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4335C" w14:textId="620047A8" w:rsidR="0023610E" w:rsidRDefault="00A71EE3" w:rsidP="006C59DD">
      <w:pPr>
        <w:spacing w:line="300" w:lineRule="auto"/>
        <w:contextualSpacing/>
        <w:jc w:val="right"/>
        <w:rPr>
          <w:rFonts w:ascii="Calibri Light" w:hAnsi="Calibri Light" w:cs="Calibri Light"/>
          <w:b/>
          <w:sz w:val="22"/>
          <w:szCs w:val="22"/>
        </w:rPr>
      </w:pPr>
      <w:r w:rsidRPr="005779C0">
        <w:rPr>
          <w:rFonts w:ascii="Calibri Light" w:hAnsi="Calibri Light" w:cs="Calibri Light"/>
          <w:b/>
          <w:sz w:val="22"/>
          <w:szCs w:val="22"/>
        </w:rPr>
        <w:t>Projekt umowy</w:t>
      </w:r>
      <w:r w:rsidR="000A6D1C" w:rsidRPr="005779C0">
        <w:rPr>
          <w:rFonts w:ascii="Calibri Light" w:hAnsi="Calibri Light" w:cs="Calibri Light"/>
          <w:b/>
          <w:sz w:val="22"/>
          <w:szCs w:val="22"/>
        </w:rPr>
        <w:t xml:space="preserve"> </w:t>
      </w:r>
      <w:r w:rsidR="00AB7E61" w:rsidRPr="005779C0">
        <w:rPr>
          <w:rFonts w:ascii="Calibri Light" w:hAnsi="Calibri Light" w:cs="Calibri Light"/>
          <w:b/>
          <w:sz w:val="22"/>
          <w:szCs w:val="22"/>
        </w:rPr>
        <w:t>-</w:t>
      </w:r>
      <w:r w:rsidR="00436B37" w:rsidRPr="005779C0">
        <w:rPr>
          <w:rFonts w:ascii="Calibri Light" w:hAnsi="Calibri Light" w:cs="Calibri Light"/>
          <w:b/>
          <w:sz w:val="22"/>
          <w:szCs w:val="22"/>
        </w:rPr>
        <w:t xml:space="preserve"> załącznik nr </w:t>
      </w:r>
      <w:r w:rsidR="00A265A4" w:rsidRPr="005779C0">
        <w:rPr>
          <w:rFonts w:ascii="Calibri Light" w:hAnsi="Calibri Light" w:cs="Calibri Light"/>
          <w:b/>
          <w:sz w:val="22"/>
          <w:szCs w:val="22"/>
        </w:rPr>
        <w:t>6</w:t>
      </w:r>
      <w:r w:rsidR="00436B37" w:rsidRPr="005779C0">
        <w:rPr>
          <w:rFonts w:ascii="Calibri Light" w:hAnsi="Calibri Light" w:cs="Calibri Light"/>
          <w:b/>
          <w:sz w:val="22"/>
          <w:szCs w:val="22"/>
        </w:rPr>
        <w:t xml:space="preserve"> </w:t>
      </w:r>
      <w:r w:rsidR="006103F8" w:rsidRPr="005779C0">
        <w:rPr>
          <w:rFonts w:ascii="Calibri Light" w:hAnsi="Calibri Light" w:cs="Calibri Light"/>
          <w:b/>
          <w:sz w:val="22"/>
          <w:szCs w:val="22"/>
        </w:rPr>
        <w:t>do S</w:t>
      </w:r>
      <w:r w:rsidRPr="005779C0">
        <w:rPr>
          <w:rFonts w:ascii="Calibri Light" w:hAnsi="Calibri Light" w:cs="Calibri Light"/>
          <w:b/>
          <w:sz w:val="22"/>
          <w:szCs w:val="22"/>
        </w:rPr>
        <w:t>WZ</w:t>
      </w:r>
    </w:p>
    <w:p w14:paraId="3FC9D5C4" w14:textId="77777777" w:rsidR="006C59DD" w:rsidRPr="005779C0" w:rsidRDefault="006C59DD" w:rsidP="006C59DD">
      <w:pPr>
        <w:spacing w:line="300" w:lineRule="auto"/>
        <w:contextualSpacing/>
        <w:jc w:val="right"/>
        <w:rPr>
          <w:rFonts w:ascii="Calibri Light" w:hAnsi="Calibri Light" w:cs="Calibri Light"/>
          <w:b/>
          <w:sz w:val="22"/>
          <w:szCs w:val="22"/>
        </w:rPr>
      </w:pPr>
    </w:p>
    <w:p w14:paraId="0EE24283" w14:textId="0041B6A2" w:rsidR="00A71EE3" w:rsidRPr="003D4033" w:rsidRDefault="00631A4B" w:rsidP="006C59DD">
      <w:pPr>
        <w:pStyle w:val="Nagwek1"/>
        <w:spacing w:line="300" w:lineRule="auto"/>
        <w:rPr>
          <w:rFonts w:cs="Calibri Light"/>
        </w:rPr>
      </w:pPr>
      <w:r w:rsidRPr="003D4033">
        <w:rPr>
          <w:rFonts w:cs="Calibri Light"/>
        </w:rPr>
        <w:t>UMOWA NR</w:t>
      </w:r>
      <w:r w:rsidR="008B043A" w:rsidRPr="003D4033">
        <w:rPr>
          <w:rFonts w:cs="Calibri Light"/>
        </w:rPr>
        <w:t xml:space="preserve"> </w:t>
      </w:r>
      <w:r w:rsidR="001C394E" w:rsidRPr="003D4033">
        <w:rPr>
          <w:rFonts w:cs="Calibri Light"/>
        </w:rPr>
        <w:t>DIN-</w:t>
      </w:r>
      <w:r w:rsidR="00CF0C3A" w:rsidRPr="003D4033">
        <w:rPr>
          <w:rFonts w:cs="Calibri Light"/>
        </w:rPr>
        <w:t>I</w:t>
      </w:r>
      <w:r w:rsidR="0064392F" w:rsidRPr="003D4033">
        <w:rPr>
          <w:rFonts w:cs="Calibri Light"/>
        </w:rPr>
        <w:t>I</w:t>
      </w:r>
      <w:r w:rsidR="0081713E" w:rsidRPr="003D4033">
        <w:rPr>
          <w:rFonts w:cs="Calibri Light"/>
        </w:rPr>
        <w:t>.272</w:t>
      </w:r>
      <w:r w:rsidR="00B410DF" w:rsidRPr="003D4033">
        <w:rPr>
          <w:rFonts w:cs="Calibri Light"/>
        </w:rPr>
        <w:t>…….</w:t>
      </w:r>
      <w:r w:rsidR="00811887" w:rsidRPr="003D4033">
        <w:rPr>
          <w:rFonts w:cs="Calibri Light"/>
        </w:rPr>
        <w:t>.</w:t>
      </w:r>
      <w:r w:rsidR="0023610E" w:rsidRPr="003D4033">
        <w:rPr>
          <w:rFonts w:cs="Calibri Light"/>
        </w:rPr>
        <w:t xml:space="preserve"> </w:t>
      </w:r>
      <w:r w:rsidR="0039176D" w:rsidRPr="003D4033">
        <w:rPr>
          <w:rFonts w:cs="Calibri Light"/>
        </w:rPr>
        <w:t>202</w:t>
      </w:r>
      <w:r w:rsidR="00AE1D14" w:rsidRPr="003D4033">
        <w:rPr>
          <w:rFonts w:cs="Calibri Light"/>
        </w:rPr>
        <w:t>6</w:t>
      </w:r>
    </w:p>
    <w:p w14:paraId="191E58F5" w14:textId="53ADC805" w:rsidR="000562A9" w:rsidRPr="005779C0" w:rsidRDefault="00D16723" w:rsidP="006C59DD">
      <w:pPr>
        <w:spacing w:line="300" w:lineRule="auto"/>
        <w:contextualSpacing/>
        <w:jc w:val="both"/>
        <w:rPr>
          <w:rFonts w:ascii="Calibri Light" w:hAnsi="Calibri Light" w:cs="Calibri Light"/>
          <w:sz w:val="22"/>
          <w:szCs w:val="22"/>
        </w:rPr>
      </w:pPr>
      <w:r w:rsidRPr="003D4033">
        <w:rPr>
          <w:rFonts w:ascii="Calibri Light" w:hAnsi="Calibri Light" w:cs="Calibri Light"/>
          <w:sz w:val="22"/>
          <w:szCs w:val="22"/>
        </w:rPr>
        <w:t>zawarta w dniu …………………………………</w:t>
      </w:r>
      <w:r w:rsidR="00B960D2" w:rsidRPr="003D4033">
        <w:rPr>
          <w:rFonts w:ascii="Calibri Light" w:hAnsi="Calibri Light" w:cs="Calibri Light"/>
          <w:sz w:val="22"/>
          <w:szCs w:val="22"/>
        </w:rPr>
        <w:t>………</w:t>
      </w:r>
      <w:r w:rsidR="00937715" w:rsidRPr="003D4033">
        <w:rPr>
          <w:rFonts w:ascii="Calibri Light" w:hAnsi="Calibri Light" w:cs="Calibri Light"/>
          <w:sz w:val="22"/>
          <w:szCs w:val="22"/>
        </w:rPr>
        <w:t>202</w:t>
      </w:r>
      <w:r w:rsidR="003F7C38" w:rsidRPr="003D4033">
        <w:rPr>
          <w:rFonts w:ascii="Calibri Light" w:hAnsi="Calibri Light" w:cs="Calibri Light"/>
          <w:sz w:val="22"/>
          <w:szCs w:val="22"/>
        </w:rPr>
        <w:t>6</w:t>
      </w:r>
      <w:r w:rsidR="00937715" w:rsidRPr="003D4033">
        <w:rPr>
          <w:rFonts w:ascii="Calibri Light" w:hAnsi="Calibri Light" w:cs="Calibri Light"/>
          <w:sz w:val="22"/>
          <w:szCs w:val="22"/>
        </w:rPr>
        <w:t xml:space="preserve"> r.</w:t>
      </w:r>
      <w:r w:rsidR="00B960D2" w:rsidRPr="003D4033">
        <w:rPr>
          <w:rFonts w:ascii="Calibri Light" w:hAnsi="Calibri Light" w:cs="Calibri Light"/>
          <w:sz w:val="22"/>
          <w:szCs w:val="22"/>
        </w:rPr>
        <w:t xml:space="preserve"> </w:t>
      </w:r>
      <w:r w:rsidR="000562A9" w:rsidRPr="003D4033">
        <w:rPr>
          <w:rFonts w:ascii="Calibri Light" w:hAnsi="Calibri Light" w:cs="Calibri Light"/>
          <w:sz w:val="22"/>
          <w:szCs w:val="22"/>
        </w:rPr>
        <w:t xml:space="preserve">w </w:t>
      </w:r>
      <w:r w:rsidR="000562A9" w:rsidRPr="005779C0">
        <w:rPr>
          <w:rFonts w:ascii="Calibri Light" w:hAnsi="Calibri Light" w:cs="Calibri Light"/>
          <w:sz w:val="22"/>
          <w:szCs w:val="22"/>
        </w:rPr>
        <w:t>Białymstoku, pomiędzy</w:t>
      </w:r>
    </w:p>
    <w:p w14:paraId="3C477FC7" w14:textId="5C39A208" w:rsidR="000562A9" w:rsidRPr="005779C0" w:rsidRDefault="000562A9" w:rsidP="006C59DD">
      <w:pPr>
        <w:spacing w:line="300" w:lineRule="auto"/>
        <w:contextualSpacing/>
        <w:jc w:val="both"/>
        <w:rPr>
          <w:rFonts w:ascii="Calibri Light" w:hAnsi="Calibri Light" w:cs="Calibri Light"/>
          <w:sz w:val="22"/>
          <w:szCs w:val="22"/>
        </w:rPr>
      </w:pPr>
      <w:r w:rsidRPr="005779C0">
        <w:rPr>
          <w:rFonts w:ascii="Calibri Light" w:hAnsi="Calibri Light" w:cs="Calibri Light"/>
          <w:b/>
          <w:sz w:val="22"/>
          <w:szCs w:val="22"/>
        </w:rPr>
        <w:t>MIASTEM BIAŁYSTOK</w:t>
      </w:r>
      <w:r w:rsidR="00B36770" w:rsidRPr="005779C0">
        <w:rPr>
          <w:rFonts w:ascii="Calibri Light" w:hAnsi="Calibri Light" w:cs="Calibri Light"/>
          <w:sz w:val="22"/>
          <w:szCs w:val="22"/>
        </w:rPr>
        <w:t>, ul. Słonimska 1, 15-950 Białystok, NIP 9662117220, REGON 050658640,</w:t>
      </w:r>
      <w:r w:rsidRPr="005779C0">
        <w:rPr>
          <w:rFonts w:ascii="Calibri Light" w:hAnsi="Calibri Light" w:cs="Calibri Light"/>
          <w:sz w:val="22"/>
          <w:szCs w:val="22"/>
        </w:rPr>
        <w:t xml:space="preserve"> zwanym dalej ZAMAWIAJĄCYM, reprezentowanym przez</w:t>
      </w:r>
    </w:p>
    <w:p w14:paraId="1DFDC7CB" w14:textId="57DE5D12" w:rsidR="000562A9" w:rsidRPr="005779C0" w:rsidRDefault="000562A9" w:rsidP="006C59DD">
      <w:pPr>
        <w:spacing w:line="300" w:lineRule="auto"/>
        <w:ind w:left="6237" w:hanging="6237"/>
        <w:contextualSpacing/>
        <w:jc w:val="both"/>
        <w:rPr>
          <w:rFonts w:ascii="Calibri Light" w:hAnsi="Calibri Light" w:cs="Calibri Light"/>
          <w:sz w:val="22"/>
          <w:szCs w:val="22"/>
        </w:rPr>
      </w:pPr>
      <w:r w:rsidRPr="005779C0">
        <w:rPr>
          <w:rFonts w:ascii="Calibri Light" w:hAnsi="Calibri Light" w:cs="Calibri Light"/>
          <w:sz w:val="22"/>
          <w:szCs w:val="22"/>
        </w:rPr>
        <w:t>………………………………………………………………</w:t>
      </w:r>
      <w:r w:rsidR="00EE300F" w:rsidRPr="005779C0">
        <w:rPr>
          <w:rFonts w:ascii="Calibri Light" w:hAnsi="Calibri Light" w:cs="Calibri Light"/>
          <w:sz w:val="22"/>
          <w:szCs w:val="22"/>
        </w:rPr>
        <w:t>………………….</w:t>
      </w:r>
      <w:r w:rsidRPr="005779C0">
        <w:rPr>
          <w:rFonts w:ascii="Calibri Light" w:hAnsi="Calibri Light" w:cs="Calibri Light"/>
          <w:sz w:val="22"/>
          <w:szCs w:val="22"/>
        </w:rPr>
        <w:t>……………</w:t>
      </w:r>
      <w:r w:rsidR="00AE1D14" w:rsidRPr="005779C0">
        <w:rPr>
          <w:rFonts w:ascii="Calibri Light" w:hAnsi="Calibri Light" w:cs="Calibri Light"/>
          <w:sz w:val="22"/>
          <w:szCs w:val="22"/>
        </w:rPr>
        <w:t>………………………………………………………………………</w:t>
      </w:r>
      <w:r w:rsidRPr="005779C0">
        <w:rPr>
          <w:rFonts w:ascii="Calibri Light" w:hAnsi="Calibri Light" w:cs="Calibri Light"/>
          <w:sz w:val="22"/>
          <w:szCs w:val="22"/>
        </w:rPr>
        <w:t xml:space="preserve"> </w:t>
      </w:r>
    </w:p>
    <w:p w14:paraId="4171BF49" w14:textId="6DEF0849" w:rsidR="00A71EE3" w:rsidRPr="005779C0" w:rsidRDefault="00631A4B" w:rsidP="006C59DD">
      <w:p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a</w:t>
      </w:r>
    </w:p>
    <w:p w14:paraId="43C42365" w14:textId="2FAD8BC5" w:rsidR="00631A4B" w:rsidRPr="005779C0" w:rsidRDefault="00A71EE3" w:rsidP="006C59DD">
      <w:p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w:t>
      </w:r>
      <w:r w:rsidR="00205EC0" w:rsidRPr="005779C0">
        <w:rPr>
          <w:rFonts w:ascii="Calibri Light" w:hAnsi="Calibri Light" w:cs="Calibri Light"/>
          <w:sz w:val="22"/>
          <w:szCs w:val="22"/>
        </w:rPr>
        <w:t>...............</w:t>
      </w:r>
      <w:r w:rsidRPr="005779C0">
        <w:rPr>
          <w:rFonts w:ascii="Calibri Light" w:hAnsi="Calibri Light" w:cs="Calibri Light"/>
          <w:sz w:val="22"/>
          <w:szCs w:val="22"/>
        </w:rPr>
        <w:t>.</w:t>
      </w:r>
      <w:r w:rsidR="00205EC0" w:rsidRPr="005779C0">
        <w:rPr>
          <w:rFonts w:ascii="Calibri Light" w:hAnsi="Calibri Light" w:cs="Calibri Light"/>
          <w:sz w:val="22"/>
          <w:szCs w:val="22"/>
        </w:rPr>
        <w:t xml:space="preserve"> z siedzibą </w:t>
      </w:r>
      <w:r w:rsidR="002F128B" w:rsidRPr="005779C0">
        <w:rPr>
          <w:rFonts w:ascii="Calibri Light" w:hAnsi="Calibri Light" w:cs="Calibri Light"/>
          <w:sz w:val="22"/>
          <w:szCs w:val="22"/>
        </w:rPr>
        <w:t>…………………………………</w:t>
      </w:r>
      <w:r w:rsidR="008F6B1E" w:rsidRPr="005779C0">
        <w:rPr>
          <w:rFonts w:ascii="Calibri Light" w:hAnsi="Calibri Light" w:cs="Calibri Light"/>
          <w:sz w:val="22"/>
          <w:szCs w:val="22"/>
        </w:rPr>
        <w:t>………</w:t>
      </w:r>
      <w:r w:rsidR="00E67715" w:rsidRPr="005779C0">
        <w:rPr>
          <w:rFonts w:ascii="Calibri Light" w:hAnsi="Calibri Light" w:cs="Calibri Light"/>
          <w:sz w:val="22"/>
          <w:szCs w:val="22"/>
        </w:rPr>
        <w:t>…</w:t>
      </w:r>
      <w:r w:rsidR="00B9621D" w:rsidRPr="005779C0">
        <w:rPr>
          <w:rFonts w:ascii="Calibri Light" w:hAnsi="Calibri Light" w:cs="Calibri Light"/>
          <w:sz w:val="22"/>
          <w:szCs w:val="22"/>
        </w:rPr>
        <w:t>………</w:t>
      </w:r>
      <w:r w:rsidR="00B960D2" w:rsidRPr="005779C0">
        <w:rPr>
          <w:rFonts w:ascii="Calibri Light" w:hAnsi="Calibri Light" w:cs="Calibri Light"/>
          <w:sz w:val="22"/>
          <w:szCs w:val="22"/>
        </w:rPr>
        <w:t>…………………………</w:t>
      </w:r>
    </w:p>
    <w:p w14:paraId="568EA54B" w14:textId="77777777" w:rsidR="00070BEB" w:rsidRPr="005779C0" w:rsidRDefault="00631A4B" w:rsidP="006C59DD">
      <w:p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NIP </w:t>
      </w:r>
      <w:r w:rsidR="00205EC0" w:rsidRPr="005779C0">
        <w:rPr>
          <w:rFonts w:ascii="Calibri Light" w:hAnsi="Calibri Light" w:cs="Calibri Light"/>
          <w:sz w:val="22"/>
          <w:szCs w:val="22"/>
        </w:rPr>
        <w:t>...........................</w:t>
      </w:r>
      <w:r w:rsidR="00A71EE3" w:rsidRPr="005779C0">
        <w:rPr>
          <w:rFonts w:ascii="Calibri Light" w:hAnsi="Calibri Light" w:cs="Calibri Light"/>
          <w:sz w:val="22"/>
          <w:szCs w:val="22"/>
        </w:rPr>
        <w:t>........ REGON</w:t>
      </w:r>
      <w:r w:rsidR="00205EC0" w:rsidRPr="005779C0">
        <w:rPr>
          <w:rFonts w:ascii="Calibri Light" w:hAnsi="Calibri Light" w:cs="Calibri Light"/>
          <w:sz w:val="22"/>
          <w:szCs w:val="22"/>
        </w:rPr>
        <w:t xml:space="preserve"> ........................</w:t>
      </w:r>
      <w:r w:rsidR="00A71EE3" w:rsidRPr="005779C0">
        <w:rPr>
          <w:rFonts w:ascii="Calibri Light" w:hAnsi="Calibri Light" w:cs="Calibri Light"/>
          <w:sz w:val="22"/>
          <w:szCs w:val="22"/>
        </w:rPr>
        <w:t>...</w:t>
      </w:r>
      <w:r w:rsidRPr="005779C0">
        <w:rPr>
          <w:rFonts w:ascii="Calibri Light" w:hAnsi="Calibri Light" w:cs="Calibri Light"/>
          <w:sz w:val="22"/>
          <w:szCs w:val="22"/>
        </w:rPr>
        <w:t xml:space="preserve">... </w:t>
      </w:r>
      <w:r w:rsidR="00A71EE3" w:rsidRPr="005779C0">
        <w:rPr>
          <w:rFonts w:ascii="Calibri Light" w:hAnsi="Calibri Light" w:cs="Calibri Light"/>
          <w:sz w:val="22"/>
          <w:szCs w:val="22"/>
        </w:rPr>
        <w:t xml:space="preserve">zwanym dalej WYKONAWCĄ, </w:t>
      </w:r>
    </w:p>
    <w:p w14:paraId="396812A7" w14:textId="5C2A9983" w:rsidR="009940D9" w:rsidRPr="005779C0" w:rsidRDefault="00A71EE3" w:rsidP="006C59DD">
      <w:p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reprezentowanym przez</w:t>
      </w:r>
      <w:r w:rsidR="000A6D1C" w:rsidRPr="005779C0">
        <w:rPr>
          <w:rFonts w:ascii="Calibri Light" w:hAnsi="Calibri Light" w:cs="Calibri Light"/>
          <w:sz w:val="22"/>
          <w:szCs w:val="22"/>
        </w:rPr>
        <w:t xml:space="preserve"> </w:t>
      </w:r>
      <w:r w:rsidRPr="005779C0">
        <w:rPr>
          <w:rFonts w:ascii="Calibri Light" w:hAnsi="Calibri Light" w:cs="Calibri Light"/>
          <w:sz w:val="22"/>
          <w:szCs w:val="22"/>
        </w:rPr>
        <w:t>.....................................................................</w:t>
      </w:r>
      <w:r w:rsidR="008E4F26" w:rsidRPr="005779C0">
        <w:rPr>
          <w:rFonts w:ascii="Calibri Light" w:hAnsi="Calibri Light" w:cs="Calibri Light"/>
          <w:sz w:val="22"/>
          <w:szCs w:val="22"/>
        </w:rPr>
        <w:t>.............................................................</w:t>
      </w:r>
      <w:r w:rsidRPr="005779C0">
        <w:rPr>
          <w:rFonts w:ascii="Calibri Light" w:hAnsi="Calibri Light" w:cs="Calibri Light"/>
          <w:sz w:val="22"/>
          <w:szCs w:val="22"/>
        </w:rPr>
        <w:t>.......</w:t>
      </w:r>
    </w:p>
    <w:p w14:paraId="41655BD3" w14:textId="7A1B1CB3" w:rsidR="00FF53E3" w:rsidRPr="005779C0" w:rsidRDefault="00A71EE3" w:rsidP="006C59DD">
      <w:pPr>
        <w:spacing w:line="300" w:lineRule="auto"/>
        <w:contextualSpacing/>
        <w:jc w:val="both"/>
      </w:pPr>
      <w:r w:rsidRPr="005779C0">
        <w:rPr>
          <w:rFonts w:ascii="Calibri Light" w:hAnsi="Calibri Light" w:cs="Calibri Light"/>
          <w:sz w:val="22"/>
          <w:szCs w:val="22"/>
        </w:rPr>
        <w:t xml:space="preserve">na podstawie dokonanego przez Zamawiającego wyboru </w:t>
      </w:r>
      <w:r w:rsidR="00631A4B" w:rsidRPr="005779C0">
        <w:rPr>
          <w:rFonts w:ascii="Calibri Light" w:hAnsi="Calibri Light" w:cs="Calibri Light"/>
          <w:sz w:val="22"/>
          <w:szCs w:val="22"/>
        </w:rPr>
        <w:t xml:space="preserve">oferty Wykonawcy w postępowaniu </w:t>
      </w:r>
      <w:r w:rsidR="00CC1F69" w:rsidRPr="005779C0">
        <w:rPr>
          <w:rFonts w:ascii="Calibri Light" w:hAnsi="Calibri Light" w:cs="Calibri Light"/>
          <w:sz w:val="22"/>
          <w:szCs w:val="22"/>
        </w:rPr>
        <w:t>prowadzonym</w:t>
      </w:r>
      <w:r w:rsidR="008173BF" w:rsidRPr="005779C0">
        <w:rPr>
          <w:rFonts w:ascii="Calibri Light" w:hAnsi="Calibri Light" w:cs="Calibri Light"/>
          <w:sz w:val="22"/>
          <w:szCs w:val="22"/>
        </w:rPr>
        <w:t xml:space="preserve"> </w:t>
      </w:r>
      <w:r w:rsidRPr="005779C0">
        <w:rPr>
          <w:rFonts w:ascii="Calibri Light" w:hAnsi="Calibri Light" w:cs="Calibri Light"/>
          <w:sz w:val="22"/>
          <w:szCs w:val="22"/>
        </w:rPr>
        <w:t xml:space="preserve">w trybie </w:t>
      </w:r>
      <w:r w:rsidR="00324CFE" w:rsidRPr="005779C0">
        <w:rPr>
          <w:rFonts w:ascii="Calibri Light" w:hAnsi="Calibri Light" w:cs="Calibri Light"/>
          <w:sz w:val="22"/>
          <w:szCs w:val="22"/>
        </w:rPr>
        <w:t xml:space="preserve">podstawowym </w:t>
      </w:r>
      <w:r w:rsidR="005C6F01" w:rsidRPr="005779C0">
        <w:rPr>
          <w:rFonts w:ascii="Calibri Light" w:hAnsi="Calibri Light" w:cs="Calibri Light"/>
          <w:sz w:val="22"/>
          <w:szCs w:val="22"/>
        </w:rPr>
        <w:t>z możliwością przeprowadzenia negocjacji</w:t>
      </w:r>
      <w:r w:rsidRPr="005779C0">
        <w:rPr>
          <w:rFonts w:ascii="Calibri Light" w:hAnsi="Calibri Light" w:cs="Calibri Light"/>
          <w:sz w:val="22"/>
          <w:szCs w:val="22"/>
        </w:rPr>
        <w:t>,</w:t>
      </w:r>
      <w:r w:rsidR="00E73E66" w:rsidRPr="005779C0">
        <w:rPr>
          <w:rFonts w:ascii="Calibri Light" w:hAnsi="Calibri Light" w:cs="Calibri Light"/>
        </w:rPr>
        <w:t xml:space="preserve"> </w:t>
      </w:r>
      <w:r w:rsidR="00E73E66" w:rsidRPr="005779C0">
        <w:rPr>
          <w:rFonts w:ascii="Calibri Light" w:hAnsi="Calibri Light" w:cs="Calibri Light"/>
          <w:sz w:val="22"/>
          <w:szCs w:val="22"/>
        </w:rPr>
        <w:t xml:space="preserve">na podstawie art. </w:t>
      </w:r>
      <w:r w:rsidR="00324CFE" w:rsidRPr="005779C0">
        <w:rPr>
          <w:rFonts w:ascii="Calibri Light" w:hAnsi="Calibri Light" w:cs="Calibri Light"/>
          <w:sz w:val="22"/>
          <w:szCs w:val="22"/>
        </w:rPr>
        <w:t>275</w:t>
      </w:r>
      <w:r w:rsidR="00E73E66" w:rsidRPr="005779C0">
        <w:rPr>
          <w:rFonts w:ascii="Calibri Light" w:hAnsi="Calibri Light" w:cs="Calibri Light"/>
          <w:sz w:val="22"/>
          <w:szCs w:val="22"/>
        </w:rPr>
        <w:t xml:space="preserve"> </w:t>
      </w:r>
      <w:r w:rsidR="005C6F01" w:rsidRPr="005779C0">
        <w:rPr>
          <w:rFonts w:ascii="Calibri Light" w:hAnsi="Calibri Light" w:cs="Calibri Light"/>
          <w:sz w:val="22"/>
          <w:szCs w:val="22"/>
        </w:rPr>
        <w:t>pkt 2</w:t>
      </w:r>
      <w:r w:rsidR="00105179" w:rsidRPr="005779C0">
        <w:rPr>
          <w:rFonts w:ascii="Calibri Light" w:hAnsi="Calibri Light" w:cs="Calibri Light"/>
          <w:sz w:val="22"/>
          <w:szCs w:val="22"/>
        </w:rPr>
        <w:t xml:space="preserve"> </w:t>
      </w:r>
      <w:r w:rsidR="00E73E66" w:rsidRPr="005779C0">
        <w:rPr>
          <w:rFonts w:ascii="Calibri Light" w:hAnsi="Calibri Light" w:cs="Calibri Light"/>
          <w:sz w:val="22"/>
          <w:szCs w:val="22"/>
        </w:rPr>
        <w:t xml:space="preserve">ustawy z dnia </w:t>
      </w:r>
      <w:r w:rsidR="00324CFE" w:rsidRPr="005779C0">
        <w:rPr>
          <w:rFonts w:ascii="Calibri Light" w:hAnsi="Calibri Light" w:cs="Calibri Light"/>
          <w:sz w:val="22"/>
          <w:szCs w:val="22"/>
        </w:rPr>
        <w:t>11</w:t>
      </w:r>
      <w:r w:rsidR="00E73E66" w:rsidRPr="005779C0">
        <w:rPr>
          <w:rFonts w:ascii="Calibri Light" w:hAnsi="Calibri Light" w:cs="Calibri Light"/>
          <w:sz w:val="22"/>
          <w:szCs w:val="22"/>
        </w:rPr>
        <w:t xml:space="preserve"> </w:t>
      </w:r>
      <w:r w:rsidR="00324CFE" w:rsidRPr="005779C0">
        <w:rPr>
          <w:rFonts w:ascii="Calibri Light" w:hAnsi="Calibri Light" w:cs="Calibri Light"/>
          <w:sz w:val="22"/>
          <w:szCs w:val="22"/>
        </w:rPr>
        <w:t>września</w:t>
      </w:r>
      <w:r w:rsidR="00E73E66" w:rsidRPr="005779C0">
        <w:rPr>
          <w:rFonts w:ascii="Calibri Light" w:hAnsi="Calibri Light" w:cs="Calibri Light"/>
          <w:sz w:val="22"/>
          <w:szCs w:val="22"/>
        </w:rPr>
        <w:t xml:space="preserve"> 20</w:t>
      </w:r>
      <w:r w:rsidR="00324CFE" w:rsidRPr="005779C0">
        <w:rPr>
          <w:rFonts w:ascii="Calibri Light" w:hAnsi="Calibri Light" w:cs="Calibri Light"/>
          <w:sz w:val="22"/>
          <w:szCs w:val="22"/>
        </w:rPr>
        <w:t>19</w:t>
      </w:r>
      <w:r w:rsidR="00EE300F" w:rsidRPr="005779C0">
        <w:rPr>
          <w:rFonts w:ascii="Calibri Light" w:hAnsi="Calibri Light" w:cs="Calibri Light"/>
          <w:sz w:val="22"/>
          <w:szCs w:val="22"/>
        </w:rPr>
        <w:t xml:space="preserve"> </w:t>
      </w:r>
      <w:r w:rsidR="00E73E66" w:rsidRPr="005779C0">
        <w:rPr>
          <w:rFonts w:ascii="Calibri Light" w:hAnsi="Calibri Light" w:cs="Calibri Light"/>
          <w:sz w:val="22"/>
          <w:szCs w:val="22"/>
        </w:rPr>
        <w:t xml:space="preserve">r. </w:t>
      </w:r>
      <w:r w:rsidR="00B960D2" w:rsidRPr="005779C0">
        <w:rPr>
          <w:rFonts w:ascii="Calibri Light" w:hAnsi="Calibri Light" w:cs="Calibri Light"/>
          <w:sz w:val="22"/>
          <w:szCs w:val="22"/>
        </w:rPr>
        <w:t>-</w:t>
      </w:r>
      <w:r w:rsidR="00E73E66" w:rsidRPr="005779C0">
        <w:rPr>
          <w:rFonts w:ascii="Calibri Light" w:hAnsi="Calibri Light" w:cs="Calibri Light"/>
          <w:sz w:val="22"/>
          <w:szCs w:val="22"/>
        </w:rPr>
        <w:t xml:space="preserve"> Prawo zam</w:t>
      </w:r>
      <w:r w:rsidR="002C39ED" w:rsidRPr="005779C0">
        <w:rPr>
          <w:rFonts w:ascii="Calibri Light" w:hAnsi="Calibri Light" w:cs="Calibri Light"/>
          <w:sz w:val="22"/>
          <w:szCs w:val="22"/>
        </w:rPr>
        <w:t xml:space="preserve">ówień publicznych </w:t>
      </w:r>
      <w:r w:rsidR="003B7522" w:rsidRPr="005779C0">
        <w:rPr>
          <w:rFonts w:ascii="Calibri Light" w:hAnsi="Calibri Light" w:cs="Calibri Light"/>
          <w:sz w:val="22"/>
        </w:rPr>
        <w:t>(Dz. U. z</w:t>
      </w:r>
      <w:r w:rsidR="0056605F" w:rsidRPr="005779C0">
        <w:rPr>
          <w:rFonts w:ascii="Calibri Light" w:hAnsi="Calibri Light" w:cs="Calibri Light"/>
          <w:sz w:val="22"/>
        </w:rPr>
        <w:t xml:space="preserve"> 2024</w:t>
      </w:r>
      <w:r w:rsidR="003B7522" w:rsidRPr="005779C0">
        <w:rPr>
          <w:rFonts w:ascii="Calibri Light" w:hAnsi="Calibri Light" w:cs="Calibri Light"/>
          <w:sz w:val="22"/>
        </w:rPr>
        <w:t xml:space="preserve"> r. poz. </w:t>
      </w:r>
      <w:r w:rsidR="0056605F" w:rsidRPr="005779C0">
        <w:rPr>
          <w:rFonts w:ascii="Calibri Light" w:hAnsi="Calibri Light" w:cs="Calibri Light"/>
          <w:sz w:val="22"/>
        </w:rPr>
        <w:t>1320</w:t>
      </w:r>
      <w:r w:rsidR="00AE1D14" w:rsidRPr="005779C0">
        <w:rPr>
          <w:rFonts w:ascii="Calibri Light" w:hAnsi="Calibri Light" w:cs="Calibri Light"/>
          <w:sz w:val="22"/>
        </w:rPr>
        <w:t xml:space="preserve"> ze zm.</w:t>
      </w:r>
      <w:r w:rsidR="003B7522" w:rsidRPr="005779C0">
        <w:rPr>
          <w:rFonts w:ascii="Calibri Light" w:hAnsi="Calibri Light" w:cs="Calibri Light"/>
          <w:sz w:val="22"/>
        </w:rPr>
        <w:t>),</w:t>
      </w:r>
      <w:r w:rsidR="004F2D7E" w:rsidRPr="005779C0">
        <w:rPr>
          <w:rFonts w:ascii="Calibri Light" w:hAnsi="Calibri Light" w:cs="Calibri Light"/>
          <w:sz w:val="22"/>
          <w:szCs w:val="22"/>
        </w:rPr>
        <w:t xml:space="preserve"> </w:t>
      </w:r>
      <w:r w:rsidR="003D5F6C" w:rsidRPr="005779C0">
        <w:rPr>
          <w:rFonts w:ascii="Calibri Light" w:hAnsi="Calibri Light" w:cs="Calibri Light"/>
          <w:sz w:val="22"/>
          <w:szCs w:val="22"/>
        </w:rPr>
        <w:t xml:space="preserve">dalej ustawa </w:t>
      </w:r>
      <w:proofErr w:type="spellStart"/>
      <w:r w:rsidR="003D5F6C" w:rsidRPr="005779C0">
        <w:rPr>
          <w:rFonts w:ascii="Calibri Light" w:hAnsi="Calibri Light" w:cs="Calibri Light"/>
          <w:sz w:val="22"/>
          <w:szCs w:val="22"/>
        </w:rPr>
        <w:t>Pzp</w:t>
      </w:r>
      <w:proofErr w:type="spellEnd"/>
      <w:r w:rsidR="003D5F6C" w:rsidRPr="005779C0">
        <w:rPr>
          <w:rFonts w:ascii="Calibri Light" w:hAnsi="Calibri Light" w:cs="Calibri Light"/>
          <w:sz w:val="22"/>
          <w:szCs w:val="22"/>
        </w:rPr>
        <w:t>,</w:t>
      </w:r>
      <w:r w:rsidR="00071C2F" w:rsidRPr="005779C0">
        <w:rPr>
          <w:rFonts w:ascii="Calibri Light" w:hAnsi="Calibri Light" w:cs="Calibri Light"/>
          <w:sz w:val="22"/>
          <w:szCs w:val="22"/>
        </w:rPr>
        <w:t xml:space="preserve"> </w:t>
      </w:r>
      <w:r w:rsidR="003D5F6C" w:rsidRPr="005779C0">
        <w:rPr>
          <w:rFonts w:ascii="Calibri Light" w:hAnsi="Calibri Light" w:cs="Calibri Light"/>
          <w:sz w:val="22"/>
          <w:szCs w:val="22"/>
        </w:rPr>
        <w:t>o </w:t>
      </w:r>
      <w:r w:rsidRPr="005779C0">
        <w:rPr>
          <w:rFonts w:ascii="Calibri Light" w:hAnsi="Calibri Light" w:cs="Calibri Light"/>
          <w:sz w:val="22"/>
          <w:szCs w:val="22"/>
        </w:rPr>
        <w:t>następującej treści:</w:t>
      </w:r>
    </w:p>
    <w:p w14:paraId="3EB0C09F" w14:textId="3D1AA2F6" w:rsidR="000562A9" w:rsidRPr="005779C0" w:rsidRDefault="00A71EE3" w:rsidP="006C59DD">
      <w:pPr>
        <w:pStyle w:val="Nagwek2"/>
        <w:spacing w:line="300" w:lineRule="auto"/>
      </w:pPr>
      <w:r w:rsidRPr="005779C0">
        <w:t>PRZEDMIOT UMOWY</w:t>
      </w:r>
    </w:p>
    <w:p w14:paraId="5DE2732E" w14:textId="77777777" w:rsidR="008A3EA1" w:rsidRPr="005779C0" w:rsidRDefault="00A71EE3"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Pr="005779C0">
        <w:rPr>
          <w:rFonts w:ascii="Calibri Light" w:hAnsi="Calibri Light" w:cs="Calibri Light"/>
          <w:b/>
          <w:sz w:val="22"/>
          <w:szCs w:val="22"/>
        </w:rPr>
        <w:t xml:space="preserve"> 1</w:t>
      </w:r>
    </w:p>
    <w:p w14:paraId="066D0C7E" w14:textId="7A3F86E9" w:rsidR="00BA57B3" w:rsidRPr="005779C0" w:rsidRDefault="00C10E11" w:rsidP="006C59DD">
      <w:pPr>
        <w:pStyle w:val="Akapitzlist"/>
        <w:numPr>
          <w:ilvl w:val="0"/>
          <w:numId w:val="61"/>
        </w:numPr>
        <w:spacing w:line="300" w:lineRule="auto"/>
        <w:jc w:val="both"/>
        <w:rPr>
          <w:rFonts w:ascii="Calibri Light" w:hAnsi="Calibri Light" w:cs="Calibri Light"/>
          <w:b/>
          <w:sz w:val="22"/>
          <w:szCs w:val="22"/>
        </w:rPr>
      </w:pPr>
      <w:r w:rsidRPr="005779C0">
        <w:rPr>
          <w:rFonts w:ascii="Calibri Light" w:hAnsi="Calibri Light" w:cs="Calibri Light"/>
          <w:sz w:val="22"/>
          <w:szCs w:val="22"/>
        </w:rPr>
        <w:t>Przedmiotem niniejszej umowy jest</w:t>
      </w:r>
    </w:p>
    <w:p w14:paraId="15540CD5" w14:textId="3C469143" w:rsidR="003B66FE" w:rsidRPr="005779C0" w:rsidRDefault="003B66FE" w:rsidP="006C59DD">
      <w:pPr>
        <w:pStyle w:val="Nagwek10"/>
        <w:numPr>
          <w:ilvl w:val="0"/>
          <w:numId w:val="0"/>
        </w:numPr>
        <w:spacing w:line="300" w:lineRule="auto"/>
        <w:contextualSpacing/>
        <w:jc w:val="both"/>
        <w:rPr>
          <w:rFonts w:asciiTheme="majorHAnsi" w:eastAsia="Calibri" w:hAnsiTheme="majorHAnsi" w:cstheme="majorHAnsi"/>
        </w:rPr>
      </w:pPr>
      <w:bookmarkStart w:id="0" w:name="_Hlk192074301"/>
      <w:r w:rsidRPr="005779C0">
        <w:rPr>
          <w:rFonts w:eastAsia="Calibri" w:cs="Calibri Light"/>
        </w:rPr>
        <w:t xml:space="preserve">       </w:t>
      </w:r>
      <w:r w:rsidRPr="005779C0">
        <w:rPr>
          <w:rFonts w:asciiTheme="majorHAnsi" w:eastAsia="Calibri" w:hAnsiTheme="majorHAnsi" w:cstheme="majorHAnsi"/>
        </w:rPr>
        <w:t>opracowanie dokumentacji projektowej i montaż żagli przeciwsłonecznych na terenie:</w:t>
      </w:r>
    </w:p>
    <w:bookmarkEnd w:id="0"/>
    <w:p w14:paraId="24EAA9E0" w14:textId="77777777" w:rsidR="00585852" w:rsidRPr="005779C0" w:rsidRDefault="00585852" w:rsidP="006C59DD">
      <w:pPr>
        <w:pStyle w:val="Nagwek10"/>
        <w:numPr>
          <w:ilvl w:val="0"/>
          <w:numId w:val="106"/>
        </w:numPr>
        <w:spacing w:line="300" w:lineRule="auto"/>
        <w:contextualSpacing/>
        <w:jc w:val="both"/>
        <w:rPr>
          <w:rFonts w:asciiTheme="majorHAnsi" w:eastAsia="Calibri" w:hAnsiTheme="majorHAnsi" w:cstheme="majorHAnsi"/>
          <w:b w:val="0"/>
          <w:bCs/>
        </w:rPr>
      </w:pPr>
      <w:r w:rsidRPr="005779C0">
        <w:rPr>
          <w:rFonts w:asciiTheme="majorHAnsi" w:eastAsia="Calibri" w:hAnsiTheme="majorHAnsi" w:cstheme="majorHAnsi"/>
          <w:b w:val="0"/>
          <w:bCs/>
        </w:rPr>
        <w:t>Przedszkola Samorządowego Nr 32 w Białymstoku, ul. K. Pułaskiego 55 i Zespołu Placówek Szkolno-Wychowawczych w Białymstoku, ul. Krakowska 19 – część I*</w:t>
      </w:r>
    </w:p>
    <w:p w14:paraId="2E95D9A6" w14:textId="77777777" w:rsidR="00585852" w:rsidRPr="005779C0" w:rsidRDefault="00585852" w:rsidP="006C59DD">
      <w:pPr>
        <w:pStyle w:val="Nagwek10"/>
        <w:numPr>
          <w:ilvl w:val="0"/>
          <w:numId w:val="106"/>
        </w:numPr>
        <w:spacing w:line="300" w:lineRule="auto"/>
        <w:contextualSpacing/>
        <w:jc w:val="both"/>
        <w:rPr>
          <w:rFonts w:asciiTheme="majorHAnsi" w:eastAsia="Calibri" w:hAnsiTheme="majorHAnsi" w:cstheme="majorHAnsi"/>
          <w:b w:val="0"/>
          <w:bCs/>
        </w:rPr>
      </w:pPr>
      <w:r w:rsidRPr="005779C0">
        <w:rPr>
          <w:rFonts w:asciiTheme="majorHAnsi" w:eastAsia="Calibri" w:hAnsiTheme="majorHAnsi" w:cstheme="majorHAnsi"/>
          <w:b w:val="0"/>
          <w:bCs/>
        </w:rPr>
        <w:t xml:space="preserve">Przedszkola Samorządowego Nr 47 w Białymstoku, ul. Św. Wojciecha 14 i Przedszkola Samorządowego Nr 77  w Białymstoku, ul. Rumiankowa 15 – część II*   </w:t>
      </w:r>
    </w:p>
    <w:p w14:paraId="2AD54BEC" w14:textId="0E73C7D2" w:rsidR="00585852" w:rsidRPr="005779C0" w:rsidRDefault="00585852" w:rsidP="006C59DD">
      <w:pPr>
        <w:pStyle w:val="Nagwek10"/>
        <w:numPr>
          <w:ilvl w:val="0"/>
          <w:numId w:val="106"/>
        </w:numPr>
        <w:spacing w:line="300" w:lineRule="auto"/>
        <w:contextualSpacing/>
        <w:jc w:val="both"/>
        <w:rPr>
          <w:rFonts w:asciiTheme="majorHAnsi" w:eastAsia="Calibri" w:hAnsiTheme="majorHAnsi" w:cstheme="majorHAnsi"/>
          <w:b w:val="0"/>
          <w:bCs/>
        </w:rPr>
      </w:pPr>
      <w:r w:rsidRPr="005779C0">
        <w:rPr>
          <w:rFonts w:asciiTheme="majorHAnsi" w:eastAsia="Calibri" w:hAnsiTheme="majorHAnsi" w:cstheme="majorHAnsi"/>
          <w:b w:val="0"/>
          <w:bCs/>
        </w:rPr>
        <w:t xml:space="preserve">Zespołu Przedszkoli Nr 3 w Białymstoku: Przedszkola Samorządowego Nr 28 w Białymstoku, ul. Wierzbowa 21A, Przedszkola Samorządowego Nr 29 w Białymstoku, ul. Wł. Broniewskiego 25, Przedszkola Samorządowego Nr 44 w Białymstoku, ul. </w:t>
      </w:r>
      <w:proofErr w:type="spellStart"/>
      <w:r w:rsidRPr="005779C0">
        <w:rPr>
          <w:rFonts w:asciiTheme="majorHAnsi" w:eastAsia="Calibri" w:hAnsiTheme="majorHAnsi" w:cstheme="majorHAnsi"/>
          <w:b w:val="0"/>
          <w:bCs/>
        </w:rPr>
        <w:t>Antoniukowska</w:t>
      </w:r>
      <w:proofErr w:type="spellEnd"/>
      <w:r w:rsidRPr="005779C0">
        <w:rPr>
          <w:rFonts w:asciiTheme="majorHAnsi" w:eastAsia="Calibri" w:hAnsiTheme="majorHAnsi" w:cstheme="majorHAnsi"/>
          <w:b w:val="0"/>
          <w:bCs/>
        </w:rPr>
        <w:t xml:space="preserve"> 9 – część III*  </w:t>
      </w:r>
    </w:p>
    <w:p w14:paraId="0A0951E9" w14:textId="57528D61" w:rsidR="003B66FE" w:rsidRPr="005779C0" w:rsidRDefault="00585852" w:rsidP="006C59DD">
      <w:pPr>
        <w:pStyle w:val="Nagwek10"/>
        <w:numPr>
          <w:ilvl w:val="0"/>
          <w:numId w:val="106"/>
        </w:numPr>
        <w:spacing w:line="300" w:lineRule="auto"/>
        <w:contextualSpacing/>
        <w:jc w:val="both"/>
        <w:rPr>
          <w:rFonts w:asciiTheme="majorHAnsi" w:eastAsia="Calibri" w:hAnsiTheme="majorHAnsi" w:cstheme="majorHAnsi"/>
          <w:b w:val="0"/>
          <w:bCs/>
        </w:rPr>
      </w:pPr>
      <w:r w:rsidRPr="005779C0">
        <w:rPr>
          <w:rFonts w:asciiTheme="majorHAnsi" w:eastAsia="Calibri" w:hAnsiTheme="majorHAnsi" w:cstheme="majorHAnsi"/>
          <w:b w:val="0"/>
          <w:bCs/>
        </w:rPr>
        <w:t>Szkoły Podstawowej Nr 44 w Białymstoku, ul. Rumiankowa 13 i Przedszkola Samorządowego Nr 65 w Białymstoku, ul. Łagodna 12 – część IV*</w:t>
      </w:r>
    </w:p>
    <w:p w14:paraId="4F34311C" w14:textId="1E086AF1" w:rsidR="00B02280" w:rsidRPr="005779C0" w:rsidRDefault="00B02280" w:rsidP="006C59DD">
      <w:pPr>
        <w:pStyle w:val="Akapitzlist"/>
        <w:numPr>
          <w:ilvl w:val="0"/>
          <w:numId w:val="61"/>
        </w:numPr>
        <w:spacing w:line="300" w:lineRule="auto"/>
        <w:jc w:val="both"/>
        <w:rPr>
          <w:rFonts w:ascii="Calibri Light" w:eastAsia="Calibri" w:hAnsi="Calibri Light" w:cs="Calibri Light"/>
          <w:sz w:val="22"/>
        </w:rPr>
      </w:pPr>
      <w:r w:rsidRPr="005779C0">
        <w:rPr>
          <w:rFonts w:ascii="Calibri Light" w:eastAsia="Calibri" w:hAnsi="Calibri Light" w:cs="Calibri Light"/>
          <w:sz w:val="22"/>
        </w:rPr>
        <w:t>Przedmiot zamówienia obejmuje:</w:t>
      </w:r>
    </w:p>
    <w:p w14:paraId="5E822AD0" w14:textId="78161765" w:rsidR="00B02280" w:rsidRPr="005779C0" w:rsidRDefault="00B02280" w:rsidP="006C59DD">
      <w:pPr>
        <w:numPr>
          <w:ilvl w:val="0"/>
          <w:numId w:val="64"/>
        </w:numPr>
        <w:spacing w:line="300" w:lineRule="auto"/>
        <w:contextualSpacing/>
        <w:jc w:val="both"/>
        <w:rPr>
          <w:rFonts w:ascii="Calibri Light" w:hAnsi="Calibri Light" w:cs="Calibri Light"/>
          <w:sz w:val="22"/>
        </w:rPr>
      </w:pPr>
      <w:r w:rsidRPr="005779C0">
        <w:rPr>
          <w:rFonts w:ascii="Calibri Light" w:hAnsi="Calibri Light" w:cs="Calibri Light"/>
          <w:sz w:val="22"/>
        </w:rPr>
        <w:t xml:space="preserve">opracowanie kompletnej dokumentacji projektowej zgodnie z programem funkcjonalno-użytkowym stanowiącym załącznik nr </w:t>
      </w:r>
      <w:r w:rsidR="004759C3" w:rsidRPr="005779C0">
        <w:rPr>
          <w:rFonts w:ascii="Calibri Light" w:hAnsi="Calibri Light" w:cs="Calibri Light"/>
          <w:sz w:val="22"/>
        </w:rPr>
        <w:t>3</w:t>
      </w:r>
      <w:r w:rsidRPr="005779C0">
        <w:rPr>
          <w:rFonts w:ascii="Calibri Light" w:hAnsi="Calibri Light" w:cs="Calibri Light"/>
          <w:sz w:val="22"/>
        </w:rPr>
        <w:t xml:space="preserve"> do umowy, która powinna zawierać:</w:t>
      </w:r>
    </w:p>
    <w:p w14:paraId="7DBBB88A" w14:textId="3414C5EE" w:rsidR="0039176D" w:rsidRPr="005779C0" w:rsidRDefault="0039176D" w:rsidP="006C59DD">
      <w:pPr>
        <w:numPr>
          <w:ilvl w:val="0"/>
          <w:numId w:val="62"/>
        </w:numPr>
        <w:spacing w:line="300" w:lineRule="auto"/>
        <w:contextualSpacing/>
        <w:jc w:val="both"/>
        <w:rPr>
          <w:rFonts w:asciiTheme="majorHAnsi" w:hAnsiTheme="majorHAnsi" w:cstheme="majorHAnsi"/>
          <w:sz w:val="22"/>
        </w:rPr>
      </w:pPr>
      <w:r w:rsidRPr="005779C0">
        <w:rPr>
          <w:rFonts w:asciiTheme="majorHAnsi" w:hAnsiTheme="majorHAnsi" w:cstheme="majorHAnsi"/>
          <w:sz w:val="22"/>
        </w:rPr>
        <w:t xml:space="preserve">projekt budowlany (4 egz.) </w:t>
      </w:r>
      <w:r w:rsidRPr="005779C0">
        <w:rPr>
          <w:rFonts w:asciiTheme="majorHAnsi" w:eastAsia="Calibri" w:hAnsiTheme="majorHAnsi" w:cstheme="majorHAnsi"/>
          <w:bCs/>
          <w:sz w:val="22"/>
        </w:rPr>
        <w:t>i/lub</w:t>
      </w:r>
      <w:r w:rsidRPr="005779C0">
        <w:rPr>
          <w:rFonts w:asciiTheme="majorHAnsi" w:hAnsiTheme="majorHAnsi" w:cstheme="majorHAnsi"/>
          <w:sz w:val="22"/>
        </w:rPr>
        <w:t xml:space="preserve"> projekt zgłoszeniowy (2 egz.) - </w:t>
      </w:r>
      <w:r w:rsidRPr="005779C0">
        <w:rPr>
          <w:rFonts w:asciiTheme="majorHAnsi" w:eastAsia="Calibri" w:hAnsiTheme="majorHAnsi" w:cstheme="majorHAnsi"/>
          <w:bCs/>
          <w:sz w:val="22"/>
        </w:rPr>
        <w:t>jeśli zaistnieje konieczność,</w:t>
      </w:r>
    </w:p>
    <w:p w14:paraId="64972FAC" w14:textId="3A5C09A6" w:rsidR="00264B8C" w:rsidRPr="005779C0" w:rsidRDefault="00A94F45" w:rsidP="006C59DD">
      <w:pPr>
        <w:numPr>
          <w:ilvl w:val="0"/>
          <w:numId w:val="62"/>
        </w:numPr>
        <w:spacing w:line="300" w:lineRule="auto"/>
        <w:contextualSpacing/>
        <w:jc w:val="both"/>
        <w:rPr>
          <w:rFonts w:ascii="Calibri Light" w:eastAsiaTheme="minorHAnsi" w:hAnsi="Calibri Light" w:cs="Calibri Light"/>
          <w:sz w:val="22"/>
          <w:szCs w:val="22"/>
          <w:lang w:eastAsia="en-US"/>
        </w:rPr>
      </w:pPr>
      <w:r w:rsidRPr="005779C0">
        <w:rPr>
          <w:rFonts w:ascii="Calibri Light" w:eastAsiaTheme="minorHAnsi" w:hAnsi="Calibri Light" w:cs="Calibri Light"/>
          <w:sz w:val="22"/>
          <w:szCs w:val="22"/>
          <w:lang w:eastAsia="en-US"/>
        </w:rPr>
        <w:t>przedmiar</w:t>
      </w:r>
      <w:r w:rsidR="00B36770" w:rsidRPr="005779C0">
        <w:rPr>
          <w:rFonts w:ascii="Calibri Light" w:eastAsiaTheme="minorHAnsi" w:hAnsi="Calibri Light" w:cs="Calibri Light"/>
          <w:sz w:val="22"/>
          <w:szCs w:val="22"/>
          <w:lang w:eastAsia="en-US"/>
        </w:rPr>
        <w:t>y</w:t>
      </w:r>
      <w:r w:rsidR="00264B8C" w:rsidRPr="005779C0">
        <w:rPr>
          <w:rFonts w:ascii="Calibri Light" w:eastAsiaTheme="minorHAnsi" w:hAnsi="Calibri Light" w:cs="Calibri Light"/>
          <w:sz w:val="22"/>
          <w:szCs w:val="22"/>
          <w:lang w:eastAsia="en-US"/>
        </w:rPr>
        <w:t xml:space="preserve"> robót (</w:t>
      </w:r>
      <w:r w:rsidR="00B36770" w:rsidRPr="005779C0">
        <w:rPr>
          <w:rFonts w:ascii="Calibri Light" w:eastAsiaTheme="minorHAnsi" w:hAnsi="Calibri Light" w:cs="Calibri Light"/>
          <w:sz w:val="22"/>
          <w:szCs w:val="22"/>
          <w:lang w:eastAsia="en-US"/>
        </w:rPr>
        <w:t xml:space="preserve">po </w:t>
      </w:r>
      <w:r w:rsidR="005F5B4F" w:rsidRPr="005779C0">
        <w:rPr>
          <w:rFonts w:ascii="Calibri Light" w:eastAsiaTheme="minorHAnsi" w:hAnsi="Calibri Light" w:cs="Calibri Light"/>
          <w:sz w:val="22"/>
          <w:szCs w:val="22"/>
          <w:lang w:eastAsia="en-US"/>
        </w:rPr>
        <w:t>1</w:t>
      </w:r>
      <w:r w:rsidR="00264B8C" w:rsidRPr="005779C0">
        <w:rPr>
          <w:rFonts w:ascii="Calibri Light" w:eastAsiaTheme="minorHAnsi" w:hAnsi="Calibri Light" w:cs="Calibri Light"/>
          <w:sz w:val="22"/>
          <w:szCs w:val="22"/>
          <w:lang w:eastAsia="en-US"/>
        </w:rPr>
        <w:t xml:space="preserve"> egz.), </w:t>
      </w:r>
    </w:p>
    <w:p w14:paraId="170CB2F4" w14:textId="4E5E29A9" w:rsidR="00264B8C" w:rsidRPr="005779C0" w:rsidRDefault="00264B8C" w:rsidP="006C59DD">
      <w:pPr>
        <w:numPr>
          <w:ilvl w:val="0"/>
          <w:numId w:val="62"/>
        </w:numPr>
        <w:spacing w:line="300" w:lineRule="auto"/>
        <w:contextualSpacing/>
        <w:jc w:val="both"/>
        <w:rPr>
          <w:rFonts w:ascii="Calibri Light" w:eastAsiaTheme="minorHAnsi" w:hAnsi="Calibri Light" w:cs="Calibri Light"/>
          <w:sz w:val="22"/>
          <w:szCs w:val="22"/>
          <w:lang w:eastAsia="en-US"/>
        </w:rPr>
      </w:pPr>
      <w:r w:rsidRPr="005779C0">
        <w:rPr>
          <w:rFonts w:ascii="Calibri Light" w:eastAsiaTheme="minorHAnsi" w:hAnsi="Calibri Light" w:cs="Calibri Light"/>
          <w:sz w:val="22"/>
          <w:szCs w:val="22"/>
          <w:lang w:eastAsia="en-US"/>
        </w:rPr>
        <w:t>kosztorys</w:t>
      </w:r>
      <w:r w:rsidR="00B36770" w:rsidRPr="005779C0">
        <w:rPr>
          <w:rFonts w:ascii="Calibri Light" w:eastAsiaTheme="minorHAnsi" w:hAnsi="Calibri Light" w:cs="Calibri Light"/>
          <w:sz w:val="22"/>
          <w:szCs w:val="22"/>
          <w:lang w:eastAsia="en-US"/>
        </w:rPr>
        <w:t>y</w:t>
      </w:r>
      <w:r w:rsidRPr="005779C0">
        <w:rPr>
          <w:rFonts w:ascii="Calibri Light" w:eastAsiaTheme="minorHAnsi" w:hAnsi="Calibri Light" w:cs="Calibri Light"/>
          <w:sz w:val="22"/>
          <w:szCs w:val="22"/>
          <w:lang w:eastAsia="en-US"/>
        </w:rPr>
        <w:t xml:space="preserve"> uprosz</w:t>
      </w:r>
      <w:r w:rsidR="00B36770" w:rsidRPr="005779C0">
        <w:rPr>
          <w:rFonts w:ascii="Calibri Light" w:eastAsiaTheme="minorHAnsi" w:hAnsi="Calibri Light" w:cs="Calibri Light"/>
          <w:sz w:val="22"/>
          <w:szCs w:val="22"/>
          <w:lang w:eastAsia="en-US"/>
        </w:rPr>
        <w:t>czone</w:t>
      </w:r>
      <w:r w:rsidRPr="005779C0">
        <w:rPr>
          <w:rFonts w:ascii="Calibri Light" w:eastAsiaTheme="minorHAnsi" w:hAnsi="Calibri Light" w:cs="Calibri Light"/>
          <w:sz w:val="22"/>
          <w:szCs w:val="22"/>
          <w:lang w:eastAsia="en-US"/>
        </w:rPr>
        <w:t xml:space="preserve"> (</w:t>
      </w:r>
      <w:r w:rsidR="00B36770" w:rsidRPr="005779C0">
        <w:rPr>
          <w:rFonts w:ascii="Calibri Light" w:eastAsiaTheme="minorHAnsi" w:hAnsi="Calibri Light" w:cs="Calibri Light"/>
          <w:sz w:val="22"/>
          <w:szCs w:val="22"/>
          <w:lang w:eastAsia="en-US"/>
        </w:rPr>
        <w:t xml:space="preserve">po </w:t>
      </w:r>
      <w:r w:rsidR="005F5B4F" w:rsidRPr="005779C0">
        <w:rPr>
          <w:rFonts w:ascii="Calibri Light" w:eastAsiaTheme="minorHAnsi" w:hAnsi="Calibri Light" w:cs="Calibri Light"/>
          <w:sz w:val="22"/>
          <w:szCs w:val="22"/>
          <w:lang w:eastAsia="en-US"/>
        </w:rPr>
        <w:t>1</w:t>
      </w:r>
      <w:r w:rsidRPr="005779C0">
        <w:rPr>
          <w:rFonts w:ascii="Calibri Light" w:eastAsiaTheme="minorHAnsi" w:hAnsi="Calibri Light" w:cs="Calibri Light"/>
          <w:sz w:val="22"/>
          <w:szCs w:val="22"/>
          <w:lang w:eastAsia="en-US"/>
        </w:rPr>
        <w:t xml:space="preserve"> egz.), </w:t>
      </w:r>
    </w:p>
    <w:p w14:paraId="5D39E978" w14:textId="0D337EB4" w:rsidR="00264B8C" w:rsidRPr="005779C0" w:rsidRDefault="00B36770" w:rsidP="006C59DD">
      <w:pPr>
        <w:numPr>
          <w:ilvl w:val="0"/>
          <w:numId w:val="62"/>
        </w:numPr>
        <w:spacing w:line="300" w:lineRule="auto"/>
        <w:contextualSpacing/>
        <w:jc w:val="both"/>
        <w:rPr>
          <w:rFonts w:ascii="Calibri Light" w:eastAsiaTheme="minorHAnsi" w:hAnsi="Calibri Light" w:cs="Calibri Light"/>
          <w:strike/>
          <w:sz w:val="22"/>
          <w:szCs w:val="22"/>
          <w:lang w:eastAsia="en-US"/>
        </w:rPr>
      </w:pPr>
      <w:r w:rsidRPr="005779C0">
        <w:rPr>
          <w:rFonts w:ascii="Calibri Light" w:eastAsiaTheme="minorHAnsi" w:hAnsi="Calibri Light" w:cs="Calibri Light"/>
          <w:sz w:val="22"/>
          <w:szCs w:val="22"/>
          <w:lang w:eastAsia="en-US"/>
        </w:rPr>
        <w:t>szczegółowe specyfikacje techniczne</w:t>
      </w:r>
      <w:r w:rsidR="00264B8C" w:rsidRPr="005779C0">
        <w:rPr>
          <w:rFonts w:ascii="Calibri Light" w:eastAsiaTheme="minorHAnsi" w:hAnsi="Calibri Light" w:cs="Calibri Light"/>
          <w:sz w:val="22"/>
          <w:szCs w:val="22"/>
          <w:lang w:eastAsia="en-US"/>
        </w:rPr>
        <w:t xml:space="preserve"> wykonania i odbioru robó</w:t>
      </w:r>
      <w:r w:rsidR="002F617B" w:rsidRPr="005779C0">
        <w:rPr>
          <w:rFonts w:ascii="Calibri Light" w:eastAsiaTheme="minorHAnsi" w:hAnsi="Calibri Light" w:cs="Calibri Light"/>
          <w:sz w:val="22"/>
          <w:szCs w:val="22"/>
          <w:lang w:eastAsia="en-US"/>
        </w:rPr>
        <w:t>t (</w:t>
      </w:r>
      <w:r w:rsidRPr="005779C0">
        <w:rPr>
          <w:rFonts w:ascii="Calibri Light" w:eastAsiaTheme="minorHAnsi" w:hAnsi="Calibri Light" w:cs="Calibri Light"/>
          <w:sz w:val="22"/>
          <w:szCs w:val="22"/>
          <w:lang w:eastAsia="en-US"/>
        </w:rPr>
        <w:t xml:space="preserve">po </w:t>
      </w:r>
      <w:r w:rsidR="002F617B" w:rsidRPr="005779C0">
        <w:rPr>
          <w:rFonts w:ascii="Calibri Light" w:eastAsiaTheme="minorHAnsi" w:hAnsi="Calibri Light" w:cs="Calibri Light"/>
          <w:sz w:val="22"/>
          <w:szCs w:val="22"/>
          <w:lang w:eastAsia="en-US"/>
        </w:rPr>
        <w:t>3</w:t>
      </w:r>
      <w:r w:rsidR="00264B8C" w:rsidRPr="005779C0">
        <w:rPr>
          <w:rFonts w:ascii="Calibri Light" w:eastAsiaTheme="minorHAnsi" w:hAnsi="Calibri Light" w:cs="Calibri Light"/>
          <w:sz w:val="22"/>
          <w:szCs w:val="22"/>
          <w:lang w:eastAsia="en-US"/>
        </w:rPr>
        <w:t xml:space="preserve"> egz.), </w:t>
      </w:r>
    </w:p>
    <w:p w14:paraId="56710335" w14:textId="69D10EF9" w:rsidR="00264B8C" w:rsidRPr="005779C0" w:rsidRDefault="00264B8C" w:rsidP="006C59DD">
      <w:pPr>
        <w:numPr>
          <w:ilvl w:val="0"/>
          <w:numId w:val="62"/>
        </w:numPr>
        <w:spacing w:line="300" w:lineRule="auto"/>
        <w:contextualSpacing/>
        <w:jc w:val="both"/>
        <w:rPr>
          <w:rFonts w:ascii="Calibri Light" w:eastAsiaTheme="minorHAnsi" w:hAnsi="Calibri Light" w:cs="Calibri Light"/>
          <w:strike/>
          <w:sz w:val="22"/>
          <w:szCs w:val="22"/>
          <w:lang w:eastAsia="en-US"/>
        </w:rPr>
      </w:pPr>
      <w:r w:rsidRPr="005779C0">
        <w:rPr>
          <w:rFonts w:ascii="Calibri Light" w:eastAsiaTheme="minorHAnsi" w:hAnsi="Calibri Light" w:cs="Calibri Light"/>
          <w:sz w:val="22"/>
          <w:szCs w:val="22"/>
          <w:lang w:eastAsia="en-US"/>
        </w:rPr>
        <w:t>wersję elektroniczną dokumentacji w formacie pdf*, a przedmiar</w:t>
      </w:r>
      <w:r w:rsidR="00B36770" w:rsidRPr="005779C0">
        <w:rPr>
          <w:rFonts w:ascii="Calibri Light" w:eastAsiaTheme="minorHAnsi" w:hAnsi="Calibri Light" w:cs="Calibri Light"/>
          <w:sz w:val="22"/>
          <w:szCs w:val="22"/>
          <w:lang w:eastAsia="en-US"/>
        </w:rPr>
        <w:t>y</w:t>
      </w:r>
      <w:r w:rsidRPr="005779C0">
        <w:rPr>
          <w:rFonts w:ascii="Calibri Light" w:eastAsiaTheme="minorHAnsi" w:hAnsi="Calibri Light" w:cs="Calibri Light"/>
          <w:sz w:val="22"/>
          <w:szCs w:val="22"/>
          <w:lang w:eastAsia="en-US"/>
        </w:rPr>
        <w:t xml:space="preserve"> i kosztorys</w:t>
      </w:r>
      <w:r w:rsidR="00B36770" w:rsidRPr="005779C0">
        <w:rPr>
          <w:rFonts w:ascii="Calibri Light" w:eastAsiaTheme="minorHAnsi" w:hAnsi="Calibri Light" w:cs="Calibri Light"/>
          <w:sz w:val="22"/>
          <w:szCs w:val="22"/>
          <w:lang w:eastAsia="en-US"/>
        </w:rPr>
        <w:t>y</w:t>
      </w:r>
      <w:r w:rsidRPr="005779C0">
        <w:rPr>
          <w:rFonts w:ascii="Calibri Light" w:eastAsiaTheme="minorHAnsi" w:hAnsi="Calibri Light" w:cs="Calibri Light"/>
          <w:sz w:val="22"/>
          <w:szCs w:val="22"/>
          <w:lang w:eastAsia="en-US"/>
        </w:rPr>
        <w:t xml:space="preserve"> w formacie </w:t>
      </w:r>
      <w:proofErr w:type="spellStart"/>
      <w:r w:rsidRPr="005779C0">
        <w:rPr>
          <w:rFonts w:ascii="Calibri Light" w:eastAsiaTheme="minorHAnsi" w:hAnsi="Calibri Light" w:cs="Calibri Light"/>
          <w:sz w:val="22"/>
          <w:szCs w:val="22"/>
          <w:lang w:eastAsia="en-US"/>
        </w:rPr>
        <w:t>excel</w:t>
      </w:r>
      <w:proofErr w:type="spellEnd"/>
      <w:r w:rsidRPr="005779C0">
        <w:rPr>
          <w:rFonts w:ascii="Calibri Light" w:eastAsiaTheme="minorHAnsi" w:hAnsi="Calibri Light" w:cs="Calibri Light"/>
          <w:sz w:val="22"/>
          <w:szCs w:val="22"/>
          <w:lang w:eastAsia="en-US"/>
        </w:rPr>
        <w:t xml:space="preserve">*, PDF* i </w:t>
      </w:r>
      <w:proofErr w:type="spellStart"/>
      <w:r w:rsidRPr="005779C0">
        <w:rPr>
          <w:rFonts w:ascii="Calibri Light" w:eastAsiaTheme="minorHAnsi" w:hAnsi="Calibri Light" w:cs="Calibri Light"/>
          <w:sz w:val="22"/>
          <w:szCs w:val="22"/>
          <w:lang w:eastAsia="en-US"/>
        </w:rPr>
        <w:t>ath</w:t>
      </w:r>
      <w:proofErr w:type="spellEnd"/>
      <w:r w:rsidRPr="005779C0">
        <w:rPr>
          <w:rFonts w:ascii="Calibri Light" w:eastAsiaTheme="minorHAnsi" w:hAnsi="Calibri Light" w:cs="Calibri Light"/>
          <w:sz w:val="22"/>
          <w:szCs w:val="22"/>
          <w:lang w:eastAsia="en-US"/>
        </w:rPr>
        <w:t>* (1 egz.)</w:t>
      </w:r>
      <w:r w:rsidR="00A94F45" w:rsidRPr="005779C0">
        <w:rPr>
          <w:rFonts w:ascii="Calibri Light" w:eastAsiaTheme="minorHAnsi" w:hAnsi="Calibri Light" w:cs="Calibri Light"/>
          <w:sz w:val="22"/>
          <w:szCs w:val="22"/>
          <w:lang w:eastAsia="en-US"/>
        </w:rPr>
        <w:t>,</w:t>
      </w:r>
    </w:p>
    <w:p w14:paraId="4894E59D" w14:textId="66ACC546" w:rsidR="00264B8C" w:rsidRPr="005779C0" w:rsidRDefault="00264B8C" w:rsidP="006C59DD">
      <w:pPr>
        <w:numPr>
          <w:ilvl w:val="0"/>
          <w:numId w:val="64"/>
        </w:numPr>
        <w:spacing w:line="300" w:lineRule="auto"/>
        <w:contextualSpacing/>
        <w:jc w:val="both"/>
        <w:rPr>
          <w:rFonts w:ascii="Calibri Light" w:eastAsiaTheme="minorHAnsi" w:hAnsi="Calibri Light" w:cs="Calibri Light"/>
          <w:sz w:val="22"/>
          <w:szCs w:val="22"/>
          <w:lang w:eastAsia="en-US"/>
        </w:rPr>
      </w:pPr>
      <w:r w:rsidRPr="005779C0">
        <w:rPr>
          <w:rFonts w:ascii="Calibri Light" w:eastAsiaTheme="minorHAnsi" w:hAnsi="Calibri Light" w:cs="Calibri Light"/>
          <w:sz w:val="22"/>
          <w:szCs w:val="22"/>
          <w:lang w:eastAsia="en-US"/>
        </w:rPr>
        <w:t>uzyskanie wszelkich koniecznych materiałów do zreal</w:t>
      </w:r>
      <w:r w:rsidR="004262DB" w:rsidRPr="005779C0">
        <w:rPr>
          <w:rFonts w:ascii="Calibri Light" w:eastAsiaTheme="minorHAnsi" w:hAnsi="Calibri Light" w:cs="Calibri Light"/>
          <w:sz w:val="22"/>
          <w:szCs w:val="22"/>
          <w:lang w:eastAsia="en-US"/>
        </w:rPr>
        <w:t>izowania przedmiotu zamówienia</w:t>
      </w:r>
      <w:r w:rsidR="00335C80" w:rsidRPr="005779C0">
        <w:rPr>
          <w:rFonts w:ascii="Calibri Light" w:eastAsiaTheme="minorHAnsi" w:hAnsi="Calibri Light" w:cs="Calibri Light"/>
          <w:sz w:val="22"/>
          <w:szCs w:val="22"/>
          <w:lang w:eastAsia="en-US"/>
        </w:rPr>
        <w:t xml:space="preserve"> </w:t>
      </w:r>
      <w:r w:rsidRPr="005779C0">
        <w:rPr>
          <w:rFonts w:ascii="Calibri Light" w:eastAsiaTheme="minorHAnsi" w:hAnsi="Calibri Light" w:cs="Calibri Light"/>
          <w:sz w:val="22"/>
          <w:szCs w:val="22"/>
          <w:lang w:eastAsia="en-US"/>
        </w:rPr>
        <w:t xml:space="preserve">np. aktualna mapa geodezyjna, dokumentacja </w:t>
      </w:r>
      <w:r w:rsidR="002F617B" w:rsidRPr="005779C0">
        <w:rPr>
          <w:rFonts w:ascii="Calibri Light" w:eastAsiaTheme="minorHAnsi" w:hAnsi="Calibri Light" w:cs="Calibri Light"/>
          <w:sz w:val="22"/>
          <w:szCs w:val="22"/>
          <w:lang w:eastAsia="en-US"/>
        </w:rPr>
        <w:t xml:space="preserve">geotechniczna, decyzje, warunki techniczne przyłączenia, warunki zabezpieczenia lub przebudowy elementów infrastruktury technicznej kolidującej z inwestycją (w razie konieczności opracowanie odpowiedniej dokumentacji projektowej w tym zakresie oraz wykonanie koniecznych robót budowlanych), opinie, </w:t>
      </w:r>
      <w:r w:rsidR="007262CF" w:rsidRPr="005779C0">
        <w:rPr>
          <w:rFonts w:ascii="Calibri Light" w:eastAsiaTheme="minorHAnsi" w:hAnsi="Calibri Light" w:cs="Calibri Light"/>
          <w:sz w:val="22"/>
          <w:szCs w:val="22"/>
          <w:lang w:eastAsia="en-US"/>
        </w:rPr>
        <w:t>u</w:t>
      </w:r>
      <w:r w:rsidR="00A94F45" w:rsidRPr="005779C0">
        <w:rPr>
          <w:rFonts w:ascii="Calibri Light" w:eastAsiaTheme="minorHAnsi" w:hAnsi="Calibri Light" w:cs="Calibri Light"/>
          <w:sz w:val="22"/>
          <w:szCs w:val="22"/>
          <w:lang w:eastAsia="en-US"/>
        </w:rPr>
        <w:t>zgodnienia wymagane przepisami,</w:t>
      </w:r>
    </w:p>
    <w:p w14:paraId="748C55F2" w14:textId="358D6FFF" w:rsidR="00234CA6" w:rsidRPr="005779C0" w:rsidRDefault="00234CA6" w:rsidP="006C59DD">
      <w:pPr>
        <w:numPr>
          <w:ilvl w:val="0"/>
          <w:numId w:val="64"/>
        </w:numPr>
        <w:spacing w:line="300" w:lineRule="auto"/>
        <w:contextualSpacing/>
        <w:jc w:val="both"/>
        <w:rPr>
          <w:rFonts w:ascii="Calibri Light" w:hAnsi="Calibri Light" w:cs="Calibri Light"/>
          <w:sz w:val="22"/>
        </w:rPr>
      </w:pPr>
      <w:r w:rsidRPr="005779C0">
        <w:rPr>
          <w:rFonts w:ascii="Calibri Light" w:hAnsi="Calibri Light" w:cs="Calibri Light"/>
          <w:sz w:val="22"/>
        </w:rPr>
        <w:lastRenderedPageBreak/>
        <w:t xml:space="preserve">przed wykonaniem robót uzyskanie pisemnej akceptacji Zamawiającego dotyczącej koncepcji </w:t>
      </w:r>
      <w:r w:rsidRPr="005779C0">
        <w:rPr>
          <w:rFonts w:ascii="Calibri Light" w:hAnsi="Calibri Light" w:cs="Calibri Light"/>
          <w:sz w:val="22"/>
        </w:rPr>
        <w:br/>
        <w:t>i dokumentacji projektowej w zakresie zgodności z programem funkcjonalno-użytkowym,</w:t>
      </w:r>
    </w:p>
    <w:p w14:paraId="7644CAFF" w14:textId="4A247AEB" w:rsidR="00B02280" w:rsidRPr="005779C0" w:rsidRDefault="00B02280" w:rsidP="006C59DD">
      <w:pPr>
        <w:numPr>
          <w:ilvl w:val="0"/>
          <w:numId w:val="64"/>
        </w:numPr>
        <w:spacing w:line="300" w:lineRule="auto"/>
        <w:contextualSpacing/>
        <w:jc w:val="both"/>
        <w:rPr>
          <w:rFonts w:ascii="Calibri Light" w:hAnsi="Calibri Light" w:cs="Calibri Light"/>
          <w:sz w:val="22"/>
        </w:rPr>
      </w:pPr>
      <w:r w:rsidRPr="005779C0">
        <w:rPr>
          <w:rFonts w:ascii="Calibri Light" w:hAnsi="Calibri Light" w:cs="Calibri Light"/>
          <w:sz w:val="22"/>
        </w:rPr>
        <w:t>zapewnienie nadzoru autorskiego w okresie realizacji robót budowlanych;</w:t>
      </w:r>
    </w:p>
    <w:p w14:paraId="210388AE" w14:textId="7DE0E844" w:rsidR="0039176D" w:rsidRPr="005779C0" w:rsidRDefault="0039176D" w:rsidP="006C59DD">
      <w:pPr>
        <w:pStyle w:val="Akapitzlist"/>
        <w:widowControl w:val="0"/>
        <w:numPr>
          <w:ilvl w:val="0"/>
          <w:numId w:val="64"/>
        </w:numPr>
        <w:autoSpaceDE w:val="0"/>
        <w:autoSpaceDN w:val="0"/>
        <w:spacing w:line="300" w:lineRule="auto"/>
        <w:jc w:val="both"/>
        <w:rPr>
          <w:rFonts w:asciiTheme="majorHAnsi" w:hAnsiTheme="majorHAnsi" w:cstheme="majorHAnsi"/>
          <w:sz w:val="22"/>
        </w:rPr>
      </w:pPr>
      <w:r w:rsidRPr="005779C0">
        <w:rPr>
          <w:rFonts w:asciiTheme="majorHAnsi" w:hAnsiTheme="majorHAnsi" w:cstheme="majorHAnsi"/>
          <w:sz w:val="22"/>
        </w:rPr>
        <w:t>złożenie wniosku i uzyskanie pozwolenia na budowę</w:t>
      </w:r>
      <w:r w:rsidR="00B36770" w:rsidRPr="005779C0">
        <w:rPr>
          <w:rFonts w:asciiTheme="majorHAnsi" w:hAnsiTheme="majorHAnsi" w:cstheme="majorHAnsi"/>
          <w:sz w:val="22"/>
        </w:rPr>
        <w:t xml:space="preserve"> i/</w:t>
      </w:r>
      <w:r w:rsidRPr="005779C0">
        <w:rPr>
          <w:rFonts w:asciiTheme="majorHAnsi" w:hAnsiTheme="majorHAnsi" w:cstheme="majorHAnsi"/>
          <w:sz w:val="22"/>
        </w:rPr>
        <w:t>lub uzyskanie skutecznego zgłoszenia robót budowlanych w Departamencie Architektury Urzędu Miejskiego w Białymstoku - jeżeli zajdzie taka potrzeba,</w:t>
      </w:r>
    </w:p>
    <w:p w14:paraId="482C8608" w14:textId="77777777" w:rsidR="00B02280" w:rsidRPr="005779C0" w:rsidRDefault="00B02280" w:rsidP="006C59DD">
      <w:pPr>
        <w:numPr>
          <w:ilvl w:val="0"/>
          <w:numId w:val="64"/>
        </w:numPr>
        <w:spacing w:line="300" w:lineRule="auto"/>
        <w:contextualSpacing/>
        <w:jc w:val="both"/>
        <w:rPr>
          <w:rFonts w:ascii="Calibri Light" w:hAnsi="Calibri Light" w:cs="Calibri Light"/>
          <w:sz w:val="22"/>
        </w:rPr>
      </w:pPr>
      <w:r w:rsidRPr="005779C0">
        <w:rPr>
          <w:rFonts w:ascii="Calibri Light" w:hAnsi="Calibri Light" w:cs="Calibri Light"/>
          <w:sz w:val="22"/>
        </w:rPr>
        <w:t>wykonanie wszystkich robót budowlanych na podstawie opracowanej i zatwierdzonej dokumentacji projektowej wraz z:</w:t>
      </w:r>
    </w:p>
    <w:p w14:paraId="6F1EC23C" w14:textId="0D18F037" w:rsidR="00B02280" w:rsidRPr="005779C0" w:rsidRDefault="00B02280" w:rsidP="006C59DD">
      <w:pPr>
        <w:numPr>
          <w:ilvl w:val="0"/>
          <w:numId w:val="63"/>
        </w:numPr>
        <w:spacing w:line="300" w:lineRule="auto"/>
        <w:contextualSpacing/>
        <w:jc w:val="both"/>
        <w:rPr>
          <w:rFonts w:ascii="Calibri Light" w:hAnsi="Calibri Light" w:cs="Calibri Light"/>
          <w:sz w:val="22"/>
        </w:rPr>
      </w:pPr>
      <w:r w:rsidRPr="005779C0">
        <w:rPr>
          <w:rFonts w:ascii="Calibri Light" w:hAnsi="Calibri Light" w:cs="Calibri Light"/>
          <w:sz w:val="22"/>
        </w:rPr>
        <w:t>pełną obsługą geodezyjną (w tym mapą poinwentaryzacyjną w 5 egz. z naniesionymi wymiarami obiektów i urządzeń zagospodarowania terenu oraz infrastruktury technicznej</w:t>
      </w:r>
      <w:r w:rsidR="00335C80" w:rsidRPr="005779C0">
        <w:rPr>
          <w:rFonts w:ascii="Calibri Light" w:hAnsi="Calibri Light" w:cs="Calibri Light"/>
          <w:sz w:val="22"/>
        </w:rPr>
        <w:t>)</w:t>
      </w:r>
      <w:r w:rsidRPr="005779C0">
        <w:rPr>
          <w:rFonts w:ascii="Calibri Light" w:hAnsi="Calibri Light" w:cs="Calibri Light"/>
          <w:sz w:val="22"/>
        </w:rPr>
        <w:t>,</w:t>
      </w:r>
      <w:r w:rsidRPr="005779C0">
        <w:rPr>
          <w:rFonts w:ascii="Calibri Light" w:hAnsi="Calibri Light" w:cs="Calibri Light"/>
          <w:strike/>
          <w:sz w:val="22"/>
        </w:rPr>
        <w:t xml:space="preserve"> </w:t>
      </w:r>
    </w:p>
    <w:p w14:paraId="0A0E7621" w14:textId="50981F2A" w:rsidR="00B02280" w:rsidRPr="005779C0" w:rsidRDefault="00B02280" w:rsidP="006C59DD">
      <w:pPr>
        <w:numPr>
          <w:ilvl w:val="0"/>
          <w:numId w:val="63"/>
        </w:numPr>
        <w:spacing w:line="300" w:lineRule="auto"/>
        <w:contextualSpacing/>
        <w:jc w:val="both"/>
        <w:rPr>
          <w:rFonts w:ascii="Calibri Light" w:hAnsi="Calibri Light" w:cs="Calibri Light"/>
          <w:sz w:val="22"/>
        </w:rPr>
      </w:pPr>
      <w:r w:rsidRPr="005779C0">
        <w:rPr>
          <w:rFonts w:ascii="Calibri Light" w:hAnsi="Calibri Light" w:cs="Calibri Light"/>
          <w:sz w:val="22"/>
        </w:rPr>
        <w:t xml:space="preserve">organizacją i zabezpieczeniem budowy z zapewnieniem ciągłego dostępu do obiektu w trakcie </w:t>
      </w:r>
      <w:r w:rsidR="002C39ED" w:rsidRPr="005779C0">
        <w:rPr>
          <w:rFonts w:ascii="Calibri Light" w:hAnsi="Calibri Light" w:cs="Calibri Light"/>
          <w:sz w:val="22"/>
        </w:rPr>
        <w:br/>
      </w:r>
      <w:r w:rsidRPr="005779C0">
        <w:rPr>
          <w:rFonts w:ascii="Calibri Light" w:hAnsi="Calibri Light" w:cs="Calibri Light"/>
          <w:sz w:val="22"/>
        </w:rPr>
        <w:t>jej trwania,</w:t>
      </w:r>
    </w:p>
    <w:p w14:paraId="67D68D0E" w14:textId="77777777" w:rsidR="00B02280" w:rsidRPr="005779C0" w:rsidRDefault="00B02280" w:rsidP="006C59DD">
      <w:pPr>
        <w:numPr>
          <w:ilvl w:val="0"/>
          <w:numId w:val="63"/>
        </w:numPr>
        <w:spacing w:line="300" w:lineRule="auto"/>
        <w:contextualSpacing/>
        <w:jc w:val="both"/>
        <w:rPr>
          <w:rFonts w:ascii="Calibri Light" w:hAnsi="Calibri Light" w:cs="Calibri Light"/>
          <w:sz w:val="22"/>
        </w:rPr>
      </w:pPr>
      <w:r w:rsidRPr="005779C0">
        <w:rPr>
          <w:rFonts w:ascii="Calibri Light" w:hAnsi="Calibri Light" w:cs="Calibri Light"/>
          <w:sz w:val="22"/>
        </w:rPr>
        <w:t>wypłatą odszkodowań za wszelkie zniszczenia, które powstały w wyniku wykonywania przedmiotu umowy,</w:t>
      </w:r>
    </w:p>
    <w:p w14:paraId="2CEE2D5A" w14:textId="4E7663EB" w:rsidR="00B02280" w:rsidRPr="005779C0" w:rsidRDefault="00B02280" w:rsidP="006C59DD">
      <w:pPr>
        <w:numPr>
          <w:ilvl w:val="0"/>
          <w:numId w:val="63"/>
        </w:numPr>
        <w:spacing w:line="300" w:lineRule="auto"/>
        <w:contextualSpacing/>
        <w:rPr>
          <w:rFonts w:ascii="Calibri Light" w:hAnsi="Calibri Light" w:cs="Calibri Light"/>
          <w:sz w:val="22"/>
        </w:rPr>
      </w:pPr>
      <w:r w:rsidRPr="005779C0">
        <w:rPr>
          <w:rFonts w:ascii="Calibri Light" w:hAnsi="Calibri Light" w:cs="Calibri Light"/>
          <w:sz w:val="22"/>
        </w:rPr>
        <w:t>pr</w:t>
      </w:r>
      <w:r w:rsidR="00E5327C" w:rsidRPr="005779C0">
        <w:rPr>
          <w:rFonts w:ascii="Calibri Light" w:hAnsi="Calibri Light" w:cs="Calibri Light"/>
          <w:sz w:val="22"/>
        </w:rPr>
        <w:t>zeprowadzeniem wymaganych badań,</w:t>
      </w:r>
    </w:p>
    <w:p w14:paraId="484E9250" w14:textId="77777777" w:rsidR="00B02280" w:rsidRPr="005779C0" w:rsidRDefault="00B02280" w:rsidP="006C59DD">
      <w:pPr>
        <w:numPr>
          <w:ilvl w:val="0"/>
          <w:numId w:val="63"/>
        </w:numPr>
        <w:spacing w:line="300" w:lineRule="auto"/>
        <w:contextualSpacing/>
        <w:jc w:val="both"/>
        <w:rPr>
          <w:rFonts w:ascii="Calibri Light" w:hAnsi="Calibri Light" w:cs="Calibri Light"/>
          <w:sz w:val="22"/>
        </w:rPr>
      </w:pPr>
      <w:r w:rsidRPr="005779C0">
        <w:rPr>
          <w:rFonts w:ascii="Calibri Light" w:hAnsi="Calibri Light" w:cs="Calibri Light"/>
          <w:sz w:val="22"/>
        </w:rPr>
        <w:t>czynnościami i przygotowaniem dokumentów niezbędnych do odbioru końcowego inwestycji i oddania obiektu do użytkowania wraz z:</w:t>
      </w:r>
    </w:p>
    <w:p w14:paraId="094FDEE2" w14:textId="020F1069" w:rsidR="00B02280" w:rsidRPr="005779C0" w:rsidRDefault="00B02280" w:rsidP="006C59DD">
      <w:pPr>
        <w:numPr>
          <w:ilvl w:val="0"/>
          <w:numId w:val="65"/>
        </w:numPr>
        <w:spacing w:line="300" w:lineRule="auto"/>
        <w:contextualSpacing/>
        <w:jc w:val="both"/>
        <w:rPr>
          <w:rFonts w:ascii="Calibri Light" w:hAnsi="Calibri Light" w:cs="Calibri Light"/>
          <w:sz w:val="22"/>
        </w:rPr>
      </w:pPr>
      <w:r w:rsidRPr="005779C0">
        <w:rPr>
          <w:rFonts w:ascii="Calibri Light" w:hAnsi="Calibri Light" w:cs="Calibri Light"/>
          <w:sz w:val="22"/>
        </w:rPr>
        <w:t xml:space="preserve">operatem kolaudacyjnym, w tym: komplet aprobat i certyfikatów na wbudowane materiały, oświadczenie kierownika budowy, dokumentacja zamienna, wszystkie protokoły badań </w:t>
      </w:r>
      <w:r w:rsidR="004F2D7E" w:rsidRPr="005779C0">
        <w:rPr>
          <w:rFonts w:ascii="Calibri Light" w:hAnsi="Calibri Light" w:cs="Calibri Light"/>
          <w:sz w:val="22"/>
        </w:rPr>
        <w:br/>
      </w:r>
      <w:r w:rsidRPr="005779C0">
        <w:rPr>
          <w:rFonts w:ascii="Calibri Light" w:hAnsi="Calibri Light" w:cs="Calibri Light"/>
          <w:sz w:val="22"/>
        </w:rPr>
        <w:t>i sprawdzeń podpisane przez kierownika budowy i inspektora nadzoru inwestorskiego (zagęszczenie gruntu, badanie betonu, badanie geotechniczne gruntu itp.),</w:t>
      </w:r>
    </w:p>
    <w:p w14:paraId="248B4FC1" w14:textId="3A8299B0" w:rsidR="00234CA6" w:rsidRPr="005779C0" w:rsidRDefault="00B02280" w:rsidP="006C59DD">
      <w:pPr>
        <w:numPr>
          <w:ilvl w:val="0"/>
          <w:numId w:val="65"/>
        </w:numPr>
        <w:spacing w:line="300" w:lineRule="auto"/>
        <w:contextualSpacing/>
        <w:jc w:val="both"/>
        <w:rPr>
          <w:rFonts w:ascii="Calibri Light" w:hAnsi="Calibri Light" w:cs="Calibri Light"/>
          <w:sz w:val="22"/>
        </w:rPr>
      </w:pPr>
      <w:r w:rsidRPr="005779C0">
        <w:rPr>
          <w:rFonts w:ascii="Calibri Light" w:hAnsi="Calibri Light" w:cs="Calibri Light"/>
          <w:sz w:val="22"/>
        </w:rPr>
        <w:t>załącznikami do protokołu odbioru końcowego: wykaz aprobat, protokołów, itp., tabelą</w:t>
      </w:r>
      <w:r w:rsidR="004F2D7E" w:rsidRPr="005779C0">
        <w:rPr>
          <w:rFonts w:ascii="Calibri Light" w:hAnsi="Calibri Light" w:cs="Calibri Light"/>
          <w:sz w:val="22"/>
        </w:rPr>
        <w:t xml:space="preserve"> </w:t>
      </w:r>
      <w:r w:rsidR="004F2D7E" w:rsidRPr="005779C0">
        <w:rPr>
          <w:rFonts w:ascii="Calibri Light" w:hAnsi="Calibri Light" w:cs="Calibri Light"/>
          <w:sz w:val="22"/>
        </w:rPr>
        <w:br/>
      </w:r>
      <w:r w:rsidRPr="005779C0">
        <w:rPr>
          <w:rFonts w:ascii="Calibri Light" w:hAnsi="Calibri Light" w:cs="Calibri Light"/>
          <w:sz w:val="22"/>
        </w:rPr>
        <w:t>z ilością wybudowanych środków trwałych, zgodną z inwentaryzacją powykonawczą.</w:t>
      </w:r>
    </w:p>
    <w:p w14:paraId="77942C2C" w14:textId="5327295C" w:rsidR="00B02280" w:rsidRPr="005779C0" w:rsidRDefault="002C39ED" w:rsidP="006C59DD">
      <w:pPr>
        <w:pStyle w:val="Akapitzlist"/>
        <w:numPr>
          <w:ilvl w:val="0"/>
          <w:numId w:val="61"/>
        </w:numPr>
        <w:spacing w:line="300" w:lineRule="auto"/>
        <w:jc w:val="both"/>
        <w:rPr>
          <w:rFonts w:ascii="Calibri Light" w:hAnsi="Calibri Light"/>
          <w:bCs/>
          <w:sz w:val="22"/>
        </w:rPr>
      </w:pPr>
      <w:r w:rsidRPr="005779C0">
        <w:rPr>
          <w:rFonts w:ascii="Calibri Light" w:hAnsi="Calibri Light" w:cs="Calibri Light"/>
          <w:sz w:val="22"/>
        </w:rPr>
        <w:t xml:space="preserve">Dokumentacja </w:t>
      </w:r>
      <w:r w:rsidR="00B02280" w:rsidRPr="005779C0">
        <w:rPr>
          <w:rFonts w:ascii="Calibri Light" w:hAnsi="Calibri Light" w:cs="Calibri Light"/>
          <w:sz w:val="22"/>
        </w:rPr>
        <w:t xml:space="preserve">projektowa </w:t>
      </w:r>
      <w:r w:rsidR="00BA57B3" w:rsidRPr="005779C0">
        <w:rPr>
          <w:rFonts w:ascii="Calibri Light" w:hAnsi="Calibri Light" w:cs="Calibri Light"/>
          <w:sz w:val="22"/>
        </w:rPr>
        <w:t xml:space="preserve">powinna być opracowana </w:t>
      </w:r>
      <w:r w:rsidR="00B02280" w:rsidRPr="005779C0">
        <w:rPr>
          <w:rFonts w:ascii="Calibri Light" w:hAnsi="Calibri Light" w:cs="Calibri Light"/>
          <w:sz w:val="22"/>
        </w:rPr>
        <w:t>ze szczególnym uwzględnieniem wymagań ok</w:t>
      </w:r>
      <w:r w:rsidR="001153C0" w:rsidRPr="005779C0">
        <w:rPr>
          <w:rFonts w:ascii="Calibri Light" w:hAnsi="Calibri Light" w:cs="Calibri Light"/>
          <w:sz w:val="22"/>
        </w:rPr>
        <w:t xml:space="preserve">reślonych w art. 100 ustawy </w:t>
      </w:r>
      <w:proofErr w:type="spellStart"/>
      <w:r w:rsidR="001153C0" w:rsidRPr="005779C0">
        <w:rPr>
          <w:rFonts w:ascii="Calibri Light" w:hAnsi="Calibri Light" w:cs="Calibri Light"/>
          <w:sz w:val="22"/>
        </w:rPr>
        <w:t>Pzp</w:t>
      </w:r>
      <w:proofErr w:type="spellEnd"/>
      <w:r w:rsidR="001153C0" w:rsidRPr="005779C0">
        <w:rPr>
          <w:rFonts w:ascii="Calibri Light" w:hAnsi="Calibri Light" w:cs="Calibri Light"/>
          <w:sz w:val="22"/>
        </w:rPr>
        <w:t xml:space="preserve"> </w:t>
      </w:r>
      <w:r w:rsidR="001153C0" w:rsidRPr="005779C0">
        <w:rPr>
          <w:rFonts w:asciiTheme="majorHAnsi" w:hAnsiTheme="majorHAnsi" w:cstheme="majorHAnsi"/>
          <w:sz w:val="22"/>
        </w:rPr>
        <w:t xml:space="preserve">oraz </w:t>
      </w:r>
      <w:r w:rsidR="001153C0" w:rsidRPr="005779C0">
        <w:rPr>
          <w:rFonts w:ascii="Calibri Light" w:hAnsi="Calibri Light" w:cs="Calibri Light"/>
          <w:sz w:val="22"/>
        </w:rPr>
        <w:t xml:space="preserve">zgodnie z Rozporządzeniem Ministra </w:t>
      </w:r>
      <w:r w:rsidR="00F32AEF" w:rsidRPr="005779C0">
        <w:rPr>
          <w:rFonts w:ascii="Calibri Light" w:hAnsi="Calibri Light" w:cs="Calibri Light"/>
          <w:sz w:val="22"/>
        </w:rPr>
        <w:t>Rozwoju i Technologii</w:t>
      </w:r>
      <w:r w:rsidR="001153C0" w:rsidRPr="005779C0">
        <w:rPr>
          <w:rFonts w:ascii="Calibri Light" w:hAnsi="Calibri Light" w:cs="Calibri Light"/>
          <w:sz w:val="22"/>
        </w:rPr>
        <w:t xml:space="preserve"> z dnia </w:t>
      </w:r>
      <w:r w:rsidR="006F32E2" w:rsidRPr="005779C0">
        <w:rPr>
          <w:rFonts w:ascii="Calibri Light" w:hAnsi="Calibri Light" w:cs="Calibri Light"/>
          <w:sz w:val="22"/>
        </w:rPr>
        <w:br/>
      </w:r>
      <w:r w:rsidR="001153C0" w:rsidRPr="005779C0">
        <w:rPr>
          <w:rFonts w:ascii="Calibri Light" w:hAnsi="Calibri Light" w:cs="Calibri Light"/>
          <w:sz w:val="22"/>
        </w:rPr>
        <w:t>2</w:t>
      </w:r>
      <w:r w:rsidR="00F32AEF" w:rsidRPr="005779C0">
        <w:rPr>
          <w:rFonts w:ascii="Calibri Light" w:hAnsi="Calibri Light" w:cs="Calibri Light"/>
          <w:sz w:val="22"/>
        </w:rPr>
        <w:t>0</w:t>
      </w:r>
      <w:r w:rsidR="001153C0" w:rsidRPr="005779C0">
        <w:rPr>
          <w:rFonts w:ascii="Calibri Light" w:hAnsi="Calibri Light" w:cs="Calibri Light"/>
          <w:sz w:val="22"/>
        </w:rPr>
        <w:t xml:space="preserve"> </w:t>
      </w:r>
      <w:r w:rsidR="00F32AEF" w:rsidRPr="005779C0">
        <w:rPr>
          <w:rFonts w:ascii="Calibri Light" w:hAnsi="Calibri Light" w:cs="Calibri Light"/>
          <w:sz w:val="22"/>
        </w:rPr>
        <w:t>grud</w:t>
      </w:r>
      <w:r w:rsidR="001153C0" w:rsidRPr="005779C0">
        <w:rPr>
          <w:rFonts w:ascii="Calibri Light" w:hAnsi="Calibri Light" w:cs="Calibri Light"/>
          <w:sz w:val="22"/>
        </w:rPr>
        <w:t>nia 20</w:t>
      </w:r>
      <w:r w:rsidR="00F32AEF" w:rsidRPr="005779C0">
        <w:rPr>
          <w:rFonts w:ascii="Calibri Light" w:hAnsi="Calibri Light" w:cs="Calibri Light"/>
          <w:sz w:val="22"/>
        </w:rPr>
        <w:t>21</w:t>
      </w:r>
      <w:r w:rsidR="001153C0" w:rsidRPr="005779C0">
        <w:rPr>
          <w:rFonts w:ascii="Calibri Light" w:hAnsi="Calibri Light" w:cs="Calibri Light"/>
          <w:sz w:val="22"/>
        </w:rPr>
        <w:t xml:space="preserve"> r. w sprawie szczegółowego zakresu i formy dokumentacji projektowej, specyfikacji technicznej wykonania i odbioru robót budowlanych</w:t>
      </w:r>
      <w:r w:rsidR="00F81D7C" w:rsidRPr="005779C0">
        <w:rPr>
          <w:rFonts w:ascii="Calibri Light" w:hAnsi="Calibri Light" w:cs="Calibri Light"/>
          <w:sz w:val="22"/>
        </w:rPr>
        <w:t xml:space="preserve"> oraz </w:t>
      </w:r>
      <w:r w:rsidR="00F32AEF" w:rsidRPr="005779C0">
        <w:rPr>
          <w:rFonts w:ascii="Calibri Light" w:hAnsi="Calibri Light" w:cs="Calibri Light"/>
          <w:sz w:val="22"/>
        </w:rPr>
        <w:t>programu funkcjonalno-użytkowego</w:t>
      </w:r>
      <w:r w:rsidR="001153C0" w:rsidRPr="005779C0">
        <w:rPr>
          <w:rFonts w:ascii="Calibri Light" w:hAnsi="Calibri Light" w:cs="Calibri Light"/>
          <w:sz w:val="22"/>
        </w:rPr>
        <w:t xml:space="preserve"> </w:t>
      </w:r>
      <w:r w:rsidR="00F32AEF" w:rsidRPr="005779C0">
        <w:rPr>
          <w:rFonts w:ascii="Calibri Light" w:hAnsi="Calibri Light" w:cs="Calibri Light"/>
          <w:sz w:val="22"/>
        </w:rPr>
        <w:br/>
      </w:r>
      <w:r w:rsidR="001153C0" w:rsidRPr="005779C0">
        <w:rPr>
          <w:rFonts w:ascii="Calibri Light" w:hAnsi="Calibri Light" w:cs="Calibri Light"/>
          <w:sz w:val="22"/>
        </w:rPr>
        <w:t>(Dz. U. z 2021 r., poz. 2454 z </w:t>
      </w:r>
      <w:proofErr w:type="spellStart"/>
      <w:r w:rsidR="001153C0" w:rsidRPr="005779C0">
        <w:rPr>
          <w:rFonts w:ascii="Calibri Light" w:hAnsi="Calibri Light" w:cs="Calibri Light"/>
          <w:sz w:val="22"/>
        </w:rPr>
        <w:t>późn</w:t>
      </w:r>
      <w:proofErr w:type="spellEnd"/>
      <w:r w:rsidR="001153C0" w:rsidRPr="005779C0">
        <w:rPr>
          <w:rFonts w:ascii="Calibri Light" w:hAnsi="Calibri Light" w:cs="Calibri Light"/>
          <w:sz w:val="22"/>
        </w:rPr>
        <w:t>. zm.).</w:t>
      </w:r>
    </w:p>
    <w:p w14:paraId="53951DF1" w14:textId="77777777" w:rsidR="006C59DD" w:rsidRDefault="006C59DD" w:rsidP="006C59DD">
      <w:pPr>
        <w:pStyle w:val="Nagwek2"/>
        <w:spacing w:line="300" w:lineRule="auto"/>
      </w:pPr>
    </w:p>
    <w:p w14:paraId="1299DF5F" w14:textId="5B61D780" w:rsidR="000562A9" w:rsidRPr="005779C0" w:rsidRDefault="00A71EE3" w:rsidP="006C59DD">
      <w:pPr>
        <w:pStyle w:val="Nagwek2"/>
        <w:spacing w:line="300" w:lineRule="auto"/>
      </w:pPr>
      <w:r w:rsidRPr="005779C0">
        <w:t xml:space="preserve">OBOWIĄZKI </w:t>
      </w:r>
      <w:r w:rsidR="006F2D76" w:rsidRPr="005779C0">
        <w:t>WYKONAWCY</w:t>
      </w:r>
    </w:p>
    <w:p w14:paraId="0A38F674" w14:textId="77777777" w:rsidR="00A71EE3" w:rsidRPr="005779C0" w:rsidRDefault="00A71EE3"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Pr="005779C0">
        <w:rPr>
          <w:rFonts w:ascii="Calibri Light" w:hAnsi="Calibri Light" w:cs="Calibri Light"/>
          <w:b/>
          <w:sz w:val="22"/>
          <w:szCs w:val="22"/>
        </w:rPr>
        <w:t xml:space="preserve"> 2</w:t>
      </w:r>
    </w:p>
    <w:p w14:paraId="465383BA" w14:textId="0622154A" w:rsidR="006C36A2" w:rsidRPr="005779C0" w:rsidRDefault="006C36A2" w:rsidP="006C59DD">
      <w:pPr>
        <w:pStyle w:val="Akapitzlist"/>
        <w:numPr>
          <w:ilvl w:val="0"/>
          <w:numId w:val="22"/>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Wykonawca zobowiązuje się do wykonania prac określonych w </w:t>
      </w:r>
      <w:r w:rsidR="0095451F" w:rsidRPr="005779C0">
        <w:rPr>
          <w:rFonts w:ascii="Calibri Light" w:hAnsi="Calibri Light" w:cs="Calibri Light"/>
          <w:sz w:val="22"/>
          <w:szCs w:val="22"/>
        </w:rPr>
        <w:t xml:space="preserve">§ </w:t>
      </w:r>
      <w:r w:rsidRPr="005779C0">
        <w:rPr>
          <w:rFonts w:ascii="Calibri Light" w:hAnsi="Calibri Light" w:cs="Calibri Light"/>
          <w:sz w:val="22"/>
          <w:szCs w:val="22"/>
        </w:rPr>
        <w:t>1 zgodnie</w:t>
      </w:r>
      <w:r w:rsidR="008173BF" w:rsidRPr="005779C0">
        <w:rPr>
          <w:rFonts w:ascii="Calibri Light" w:hAnsi="Calibri Light" w:cs="Calibri Light"/>
          <w:sz w:val="22"/>
          <w:szCs w:val="22"/>
        </w:rPr>
        <w:t xml:space="preserve"> </w:t>
      </w:r>
      <w:r w:rsidR="00876AB0" w:rsidRPr="005779C0">
        <w:rPr>
          <w:rFonts w:ascii="Calibri Light" w:hAnsi="Calibri Light" w:cs="Calibri Light"/>
          <w:sz w:val="22"/>
          <w:szCs w:val="22"/>
        </w:rPr>
        <w:t>z</w:t>
      </w:r>
      <w:r w:rsidR="00686BA2" w:rsidRPr="005779C0">
        <w:rPr>
          <w:rFonts w:ascii="Calibri Light" w:hAnsi="Calibri Light" w:cs="Calibri Light"/>
          <w:sz w:val="22"/>
          <w:szCs w:val="22"/>
        </w:rPr>
        <w:t>e</w:t>
      </w:r>
      <w:r w:rsidR="00876AB0" w:rsidRPr="005779C0">
        <w:rPr>
          <w:rFonts w:ascii="Calibri Light" w:hAnsi="Calibri Light" w:cs="Calibri Light"/>
          <w:sz w:val="22"/>
          <w:szCs w:val="22"/>
        </w:rPr>
        <w:t> </w:t>
      </w:r>
      <w:r w:rsidR="00686BA2" w:rsidRPr="005779C0">
        <w:rPr>
          <w:rFonts w:ascii="Calibri Light" w:hAnsi="Calibri Light" w:cs="Calibri Light"/>
          <w:sz w:val="22"/>
          <w:szCs w:val="22"/>
        </w:rPr>
        <w:t xml:space="preserve">Specyfikacją </w:t>
      </w:r>
      <w:r w:rsidR="00324CFE" w:rsidRPr="005779C0">
        <w:rPr>
          <w:rFonts w:ascii="Calibri Light" w:hAnsi="Calibri Light" w:cs="Calibri Light"/>
          <w:sz w:val="22"/>
          <w:szCs w:val="22"/>
        </w:rPr>
        <w:t>Warunków Zamówienia (S</w:t>
      </w:r>
      <w:r w:rsidR="00686BA2" w:rsidRPr="005779C0">
        <w:rPr>
          <w:rFonts w:ascii="Calibri Light" w:hAnsi="Calibri Light" w:cs="Calibri Light"/>
          <w:sz w:val="22"/>
          <w:szCs w:val="22"/>
        </w:rPr>
        <w:t>WZ),</w:t>
      </w:r>
      <w:r w:rsidR="001B5557" w:rsidRPr="005779C0">
        <w:rPr>
          <w:rFonts w:ascii="Calibri Light" w:hAnsi="Calibri Light" w:cs="Calibri Light"/>
          <w:sz w:val="22"/>
          <w:szCs w:val="22"/>
        </w:rPr>
        <w:t xml:space="preserve"> programem funkcjonalno-użytkowym</w:t>
      </w:r>
      <w:r w:rsidR="00E5167E" w:rsidRPr="005779C0">
        <w:rPr>
          <w:rFonts w:ascii="Calibri Light" w:hAnsi="Calibri Light" w:cs="Calibri Light"/>
          <w:sz w:val="22"/>
          <w:szCs w:val="22"/>
        </w:rPr>
        <w:t>,</w:t>
      </w:r>
      <w:r w:rsidR="00686BA2" w:rsidRPr="005779C0">
        <w:rPr>
          <w:rFonts w:ascii="Calibri Light" w:hAnsi="Calibri Light" w:cs="Calibri Light"/>
          <w:sz w:val="22"/>
          <w:szCs w:val="22"/>
        </w:rPr>
        <w:t xml:space="preserve"> ofertą, zestawieniem kosztów zadania, </w:t>
      </w:r>
      <w:r w:rsidRPr="005779C0">
        <w:rPr>
          <w:rFonts w:ascii="Calibri Light" w:hAnsi="Calibri Light" w:cs="Calibri Light"/>
          <w:sz w:val="22"/>
          <w:szCs w:val="22"/>
        </w:rPr>
        <w:t>obowiązującym</w:t>
      </w:r>
      <w:r w:rsidR="007B549D" w:rsidRPr="005779C0">
        <w:rPr>
          <w:rFonts w:ascii="Calibri Light" w:hAnsi="Calibri Light" w:cs="Calibri Light"/>
          <w:sz w:val="22"/>
          <w:szCs w:val="22"/>
        </w:rPr>
        <w:t>i przepisami</w:t>
      </w:r>
      <w:r w:rsidR="001B5557" w:rsidRPr="005779C0">
        <w:rPr>
          <w:rFonts w:ascii="Calibri Light" w:hAnsi="Calibri Light" w:cs="Calibri Light"/>
          <w:sz w:val="22"/>
          <w:szCs w:val="22"/>
        </w:rPr>
        <w:t xml:space="preserve"> </w:t>
      </w:r>
      <w:r w:rsidR="00330A9D" w:rsidRPr="005779C0">
        <w:rPr>
          <w:rFonts w:ascii="Calibri Light" w:hAnsi="Calibri Light" w:cs="Calibri Light"/>
          <w:sz w:val="22"/>
          <w:szCs w:val="22"/>
        </w:rPr>
        <w:t xml:space="preserve">i </w:t>
      </w:r>
      <w:r w:rsidR="007B549D" w:rsidRPr="005779C0">
        <w:rPr>
          <w:rFonts w:ascii="Calibri Light" w:hAnsi="Calibri Light" w:cs="Calibri Light"/>
          <w:sz w:val="22"/>
          <w:szCs w:val="22"/>
        </w:rPr>
        <w:t xml:space="preserve">wiedzą budowlaną </w:t>
      </w:r>
      <w:r w:rsidRPr="005779C0">
        <w:rPr>
          <w:rFonts w:ascii="Calibri Light" w:hAnsi="Calibri Light" w:cs="Calibri Light"/>
          <w:sz w:val="22"/>
          <w:szCs w:val="22"/>
        </w:rPr>
        <w:t>oraz na ustal</w:t>
      </w:r>
      <w:r w:rsidR="00876AB0" w:rsidRPr="005779C0">
        <w:rPr>
          <w:rFonts w:ascii="Calibri Light" w:hAnsi="Calibri Light" w:cs="Calibri Light"/>
          <w:sz w:val="22"/>
          <w:szCs w:val="22"/>
        </w:rPr>
        <w:t>onych niniejszą umową warunkach,</w:t>
      </w:r>
      <w:r w:rsidR="00325CA3" w:rsidRPr="005779C0">
        <w:rPr>
          <w:rFonts w:ascii="Calibri Light" w:hAnsi="Calibri Light" w:cs="Calibri Light"/>
          <w:sz w:val="22"/>
          <w:szCs w:val="22"/>
        </w:rPr>
        <w:t xml:space="preserve"> </w:t>
      </w:r>
      <w:r w:rsidR="00876AB0" w:rsidRPr="005779C0">
        <w:rPr>
          <w:rFonts w:ascii="Calibri Light" w:hAnsi="Calibri Light" w:cs="Calibri Light"/>
          <w:sz w:val="22"/>
          <w:szCs w:val="22"/>
        </w:rPr>
        <w:t>a </w:t>
      </w:r>
      <w:r w:rsidRPr="005779C0">
        <w:rPr>
          <w:rFonts w:ascii="Calibri Light" w:hAnsi="Calibri Light" w:cs="Calibri Light"/>
          <w:sz w:val="22"/>
          <w:szCs w:val="22"/>
        </w:rPr>
        <w:t>także</w:t>
      </w:r>
      <w:r w:rsidR="00EE300F" w:rsidRPr="005779C0">
        <w:rPr>
          <w:rFonts w:ascii="Calibri Light" w:hAnsi="Calibri Light" w:cs="Calibri Light"/>
          <w:sz w:val="22"/>
          <w:szCs w:val="22"/>
        </w:rPr>
        <w:t xml:space="preserve"> z </w:t>
      </w:r>
      <w:r w:rsidRPr="005779C0">
        <w:rPr>
          <w:rFonts w:ascii="Calibri Light" w:hAnsi="Calibri Light" w:cs="Calibri Light"/>
          <w:sz w:val="22"/>
          <w:szCs w:val="22"/>
        </w:rPr>
        <w:t>uzgodnionymi</w:t>
      </w:r>
      <w:r w:rsidR="001B5557" w:rsidRPr="005779C0">
        <w:rPr>
          <w:rFonts w:ascii="Calibri Light" w:hAnsi="Calibri Light" w:cs="Calibri Light"/>
          <w:sz w:val="22"/>
          <w:szCs w:val="22"/>
        </w:rPr>
        <w:t xml:space="preserve"> </w:t>
      </w:r>
      <w:r w:rsidRPr="005779C0">
        <w:rPr>
          <w:rFonts w:ascii="Calibri Light" w:hAnsi="Calibri Light" w:cs="Calibri Light"/>
          <w:sz w:val="22"/>
          <w:szCs w:val="22"/>
        </w:rPr>
        <w:t xml:space="preserve">z </w:t>
      </w:r>
      <w:r w:rsidR="007B549D" w:rsidRPr="005779C0">
        <w:rPr>
          <w:rFonts w:ascii="Calibri Light" w:hAnsi="Calibri Light" w:cs="Calibri Light"/>
          <w:sz w:val="22"/>
          <w:szCs w:val="22"/>
        </w:rPr>
        <w:t xml:space="preserve">Zamawiającym zmianami podjętymi </w:t>
      </w:r>
      <w:r w:rsidR="001B5557" w:rsidRPr="005779C0">
        <w:rPr>
          <w:rFonts w:ascii="Calibri Light" w:hAnsi="Calibri Light" w:cs="Calibri Light"/>
          <w:sz w:val="22"/>
          <w:szCs w:val="22"/>
        </w:rPr>
        <w:t>w trakcie realizacji prac.</w:t>
      </w:r>
    </w:p>
    <w:p w14:paraId="31581FE7" w14:textId="30D173F0" w:rsidR="00930EF2" w:rsidRPr="005779C0" w:rsidRDefault="00996333" w:rsidP="006C59DD">
      <w:pPr>
        <w:pStyle w:val="Akapitzlist"/>
        <w:numPr>
          <w:ilvl w:val="0"/>
          <w:numId w:val="22"/>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 przed zgłoszeniem obiektu do odbioru końcowego</w:t>
      </w:r>
      <w:r w:rsidR="00E12D9E" w:rsidRPr="005779C0">
        <w:rPr>
          <w:rFonts w:ascii="Calibri Light" w:hAnsi="Calibri Light" w:cs="Calibri Light"/>
          <w:sz w:val="22"/>
          <w:szCs w:val="22"/>
        </w:rPr>
        <w:t xml:space="preserve"> zobowiązany jest na własny koszt dokonać odbiorów techniczn</w:t>
      </w:r>
      <w:r w:rsidR="00E45FBB" w:rsidRPr="005779C0">
        <w:rPr>
          <w:rFonts w:ascii="Calibri Light" w:hAnsi="Calibri Light" w:cs="Calibri Light"/>
          <w:sz w:val="22"/>
          <w:szCs w:val="22"/>
        </w:rPr>
        <w:t>ych,</w:t>
      </w:r>
      <w:r w:rsidR="00E12D9E" w:rsidRPr="005779C0">
        <w:rPr>
          <w:rFonts w:ascii="Calibri Light" w:hAnsi="Calibri Light" w:cs="Calibri Light"/>
          <w:sz w:val="22"/>
          <w:szCs w:val="22"/>
        </w:rPr>
        <w:t xml:space="preserve"> niezbędnych badań</w:t>
      </w:r>
      <w:r w:rsidR="00E45FBB" w:rsidRPr="005779C0">
        <w:rPr>
          <w:rFonts w:ascii="Calibri Light" w:hAnsi="Calibri Light" w:cs="Calibri Light"/>
          <w:sz w:val="22"/>
          <w:szCs w:val="22"/>
        </w:rPr>
        <w:t>, prób, testów, rozruchów, regulacji,</w:t>
      </w:r>
      <w:r w:rsidR="00E12D9E" w:rsidRPr="005779C0">
        <w:rPr>
          <w:rFonts w:ascii="Calibri Light" w:hAnsi="Calibri Light" w:cs="Calibri Light"/>
          <w:sz w:val="22"/>
          <w:szCs w:val="22"/>
        </w:rPr>
        <w:t xml:space="preserve"> itp.</w:t>
      </w:r>
      <w:r w:rsidR="00EE300F" w:rsidRPr="005779C0">
        <w:rPr>
          <w:rFonts w:ascii="Calibri Light" w:hAnsi="Calibri Light" w:cs="Calibri Light"/>
          <w:sz w:val="22"/>
          <w:szCs w:val="22"/>
        </w:rPr>
        <w:t xml:space="preserve">, </w:t>
      </w:r>
      <w:r w:rsidR="00E12D9E" w:rsidRPr="005779C0">
        <w:rPr>
          <w:rFonts w:ascii="Calibri Light" w:hAnsi="Calibri Light" w:cs="Calibri Light"/>
          <w:sz w:val="22"/>
          <w:szCs w:val="22"/>
        </w:rPr>
        <w:t>pomiarów</w:t>
      </w:r>
      <w:r w:rsidR="00B72FDC" w:rsidRPr="005779C0">
        <w:rPr>
          <w:rFonts w:ascii="Calibri Light" w:hAnsi="Calibri Light" w:cs="Calibri Light"/>
          <w:sz w:val="22"/>
          <w:szCs w:val="22"/>
        </w:rPr>
        <w:t xml:space="preserve"> </w:t>
      </w:r>
      <w:r w:rsidR="008840EF" w:rsidRPr="005779C0">
        <w:rPr>
          <w:rFonts w:ascii="Calibri Light" w:hAnsi="Calibri Light" w:cs="Calibri Light"/>
          <w:sz w:val="22"/>
          <w:szCs w:val="22"/>
        </w:rPr>
        <w:t>przez uprawnione do tego jednostki (badania kominiarskie, badania wody, badania powietrza, SANEPID, PGE, Wodociągi, Urząd Dozoru Technicznego itp.)</w:t>
      </w:r>
      <w:r w:rsidR="00166145" w:rsidRPr="005779C0">
        <w:rPr>
          <w:rFonts w:ascii="Calibri Light" w:hAnsi="Calibri Light" w:cs="Calibri Light"/>
          <w:sz w:val="22"/>
          <w:szCs w:val="22"/>
        </w:rPr>
        <w:t>.</w:t>
      </w:r>
      <w:r w:rsidR="00E12D9E" w:rsidRPr="005779C0">
        <w:rPr>
          <w:rFonts w:ascii="Calibri Light" w:hAnsi="Calibri Light" w:cs="Calibri Light"/>
          <w:sz w:val="22"/>
          <w:szCs w:val="22"/>
        </w:rPr>
        <w:t xml:space="preserve"> Po</w:t>
      </w:r>
      <w:r w:rsidR="00A265A4" w:rsidRPr="005779C0">
        <w:rPr>
          <w:rFonts w:ascii="Calibri Light" w:hAnsi="Calibri Light" w:cs="Calibri Light"/>
          <w:sz w:val="22"/>
          <w:szCs w:val="22"/>
        </w:rPr>
        <w:t>nadto Wykonawca zobowiązuje się</w:t>
      </w:r>
      <w:r w:rsidR="008840EF" w:rsidRPr="005779C0">
        <w:rPr>
          <w:rFonts w:ascii="Calibri Light" w:hAnsi="Calibri Light" w:cs="Calibri Light"/>
          <w:sz w:val="22"/>
          <w:szCs w:val="22"/>
        </w:rPr>
        <w:t xml:space="preserve"> </w:t>
      </w:r>
      <w:r w:rsidR="00E12D9E" w:rsidRPr="005779C0">
        <w:rPr>
          <w:rFonts w:ascii="Calibri Light" w:hAnsi="Calibri Light" w:cs="Calibri Light"/>
          <w:sz w:val="22"/>
          <w:szCs w:val="22"/>
        </w:rPr>
        <w:t xml:space="preserve">do przedłożenia atestów, aprobat technicznych, deklaracji zgodności na wbudowane </w:t>
      </w:r>
      <w:r w:rsidR="00E65127" w:rsidRPr="005779C0">
        <w:rPr>
          <w:rFonts w:ascii="Calibri Light" w:hAnsi="Calibri Light" w:cs="Calibri Light"/>
          <w:sz w:val="22"/>
          <w:szCs w:val="22"/>
        </w:rPr>
        <w:t>materiały, sprzęt i </w:t>
      </w:r>
      <w:r w:rsidR="00E12D9E" w:rsidRPr="005779C0">
        <w:rPr>
          <w:rFonts w:ascii="Calibri Light" w:hAnsi="Calibri Light" w:cs="Calibri Light"/>
          <w:sz w:val="22"/>
          <w:szCs w:val="22"/>
        </w:rPr>
        <w:t>urządzenia według rozwiązań zawartych</w:t>
      </w:r>
      <w:r w:rsidR="00006053" w:rsidRPr="005779C0">
        <w:rPr>
          <w:rFonts w:ascii="Calibri Light" w:hAnsi="Calibri Light" w:cs="Calibri Light"/>
          <w:sz w:val="22"/>
          <w:szCs w:val="22"/>
        </w:rPr>
        <w:t xml:space="preserve"> </w:t>
      </w:r>
      <w:r w:rsidR="00E12D9E" w:rsidRPr="005779C0">
        <w:rPr>
          <w:rFonts w:ascii="Calibri Light" w:hAnsi="Calibri Light" w:cs="Calibri Light"/>
          <w:sz w:val="22"/>
          <w:szCs w:val="22"/>
        </w:rPr>
        <w:t>w dokum</w:t>
      </w:r>
      <w:r w:rsidR="00EE300F" w:rsidRPr="005779C0">
        <w:rPr>
          <w:rFonts w:ascii="Calibri Light" w:hAnsi="Calibri Light" w:cs="Calibri Light"/>
          <w:sz w:val="22"/>
          <w:szCs w:val="22"/>
        </w:rPr>
        <w:t xml:space="preserve">entacji </w:t>
      </w:r>
      <w:r w:rsidR="002C39ED" w:rsidRPr="005779C0">
        <w:rPr>
          <w:rFonts w:ascii="Calibri Light" w:hAnsi="Calibri Light" w:cs="Calibri Light"/>
          <w:sz w:val="22"/>
          <w:szCs w:val="22"/>
        </w:rPr>
        <w:t xml:space="preserve">projektowej oraz tabeli </w:t>
      </w:r>
      <w:r w:rsidR="00E12D9E" w:rsidRPr="005779C0">
        <w:rPr>
          <w:rFonts w:ascii="Calibri Light" w:hAnsi="Calibri Light" w:cs="Calibri Light"/>
          <w:sz w:val="22"/>
          <w:szCs w:val="22"/>
        </w:rPr>
        <w:t>z ilością w</w:t>
      </w:r>
      <w:r w:rsidR="000245D5" w:rsidRPr="005779C0">
        <w:rPr>
          <w:rFonts w:ascii="Calibri Light" w:hAnsi="Calibri Light" w:cs="Calibri Light"/>
          <w:sz w:val="22"/>
          <w:szCs w:val="22"/>
        </w:rPr>
        <w:t>y</w:t>
      </w:r>
      <w:r w:rsidR="00E12D9E" w:rsidRPr="005779C0">
        <w:rPr>
          <w:rFonts w:ascii="Calibri Light" w:hAnsi="Calibri Light" w:cs="Calibri Light"/>
          <w:sz w:val="22"/>
          <w:szCs w:val="22"/>
        </w:rPr>
        <w:t xml:space="preserve">budowanych środków trwałych </w:t>
      </w:r>
      <w:r w:rsidR="00EE300F" w:rsidRPr="005779C0">
        <w:rPr>
          <w:rFonts w:ascii="Calibri Light" w:hAnsi="Calibri Light" w:cs="Calibri Light"/>
          <w:sz w:val="22"/>
          <w:szCs w:val="22"/>
        </w:rPr>
        <w:t>(stanowiącej</w:t>
      </w:r>
      <w:r w:rsidR="004759C3" w:rsidRPr="005779C0">
        <w:rPr>
          <w:rFonts w:ascii="Calibri Light" w:hAnsi="Calibri Light" w:cs="Calibri Light"/>
          <w:sz w:val="22"/>
          <w:szCs w:val="22"/>
        </w:rPr>
        <w:t xml:space="preserve"> załącznik nr 5</w:t>
      </w:r>
      <w:r w:rsidR="00686BA2" w:rsidRPr="005779C0">
        <w:rPr>
          <w:rFonts w:ascii="Calibri Light" w:hAnsi="Calibri Light" w:cs="Calibri Light"/>
          <w:sz w:val="22"/>
          <w:szCs w:val="22"/>
        </w:rPr>
        <w:t xml:space="preserve"> do umowy) </w:t>
      </w:r>
      <w:r w:rsidR="00EE300F" w:rsidRPr="005779C0">
        <w:rPr>
          <w:rFonts w:ascii="Calibri Light" w:hAnsi="Calibri Light" w:cs="Calibri Light"/>
          <w:sz w:val="22"/>
          <w:szCs w:val="22"/>
        </w:rPr>
        <w:t>zgodnej</w:t>
      </w:r>
      <w:r w:rsidR="00E12D9E" w:rsidRPr="005779C0">
        <w:rPr>
          <w:rFonts w:ascii="Calibri Light" w:hAnsi="Calibri Light" w:cs="Calibri Light"/>
          <w:sz w:val="22"/>
          <w:szCs w:val="22"/>
        </w:rPr>
        <w:t xml:space="preserve"> z dokumentacją powykonawczą.</w:t>
      </w:r>
      <w:r w:rsidR="001507F3" w:rsidRPr="005779C0">
        <w:rPr>
          <w:rFonts w:ascii="Calibri Light" w:hAnsi="Calibri Light" w:cs="Calibri Light"/>
          <w:sz w:val="22"/>
          <w:szCs w:val="22"/>
        </w:rPr>
        <w:t xml:space="preserve"> </w:t>
      </w:r>
    </w:p>
    <w:p w14:paraId="1FBAE86C" w14:textId="13DEB2B1" w:rsidR="008B043A" w:rsidRPr="005779C0" w:rsidRDefault="006547F5" w:rsidP="006C59DD">
      <w:pPr>
        <w:pStyle w:val="Akapitzlist"/>
        <w:numPr>
          <w:ilvl w:val="0"/>
          <w:numId w:val="22"/>
        </w:numPr>
        <w:spacing w:line="300" w:lineRule="auto"/>
        <w:jc w:val="both"/>
        <w:rPr>
          <w:rFonts w:ascii="Calibri Light" w:hAnsi="Calibri Light" w:cs="Calibri Light"/>
          <w:sz w:val="22"/>
          <w:szCs w:val="22"/>
        </w:rPr>
      </w:pPr>
      <w:r w:rsidRPr="005779C0">
        <w:rPr>
          <w:rFonts w:ascii="Calibri Light" w:hAnsi="Calibri Light" w:cs="Calibri Light"/>
          <w:bCs/>
          <w:sz w:val="22"/>
          <w:szCs w:val="22"/>
        </w:rPr>
        <w:lastRenderedPageBreak/>
        <w:t xml:space="preserve">Wykonawca zobowiązuje się do </w:t>
      </w:r>
      <w:r w:rsidRPr="005779C0">
        <w:rPr>
          <w:rFonts w:ascii="Calibri Light" w:hAnsi="Calibri Light" w:cs="Calibri Light"/>
          <w:sz w:val="22"/>
          <w:szCs w:val="22"/>
        </w:rPr>
        <w:t>przygotowania dokumentów do odbioru końcowego i związanych</w:t>
      </w:r>
      <w:r w:rsidR="004F2D7E" w:rsidRPr="005779C0">
        <w:rPr>
          <w:rFonts w:ascii="Calibri Light" w:hAnsi="Calibri Light" w:cs="Calibri Light"/>
          <w:sz w:val="22"/>
          <w:szCs w:val="22"/>
        </w:rPr>
        <w:t xml:space="preserve"> </w:t>
      </w:r>
      <w:r w:rsidR="004F2D7E" w:rsidRPr="005779C0">
        <w:rPr>
          <w:rFonts w:ascii="Calibri Light" w:hAnsi="Calibri Light" w:cs="Calibri Light"/>
          <w:sz w:val="22"/>
          <w:szCs w:val="22"/>
        </w:rPr>
        <w:br/>
      </w:r>
      <w:r w:rsidRPr="005779C0">
        <w:rPr>
          <w:rFonts w:ascii="Calibri Light" w:hAnsi="Calibri Light" w:cs="Calibri Light"/>
          <w:sz w:val="22"/>
          <w:szCs w:val="22"/>
        </w:rPr>
        <w:t>z przekazaniem obiektu do użytku wraz z:</w:t>
      </w:r>
    </w:p>
    <w:p w14:paraId="60734947" w14:textId="070376B7" w:rsidR="008B043A" w:rsidRPr="005779C0" w:rsidRDefault="001B0E33" w:rsidP="006C59DD">
      <w:pPr>
        <w:pStyle w:val="Akapitzlist"/>
        <w:widowControl w:val="0"/>
        <w:numPr>
          <w:ilvl w:val="0"/>
          <w:numId w:val="19"/>
        </w:numPr>
        <w:autoSpaceDE w:val="0"/>
        <w:autoSpaceDN w:val="0"/>
        <w:adjustRightInd w:val="0"/>
        <w:spacing w:line="300" w:lineRule="auto"/>
        <w:ind w:hanging="357"/>
        <w:jc w:val="both"/>
        <w:rPr>
          <w:rFonts w:ascii="Calibri Light" w:hAnsi="Calibri Light" w:cs="Calibri Light"/>
          <w:sz w:val="22"/>
          <w:szCs w:val="22"/>
        </w:rPr>
      </w:pPr>
      <w:r w:rsidRPr="005779C0">
        <w:rPr>
          <w:rFonts w:ascii="Calibri Light" w:hAnsi="Calibri Light" w:cs="Calibri Light"/>
          <w:sz w:val="22"/>
          <w:szCs w:val="22"/>
        </w:rPr>
        <w:t>operatem kolaudacyjnym, w tym: komplet aprobat, atestów, certyfikatów i deklaracji zgodności</w:t>
      </w:r>
      <w:r w:rsidR="004F2D7E" w:rsidRPr="005779C0">
        <w:rPr>
          <w:rFonts w:ascii="Calibri Light" w:hAnsi="Calibri Light" w:cs="Calibri Light"/>
          <w:sz w:val="22"/>
          <w:szCs w:val="22"/>
        </w:rPr>
        <w:t xml:space="preserve"> </w:t>
      </w:r>
      <w:r w:rsidR="004F2D7E" w:rsidRPr="005779C0">
        <w:rPr>
          <w:rFonts w:ascii="Calibri Light" w:hAnsi="Calibri Light" w:cs="Calibri Light"/>
          <w:sz w:val="22"/>
          <w:szCs w:val="22"/>
        </w:rPr>
        <w:br/>
      </w:r>
      <w:r w:rsidRPr="005779C0">
        <w:rPr>
          <w:rFonts w:ascii="Calibri Light" w:hAnsi="Calibri Light" w:cs="Calibri Light"/>
          <w:sz w:val="22"/>
          <w:szCs w:val="22"/>
        </w:rPr>
        <w:t>na wbudowane materiały, oświadczenie kierownika budowy</w:t>
      </w:r>
      <w:r w:rsidR="0026486A" w:rsidRPr="005779C0">
        <w:rPr>
          <w:rFonts w:ascii="Calibri Light" w:hAnsi="Calibri Light" w:cs="Calibri Light"/>
          <w:sz w:val="22"/>
          <w:szCs w:val="22"/>
        </w:rPr>
        <w:t xml:space="preserve"> i kierowników robót branżowych</w:t>
      </w:r>
      <w:r w:rsidRPr="005779C0">
        <w:rPr>
          <w:rFonts w:ascii="Calibri Light" w:hAnsi="Calibri Light" w:cs="Calibri Light"/>
          <w:sz w:val="22"/>
          <w:szCs w:val="22"/>
        </w:rPr>
        <w:t xml:space="preserve">, dokumentacja powykonawcza, wszystkie protokoły badań i sprawdzeń podpisane przez kierownika budowy oraz </w:t>
      </w:r>
      <w:r w:rsidR="0026486A" w:rsidRPr="005779C0">
        <w:rPr>
          <w:rFonts w:ascii="Calibri Light" w:hAnsi="Calibri Light" w:cs="Calibri Light"/>
          <w:sz w:val="22"/>
          <w:szCs w:val="22"/>
        </w:rPr>
        <w:t>odpowiedniego kierownika robót branżowych</w:t>
      </w:r>
      <w:r w:rsidRPr="005779C0">
        <w:rPr>
          <w:rFonts w:ascii="Calibri Light" w:hAnsi="Calibri Light" w:cs="Calibri Light"/>
          <w:sz w:val="22"/>
          <w:szCs w:val="22"/>
        </w:rPr>
        <w:t xml:space="preserve"> (badanie instalacji itp.),</w:t>
      </w:r>
      <w:r w:rsidR="00D82AE4" w:rsidRPr="005779C0">
        <w:rPr>
          <w:rFonts w:ascii="Calibri Light" w:hAnsi="Calibri Light" w:cs="Calibri Light"/>
          <w:sz w:val="22"/>
          <w:szCs w:val="22"/>
        </w:rPr>
        <w:t xml:space="preserve"> </w:t>
      </w:r>
      <w:r w:rsidRPr="005779C0">
        <w:rPr>
          <w:rFonts w:ascii="Calibri Light" w:hAnsi="Calibri Light" w:cs="Calibri Light"/>
          <w:sz w:val="22"/>
          <w:szCs w:val="22"/>
        </w:rPr>
        <w:t>protokoły odbiorów z gestorami sieci</w:t>
      </w:r>
      <w:r w:rsidR="00C10E11" w:rsidRPr="005779C0">
        <w:rPr>
          <w:rFonts w:ascii="Calibri Light" w:hAnsi="Calibri Light" w:cs="Calibri Light"/>
          <w:sz w:val="22"/>
          <w:szCs w:val="22"/>
        </w:rPr>
        <w:t>,</w:t>
      </w:r>
    </w:p>
    <w:p w14:paraId="5D1584E0" w14:textId="791E7F57" w:rsidR="008A63CA" w:rsidRPr="005779C0" w:rsidRDefault="008B043A" w:rsidP="006C59DD">
      <w:pPr>
        <w:pStyle w:val="Akapitzlist"/>
        <w:widowControl w:val="0"/>
        <w:numPr>
          <w:ilvl w:val="0"/>
          <w:numId w:val="19"/>
        </w:numPr>
        <w:autoSpaceDE w:val="0"/>
        <w:autoSpaceDN w:val="0"/>
        <w:adjustRightInd w:val="0"/>
        <w:spacing w:line="300" w:lineRule="auto"/>
        <w:ind w:hanging="357"/>
        <w:jc w:val="both"/>
        <w:rPr>
          <w:rFonts w:ascii="Calibri Light" w:hAnsi="Calibri Light" w:cs="Calibri Light"/>
          <w:sz w:val="22"/>
          <w:szCs w:val="22"/>
        </w:rPr>
      </w:pPr>
      <w:r w:rsidRPr="005779C0">
        <w:rPr>
          <w:rFonts w:ascii="Calibri Light" w:hAnsi="Calibri Light" w:cs="Calibri Light"/>
          <w:sz w:val="22"/>
          <w:szCs w:val="22"/>
        </w:rPr>
        <w:t>załącznikami do protokołu odbioru końcowego: wykazem aprobat, atestów, certyfikatów,</w:t>
      </w:r>
      <w:r w:rsidR="005F34FB" w:rsidRPr="005779C0">
        <w:rPr>
          <w:rFonts w:ascii="Calibri Light" w:hAnsi="Calibri Light" w:cs="Calibri Light"/>
          <w:sz w:val="22"/>
          <w:szCs w:val="22"/>
        </w:rPr>
        <w:br/>
      </w:r>
      <w:r w:rsidRPr="005779C0">
        <w:rPr>
          <w:rFonts w:ascii="Calibri Light" w:hAnsi="Calibri Light" w:cs="Calibri Light"/>
          <w:sz w:val="22"/>
          <w:szCs w:val="22"/>
        </w:rPr>
        <w:t>deklaracji zgodności, protokołów itp., tabelą z ilości</w:t>
      </w:r>
      <w:r w:rsidR="00EE7FF5" w:rsidRPr="005779C0">
        <w:rPr>
          <w:rFonts w:ascii="Calibri Light" w:hAnsi="Calibri Light" w:cs="Calibri Light"/>
          <w:sz w:val="22"/>
          <w:szCs w:val="22"/>
        </w:rPr>
        <w:t xml:space="preserve">ą wybudowanych środków trwałych </w:t>
      </w:r>
      <w:r w:rsidR="004759C3" w:rsidRPr="005779C0">
        <w:rPr>
          <w:rFonts w:ascii="Calibri Light" w:hAnsi="Calibri Light" w:cs="Calibri Light"/>
          <w:sz w:val="22"/>
          <w:szCs w:val="22"/>
        </w:rPr>
        <w:t xml:space="preserve">zgodną </w:t>
      </w:r>
      <w:r w:rsidR="00055E70" w:rsidRPr="005779C0">
        <w:rPr>
          <w:rFonts w:ascii="Calibri Light" w:hAnsi="Calibri Light" w:cs="Calibri Light"/>
          <w:sz w:val="22"/>
          <w:szCs w:val="22"/>
        </w:rPr>
        <w:br/>
      </w:r>
      <w:r w:rsidR="004759C3" w:rsidRPr="005779C0">
        <w:rPr>
          <w:rFonts w:ascii="Calibri Light" w:hAnsi="Calibri Light" w:cs="Calibri Light"/>
          <w:sz w:val="22"/>
          <w:szCs w:val="22"/>
        </w:rPr>
        <w:t>z inwentaryzacją powykonawczą</w:t>
      </w:r>
      <w:r w:rsidR="008A63CA" w:rsidRPr="005779C0">
        <w:rPr>
          <w:rFonts w:ascii="Calibri Light" w:hAnsi="Calibri Light" w:cs="Calibri Light"/>
          <w:sz w:val="22"/>
          <w:szCs w:val="22"/>
        </w:rPr>
        <w:t>.</w:t>
      </w:r>
    </w:p>
    <w:p w14:paraId="42CC372A" w14:textId="1ECE90E6" w:rsidR="00996333" w:rsidRPr="005779C0" w:rsidRDefault="00996333" w:rsidP="006C59DD">
      <w:pPr>
        <w:pStyle w:val="Akapitzlist"/>
        <w:widowControl w:val="0"/>
        <w:numPr>
          <w:ilvl w:val="0"/>
          <w:numId w:val="22"/>
        </w:numPr>
        <w:autoSpaceDE w:val="0"/>
        <w:autoSpaceDN w:val="0"/>
        <w:adjustRightInd w:val="0"/>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 zobowiązuje się zabezpieczyć, oznakować robot</w:t>
      </w:r>
      <w:r w:rsidR="00876AB0" w:rsidRPr="005779C0">
        <w:rPr>
          <w:rFonts w:ascii="Calibri Light" w:hAnsi="Calibri Light" w:cs="Calibri Light"/>
          <w:sz w:val="22"/>
          <w:szCs w:val="22"/>
        </w:rPr>
        <w:t>y oraz dbać o stan techniczny i </w:t>
      </w:r>
      <w:r w:rsidRPr="005779C0">
        <w:rPr>
          <w:rFonts w:ascii="Calibri Light" w:hAnsi="Calibri Light" w:cs="Calibri Light"/>
          <w:sz w:val="22"/>
          <w:szCs w:val="22"/>
        </w:rPr>
        <w:t>prawidłowość oznakowania przez cały czas trwania realizacji zadania. Wykonawc</w:t>
      </w:r>
      <w:r w:rsidR="002236B2" w:rsidRPr="005779C0">
        <w:rPr>
          <w:rFonts w:ascii="Calibri Light" w:hAnsi="Calibri Light" w:cs="Calibri Light"/>
          <w:sz w:val="22"/>
          <w:szCs w:val="22"/>
        </w:rPr>
        <w:t>a ponosi pełną odpowiedzialność</w:t>
      </w:r>
      <w:r w:rsidR="00E65F68" w:rsidRPr="005779C0">
        <w:rPr>
          <w:rFonts w:ascii="Calibri Light" w:hAnsi="Calibri Light" w:cs="Calibri Light"/>
          <w:sz w:val="22"/>
          <w:szCs w:val="22"/>
        </w:rPr>
        <w:t xml:space="preserve"> </w:t>
      </w:r>
      <w:r w:rsidR="00BA57B3" w:rsidRPr="005779C0">
        <w:rPr>
          <w:rFonts w:ascii="Calibri Light" w:hAnsi="Calibri Light" w:cs="Calibri Light"/>
          <w:sz w:val="22"/>
          <w:szCs w:val="22"/>
        </w:rPr>
        <w:br/>
      </w:r>
      <w:r w:rsidRPr="005779C0">
        <w:rPr>
          <w:rFonts w:ascii="Calibri Light" w:hAnsi="Calibri Light" w:cs="Calibri Light"/>
          <w:sz w:val="22"/>
          <w:szCs w:val="22"/>
        </w:rPr>
        <w:t>za teren budowy od chwili przyjęcia placu budowy.</w:t>
      </w:r>
    </w:p>
    <w:p w14:paraId="2F6D13E3" w14:textId="5CC81F81" w:rsidR="001E019B" w:rsidRPr="005779C0" w:rsidRDefault="001E019B" w:rsidP="006C59DD">
      <w:pPr>
        <w:pStyle w:val="Akapitzlist"/>
        <w:numPr>
          <w:ilvl w:val="0"/>
          <w:numId w:val="22"/>
        </w:numPr>
        <w:spacing w:line="300" w:lineRule="auto"/>
        <w:jc w:val="both"/>
        <w:rPr>
          <w:rFonts w:ascii="Calibri Light" w:hAnsi="Calibri Light" w:cs="Calibri Light"/>
          <w:strike/>
          <w:sz w:val="22"/>
          <w:szCs w:val="22"/>
        </w:rPr>
      </w:pPr>
      <w:r w:rsidRPr="005779C0">
        <w:rPr>
          <w:rFonts w:ascii="Calibri Light" w:hAnsi="Calibri Light" w:cs="Calibri Light"/>
          <w:sz w:val="22"/>
          <w:szCs w:val="22"/>
        </w:rPr>
        <w:t xml:space="preserve">Wykonawca będzie zobowiązany do ewentualnego (w przypadku zaistnienia konieczności) udostępnienia placu budowy innym </w:t>
      </w:r>
      <w:r w:rsidR="002B563B" w:rsidRPr="005779C0">
        <w:rPr>
          <w:rFonts w:ascii="Calibri Light" w:hAnsi="Calibri Light" w:cs="Calibri Light"/>
          <w:sz w:val="22"/>
          <w:szCs w:val="22"/>
        </w:rPr>
        <w:t xml:space="preserve">wskazanym przez Zamawiającego podmiotom, w tym </w:t>
      </w:r>
      <w:r w:rsidRPr="005779C0">
        <w:rPr>
          <w:rFonts w:ascii="Calibri Light" w:hAnsi="Calibri Light" w:cs="Calibri Light"/>
          <w:sz w:val="22"/>
          <w:szCs w:val="22"/>
        </w:rPr>
        <w:t xml:space="preserve">gestorom sieci prowadzącym roboty. </w:t>
      </w:r>
      <w:r w:rsidR="00E45FBB" w:rsidRPr="005779C0">
        <w:rPr>
          <w:rFonts w:ascii="Calibri Light" w:hAnsi="Calibri Light" w:cs="Calibri Light"/>
          <w:sz w:val="22"/>
          <w:szCs w:val="22"/>
        </w:rPr>
        <w:t>Za koordynację robót oraz zasady udostępniania placu budowy odpowiedzialny jest Wykonawca. Zamawiający określi zakres udostępniania oraz jego terminy.</w:t>
      </w:r>
    </w:p>
    <w:p w14:paraId="06A0A5D6" w14:textId="58231BC9" w:rsidR="001E019B" w:rsidRPr="005779C0" w:rsidRDefault="001E019B" w:rsidP="006C59DD">
      <w:pPr>
        <w:pStyle w:val="Akapitzlist"/>
        <w:numPr>
          <w:ilvl w:val="0"/>
          <w:numId w:val="22"/>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Wykonawca zobowiązuje się do skoordynowania </w:t>
      </w:r>
      <w:r w:rsidR="000245D5" w:rsidRPr="005779C0">
        <w:rPr>
          <w:rFonts w:ascii="Calibri Light" w:hAnsi="Calibri Light" w:cs="Calibri Light"/>
          <w:sz w:val="22"/>
          <w:szCs w:val="22"/>
        </w:rPr>
        <w:t xml:space="preserve">swoich </w:t>
      </w:r>
      <w:r w:rsidRPr="005779C0">
        <w:rPr>
          <w:rFonts w:ascii="Calibri Light" w:hAnsi="Calibri Light" w:cs="Calibri Light"/>
          <w:sz w:val="22"/>
          <w:szCs w:val="22"/>
        </w:rPr>
        <w:t xml:space="preserve">robót z innymi </w:t>
      </w:r>
      <w:r w:rsidR="003B79E6" w:rsidRPr="005779C0">
        <w:rPr>
          <w:rFonts w:ascii="Calibri Light" w:hAnsi="Calibri Light" w:cs="Calibri Light"/>
          <w:sz w:val="22"/>
          <w:szCs w:val="22"/>
        </w:rPr>
        <w:t xml:space="preserve">ewentualnymi </w:t>
      </w:r>
      <w:r w:rsidRPr="005779C0">
        <w:rPr>
          <w:rFonts w:ascii="Calibri Light" w:hAnsi="Calibri Light" w:cs="Calibri Light"/>
          <w:sz w:val="22"/>
          <w:szCs w:val="22"/>
        </w:rPr>
        <w:t>wykonawcami</w:t>
      </w:r>
      <w:r w:rsidR="00686BA2" w:rsidRPr="005779C0">
        <w:rPr>
          <w:rFonts w:ascii="Calibri Light" w:hAnsi="Calibri Light" w:cs="Calibri Light"/>
          <w:sz w:val="22"/>
          <w:szCs w:val="22"/>
        </w:rPr>
        <w:t xml:space="preserve"> </w:t>
      </w:r>
      <w:r w:rsidR="009D07A4" w:rsidRPr="005779C0">
        <w:rPr>
          <w:rFonts w:ascii="Calibri Light" w:hAnsi="Calibri Light" w:cs="Calibri Light"/>
          <w:sz w:val="22"/>
          <w:szCs w:val="22"/>
        </w:rPr>
        <w:br/>
      </w:r>
      <w:r w:rsidR="00686BA2" w:rsidRPr="005779C0">
        <w:rPr>
          <w:rFonts w:ascii="Calibri Light" w:hAnsi="Calibri Light" w:cs="Calibri Light"/>
          <w:sz w:val="22"/>
          <w:szCs w:val="22"/>
        </w:rPr>
        <w:t>i podmiotami, o których mowa w ust. 5</w:t>
      </w:r>
      <w:r w:rsidRPr="005779C0">
        <w:rPr>
          <w:rFonts w:ascii="Calibri Light" w:hAnsi="Calibri Light" w:cs="Calibri Light"/>
          <w:sz w:val="22"/>
          <w:szCs w:val="22"/>
        </w:rPr>
        <w:t xml:space="preserve">. </w:t>
      </w:r>
    </w:p>
    <w:p w14:paraId="65030617" w14:textId="77777777" w:rsidR="00D82FF6" w:rsidRPr="005779C0" w:rsidRDefault="00996333" w:rsidP="006C59DD">
      <w:pPr>
        <w:pStyle w:val="Akapitzlist"/>
        <w:numPr>
          <w:ilvl w:val="0"/>
          <w:numId w:val="22"/>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Wykonawca zobowiązuje się do przestrzegania na terenie </w:t>
      </w:r>
      <w:r w:rsidR="00A265A4" w:rsidRPr="005779C0">
        <w:rPr>
          <w:rFonts w:ascii="Calibri Light" w:hAnsi="Calibri Light" w:cs="Calibri Light"/>
          <w:sz w:val="22"/>
          <w:szCs w:val="22"/>
        </w:rPr>
        <w:t xml:space="preserve">budowy obowiązujących przepisów </w:t>
      </w:r>
      <w:r w:rsidRPr="005779C0">
        <w:rPr>
          <w:rFonts w:ascii="Calibri Light" w:hAnsi="Calibri Light" w:cs="Calibri Light"/>
          <w:sz w:val="22"/>
          <w:szCs w:val="22"/>
        </w:rPr>
        <w:t xml:space="preserve">bhp </w:t>
      </w:r>
      <w:r w:rsidR="002F62A2" w:rsidRPr="005779C0">
        <w:rPr>
          <w:rFonts w:ascii="Calibri Light" w:hAnsi="Calibri Light" w:cs="Calibri Light"/>
          <w:sz w:val="22"/>
          <w:szCs w:val="22"/>
        </w:rPr>
        <w:br/>
      </w:r>
      <w:r w:rsidRPr="005779C0">
        <w:rPr>
          <w:rFonts w:ascii="Calibri Light" w:hAnsi="Calibri Light" w:cs="Calibri Light"/>
          <w:sz w:val="22"/>
          <w:szCs w:val="22"/>
        </w:rPr>
        <w:t xml:space="preserve">i ppoż. zgodnie z § 83 ust. 1 Rozporządzenia Ministra Pracy i </w:t>
      </w:r>
      <w:r w:rsidR="007B549D" w:rsidRPr="005779C0">
        <w:rPr>
          <w:rFonts w:ascii="Calibri Light" w:hAnsi="Calibri Light" w:cs="Calibri Light"/>
          <w:sz w:val="22"/>
          <w:szCs w:val="22"/>
        </w:rPr>
        <w:t xml:space="preserve">Polityki Socjalnej z dnia 26 września </w:t>
      </w:r>
      <w:r w:rsidR="00D063F5" w:rsidRPr="005779C0">
        <w:rPr>
          <w:rFonts w:ascii="Calibri Light" w:hAnsi="Calibri Light" w:cs="Calibri Light"/>
          <w:sz w:val="22"/>
          <w:szCs w:val="22"/>
        </w:rPr>
        <w:t>1997</w:t>
      </w:r>
      <w:r w:rsidR="005F34FB" w:rsidRPr="005779C0">
        <w:rPr>
          <w:rFonts w:ascii="Calibri Light" w:hAnsi="Calibri Light" w:cs="Calibri Light"/>
          <w:sz w:val="22"/>
          <w:szCs w:val="22"/>
        </w:rPr>
        <w:t xml:space="preserve"> </w:t>
      </w:r>
      <w:r w:rsidRPr="005779C0">
        <w:rPr>
          <w:rFonts w:ascii="Calibri Light" w:hAnsi="Calibri Light" w:cs="Calibri Light"/>
          <w:sz w:val="22"/>
          <w:szCs w:val="22"/>
        </w:rPr>
        <w:t>r.</w:t>
      </w:r>
      <w:r w:rsidR="000245D5" w:rsidRPr="005779C0">
        <w:rPr>
          <w:rFonts w:ascii="Calibri Light" w:hAnsi="Calibri Light" w:cs="Calibri Light"/>
          <w:sz w:val="22"/>
          <w:szCs w:val="22"/>
        </w:rPr>
        <w:t xml:space="preserve"> </w:t>
      </w:r>
      <w:r w:rsidR="00B13F78" w:rsidRPr="005779C0">
        <w:rPr>
          <w:rFonts w:ascii="Calibri Light" w:hAnsi="Calibri Light" w:cs="Calibri Light"/>
          <w:sz w:val="22"/>
          <w:szCs w:val="22"/>
        </w:rPr>
        <w:t>w </w:t>
      </w:r>
      <w:r w:rsidR="00767455" w:rsidRPr="005779C0">
        <w:rPr>
          <w:rFonts w:ascii="Calibri Light" w:hAnsi="Calibri Light" w:cs="Calibri Light"/>
          <w:sz w:val="22"/>
          <w:szCs w:val="22"/>
        </w:rPr>
        <w:t>sprawie ogólnych przepisów bezpieczeństwa i higieny pracy</w:t>
      </w:r>
      <w:r w:rsidRPr="005779C0">
        <w:rPr>
          <w:rFonts w:ascii="Calibri Light" w:hAnsi="Calibri Light" w:cs="Calibri Light"/>
          <w:sz w:val="22"/>
          <w:szCs w:val="22"/>
        </w:rPr>
        <w:t xml:space="preserve"> (Dz.</w:t>
      </w:r>
      <w:r w:rsidR="008009EF" w:rsidRPr="005779C0">
        <w:rPr>
          <w:rFonts w:ascii="Calibri Light" w:hAnsi="Calibri Light" w:cs="Calibri Light"/>
          <w:sz w:val="22"/>
          <w:szCs w:val="22"/>
        </w:rPr>
        <w:t xml:space="preserve"> U. z 2003 r.</w:t>
      </w:r>
      <w:r w:rsidR="007B549D" w:rsidRPr="005779C0">
        <w:rPr>
          <w:rFonts w:ascii="Calibri Light" w:hAnsi="Calibri Light" w:cs="Calibri Light"/>
          <w:sz w:val="22"/>
          <w:szCs w:val="22"/>
        </w:rPr>
        <w:t>,</w:t>
      </w:r>
      <w:r w:rsidR="008009EF" w:rsidRPr="005779C0">
        <w:rPr>
          <w:rFonts w:ascii="Calibri Light" w:hAnsi="Calibri Light" w:cs="Calibri Light"/>
          <w:sz w:val="22"/>
          <w:szCs w:val="22"/>
        </w:rPr>
        <w:t xml:space="preserve"> Nr 169</w:t>
      </w:r>
      <w:r w:rsidR="007B549D" w:rsidRPr="005779C0">
        <w:rPr>
          <w:rFonts w:ascii="Calibri Light" w:hAnsi="Calibri Light" w:cs="Calibri Light"/>
          <w:sz w:val="22"/>
          <w:szCs w:val="22"/>
        </w:rPr>
        <w:t>,</w:t>
      </w:r>
      <w:r w:rsidR="008009EF" w:rsidRPr="005779C0">
        <w:rPr>
          <w:rFonts w:ascii="Calibri Light" w:hAnsi="Calibri Light" w:cs="Calibri Light"/>
          <w:sz w:val="22"/>
          <w:szCs w:val="22"/>
        </w:rPr>
        <w:t xml:space="preserve"> poz. 1650</w:t>
      </w:r>
      <w:r w:rsidR="00A265A4" w:rsidRPr="005779C0">
        <w:rPr>
          <w:rFonts w:ascii="Calibri Light" w:hAnsi="Calibri Light" w:cs="Calibri Light"/>
          <w:sz w:val="22"/>
          <w:szCs w:val="22"/>
        </w:rPr>
        <w:t xml:space="preserve"> </w:t>
      </w:r>
      <w:r w:rsidR="000245D5" w:rsidRPr="005779C0">
        <w:rPr>
          <w:rFonts w:ascii="Calibri Light" w:hAnsi="Calibri Light" w:cs="Calibri Light"/>
          <w:sz w:val="22"/>
          <w:szCs w:val="22"/>
        </w:rPr>
        <w:t>ze zm.</w:t>
      </w:r>
      <w:r w:rsidR="008009EF" w:rsidRPr="005779C0">
        <w:rPr>
          <w:rFonts w:ascii="Calibri Light" w:hAnsi="Calibri Light" w:cs="Calibri Light"/>
          <w:sz w:val="22"/>
          <w:szCs w:val="22"/>
        </w:rPr>
        <w:t>)</w:t>
      </w:r>
      <w:r w:rsidR="00CE2A73" w:rsidRPr="005779C0">
        <w:rPr>
          <w:rFonts w:ascii="Calibri Light" w:hAnsi="Calibri Light" w:cs="Calibri Light"/>
          <w:sz w:val="22"/>
          <w:szCs w:val="22"/>
        </w:rPr>
        <w:t>.</w:t>
      </w:r>
    </w:p>
    <w:p w14:paraId="0B66530B" w14:textId="054137F2" w:rsidR="00CC1F69" w:rsidRPr="005779C0" w:rsidRDefault="006547F5" w:rsidP="006C59DD">
      <w:pPr>
        <w:pStyle w:val="Akapitzlist"/>
        <w:numPr>
          <w:ilvl w:val="0"/>
          <w:numId w:val="22"/>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 zobowiązuje się do zapewnienia przy robotach odpowiedniego stałego nadzoru technicznego (w szczególności kierownika budowy</w:t>
      </w:r>
      <w:r w:rsidR="00DF0366" w:rsidRPr="005779C0">
        <w:rPr>
          <w:rFonts w:ascii="Calibri Light" w:hAnsi="Calibri Light" w:cs="Calibri Light"/>
          <w:sz w:val="22"/>
          <w:szCs w:val="22"/>
        </w:rPr>
        <w:t xml:space="preserve"> i kierowników robót</w:t>
      </w:r>
      <w:r w:rsidRPr="005779C0">
        <w:rPr>
          <w:rFonts w:ascii="Calibri Light" w:hAnsi="Calibri Light" w:cs="Calibri Light"/>
          <w:sz w:val="22"/>
          <w:szCs w:val="22"/>
        </w:rPr>
        <w:t>) oraz pracowników</w:t>
      </w:r>
      <w:r w:rsidR="0025448F" w:rsidRPr="005779C0">
        <w:rPr>
          <w:rFonts w:ascii="Calibri Light" w:hAnsi="Calibri Light" w:cs="Calibri Light"/>
          <w:sz w:val="22"/>
          <w:szCs w:val="22"/>
        </w:rPr>
        <w:t xml:space="preserve"> </w:t>
      </w:r>
      <w:r w:rsidR="00ED0179" w:rsidRPr="005779C0">
        <w:rPr>
          <w:rFonts w:ascii="Calibri Light" w:hAnsi="Calibri Light" w:cs="Calibri Light"/>
          <w:sz w:val="22"/>
          <w:szCs w:val="22"/>
        </w:rPr>
        <w:t>o </w:t>
      </w:r>
      <w:r w:rsidRPr="005779C0">
        <w:rPr>
          <w:rFonts w:ascii="Calibri Light" w:hAnsi="Calibri Light" w:cs="Calibri Light"/>
          <w:sz w:val="22"/>
          <w:szCs w:val="22"/>
        </w:rPr>
        <w:t>kwalifikacjach niezbędnych do odpowiedniego i terminowego wykonania robót</w:t>
      </w:r>
      <w:r w:rsidR="00E45FBB" w:rsidRPr="005779C0">
        <w:rPr>
          <w:rFonts w:ascii="Calibri Light" w:hAnsi="Calibri Light" w:cs="Calibri Light"/>
          <w:sz w:val="22"/>
          <w:szCs w:val="22"/>
        </w:rPr>
        <w:t xml:space="preserve">, w tym do obsługi administracyjno-finansowej. </w:t>
      </w:r>
    </w:p>
    <w:p w14:paraId="6F8C70F6" w14:textId="77777777" w:rsidR="008B043A" w:rsidRPr="005779C0" w:rsidRDefault="00E80867" w:rsidP="006C59DD">
      <w:pPr>
        <w:pStyle w:val="Akapitzlist"/>
        <w:numPr>
          <w:ilvl w:val="0"/>
          <w:numId w:val="22"/>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w:t>
      </w:r>
      <w:r w:rsidR="00B2677A" w:rsidRPr="005779C0">
        <w:rPr>
          <w:rFonts w:ascii="Calibri Light" w:hAnsi="Calibri Light" w:cs="Calibri Light"/>
          <w:sz w:val="22"/>
          <w:szCs w:val="22"/>
        </w:rPr>
        <w:t>:</w:t>
      </w:r>
    </w:p>
    <w:p w14:paraId="4AB15F74" w14:textId="70453E05" w:rsidR="00653636" w:rsidRPr="005779C0" w:rsidRDefault="00D63983" w:rsidP="006C59DD">
      <w:pPr>
        <w:pStyle w:val="Akapitzlist"/>
        <w:widowControl w:val="0"/>
        <w:numPr>
          <w:ilvl w:val="0"/>
          <w:numId w:val="21"/>
        </w:numPr>
        <w:autoSpaceDE w:val="0"/>
        <w:autoSpaceDN w:val="0"/>
        <w:adjustRightInd w:val="0"/>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zapewni na własny koszt i własnym staraniem dostawę energii elektrycznej, </w:t>
      </w:r>
      <w:r w:rsidR="00B2185F" w:rsidRPr="005779C0">
        <w:rPr>
          <w:rFonts w:ascii="Calibri Light" w:hAnsi="Calibri Light" w:cs="Calibri Light"/>
          <w:sz w:val="22"/>
          <w:szCs w:val="22"/>
        </w:rPr>
        <w:t>wody</w:t>
      </w:r>
      <w:r w:rsidRPr="005779C0">
        <w:rPr>
          <w:rFonts w:ascii="Calibri Light" w:hAnsi="Calibri Light" w:cs="Calibri Light"/>
          <w:sz w:val="22"/>
          <w:szCs w:val="22"/>
        </w:rPr>
        <w:t xml:space="preserve"> </w:t>
      </w:r>
      <w:r w:rsidR="00B2185F" w:rsidRPr="005779C0">
        <w:rPr>
          <w:rFonts w:ascii="Calibri Light" w:hAnsi="Calibri Light" w:cs="Calibri Light"/>
          <w:sz w:val="22"/>
          <w:szCs w:val="22"/>
        </w:rPr>
        <w:t xml:space="preserve">oraz odbiór ścieków </w:t>
      </w:r>
      <w:r w:rsidRPr="005779C0">
        <w:rPr>
          <w:rFonts w:ascii="Calibri Light" w:hAnsi="Calibri Light" w:cs="Calibri Light"/>
          <w:sz w:val="22"/>
          <w:szCs w:val="22"/>
        </w:rPr>
        <w:t xml:space="preserve">zarówno na potrzeby placu budowy jak i do wykonania </w:t>
      </w:r>
      <w:r w:rsidR="002236B2" w:rsidRPr="005779C0">
        <w:rPr>
          <w:rFonts w:ascii="Calibri Light" w:hAnsi="Calibri Light" w:cs="Calibri Light"/>
          <w:sz w:val="22"/>
          <w:szCs w:val="22"/>
        </w:rPr>
        <w:t>odbiorów technicznych</w:t>
      </w:r>
      <w:r w:rsidR="004759C3" w:rsidRPr="005779C0">
        <w:rPr>
          <w:rFonts w:ascii="Calibri Light" w:hAnsi="Calibri Light" w:cs="Calibri Light"/>
          <w:sz w:val="22"/>
          <w:szCs w:val="22"/>
        </w:rPr>
        <w:t xml:space="preserve"> </w:t>
      </w:r>
      <w:r w:rsidR="004A5E85" w:rsidRPr="005779C0">
        <w:rPr>
          <w:rFonts w:ascii="Calibri Light" w:hAnsi="Calibri Light" w:cs="Calibri Light"/>
          <w:sz w:val="22"/>
          <w:szCs w:val="22"/>
        </w:rPr>
        <w:t>i niezbędnych badań, o których mowa w ust. 2,</w:t>
      </w:r>
    </w:p>
    <w:p w14:paraId="79D66E65" w14:textId="512FEE7D" w:rsidR="008B043A" w:rsidRPr="005779C0" w:rsidRDefault="004759C3" w:rsidP="006C59DD">
      <w:pPr>
        <w:pStyle w:val="Akapitzlist"/>
        <w:widowControl w:val="0"/>
        <w:numPr>
          <w:ilvl w:val="0"/>
          <w:numId w:val="21"/>
        </w:numPr>
        <w:autoSpaceDE w:val="0"/>
        <w:autoSpaceDN w:val="0"/>
        <w:adjustRightInd w:val="0"/>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na własny koszt zapewni pełną obsługę geodezyjną oraz </w:t>
      </w:r>
      <w:r w:rsidR="00325CA3" w:rsidRPr="005779C0">
        <w:rPr>
          <w:rFonts w:ascii="Calibri Light" w:hAnsi="Calibri Light" w:cs="Calibri Light"/>
          <w:sz w:val="22"/>
          <w:szCs w:val="22"/>
        </w:rPr>
        <w:t>sporządzi</w:t>
      </w:r>
      <w:r w:rsidR="003D6BB0" w:rsidRPr="005779C0">
        <w:rPr>
          <w:rFonts w:ascii="Calibri Light" w:hAnsi="Calibri Light" w:cs="Calibri Light"/>
          <w:sz w:val="22"/>
          <w:szCs w:val="22"/>
        </w:rPr>
        <w:t xml:space="preserve"> </w:t>
      </w:r>
      <w:r w:rsidR="00325CA3" w:rsidRPr="005779C0">
        <w:rPr>
          <w:rFonts w:ascii="Calibri Light" w:hAnsi="Calibri Light" w:cs="Calibri Light"/>
          <w:sz w:val="22"/>
          <w:szCs w:val="22"/>
        </w:rPr>
        <w:t xml:space="preserve">dokumentację </w:t>
      </w:r>
      <w:r w:rsidR="003645AE" w:rsidRPr="005779C0">
        <w:rPr>
          <w:rFonts w:ascii="Calibri Light" w:hAnsi="Calibri Light" w:cs="Calibri Light"/>
          <w:sz w:val="22"/>
          <w:szCs w:val="22"/>
        </w:rPr>
        <w:t>powykonawczą</w:t>
      </w:r>
      <w:r w:rsidR="007833DB" w:rsidRPr="005779C0">
        <w:rPr>
          <w:rFonts w:ascii="Calibri Light" w:hAnsi="Calibri Light" w:cs="Calibri Light"/>
          <w:sz w:val="22"/>
          <w:szCs w:val="22"/>
        </w:rPr>
        <w:t xml:space="preserve"> </w:t>
      </w:r>
      <w:r w:rsidR="00F70201" w:rsidRPr="005779C0">
        <w:rPr>
          <w:rFonts w:ascii="Calibri Light" w:hAnsi="Calibri Light" w:cs="Calibri Light"/>
          <w:sz w:val="22"/>
          <w:szCs w:val="22"/>
        </w:rPr>
        <w:br/>
      </w:r>
      <w:r w:rsidR="007833DB" w:rsidRPr="005779C0">
        <w:rPr>
          <w:rFonts w:ascii="Calibri Light" w:hAnsi="Calibri Light" w:cs="Calibri Light"/>
          <w:sz w:val="22"/>
          <w:szCs w:val="22"/>
        </w:rPr>
        <w:t>z podziałem na branże</w:t>
      </w:r>
      <w:r w:rsidR="0095742E" w:rsidRPr="005779C0">
        <w:rPr>
          <w:rFonts w:ascii="Calibri Light" w:hAnsi="Calibri Light" w:cs="Calibri Light"/>
          <w:sz w:val="22"/>
          <w:szCs w:val="22"/>
        </w:rPr>
        <w:t xml:space="preserve"> zgodnie z wytyczny</w:t>
      </w:r>
      <w:r w:rsidR="00D47E9C" w:rsidRPr="005779C0">
        <w:rPr>
          <w:rFonts w:ascii="Calibri Light" w:hAnsi="Calibri Light" w:cs="Calibri Light"/>
          <w:sz w:val="22"/>
          <w:szCs w:val="22"/>
        </w:rPr>
        <w:t xml:space="preserve">mi określonymi w załączniku nr </w:t>
      </w:r>
      <w:r w:rsidRPr="005779C0">
        <w:rPr>
          <w:rFonts w:ascii="Calibri Light" w:hAnsi="Calibri Light" w:cs="Calibri Light"/>
          <w:sz w:val="22"/>
          <w:szCs w:val="22"/>
        </w:rPr>
        <w:t>10</w:t>
      </w:r>
      <w:r w:rsidR="003D6BB0" w:rsidRPr="005779C0">
        <w:rPr>
          <w:rFonts w:ascii="Calibri Light" w:hAnsi="Calibri Light" w:cs="Calibri Light"/>
          <w:sz w:val="22"/>
          <w:szCs w:val="22"/>
        </w:rPr>
        <w:t xml:space="preserve"> </w:t>
      </w:r>
      <w:r w:rsidR="0095742E" w:rsidRPr="005779C0">
        <w:rPr>
          <w:rFonts w:ascii="Calibri Light" w:hAnsi="Calibri Light" w:cs="Calibri Light"/>
          <w:sz w:val="22"/>
          <w:szCs w:val="22"/>
        </w:rPr>
        <w:t>do umowy</w:t>
      </w:r>
      <w:r w:rsidR="003645AE" w:rsidRPr="005779C0">
        <w:rPr>
          <w:rFonts w:ascii="Calibri Light" w:hAnsi="Calibri Light" w:cs="Calibri Light"/>
          <w:sz w:val="22"/>
          <w:szCs w:val="22"/>
        </w:rPr>
        <w:t>, w wersji papierowej</w:t>
      </w:r>
      <w:r w:rsidR="0095742E" w:rsidRPr="005779C0">
        <w:rPr>
          <w:rFonts w:ascii="Calibri Light" w:hAnsi="Calibri Light" w:cs="Calibri Light"/>
          <w:sz w:val="22"/>
          <w:szCs w:val="22"/>
        </w:rPr>
        <w:t xml:space="preserve"> w 2</w:t>
      </w:r>
      <w:r w:rsidR="007E763C" w:rsidRPr="005779C0">
        <w:rPr>
          <w:rFonts w:ascii="Calibri Light" w:hAnsi="Calibri Light" w:cs="Calibri Light"/>
          <w:sz w:val="22"/>
          <w:szCs w:val="22"/>
        </w:rPr>
        <w:t xml:space="preserve"> egz.</w:t>
      </w:r>
      <w:r w:rsidR="000F5E95" w:rsidRPr="005779C0">
        <w:rPr>
          <w:rFonts w:ascii="Calibri Light" w:hAnsi="Calibri Light" w:cs="Calibri Light"/>
          <w:sz w:val="22"/>
          <w:szCs w:val="22"/>
        </w:rPr>
        <w:t>, w kolorze i w wersji ele</w:t>
      </w:r>
      <w:r w:rsidR="007833DB" w:rsidRPr="005779C0">
        <w:rPr>
          <w:rFonts w:ascii="Calibri Light" w:hAnsi="Calibri Light" w:cs="Calibri Light"/>
          <w:sz w:val="22"/>
          <w:szCs w:val="22"/>
        </w:rPr>
        <w:t>ktronicznej (PDF)</w:t>
      </w:r>
      <w:r w:rsidR="000F5E95" w:rsidRPr="005779C0">
        <w:rPr>
          <w:rFonts w:ascii="Calibri Light" w:hAnsi="Calibri Light" w:cs="Calibri Light"/>
          <w:sz w:val="22"/>
          <w:szCs w:val="22"/>
        </w:rPr>
        <w:t>,</w:t>
      </w:r>
      <w:r w:rsidR="00833231" w:rsidRPr="005779C0">
        <w:rPr>
          <w:rFonts w:ascii="Calibri Light" w:hAnsi="Calibri Light" w:cs="Calibri Light"/>
          <w:sz w:val="22"/>
          <w:szCs w:val="22"/>
        </w:rPr>
        <w:t xml:space="preserve"> </w:t>
      </w:r>
      <w:r w:rsidR="009D73C8" w:rsidRPr="005779C0">
        <w:rPr>
          <w:rFonts w:ascii="Calibri Light" w:hAnsi="Calibri Light" w:cs="Calibri Light"/>
          <w:sz w:val="22"/>
          <w:szCs w:val="22"/>
        </w:rPr>
        <w:t>z uwzględnieniem badań i pomiarów określonych w za</w:t>
      </w:r>
      <w:r w:rsidR="00D47E9C" w:rsidRPr="005779C0">
        <w:rPr>
          <w:rFonts w:ascii="Calibri Light" w:hAnsi="Calibri Light" w:cs="Calibri Light"/>
          <w:sz w:val="22"/>
          <w:szCs w:val="22"/>
        </w:rPr>
        <w:t xml:space="preserve">łączniku nr </w:t>
      </w:r>
      <w:r w:rsidRPr="005779C0">
        <w:rPr>
          <w:rFonts w:ascii="Calibri Light" w:hAnsi="Calibri Light" w:cs="Calibri Light"/>
          <w:sz w:val="22"/>
          <w:szCs w:val="22"/>
        </w:rPr>
        <w:t xml:space="preserve">9 </w:t>
      </w:r>
      <w:r w:rsidR="00A265A4" w:rsidRPr="005779C0">
        <w:rPr>
          <w:rFonts w:ascii="Calibri Light" w:hAnsi="Calibri Light" w:cs="Calibri Light"/>
          <w:sz w:val="22"/>
          <w:szCs w:val="22"/>
        </w:rPr>
        <w:t>do umowy (zgodnie</w:t>
      </w:r>
      <w:r w:rsidR="00833231" w:rsidRPr="005779C0">
        <w:rPr>
          <w:rFonts w:ascii="Calibri Light" w:hAnsi="Calibri Light" w:cs="Calibri Light"/>
          <w:sz w:val="22"/>
          <w:szCs w:val="22"/>
        </w:rPr>
        <w:t xml:space="preserve"> </w:t>
      </w:r>
      <w:r w:rsidR="009D73C8" w:rsidRPr="005779C0">
        <w:rPr>
          <w:rFonts w:ascii="Calibri Light" w:hAnsi="Calibri Light" w:cs="Calibri Light"/>
          <w:sz w:val="22"/>
          <w:szCs w:val="22"/>
        </w:rPr>
        <w:t>z właściwością przedmiotu zamówienia),</w:t>
      </w:r>
      <w:r w:rsidR="007E763C" w:rsidRPr="005779C0">
        <w:rPr>
          <w:rFonts w:ascii="Calibri Light" w:hAnsi="Calibri Light" w:cs="Calibri Light"/>
          <w:sz w:val="22"/>
          <w:szCs w:val="22"/>
        </w:rPr>
        <w:t xml:space="preserve"> </w:t>
      </w:r>
    </w:p>
    <w:p w14:paraId="48770220" w14:textId="313DC102" w:rsidR="00CA23C3" w:rsidRPr="005779C0" w:rsidRDefault="00CA23C3" w:rsidP="006C59DD">
      <w:pPr>
        <w:pStyle w:val="Akapitzlist"/>
        <w:widowControl w:val="0"/>
        <w:numPr>
          <w:ilvl w:val="0"/>
          <w:numId w:val="21"/>
        </w:numPr>
        <w:autoSpaceDE w:val="0"/>
        <w:autoSpaceDN w:val="0"/>
        <w:adjustRightInd w:val="0"/>
        <w:spacing w:line="300" w:lineRule="auto"/>
        <w:jc w:val="both"/>
        <w:rPr>
          <w:rFonts w:ascii="Calibri Light" w:hAnsi="Calibri Light"/>
          <w:sz w:val="22"/>
          <w:szCs w:val="22"/>
        </w:rPr>
      </w:pPr>
      <w:r w:rsidRPr="005779C0">
        <w:rPr>
          <w:rFonts w:ascii="Calibri Light" w:hAnsi="Calibri Light"/>
          <w:sz w:val="22"/>
          <w:szCs w:val="22"/>
        </w:rPr>
        <w:t>zapewni na własny koszt i własnym staraniem wdrożenie wytycznych do ochrony terenów zadrzewionych podczas realizacji robót budowlanych określonych w załączniku nr 11.</w:t>
      </w:r>
    </w:p>
    <w:p w14:paraId="573A4E73" w14:textId="58C1EFA7" w:rsidR="00E900A7" w:rsidRPr="005779C0" w:rsidRDefault="00E900A7" w:rsidP="006C59DD">
      <w:pPr>
        <w:pStyle w:val="Akapitzlist"/>
        <w:widowControl w:val="0"/>
        <w:numPr>
          <w:ilvl w:val="0"/>
          <w:numId w:val="21"/>
        </w:numPr>
        <w:autoSpaceDE w:val="0"/>
        <w:autoSpaceDN w:val="0"/>
        <w:adjustRightInd w:val="0"/>
        <w:spacing w:line="300" w:lineRule="auto"/>
        <w:jc w:val="both"/>
        <w:rPr>
          <w:rFonts w:ascii="Calibri Light" w:hAnsi="Calibri Light" w:cs="Calibri Light"/>
          <w:sz w:val="22"/>
          <w:szCs w:val="22"/>
        </w:rPr>
      </w:pPr>
      <w:r w:rsidRPr="005779C0">
        <w:rPr>
          <w:rFonts w:ascii="Calibri Light" w:hAnsi="Calibri Light" w:cs="Calibri Light"/>
          <w:sz w:val="22"/>
          <w:szCs w:val="22"/>
        </w:rPr>
        <w:t>zobowiązany jest zapewnić w dokumentacji powykonawczej uwzględnienie zrealizowan</w:t>
      </w:r>
      <w:r w:rsidR="004759C3" w:rsidRPr="005779C0">
        <w:rPr>
          <w:rFonts w:ascii="Calibri Light" w:hAnsi="Calibri Light" w:cs="Calibri Light"/>
          <w:sz w:val="22"/>
          <w:szCs w:val="22"/>
        </w:rPr>
        <w:t>ych elementów</w:t>
      </w:r>
      <w:r w:rsidRPr="005779C0">
        <w:rPr>
          <w:rFonts w:ascii="Calibri Light" w:hAnsi="Calibri Light" w:cs="Calibri Light"/>
          <w:sz w:val="22"/>
          <w:szCs w:val="22"/>
        </w:rPr>
        <w:t xml:space="preserve"> infrastruktury określon</w:t>
      </w:r>
      <w:r w:rsidR="004759C3" w:rsidRPr="005779C0">
        <w:rPr>
          <w:rFonts w:ascii="Calibri Light" w:hAnsi="Calibri Light" w:cs="Calibri Light"/>
          <w:sz w:val="22"/>
          <w:szCs w:val="22"/>
        </w:rPr>
        <w:t>ych</w:t>
      </w:r>
      <w:r w:rsidRPr="005779C0">
        <w:rPr>
          <w:rFonts w:ascii="Calibri Light" w:hAnsi="Calibri Light" w:cs="Calibri Light"/>
          <w:sz w:val="22"/>
          <w:szCs w:val="22"/>
        </w:rPr>
        <w:t xml:space="preserve"> przez</w:t>
      </w:r>
      <w:r w:rsidR="004759C3" w:rsidRPr="005779C0">
        <w:rPr>
          <w:rFonts w:ascii="Calibri Light" w:hAnsi="Calibri Light" w:cs="Calibri Light"/>
          <w:sz w:val="22"/>
          <w:szCs w:val="22"/>
        </w:rPr>
        <w:t xml:space="preserve"> Zamawiającego w załączniku nr 5 </w:t>
      </w:r>
      <w:r w:rsidRPr="005779C0">
        <w:rPr>
          <w:rFonts w:ascii="Calibri Light" w:hAnsi="Calibri Light" w:cs="Calibri Light"/>
          <w:sz w:val="22"/>
          <w:szCs w:val="22"/>
        </w:rPr>
        <w:t xml:space="preserve">do umowy </w:t>
      </w:r>
      <w:r w:rsidR="006F167C" w:rsidRPr="005779C0">
        <w:rPr>
          <w:rFonts w:ascii="Calibri Light" w:hAnsi="Calibri Light" w:cs="Calibri Light"/>
          <w:sz w:val="22"/>
          <w:szCs w:val="22"/>
        </w:rPr>
        <w:br/>
      </w:r>
      <w:r w:rsidRPr="005779C0">
        <w:rPr>
          <w:rFonts w:ascii="Calibri Light" w:hAnsi="Calibri Light" w:cs="Calibri Light"/>
          <w:sz w:val="22"/>
          <w:szCs w:val="22"/>
        </w:rPr>
        <w:t>(w szczegółowości do</w:t>
      </w:r>
      <w:r w:rsidR="00CA23C3" w:rsidRPr="005779C0">
        <w:rPr>
          <w:rFonts w:ascii="Calibri Light" w:hAnsi="Calibri Light" w:cs="Calibri Light"/>
          <w:sz w:val="22"/>
          <w:szCs w:val="22"/>
        </w:rPr>
        <w:t>stosowanej do przedmiotu umowy)</w:t>
      </w:r>
    </w:p>
    <w:p w14:paraId="7FAF3D8D" w14:textId="77777777" w:rsidR="00FE2B59" w:rsidRPr="005779C0" w:rsidRDefault="00040924" w:rsidP="006C59DD">
      <w:pPr>
        <w:pStyle w:val="Akapitzlist"/>
        <w:numPr>
          <w:ilvl w:val="0"/>
          <w:numId w:val="22"/>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Wykonawca jest odpowiedzialny za ochronę punktów pomiarowych i wysokościowych, a w przypadku</w:t>
      </w:r>
      <w:r w:rsidR="005F34FB" w:rsidRPr="005779C0">
        <w:rPr>
          <w:rFonts w:ascii="Calibri Light" w:eastAsia="Calibri" w:hAnsi="Calibri Light" w:cs="Calibri Light"/>
          <w:sz w:val="22"/>
          <w:szCs w:val="22"/>
          <w:lang w:eastAsia="en-US"/>
        </w:rPr>
        <w:br/>
      </w:r>
      <w:r w:rsidRPr="005779C0">
        <w:rPr>
          <w:rFonts w:ascii="Calibri Light" w:eastAsia="Calibri" w:hAnsi="Calibri Light" w:cs="Calibri Light"/>
          <w:sz w:val="22"/>
          <w:szCs w:val="22"/>
          <w:lang w:eastAsia="en-US"/>
        </w:rPr>
        <w:t>ich uszkodzenia do ich odnowienia.</w:t>
      </w:r>
    </w:p>
    <w:p w14:paraId="2118B4A3" w14:textId="18258CBC" w:rsidR="00FE2B59" w:rsidRPr="005779C0" w:rsidRDefault="00FE2B59" w:rsidP="006C59DD">
      <w:pPr>
        <w:pStyle w:val="Akapitzlist"/>
        <w:numPr>
          <w:ilvl w:val="0"/>
          <w:numId w:val="22"/>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Wykonawca jest odpowiedzialny za prawidłowe wpisy</w:t>
      </w:r>
      <w:r w:rsidR="006D1685" w:rsidRPr="005779C0">
        <w:rPr>
          <w:rFonts w:ascii="Calibri Light" w:eastAsia="Calibri" w:hAnsi="Calibri Light" w:cs="Calibri Light"/>
          <w:sz w:val="22"/>
          <w:szCs w:val="22"/>
          <w:lang w:eastAsia="en-US"/>
        </w:rPr>
        <w:t xml:space="preserve"> do Dziennika budowy</w:t>
      </w:r>
      <w:r w:rsidRPr="005779C0">
        <w:rPr>
          <w:rFonts w:ascii="Calibri Light" w:eastAsia="Calibri" w:hAnsi="Calibri Light" w:cs="Calibri Light"/>
          <w:sz w:val="22"/>
          <w:szCs w:val="22"/>
          <w:lang w:eastAsia="en-US"/>
        </w:rPr>
        <w:t>.</w:t>
      </w:r>
    </w:p>
    <w:p w14:paraId="62CAA483" w14:textId="4DF371D4" w:rsidR="00FE2B59" w:rsidRPr="005779C0" w:rsidRDefault="00FE2B59" w:rsidP="006C59DD">
      <w:pPr>
        <w:pStyle w:val="Akapitzlist"/>
        <w:numPr>
          <w:ilvl w:val="0"/>
          <w:numId w:val="22"/>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lastRenderedPageBreak/>
        <w:t xml:space="preserve">Wykonawca jest zobowiązany (na własny koszt) do dokonania pomiarów geodezyjnych na żądanie nadzoru inwestorskiego oraz do ich udostępnienia Zamawiającemu. </w:t>
      </w:r>
    </w:p>
    <w:p w14:paraId="4A3D2815" w14:textId="77777777" w:rsidR="0026486A" w:rsidRPr="005779C0" w:rsidRDefault="0026486A" w:rsidP="006C59DD">
      <w:pPr>
        <w:pStyle w:val="Akapitzlist"/>
        <w:numPr>
          <w:ilvl w:val="0"/>
          <w:numId w:val="22"/>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Wykonawca zobowiązuje się do przeprowadzenia niezbędnych badań laboratoryjnych w pełnym zakresie.</w:t>
      </w:r>
    </w:p>
    <w:p w14:paraId="3592B38A" w14:textId="77777777" w:rsidR="0026486A" w:rsidRPr="005779C0" w:rsidRDefault="0026486A" w:rsidP="006C59DD">
      <w:pPr>
        <w:pStyle w:val="Akapitzlist"/>
        <w:numPr>
          <w:ilvl w:val="0"/>
          <w:numId w:val="22"/>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Wykonawca poniesie koszty związane z zajęciem pasa drogowego.</w:t>
      </w:r>
    </w:p>
    <w:p w14:paraId="57FE95CA" w14:textId="056B93C2" w:rsidR="0026486A" w:rsidRPr="005779C0" w:rsidRDefault="0026486A" w:rsidP="006C59DD">
      <w:pPr>
        <w:pStyle w:val="Akapitzlist"/>
        <w:numPr>
          <w:ilvl w:val="0"/>
          <w:numId w:val="22"/>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W celu wykonania pomiarów i rozruchu urządzeń Wykonawca zobowiązany jest do zawarcia  niezbędnych umów z gestorami sieci. Po odbiorze umowa może zostać scedowana na użytkownika obiektu.</w:t>
      </w:r>
      <w:r w:rsidRPr="005779C0">
        <w:rPr>
          <w:rFonts w:ascii="Calibri Light" w:hAnsi="Calibri Light" w:cs="Calibri Light"/>
          <w:strike/>
          <w:sz w:val="22"/>
          <w:szCs w:val="22"/>
        </w:rPr>
        <w:t xml:space="preserve"> </w:t>
      </w:r>
    </w:p>
    <w:p w14:paraId="346F986D" w14:textId="276EA2BB" w:rsidR="0026486A" w:rsidRPr="005779C0" w:rsidRDefault="0026486A" w:rsidP="006C59DD">
      <w:pPr>
        <w:pStyle w:val="Akapitzlist"/>
        <w:numPr>
          <w:ilvl w:val="0"/>
          <w:numId w:val="22"/>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 zobowiązany jest do uzyskania akceptacji Zamawiającego na planowane do użycia materiały i urządzenia przed ich wbudowaniem bądź zamontowaniem w oparciu o Kartę materiałową, której wzór stanowi załącznik nr 4 do umowy. Wykonawca zobowiązany jest do przedstawienia Zamawiającemu karty materiałowej w wersji papierowej z odpowiednim wyprzedzeniem mając na uwadze planowany termin użycia materiału lub wbudowania/montażu urządzenia oraz okres oczekiwania określony przez producenta/dostawcę na zatwierdzony przez Zamawiającego materiał bądź zaakceptowane urządzenie. Zamawiający dokona weryfikacji dostarczonej przez Wykonawcę, właściwie wypełnionej Karty materiałowej w terminie do 10 dni roboczych od dnia jej otrzymania. Skutki finansowe wbudowania przez Wykonawcę materiału/urządzenia bez akceptacji przez Zamawiającego karty materiałowej ponosi Wykonawca.</w:t>
      </w:r>
    </w:p>
    <w:p w14:paraId="38374CB0" w14:textId="10F97F40" w:rsidR="0026486A" w:rsidRPr="005779C0" w:rsidRDefault="0026486A" w:rsidP="006C59DD">
      <w:pPr>
        <w:pStyle w:val="Akapitzlist"/>
        <w:numPr>
          <w:ilvl w:val="0"/>
          <w:numId w:val="22"/>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 xml:space="preserve">Wykonawca zobowiązuje się do wykonania dokumentacji fotograficznej przejętego placu budowy, </w:t>
      </w:r>
      <w:r w:rsidRPr="005779C0">
        <w:rPr>
          <w:rFonts w:ascii="Calibri Light" w:hAnsi="Calibri Light" w:cs="Calibri Light"/>
          <w:sz w:val="22"/>
          <w:szCs w:val="22"/>
        </w:rPr>
        <w:br/>
        <w:t xml:space="preserve">w tym terenów na czasowe zajęcie. Zaniechanie, przez Wykonawcę, wykonania obowiązku, o którym mowa w zdaniu poprzednim skutkować będzie utratą prawa do negowania poleceń Zamawiającego </w:t>
      </w:r>
      <w:r w:rsidRPr="005779C0">
        <w:rPr>
          <w:rFonts w:ascii="Calibri Light" w:hAnsi="Calibri Light" w:cs="Calibri Light"/>
          <w:sz w:val="22"/>
          <w:szCs w:val="22"/>
        </w:rPr>
        <w:br/>
        <w:t>w zakresie uporządkowania terenu budowy, o których mowa poniżej, w ust. 18 i 19.</w:t>
      </w:r>
    </w:p>
    <w:p w14:paraId="3C85D387" w14:textId="63D4DEEB" w:rsidR="0026486A" w:rsidRPr="005779C0" w:rsidRDefault="0026486A" w:rsidP="006C59DD">
      <w:pPr>
        <w:pStyle w:val="Akapitzlist"/>
        <w:numPr>
          <w:ilvl w:val="0"/>
          <w:numId w:val="22"/>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 zobowiązuje się (na własny koszt) do doprowadzenia nawierzchni dróg używanych</w:t>
      </w:r>
      <w:r w:rsidRPr="005779C0">
        <w:rPr>
          <w:rFonts w:ascii="Calibri Light" w:hAnsi="Calibri Light" w:cs="Calibri Light"/>
          <w:sz w:val="22"/>
          <w:szCs w:val="22"/>
        </w:rPr>
        <w:br/>
        <w:t>jako dojazdowe na teren budowy, do stanu pierwotnego, tj. takiego jak w dniu przekazania placu budowy. Za szkody powstałe w pasie drogowym ulic na trasie przejazdu, odpowiedzialność ponosi Wykonawca. Ponadto zabrania się zanieczyszczania ulic i chodników w rejonie budowy, a wywożone na kołach samochodów nieczystości należy sprzątać na bieżąco.</w:t>
      </w:r>
    </w:p>
    <w:p w14:paraId="7510C8D7" w14:textId="17E0DCE6" w:rsidR="0026486A" w:rsidRPr="005779C0" w:rsidRDefault="0026486A" w:rsidP="006C59DD">
      <w:pPr>
        <w:pStyle w:val="Akapitzlist"/>
        <w:numPr>
          <w:ilvl w:val="0"/>
          <w:numId w:val="22"/>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 xml:space="preserve">Wykonawca zobowiązany jest do uporządkowania terenu budowy po zakończeniu wykonania robót </w:t>
      </w:r>
      <w:r w:rsidRPr="005779C0">
        <w:rPr>
          <w:rFonts w:ascii="Calibri Light" w:hAnsi="Calibri Light" w:cs="Calibri Light"/>
          <w:sz w:val="22"/>
          <w:szCs w:val="22"/>
        </w:rPr>
        <w:br/>
        <w:t xml:space="preserve">z odtworzeniem wierzchniej warstwy humusu oraz zieleni (na własny koszt) - do dnia zgłoszenia, </w:t>
      </w:r>
      <w:r w:rsidRPr="005779C0">
        <w:rPr>
          <w:rFonts w:ascii="Calibri Light" w:hAnsi="Calibri Light" w:cs="Calibri Light"/>
          <w:sz w:val="22"/>
          <w:szCs w:val="22"/>
        </w:rPr>
        <w:br/>
        <w:t xml:space="preserve">o którym mowa w § </w:t>
      </w:r>
      <w:r w:rsidR="002E412D" w:rsidRPr="005779C0">
        <w:rPr>
          <w:rFonts w:ascii="Calibri Light" w:hAnsi="Calibri Light" w:cs="Calibri Light"/>
          <w:sz w:val="22"/>
          <w:szCs w:val="22"/>
        </w:rPr>
        <w:t>7</w:t>
      </w:r>
      <w:r w:rsidRPr="005779C0">
        <w:rPr>
          <w:rFonts w:ascii="Calibri Light" w:hAnsi="Calibri Light" w:cs="Calibri Light"/>
          <w:sz w:val="22"/>
          <w:szCs w:val="22"/>
        </w:rPr>
        <w:t xml:space="preserve"> ust. 2 umowy.</w:t>
      </w:r>
    </w:p>
    <w:p w14:paraId="2D146061" w14:textId="755FD421" w:rsidR="006D1B84" w:rsidRPr="005779C0" w:rsidRDefault="0026486A" w:rsidP="006C59DD">
      <w:pPr>
        <w:pStyle w:val="Akapitzlist"/>
        <w:numPr>
          <w:ilvl w:val="0"/>
          <w:numId w:val="22"/>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Wykonawca zobowiązany jest wykonać przedmiot umowy z fabrycznie nowych materiałów/urządzeń.</w:t>
      </w:r>
    </w:p>
    <w:p w14:paraId="56A5FE44" w14:textId="34DC84BA" w:rsidR="00CA23C3" w:rsidRPr="005779C0" w:rsidRDefault="00CA23C3" w:rsidP="006C59DD">
      <w:pPr>
        <w:pStyle w:val="Akapitzlist"/>
        <w:numPr>
          <w:ilvl w:val="0"/>
          <w:numId w:val="22"/>
        </w:numPr>
        <w:spacing w:line="300" w:lineRule="auto"/>
        <w:jc w:val="both"/>
        <w:rPr>
          <w:rFonts w:ascii="Calibri Light" w:hAnsi="Calibri Light" w:cs="Calibri Light"/>
          <w:sz w:val="22"/>
          <w:szCs w:val="22"/>
        </w:rPr>
      </w:pPr>
      <w:r w:rsidRPr="005779C0">
        <w:rPr>
          <w:rFonts w:ascii="Calibri Light" w:eastAsiaTheme="minorHAnsi" w:hAnsi="Calibri Light" w:cs="Calibri Light"/>
          <w:sz w:val="22"/>
          <w:szCs w:val="22"/>
        </w:rPr>
        <w:t xml:space="preserve">W przypadku realizacji zamówienia przez Wykonawców działających w ramach konsorcjum, każdy </w:t>
      </w:r>
      <w:r w:rsidRPr="005779C0">
        <w:rPr>
          <w:rFonts w:ascii="Calibri Light" w:eastAsiaTheme="minorHAnsi" w:hAnsi="Calibri Light" w:cs="Calibri Light"/>
          <w:sz w:val="22"/>
          <w:szCs w:val="22"/>
        </w:rPr>
        <w:br/>
        <w:t>z Wykonawców przed przekazaniem placu budowy zobowiązany jest do przedstawienia zakresu rzeczowego robót, który będzie przez niego realizowany.</w:t>
      </w:r>
    </w:p>
    <w:p w14:paraId="0ADC9895" w14:textId="502B144C" w:rsidR="00534206" w:rsidRPr="005779C0" w:rsidRDefault="00534206" w:rsidP="006C59DD">
      <w:pPr>
        <w:pStyle w:val="Akapitzlist"/>
        <w:numPr>
          <w:ilvl w:val="0"/>
          <w:numId w:val="22"/>
        </w:numPr>
        <w:spacing w:line="300" w:lineRule="auto"/>
        <w:jc w:val="both"/>
        <w:rPr>
          <w:rFonts w:ascii="Calibri Light" w:hAnsi="Calibri Light" w:cs="Calibri Light"/>
          <w:sz w:val="22"/>
          <w:szCs w:val="22"/>
        </w:rPr>
      </w:pPr>
      <w:bookmarkStart w:id="1" w:name="_Hlk167359221"/>
      <w:r w:rsidRPr="005779C0">
        <w:rPr>
          <w:rFonts w:ascii="Calibri Light" w:hAnsi="Calibri Light"/>
          <w:bCs/>
          <w:sz w:val="22"/>
        </w:rPr>
        <w:t>Wykonawca zobowiązany jest do uzyskania decyzji o pozwoleniu na użytkowanie lub skutecznego zawiadomienia o zakończeniu budowy.</w:t>
      </w:r>
      <w:bookmarkEnd w:id="1"/>
    </w:p>
    <w:p w14:paraId="1FB68C8A" w14:textId="3079DD19" w:rsidR="00AE1D14" w:rsidRPr="003D4033" w:rsidRDefault="00AE1D14" w:rsidP="00D81A71">
      <w:pPr>
        <w:pStyle w:val="Akapitzlist"/>
        <w:numPr>
          <w:ilvl w:val="0"/>
          <w:numId w:val="22"/>
        </w:numPr>
        <w:spacing w:line="300" w:lineRule="auto"/>
        <w:jc w:val="both"/>
        <w:rPr>
          <w:rFonts w:ascii="Calibri Light" w:hAnsi="Calibri Light" w:cs="Calibri Light"/>
          <w:sz w:val="22"/>
          <w:szCs w:val="22"/>
        </w:rPr>
      </w:pPr>
      <w:r w:rsidRPr="003D4033">
        <w:rPr>
          <w:rFonts w:ascii="Calibri Light" w:hAnsi="Calibri Light" w:cs="Calibri Light"/>
          <w:sz w:val="22"/>
          <w:szCs w:val="22"/>
        </w:rPr>
        <w:t>Wykonawca zobowiązany jest do czynnej współpracy z Zamawiającym w czasie kontroli budowy prowadzonej na podstawie art. 56 ust. 1 pkt 2 i 4 oraz art. 59c ust. 2 ustawy z dnia 7 lipca 1994 r. – Prawo budowlane (Dz. U. z 2025 r. poz. 418).</w:t>
      </w:r>
    </w:p>
    <w:p w14:paraId="541E0443" w14:textId="689D6AE5" w:rsidR="0026486A" w:rsidRPr="005779C0" w:rsidRDefault="0026486A" w:rsidP="006C59DD">
      <w:pPr>
        <w:spacing w:line="300" w:lineRule="auto"/>
        <w:contextualSpacing/>
        <w:jc w:val="center"/>
        <w:rPr>
          <w:rFonts w:ascii="Calibri Light" w:eastAsia="Calibri" w:hAnsi="Calibri Light" w:cs="Calibri Light"/>
          <w:b/>
          <w:sz w:val="22"/>
          <w:szCs w:val="22"/>
          <w:lang w:eastAsia="en-US"/>
        </w:rPr>
      </w:pPr>
      <w:r w:rsidRPr="005779C0">
        <w:rPr>
          <w:rFonts w:ascii="Calibri Light" w:eastAsia="Calibri" w:hAnsi="Calibri Light" w:cs="Calibri Light"/>
          <w:b/>
          <w:sz w:val="22"/>
          <w:szCs w:val="22"/>
          <w:lang w:eastAsia="en-US"/>
        </w:rPr>
        <w:t>§ 3</w:t>
      </w:r>
    </w:p>
    <w:p w14:paraId="137FA376" w14:textId="77777777" w:rsidR="00D72135" w:rsidRPr="005779C0" w:rsidRDefault="00DA2302" w:rsidP="006C59DD">
      <w:pPr>
        <w:pStyle w:val="Akapitzlist"/>
        <w:numPr>
          <w:ilvl w:val="0"/>
          <w:numId w:val="79"/>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 xml:space="preserve">Wykonawca zobowiązuje się zawrzeć, na czas obowiązywania umowy, </w:t>
      </w:r>
      <w:r w:rsidR="00040924" w:rsidRPr="005779C0">
        <w:rPr>
          <w:rFonts w:ascii="Calibri Light" w:hAnsi="Calibri Light" w:cs="Calibri Light"/>
          <w:sz w:val="22"/>
          <w:szCs w:val="22"/>
        </w:rPr>
        <w:t>polisę/</w:t>
      </w:r>
      <w:r w:rsidRPr="005779C0">
        <w:rPr>
          <w:rFonts w:ascii="Calibri Light" w:hAnsi="Calibri Light" w:cs="Calibri Light"/>
          <w:sz w:val="22"/>
          <w:szCs w:val="22"/>
        </w:rPr>
        <w:t xml:space="preserve">umowę ubezpieczenia </w:t>
      </w:r>
      <w:r w:rsidR="008B043A" w:rsidRPr="005779C0">
        <w:rPr>
          <w:rFonts w:ascii="Calibri Light" w:hAnsi="Calibri Light" w:cs="Calibri Light"/>
          <w:sz w:val="22"/>
          <w:szCs w:val="22"/>
        </w:rPr>
        <w:br/>
      </w:r>
      <w:r w:rsidRPr="005779C0">
        <w:rPr>
          <w:rFonts w:ascii="Calibri Light" w:hAnsi="Calibri Light" w:cs="Calibri Light"/>
          <w:sz w:val="22"/>
          <w:szCs w:val="22"/>
        </w:rPr>
        <w:t>od odpowiedzialności cywilnej (deliktowej i kontraktowej) w zakresie prowadzonej działalności</w:t>
      </w:r>
      <w:r w:rsidR="005F34FB" w:rsidRPr="005779C0">
        <w:rPr>
          <w:rFonts w:ascii="Calibri Light" w:hAnsi="Calibri Light" w:cs="Calibri Light"/>
          <w:sz w:val="22"/>
          <w:szCs w:val="22"/>
        </w:rPr>
        <w:br/>
      </w:r>
      <w:r w:rsidRPr="005779C0">
        <w:rPr>
          <w:rFonts w:ascii="Calibri Light" w:hAnsi="Calibri Light" w:cs="Calibri Light"/>
          <w:sz w:val="22"/>
          <w:szCs w:val="22"/>
        </w:rPr>
        <w:t>związanej z przedmiotem zamówienia, na okres realizacji przedmiotu zamówienia na kwotę nie niższą</w:t>
      </w:r>
      <w:r w:rsidR="005F34FB" w:rsidRPr="005779C0">
        <w:rPr>
          <w:rFonts w:ascii="Calibri Light" w:hAnsi="Calibri Light" w:cs="Calibri Light"/>
          <w:sz w:val="22"/>
          <w:szCs w:val="22"/>
        </w:rPr>
        <w:t>,</w:t>
      </w:r>
      <w:r w:rsidR="005F34FB" w:rsidRPr="005779C0">
        <w:rPr>
          <w:rFonts w:ascii="Calibri Light" w:hAnsi="Calibri Light" w:cs="Calibri Light"/>
          <w:sz w:val="22"/>
          <w:szCs w:val="22"/>
        </w:rPr>
        <w:br/>
      </w:r>
      <w:r w:rsidRPr="005779C0">
        <w:rPr>
          <w:rFonts w:ascii="Calibri Light" w:hAnsi="Calibri Light" w:cs="Calibri Light"/>
          <w:sz w:val="22"/>
          <w:szCs w:val="22"/>
        </w:rPr>
        <w:lastRenderedPageBreak/>
        <w:t xml:space="preserve">niż cena ofertowa brutto. </w:t>
      </w:r>
      <w:r w:rsidR="00040924" w:rsidRPr="005779C0">
        <w:rPr>
          <w:rFonts w:ascii="Calibri Light" w:hAnsi="Calibri Light" w:cs="Calibri Light"/>
          <w:sz w:val="22"/>
          <w:szCs w:val="22"/>
        </w:rPr>
        <w:t xml:space="preserve">Dokument potwierdzający zawarcie ww. umowy </w:t>
      </w:r>
      <w:r w:rsidR="00B13F78" w:rsidRPr="005779C0">
        <w:rPr>
          <w:rFonts w:ascii="Calibri Light" w:hAnsi="Calibri Light" w:cs="Calibri Light"/>
          <w:sz w:val="22"/>
          <w:szCs w:val="22"/>
        </w:rPr>
        <w:t>Wykonawca złoży Zamawiającemu w </w:t>
      </w:r>
      <w:r w:rsidR="00040924" w:rsidRPr="005779C0">
        <w:rPr>
          <w:rFonts w:ascii="Calibri Light" w:hAnsi="Calibri Light" w:cs="Calibri Light"/>
          <w:sz w:val="22"/>
          <w:szCs w:val="22"/>
        </w:rPr>
        <w:t>formie kopii poświadczonej za zgodność z oryginałem.</w:t>
      </w:r>
    </w:p>
    <w:p w14:paraId="5E826CA9" w14:textId="40B40167" w:rsidR="00D72135" w:rsidRPr="005779C0" w:rsidRDefault="00DA2302" w:rsidP="006C59DD">
      <w:pPr>
        <w:pStyle w:val="Akapitzlist"/>
        <w:numPr>
          <w:ilvl w:val="0"/>
          <w:numId w:val="79"/>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W przypadku przedłużenia czasu realizacji budo</w:t>
      </w:r>
      <w:r w:rsidR="00ED0179" w:rsidRPr="005779C0">
        <w:rPr>
          <w:rFonts w:ascii="Calibri Light" w:hAnsi="Calibri Light" w:cs="Calibri Light"/>
          <w:sz w:val="22"/>
          <w:szCs w:val="22"/>
        </w:rPr>
        <w:t>wy wykonawca zobowiązuje się do </w:t>
      </w:r>
      <w:r w:rsidRPr="005779C0">
        <w:rPr>
          <w:rFonts w:ascii="Calibri Light" w:hAnsi="Calibri Light" w:cs="Calibri Light"/>
          <w:sz w:val="22"/>
          <w:szCs w:val="22"/>
        </w:rPr>
        <w:t>przedłużenia ubezpieczenia, przedstawiając kopie dokumentów przed wygaśnięciem p</w:t>
      </w:r>
      <w:r w:rsidR="008B043A" w:rsidRPr="005779C0">
        <w:rPr>
          <w:rFonts w:ascii="Calibri Light" w:hAnsi="Calibri Light" w:cs="Calibri Light"/>
          <w:sz w:val="22"/>
          <w:szCs w:val="22"/>
        </w:rPr>
        <w:t>oprzedniej umowy ubezpieczenia</w:t>
      </w:r>
      <w:r w:rsidR="00040924" w:rsidRPr="005779C0">
        <w:rPr>
          <w:rFonts w:ascii="Calibri Light" w:hAnsi="Calibri Light" w:cs="Calibri Light"/>
          <w:sz w:val="22"/>
          <w:szCs w:val="22"/>
        </w:rPr>
        <w:t xml:space="preserve"> pod rygorem naliczenia kary umownej, o której mowa w § </w:t>
      </w:r>
      <w:r w:rsidR="00BB0DD4" w:rsidRPr="005779C0">
        <w:rPr>
          <w:rFonts w:ascii="Calibri Light" w:hAnsi="Calibri Light" w:cs="Calibri Light"/>
          <w:sz w:val="22"/>
          <w:szCs w:val="22"/>
        </w:rPr>
        <w:t>1</w:t>
      </w:r>
      <w:r w:rsidR="002E412D" w:rsidRPr="005779C0">
        <w:rPr>
          <w:rFonts w:ascii="Calibri Light" w:hAnsi="Calibri Light" w:cs="Calibri Light"/>
          <w:sz w:val="22"/>
          <w:szCs w:val="22"/>
        </w:rPr>
        <w:t>6</w:t>
      </w:r>
      <w:r w:rsidR="00E7210B" w:rsidRPr="005779C0">
        <w:rPr>
          <w:rFonts w:ascii="Calibri Light" w:hAnsi="Calibri Light" w:cs="Calibri Light"/>
          <w:sz w:val="22"/>
          <w:szCs w:val="22"/>
        </w:rPr>
        <w:t xml:space="preserve"> ust. 1 pkt </w:t>
      </w:r>
      <w:r w:rsidR="00767256" w:rsidRPr="005779C0">
        <w:rPr>
          <w:rFonts w:ascii="Calibri Light" w:hAnsi="Calibri Light" w:cs="Calibri Light"/>
          <w:sz w:val="22"/>
          <w:szCs w:val="22"/>
        </w:rPr>
        <w:t>14</w:t>
      </w:r>
      <w:r w:rsidR="002D1EB3" w:rsidRPr="005779C0">
        <w:rPr>
          <w:rFonts w:ascii="Calibri Light" w:hAnsi="Calibri Light" w:cs="Calibri Light"/>
          <w:sz w:val="22"/>
          <w:szCs w:val="22"/>
        </w:rPr>
        <w:t xml:space="preserve"> </w:t>
      </w:r>
      <w:r w:rsidR="00BB0DD4" w:rsidRPr="005779C0">
        <w:rPr>
          <w:rFonts w:ascii="Calibri Light" w:hAnsi="Calibri Light" w:cs="Calibri Light"/>
          <w:sz w:val="22"/>
          <w:szCs w:val="22"/>
        </w:rPr>
        <w:t>umowy oraz możliwością odstąpienia od umowy wskazanej w § 1</w:t>
      </w:r>
      <w:r w:rsidR="002E412D" w:rsidRPr="005779C0">
        <w:rPr>
          <w:rFonts w:ascii="Calibri Light" w:hAnsi="Calibri Light" w:cs="Calibri Light"/>
          <w:sz w:val="22"/>
          <w:szCs w:val="22"/>
        </w:rPr>
        <w:t>7</w:t>
      </w:r>
      <w:r w:rsidR="00BB0DD4" w:rsidRPr="005779C0">
        <w:rPr>
          <w:rFonts w:ascii="Calibri Light" w:hAnsi="Calibri Light" w:cs="Calibri Light"/>
          <w:sz w:val="22"/>
          <w:szCs w:val="22"/>
        </w:rPr>
        <w:t xml:space="preserve"> ust. 1 pkt 5) umowy.</w:t>
      </w:r>
    </w:p>
    <w:p w14:paraId="5554CFEC" w14:textId="48605E2D" w:rsidR="00D72135" w:rsidRPr="005779C0" w:rsidRDefault="00A10D4B" w:rsidP="006C59DD">
      <w:pPr>
        <w:pStyle w:val="Akapitzlist"/>
        <w:numPr>
          <w:ilvl w:val="0"/>
          <w:numId w:val="79"/>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Wykonawca zobowiązuje się do</w:t>
      </w:r>
      <w:r w:rsidR="00505668" w:rsidRPr="005779C0">
        <w:rPr>
          <w:rFonts w:ascii="Calibri Light" w:hAnsi="Calibri Light" w:cs="Calibri Light"/>
          <w:sz w:val="22"/>
          <w:szCs w:val="22"/>
        </w:rPr>
        <w:t xml:space="preserve"> dostarczenia Zamawiają</w:t>
      </w:r>
      <w:r w:rsidR="00310E86" w:rsidRPr="005779C0">
        <w:rPr>
          <w:rFonts w:ascii="Calibri Light" w:hAnsi="Calibri Light" w:cs="Calibri Light"/>
          <w:sz w:val="22"/>
          <w:szCs w:val="22"/>
        </w:rPr>
        <w:t>cemu, najpóźniej w dniu odbioru końcowego,</w:t>
      </w:r>
      <w:r w:rsidR="008173BF" w:rsidRPr="005779C0">
        <w:rPr>
          <w:rFonts w:ascii="Calibri Light" w:hAnsi="Calibri Light" w:cs="Calibri Light"/>
          <w:sz w:val="22"/>
          <w:szCs w:val="22"/>
        </w:rPr>
        <w:t xml:space="preserve"> </w:t>
      </w:r>
      <w:r w:rsidR="00310E86" w:rsidRPr="005779C0">
        <w:rPr>
          <w:rFonts w:ascii="Calibri Light" w:hAnsi="Calibri Light" w:cs="Calibri Light"/>
          <w:sz w:val="22"/>
          <w:szCs w:val="22"/>
        </w:rPr>
        <w:t xml:space="preserve">uzupełnionej </w:t>
      </w:r>
      <w:r w:rsidR="006C0F78" w:rsidRPr="005779C0">
        <w:rPr>
          <w:rFonts w:ascii="Calibri Light" w:hAnsi="Calibri Light" w:cs="Calibri Light"/>
          <w:sz w:val="22"/>
          <w:szCs w:val="22"/>
        </w:rPr>
        <w:t>zgodnie z wykonanym zakresem robót</w:t>
      </w:r>
      <w:r w:rsidR="000B2ADC" w:rsidRPr="005779C0">
        <w:rPr>
          <w:rFonts w:ascii="Calibri Light" w:hAnsi="Calibri Light" w:cs="Calibri Light"/>
          <w:sz w:val="22"/>
          <w:szCs w:val="22"/>
        </w:rPr>
        <w:t xml:space="preserve"> i</w:t>
      </w:r>
      <w:r w:rsidR="006C0F78" w:rsidRPr="005779C0">
        <w:rPr>
          <w:rFonts w:ascii="Calibri Light" w:hAnsi="Calibri Light" w:cs="Calibri Light"/>
          <w:sz w:val="22"/>
          <w:szCs w:val="22"/>
        </w:rPr>
        <w:t xml:space="preserve"> podpisanej</w:t>
      </w:r>
      <w:r w:rsidRPr="005779C0">
        <w:rPr>
          <w:rFonts w:ascii="Calibri Light" w:hAnsi="Calibri Light" w:cs="Calibri Light"/>
          <w:sz w:val="22"/>
          <w:szCs w:val="22"/>
        </w:rPr>
        <w:t xml:space="preserve"> karty gwarancyjnej</w:t>
      </w:r>
      <w:r w:rsidR="008173BF" w:rsidRPr="005779C0">
        <w:rPr>
          <w:rFonts w:ascii="Calibri Light" w:hAnsi="Calibri Light" w:cs="Calibri Light"/>
          <w:sz w:val="22"/>
          <w:szCs w:val="22"/>
        </w:rPr>
        <w:t>,</w:t>
      </w:r>
      <w:r w:rsidRPr="005779C0">
        <w:rPr>
          <w:rFonts w:ascii="Calibri Light" w:hAnsi="Calibri Light" w:cs="Calibri Light"/>
          <w:sz w:val="22"/>
          <w:szCs w:val="22"/>
        </w:rPr>
        <w:t xml:space="preserve"> we</w:t>
      </w:r>
      <w:r w:rsidR="003224C5" w:rsidRPr="005779C0">
        <w:rPr>
          <w:rFonts w:ascii="Calibri Light" w:hAnsi="Calibri Light" w:cs="Calibri Light"/>
          <w:sz w:val="22"/>
          <w:szCs w:val="22"/>
        </w:rPr>
        <w:t>dług wzoru</w:t>
      </w:r>
      <w:r w:rsidR="003224C5" w:rsidRPr="005779C0">
        <w:rPr>
          <w:rFonts w:ascii="Calibri Light" w:hAnsi="Calibri Light" w:cs="Calibri Light"/>
          <w:strike/>
          <w:sz w:val="22"/>
          <w:szCs w:val="22"/>
        </w:rPr>
        <w:t xml:space="preserve"> </w:t>
      </w:r>
      <w:r w:rsidR="00686BA2" w:rsidRPr="005779C0">
        <w:rPr>
          <w:rFonts w:ascii="Calibri Light" w:hAnsi="Calibri Light" w:cs="Calibri Light"/>
          <w:sz w:val="22"/>
          <w:szCs w:val="22"/>
        </w:rPr>
        <w:t xml:space="preserve">stanowiącego </w:t>
      </w:r>
      <w:r w:rsidRPr="005779C0">
        <w:rPr>
          <w:rFonts w:ascii="Calibri Light" w:hAnsi="Calibri Light" w:cs="Calibri Light"/>
          <w:sz w:val="22"/>
          <w:szCs w:val="22"/>
        </w:rPr>
        <w:t xml:space="preserve">załącznik nr </w:t>
      </w:r>
      <w:r w:rsidR="00EC29B5" w:rsidRPr="005779C0">
        <w:rPr>
          <w:rFonts w:ascii="Calibri Light" w:hAnsi="Calibri Light" w:cs="Calibri Light"/>
          <w:sz w:val="22"/>
          <w:szCs w:val="22"/>
        </w:rPr>
        <w:t>2</w:t>
      </w:r>
      <w:r w:rsidR="00CF7FDD" w:rsidRPr="005779C0">
        <w:rPr>
          <w:rFonts w:ascii="Calibri Light" w:hAnsi="Calibri Light" w:cs="Calibri Light"/>
          <w:sz w:val="22"/>
          <w:szCs w:val="22"/>
        </w:rPr>
        <w:t xml:space="preserve"> do umowy</w:t>
      </w:r>
      <w:r w:rsidRPr="005779C0">
        <w:rPr>
          <w:rFonts w:ascii="Calibri Light" w:hAnsi="Calibri Light" w:cs="Calibri Light"/>
          <w:sz w:val="22"/>
          <w:szCs w:val="22"/>
        </w:rPr>
        <w:t>.</w:t>
      </w:r>
    </w:p>
    <w:p w14:paraId="7F8EF20B" w14:textId="42E5918E" w:rsidR="0026486A" w:rsidRPr="005779C0" w:rsidRDefault="0026486A" w:rsidP="006C59DD">
      <w:pPr>
        <w:pStyle w:val="Akapitzlist"/>
        <w:numPr>
          <w:ilvl w:val="0"/>
          <w:numId w:val="79"/>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Wykonawca zobowiązuje się do konserwacji i przeglądów zainstalowanych urządzeń/maszyn/instalacji </w:t>
      </w:r>
      <w:r w:rsidR="002C39ED" w:rsidRPr="005779C0">
        <w:rPr>
          <w:rFonts w:ascii="Calibri Light" w:hAnsi="Calibri Light" w:cs="Calibri Light"/>
          <w:sz w:val="22"/>
          <w:szCs w:val="22"/>
        </w:rPr>
        <w:br/>
      </w:r>
      <w:r w:rsidRPr="005779C0">
        <w:rPr>
          <w:rFonts w:ascii="Calibri Light" w:hAnsi="Calibri Light" w:cs="Calibri Light"/>
          <w:sz w:val="22"/>
          <w:szCs w:val="22"/>
        </w:rPr>
        <w:t>w okresie udzielonej gwarancji zgodnie z kartą gwarancyjną stanowiącą załącznik nr 2 do umowy.</w:t>
      </w:r>
    </w:p>
    <w:p w14:paraId="1E1FBF0F" w14:textId="77777777" w:rsidR="006C59DD" w:rsidRDefault="006C59DD" w:rsidP="006C59DD">
      <w:pPr>
        <w:spacing w:line="300" w:lineRule="auto"/>
        <w:contextualSpacing/>
        <w:jc w:val="center"/>
        <w:rPr>
          <w:rFonts w:ascii="Calibri Light" w:hAnsi="Calibri Light" w:cs="Calibri Light"/>
          <w:b/>
          <w:sz w:val="22"/>
          <w:szCs w:val="22"/>
        </w:rPr>
      </w:pPr>
    </w:p>
    <w:p w14:paraId="74561983" w14:textId="1AAA9B97" w:rsidR="0026486A" w:rsidRPr="005779C0" w:rsidRDefault="0026486A"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t>§ 4</w:t>
      </w:r>
    </w:p>
    <w:p w14:paraId="7F4DCA3F" w14:textId="3EEF7704" w:rsidR="0026486A" w:rsidRPr="005779C0" w:rsidRDefault="0026486A" w:rsidP="006C59DD">
      <w:pPr>
        <w:pStyle w:val="Akapitzlist"/>
        <w:numPr>
          <w:ilvl w:val="0"/>
          <w:numId w:val="80"/>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 związku z zastosowaniem klauzuli społecznej na podstawie art. 95 ust. 1 ustawy </w:t>
      </w:r>
      <w:proofErr w:type="spellStart"/>
      <w:r w:rsidRPr="005779C0">
        <w:rPr>
          <w:rFonts w:ascii="Calibri Light" w:hAnsi="Calibri Light" w:cs="Calibri Light"/>
          <w:sz w:val="22"/>
          <w:szCs w:val="22"/>
        </w:rPr>
        <w:t>Pzp</w:t>
      </w:r>
      <w:proofErr w:type="spellEnd"/>
      <w:r w:rsidRPr="005779C0">
        <w:rPr>
          <w:rFonts w:ascii="Calibri Light" w:hAnsi="Calibri Light" w:cs="Calibri Light"/>
          <w:sz w:val="22"/>
          <w:szCs w:val="22"/>
        </w:rPr>
        <w:t xml:space="preserve">, Zamawiający wymaga zatrudnienia na podstawie umowy o pracę przez Wykonawcę i podwykonawcę osób wykonujących prace fizyczne związane z wykonywaniem wszystkich robót objętych zamówieniem </w:t>
      </w:r>
      <w:r w:rsidR="006F167C" w:rsidRPr="005779C0">
        <w:rPr>
          <w:rFonts w:ascii="Calibri Light" w:hAnsi="Calibri Light" w:cs="Calibri Light"/>
          <w:sz w:val="22"/>
          <w:szCs w:val="22"/>
        </w:rPr>
        <w:br/>
      </w:r>
      <w:r w:rsidR="001C4D4B" w:rsidRPr="005779C0">
        <w:rPr>
          <w:rFonts w:ascii="Calibri Light" w:hAnsi="Calibri Light" w:cs="Calibri Light"/>
          <w:sz w:val="22"/>
          <w:szCs w:val="22"/>
        </w:rPr>
        <w:t xml:space="preserve">w zakresie </w:t>
      </w:r>
      <w:r w:rsidRPr="005779C0">
        <w:rPr>
          <w:rFonts w:ascii="Calibri Light" w:hAnsi="Calibri Light" w:cs="Calibri Light"/>
          <w:sz w:val="22"/>
          <w:szCs w:val="22"/>
        </w:rPr>
        <w:t xml:space="preserve">czynności określonych w dokumentacji projektowej, których wykonanie polega </w:t>
      </w:r>
      <w:r w:rsidR="006F167C" w:rsidRPr="005779C0">
        <w:rPr>
          <w:rFonts w:ascii="Calibri Light" w:hAnsi="Calibri Light" w:cs="Calibri Light"/>
          <w:sz w:val="22"/>
          <w:szCs w:val="22"/>
        </w:rPr>
        <w:br/>
      </w:r>
      <w:r w:rsidRPr="005779C0">
        <w:rPr>
          <w:rFonts w:ascii="Calibri Light" w:hAnsi="Calibri Light" w:cs="Calibri Light"/>
          <w:sz w:val="22"/>
          <w:szCs w:val="22"/>
        </w:rPr>
        <w:t xml:space="preserve">na wykonywaniu pracy w sposób określony w art. 22 § 1 ustawy z dnia 26 czerwca 1974 r. Kodeks pracy, przez cały okres wykonywania tych czynności. Obowiązek, o którym mowa w zdaniu poprzednim nie dotyczy osób pełniących samodzielne funkcje techniczne w budownictwie w rozumieniu ustawy z dnia </w:t>
      </w:r>
      <w:r w:rsidR="006F167C" w:rsidRPr="005779C0">
        <w:rPr>
          <w:rFonts w:ascii="Calibri Light" w:hAnsi="Calibri Light" w:cs="Calibri Light"/>
          <w:sz w:val="22"/>
          <w:szCs w:val="22"/>
        </w:rPr>
        <w:br/>
      </w:r>
      <w:r w:rsidRPr="005779C0">
        <w:rPr>
          <w:rFonts w:ascii="Calibri Light" w:hAnsi="Calibri Light" w:cs="Calibri Light"/>
          <w:sz w:val="22"/>
          <w:szCs w:val="22"/>
        </w:rPr>
        <w:t xml:space="preserve">7 lipca 1994 r. Prawo budowlane.  </w:t>
      </w:r>
    </w:p>
    <w:p w14:paraId="6654D197" w14:textId="6E4FE4D3" w:rsidR="0026486A" w:rsidRPr="005779C0" w:rsidRDefault="0026486A" w:rsidP="006C59DD">
      <w:pPr>
        <w:pStyle w:val="Akapitzlist"/>
        <w:numPr>
          <w:ilvl w:val="0"/>
          <w:numId w:val="80"/>
        </w:numPr>
        <w:spacing w:line="300" w:lineRule="auto"/>
        <w:jc w:val="both"/>
        <w:rPr>
          <w:rFonts w:ascii="Calibri Light" w:hAnsi="Calibri Light" w:cs="Calibri Light"/>
          <w:sz w:val="22"/>
          <w:szCs w:val="22"/>
        </w:rPr>
      </w:pPr>
      <w:r w:rsidRPr="005779C0">
        <w:rPr>
          <w:rFonts w:ascii="Calibri Light" w:hAnsi="Calibri Light" w:cs="Calibri Light"/>
          <w:sz w:val="22"/>
          <w:szCs w:val="22"/>
        </w:rPr>
        <w:t>W odniesieniu do osób wymienionych w ust. 1, Zamawiający wymaga udokumentowania przez Wyko</w:t>
      </w:r>
      <w:r w:rsidR="00CD7206" w:rsidRPr="005779C0">
        <w:rPr>
          <w:rFonts w:ascii="Calibri Light" w:hAnsi="Calibri Light" w:cs="Calibri Light"/>
          <w:sz w:val="22"/>
          <w:szCs w:val="22"/>
        </w:rPr>
        <w:t>nawcę zatrudnienia, w terminie 10</w:t>
      </w:r>
      <w:r w:rsidRPr="005779C0">
        <w:rPr>
          <w:rFonts w:ascii="Calibri Light" w:hAnsi="Calibri Light" w:cs="Calibri Light"/>
          <w:sz w:val="22"/>
          <w:szCs w:val="22"/>
        </w:rPr>
        <w:t xml:space="preserve"> dni od dnia rozpoczęcia świadczenia przez nich pracy, poprzez przedłożenie Zamawiającemu wykazu osób skierowa</w:t>
      </w:r>
      <w:r w:rsidR="002C39ED" w:rsidRPr="005779C0">
        <w:rPr>
          <w:rFonts w:ascii="Calibri Light" w:hAnsi="Calibri Light" w:cs="Calibri Light"/>
          <w:sz w:val="22"/>
          <w:szCs w:val="22"/>
        </w:rPr>
        <w:t xml:space="preserve">nych  do realizacji zamówienia </w:t>
      </w:r>
      <w:r w:rsidRPr="005779C0">
        <w:rPr>
          <w:rFonts w:ascii="Calibri Light" w:hAnsi="Calibri Light" w:cs="Calibri Light"/>
          <w:sz w:val="22"/>
          <w:szCs w:val="22"/>
        </w:rPr>
        <w:t>ze wskazaniem podmiotu zatrudniającego (Wykonawca/Podwykonawca) i załączenie:</w:t>
      </w:r>
    </w:p>
    <w:p w14:paraId="5EF96DB0" w14:textId="047087A8" w:rsidR="0026486A" w:rsidRPr="005779C0" w:rsidRDefault="0026486A" w:rsidP="006C59DD">
      <w:pPr>
        <w:numPr>
          <w:ilvl w:val="0"/>
          <w:numId w:val="81"/>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poświadczonych za zgodność z oryginałem, kopii umów o pracę osób wykonujących czynności, </w:t>
      </w:r>
      <w:r w:rsidR="002C39ED" w:rsidRPr="005779C0">
        <w:rPr>
          <w:rFonts w:ascii="Calibri Light" w:hAnsi="Calibri Light" w:cs="Calibri Light"/>
          <w:sz w:val="22"/>
          <w:szCs w:val="22"/>
        </w:rPr>
        <w:br/>
      </w:r>
      <w:r w:rsidRPr="005779C0">
        <w:rPr>
          <w:rFonts w:ascii="Calibri Light" w:hAnsi="Calibri Light" w:cs="Calibri Light"/>
          <w:sz w:val="22"/>
          <w:szCs w:val="22"/>
        </w:rPr>
        <w:t xml:space="preserve">o których mowa w ust. 1. Kopie umów powinny zostać zanonimizowane w sposób zapewniający ochronę danych osobowych pracowników, tj. w szczególności adresów, nr PESEL pracowników. Zamawiający zastrzega, że z uwagi na fakt, iż umowa o pracę może zawierać również inne dane, które podlegają </w:t>
      </w:r>
      <w:proofErr w:type="spellStart"/>
      <w:r w:rsidRPr="005779C0">
        <w:rPr>
          <w:rFonts w:ascii="Calibri Light" w:hAnsi="Calibri Light" w:cs="Calibri Light"/>
          <w:sz w:val="22"/>
          <w:szCs w:val="22"/>
        </w:rPr>
        <w:t>anonimizacji</w:t>
      </w:r>
      <w:proofErr w:type="spellEnd"/>
      <w:r w:rsidRPr="005779C0">
        <w:rPr>
          <w:rFonts w:ascii="Calibri Light" w:hAnsi="Calibri Light" w:cs="Calibri Light"/>
          <w:sz w:val="22"/>
          <w:szCs w:val="22"/>
        </w:rPr>
        <w:t>, wyliczenie ma charakter przykładowy. Każda umowa powinna zostać przeanalizowana przez składającego pod kątem przepisów Rozporządzenia Parlamentu Europejskiego i Rady 2016/679 z dnia 27.04.2016 r. w sprawie ochrony osób fizycznych w związku z przetwarzaniem danych osobowych i w sprawie swobodnego przepływu takich danych oraz uchylenia dyrektywy 95/46/WE (ogólne rozporządzenie o ochronie danych Dz.</w:t>
      </w:r>
      <w:r w:rsidR="001D4CCC" w:rsidRPr="005779C0">
        <w:rPr>
          <w:rFonts w:ascii="Calibri Light" w:hAnsi="Calibri Light" w:cs="Calibri Light"/>
          <w:sz w:val="22"/>
          <w:szCs w:val="22"/>
        </w:rPr>
        <w:t xml:space="preserve"> </w:t>
      </w:r>
      <w:r w:rsidRPr="005779C0">
        <w:rPr>
          <w:rFonts w:ascii="Calibri Light" w:hAnsi="Calibri Light" w:cs="Calibri Light"/>
          <w:sz w:val="22"/>
          <w:szCs w:val="22"/>
        </w:rPr>
        <w:t xml:space="preserve">Urz. UE L z 4.05.2016 r. dalej RODO), a także przepisów krajowych dotyczących ochrony danych osobowych, a zakres </w:t>
      </w:r>
      <w:proofErr w:type="spellStart"/>
      <w:r w:rsidRPr="005779C0">
        <w:rPr>
          <w:rFonts w:ascii="Calibri Light" w:hAnsi="Calibri Light" w:cs="Calibri Light"/>
          <w:sz w:val="22"/>
          <w:szCs w:val="22"/>
        </w:rPr>
        <w:t>anonimizacji</w:t>
      </w:r>
      <w:proofErr w:type="spellEnd"/>
      <w:r w:rsidRPr="005779C0">
        <w:rPr>
          <w:rFonts w:ascii="Calibri Light" w:hAnsi="Calibri Light" w:cs="Calibri Light"/>
          <w:sz w:val="22"/>
          <w:szCs w:val="22"/>
        </w:rPr>
        <w:t xml:space="preserve"> umowy musi być zgodny</w:t>
      </w:r>
      <w:r w:rsidR="002C39ED" w:rsidRPr="005779C0">
        <w:rPr>
          <w:rFonts w:ascii="Calibri Light" w:hAnsi="Calibri Light" w:cs="Calibri Light"/>
          <w:sz w:val="22"/>
          <w:szCs w:val="22"/>
        </w:rPr>
        <w:t xml:space="preserve"> </w:t>
      </w:r>
      <w:r w:rsidRPr="005779C0">
        <w:rPr>
          <w:rFonts w:ascii="Calibri Light" w:hAnsi="Calibri Light" w:cs="Calibri Light"/>
          <w:sz w:val="22"/>
          <w:szCs w:val="22"/>
        </w:rPr>
        <w:t>z ww. przepisami; bądź</w:t>
      </w:r>
    </w:p>
    <w:p w14:paraId="21F1DEFE" w14:textId="77777777" w:rsidR="0026486A" w:rsidRPr="005779C0" w:rsidRDefault="0026486A" w:rsidP="006C59DD">
      <w:pPr>
        <w:numPr>
          <w:ilvl w:val="0"/>
          <w:numId w:val="81"/>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innych dokumentów, zawierających informacje, w tym dane osobowe, niezbędne do weryfikacji zatrudnienia na podstawie umowy o pracę, w szczególności imię i nazwisko zatrudnionego pracownika, datę zawarcia umowy o pracę, rodzaj umowy o pracę oraz zakres obowiązków pracownika (np. oświadczeń zatrudnionych osób).</w:t>
      </w:r>
    </w:p>
    <w:p w14:paraId="570478E2" w14:textId="5437610E" w:rsidR="0026486A" w:rsidRPr="005779C0" w:rsidRDefault="0026486A" w:rsidP="006C59DD">
      <w:pPr>
        <w:pStyle w:val="Akapitzlist"/>
        <w:numPr>
          <w:ilvl w:val="0"/>
          <w:numId w:val="80"/>
        </w:numPr>
        <w:spacing w:line="300" w:lineRule="auto"/>
        <w:jc w:val="both"/>
        <w:rPr>
          <w:rFonts w:ascii="Calibri Light" w:hAnsi="Calibri Light" w:cs="Calibri Light"/>
          <w:sz w:val="22"/>
          <w:szCs w:val="22"/>
        </w:rPr>
      </w:pPr>
      <w:r w:rsidRPr="005779C0">
        <w:rPr>
          <w:rFonts w:ascii="Calibri Light" w:hAnsi="Calibri Light" w:cs="Calibri Light"/>
          <w:sz w:val="22"/>
          <w:szCs w:val="22"/>
        </w:rPr>
        <w:t>W przypadku zmiany osób zatrudnionych przez Wykonawcę do wykonywania czynności, o których mowa w ust. 1, Wykonawca jest zobowiązany do przedłożenia stosownych dokumentów, o których mowa</w:t>
      </w:r>
      <w:r w:rsidR="00822016" w:rsidRPr="005779C0">
        <w:rPr>
          <w:rFonts w:ascii="Calibri Light" w:hAnsi="Calibri Light" w:cs="Calibri Light"/>
          <w:sz w:val="22"/>
          <w:szCs w:val="22"/>
        </w:rPr>
        <w:br/>
      </w:r>
      <w:r w:rsidRPr="005779C0">
        <w:rPr>
          <w:rFonts w:ascii="Calibri Light" w:hAnsi="Calibri Light" w:cs="Calibri Light"/>
          <w:sz w:val="22"/>
          <w:szCs w:val="22"/>
        </w:rPr>
        <w:lastRenderedPageBreak/>
        <w:t>w ust. 2 dotyczących</w:t>
      </w:r>
      <w:r w:rsidR="00CD7206" w:rsidRPr="005779C0">
        <w:rPr>
          <w:rFonts w:ascii="Calibri Light" w:hAnsi="Calibri Light" w:cs="Calibri Light"/>
          <w:sz w:val="22"/>
          <w:szCs w:val="22"/>
        </w:rPr>
        <w:t xml:space="preserve"> nowego pracownika, w terminie 10</w:t>
      </w:r>
      <w:r w:rsidRPr="005779C0">
        <w:rPr>
          <w:rFonts w:ascii="Calibri Light" w:hAnsi="Calibri Light" w:cs="Calibri Light"/>
          <w:sz w:val="22"/>
          <w:szCs w:val="22"/>
        </w:rPr>
        <w:t xml:space="preserve"> dni od dnia rozpoczęcia świadczenia pracy</w:t>
      </w:r>
      <w:r w:rsidR="00822016" w:rsidRPr="005779C0">
        <w:rPr>
          <w:rFonts w:ascii="Calibri Light" w:hAnsi="Calibri Light" w:cs="Calibri Light"/>
          <w:sz w:val="22"/>
          <w:szCs w:val="22"/>
        </w:rPr>
        <w:br/>
      </w:r>
      <w:r w:rsidRPr="005779C0">
        <w:rPr>
          <w:rFonts w:ascii="Calibri Light" w:hAnsi="Calibri Light" w:cs="Calibri Light"/>
          <w:sz w:val="22"/>
          <w:szCs w:val="22"/>
        </w:rPr>
        <w:t>przez tę osobę.</w:t>
      </w:r>
    </w:p>
    <w:p w14:paraId="619E624C" w14:textId="63EBB33C" w:rsidR="0026486A" w:rsidRPr="005779C0" w:rsidRDefault="0026486A" w:rsidP="006C59DD">
      <w:pPr>
        <w:pStyle w:val="Akapitzlist"/>
        <w:numPr>
          <w:ilvl w:val="0"/>
          <w:numId w:val="80"/>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Zamawiający zastrzega sobie prawo do wykonywania czynności kontrolnych wobec Wykonawcy </w:t>
      </w:r>
      <w:r w:rsidRPr="005779C0">
        <w:rPr>
          <w:rFonts w:ascii="Calibri Light" w:hAnsi="Calibri Light" w:cs="Calibri Light"/>
          <w:sz w:val="22"/>
          <w:szCs w:val="22"/>
        </w:rPr>
        <w:br/>
        <w:t xml:space="preserve">w kwestii spełniania przez Wykonawcę lub podwykonawcę wymogu zatrudnienia na podstawie umowy </w:t>
      </w:r>
      <w:r w:rsidR="00822016" w:rsidRPr="005779C0">
        <w:rPr>
          <w:rFonts w:ascii="Calibri Light" w:hAnsi="Calibri Light" w:cs="Calibri Light"/>
          <w:sz w:val="22"/>
          <w:szCs w:val="22"/>
        </w:rPr>
        <w:br/>
      </w:r>
      <w:r w:rsidRPr="005779C0">
        <w:rPr>
          <w:rFonts w:ascii="Calibri Light" w:hAnsi="Calibri Light" w:cs="Calibri Light"/>
          <w:sz w:val="22"/>
          <w:szCs w:val="22"/>
        </w:rPr>
        <w:t xml:space="preserve">o pracę osób wykonujących czynności, o których mowa w ust. 1, w całym okresie obowiązywania umowy. Zamawiający uprawniony jest w szczególności do: </w:t>
      </w:r>
    </w:p>
    <w:p w14:paraId="142DE28A" w14:textId="77777777" w:rsidR="0026486A" w:rsidRPr="005779C0" w:rsidRDefault="0026486A" w:rsidP="006C59DD">
      <w:pPr>
        <w:numPr>
          <w:ilvl w:val="0"/>
          <w:numId w:val="82"/>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żądania aktualnych oświadczeń i dokumentów, o których mowa w ust. 2 Umowy;</w:t>
      </w:r>
    </w:p>
    <w:p w14:paraId="3F58954F" w14:textId="77777777" w:rsidR="0026486A" w:rsidRPr="005779C0" w:rsidRDefault="0026486A" w:rsidP="006C59DD">
      <w:pPr>
        <w:numPr>
          <w:ilvl w:val="0"/>
          <w:numId w:val="82"/>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żądania wyjaśnień w przypadku wątpliwości w zakresie potwierdzenia spełniania wymogu, o którym mowa w ust. 1. </w:t>
      </w:r>
    </w:p>
    <w:p w14:paraId="4464D4FC" w14:textId="5BA10960" w:rsidR="0026486A" w:rsidRPr="005779C0" w:rsidRDefault="0026486A" w:rsidP="006C59DD">
      <w:pPr>
        <w:pStyle w:val="Akapitzlist"/>
        <w:numPr>
          <w:ilvl w:val="0"/>
          <w:numId w:val="80"/>
        </w:numPr>
        <w:spacing w:line="300" w:lineRule="auto"/>
        <w:jc w:val="both"/>
        <w:rPr>
          <w:rFonts w:ascii="Calibri Light" w:hAnsi="Calibri Light" w:cs="Calibri Light"/>
          <w:b/>
          <w:sz w:val="22"/>
          <w:szCs w:val="22"/>
        </w:rPr>
      </w:pPr>
      <w:r w:rsidRPr="005779C0">
        <w:rPr>
          <w:rFonts w:ascii="Calibri Light" w:hAnsi="Calibri Light" w:cs="Calibri Light"/>
          <w:sz w:val="22"/>
          <w:szCs w:val="22"/>
        </w:rPr>
        <w:t>Niezależnie od uprawnienia Zamawiającego,</w:t>
      </w:r>
      <w:r w:rsidR="001C4D4B" w:rsidRPr="005779C0">
        <w:rPr>
          <w:rFonts w:ascii="Calibri Light" w:hAnsi="Calibri Light" w:cs="Calibri Light"/>
          <w:sz w:val="22"/>
          <w:szCs w:val="22"/>
        </w:rPr>
        <w:t xml:space="preserve"> o</w:t>
      </w:r>
      <w:r w:rsidRPr="005779C0">
        <w:rPr>
          <w:rFonts w:ascii="Calibri Light" w:hAnsi="Calibri Light" w:cs="Calibri Light"/>
          <w:sz w:val="22"/>
          <w:szCs w:val="22"/>
        </w:rPr>
        <w:t xml:space="preserve"> którym mowa w ust. 4, Wykonawca zobowiązany </w:t>
      </w:r>
      <w:r w:rsidRPr="005779C0">
        <w:rPr>
          <w:rFonts w:ascii="Calibri Light" w:hAnsi="Calibri Light" w:cs="Calibri Light"/>
          <w:sz w:val="22"/>
          <w:szCs w:val="22"/>
        </w:rPr>
        <w:br/>
        <w:t xml:space="preserve">jest do składania (raz na </w:t>
      </w:r>
      <w:r w:rsidR="008848FA" w:rsidRPr="005779C0">
        <w:rPr>
          <w:rFonts w:ascii="Calibri Light" w:hAnsi="Calibri Light" w:cs="Calibri Light"/>
          <w:sz w:val="22"/>
          <w:szCs w:val="22"/>
        </w:rPr>
        <w:t>miesiąc</w:t>
      </w:r>
      <w:r w:rsidRPr="005779C0">
        <w:rPr>
          <w:rFonts w:ascii="Calibri Light" w:hAnsi="Calibri Light" w:cs="Calibri Light"/>
          <w:sz w:val="22"/>
          <w:szCs w:val="22"/>
        </w:rPr>
        <w:t xml:space="preserve"> – licząc od dnia podpisania umowy)</w:t>
      </w:r>
      <w:r w:rsidRPr="005779C0">
        <w:rPr>
          <w:rFonts w:ascii="Calibri Light" w:hAnsi="Calibri Light" w:cs="Calibri Light"/>
          <w:b/>
          <w:sz w:val="22"/>
          <w:szCs w:val="22"/>
        </w:rPr>
        <w:t xml:space="preserve"> </w:t>
      </w:r>
      <w:r w:rsidRPr="005779C0">
        <w:rPr>
          <w:rFonts w:ascii="Calibri Light" w:hAnsi="Calibri Light" w:cs="Calibri Light"/>
          <w:sz w:val="22"/>
          <w:szCs w:val="22"/>
        </w:rPr>
        <w:t>raportów w zakresie zatrudnienia</w:t>
      </w:r>
      <w:r w:rsidR="003C5BCE" w:rsidRPr="005779C0">
        <w:rPr>
          <w:rFonts w:ascii="Calibri Light" w:hAnsi="Calibri Light" w:cs="Calibri Light"/>
          <w:sz w:val="22"/>
          <w:szCs w:val="22"/>
        </w:rPr>
        <w:t xml:space="preserve"> </w:t>
      </w:r>
      <w:r w:rsidRPr="005779C0">
        <w:rPr>
          <w:rFonts w:ascii="Calibri Light" w:hAnsi="Calibri Light" w:cs="Calibri Light"/>
          <w:sz w:val="22"/>
          <w:szCs w:val="22"/>
        </w:rPr>
        <w:t>na umowę o pracę. Raport ma zawierać aktualny stan osób zatrudnionych na umowę o pracę w zakresie określonym w ust. 1, tj. imię i nazwisko pracownika i zakres jego obowiązków, datę zatrudnienia, wymiar etatu i musi być podpisany przez podmiot zatrudniający.</w:t>
      </w:r>
    </w:p>
    <w:p w14:paraId="6B4BA6DA" w14:textId="582A2A5E" w:rsidR="0026486A" w:rsidRPr="005779C0" w:rsidRDefault="0026486A" w:rsidP="006C59DD">
      <w:pPr>
        <w:pStyle w:val="Akapitzlist"/>
        <w:numPr>
          <w:ilvl w:val="0"/>
          <w:numId w:val="80"/>
        </w:numPr>
        <w:spacing w:line="300" w:lineRule="auto"/>
        <w:jc w:val="both"/>
        <w:rPr>
          <w:rFonts w:ascii="Calibri Light" w:hAnsi="Calibri Light" w:cs="Calibri Light"/>
          <w:b/>
          <w:sz w:val="22"/>
          <w:szCs w:val="22"/>
        </w:rPr>
      </w:pPr>
      <w:r w:rsidRPr="005779C0">
        <w:rPr>
          <w:rFonts w:ascii="Calibri Light" w:hAnsi="Calibri Light" w:cs="Calibri Light"/>
          <w:sz w:val="22"/>
          <w:szCs w:val="22"/>
        </w:rPr>
        <w:t>Ww. wymagania dotyczące Wykonawcy stosuje się odpowiednio do podwykonawców i dalszych podwykonawców. Wykonawca zobowiązany jest do wprowadzenia postanowień spójnych</w:t>
      </w:r>
      <w:r w:rsidR="001D4CCC" w:rsidRPr="005779C0">
        <w:rPr>
          <w:rFonts w:ascii="Calibri Light" w:hAnsi="Calibri Light" w:cs="Calibri Light"/>
          <w:sz w:val="22"/>
          <w:szCs w:val="22"/>
        </w:rPr>
        <w:t xml:space="preserve"> </w:t>
      </w:r>
      <w:r w:rsidRPr="005779C0">
        <w:rPr>
          <w:rFonts w:ascii="Calibri Light" w:hAnsi="Calibri Light" w:cs="Calibri Light"/>
          <w:sz w:val="22"/>
          <w:szCs w:val="22"/>
        </w:rPr>
        <w:t>z ust. 1-5</w:t>
      </w:r>
      <w:r w:rsidR="001D4CCC" w:rsidRPr="005779C0">
        <w:rPr>
          <w:rFonts w:ascii="Calibri Light" w:hAnsi="Calibri Light" w:cs="Calibri Light"/>
          <w:sz w:val="22"/>
          <w:szCs w:val="22"/>
        </w:rPr>
        <w:br/>
      </w:r>
      <w:r w:rsidRPr="005779C0">
        <w:rPr>
          <w:rFonts w:ascii="Calibri Light" w:hAnsi="Calibri Light" w:cs="Calibri Light"/>
          <w:sz w:val="22"/>
          <w:szCs w:val="22"/>
        </w:rPr>
        <w:t>w umowach zawieranych z podwykonawcami.</w:t>
      </w:r>
    </w:p>
    <w:p w14:paraId="504CFB32" w14:textId="34ACCFB2" w:rsidR="0026486A" w:rsidRPr="005779C0" w:rsidRDefault="0026486A" w:rsidP="006C59DD">
      <w:pPr>
        <w:pStyle w:val="Akapitzlist"/>
        <w:numPr>
          <w:ilvl w:val="0"/>
          <w:numId w:val="80"/>
        </w:numPr>
        <w:spacing w:line="300" w:lineRule="auto"/>
        <w:jc w:val="both"/>
        <w:rPr>
          <w:rFonts w:ascii="Calibri Light" w:hAnsi="Calibri Light" w:cs="Calibri Light"/>
          <w:b/>
          <w:sz w:val="22"/>
          <w:szCs w:val="22"/>
        </w:rPr>
      </w:pPr>
      <w:r w:rsidRPr="005779C0">
        <w:rPr>
          <w:rFonts w:ascii="Calibri Light" w:hAnsi="Calibri Light" w:cs="Calibri Light"/>
          <w:sz w:val="22"/>
          <w:szCs w:val="22"/>
        </w:rPr>
        <w:t>W przypadku nie wykonania obowiązku, o którym mowa w ust. 1-6 Zamawiający będzie uprawniony</w:t>
      </w:r>
      <w:r w:rsidR="00822016" w:rsidRPr="005779C0">
        <w:rPr>
          <w:rFonts w:ascii="Calibri Light" w:hAnsi="Calibri Light" w:cs="Calibri Light"/>
          <w:sz w:val="22"/>
          <w:szCs w:val="22"/>
        </w:rPr>
        <w:br/>
      </w:r>
      <w:r w:rsidRPr="005779C0">
        <w:rPr>
          <w:rFonts w:ascii="Calibri Light" w:hAnsi="Calibri Light" w:cs="Calibri Light"/>
          <w:sz w:val="22"/>
          <w:szCs w:val="22"/>
        </w:rPr>
        <w:t>do złożenia wniosku o przeprowadzenie kontroli przez Państwową Inspekcję Pracy</w:t>
      </w:r>
      <w:r w:rsidR="008848FA" w:rsidRPr="005779C0">
        <w:rPr>
          <w:rFonts w:ascii="Calibri Light" w:hAnsi="Calibri Light" w:cs="Calibri Light"/>
          <w:sz w:val="22"/>
          <w:szCs w:val="22"/>
        </w:rPr>
        <w:t xml:space="preserve"> i naliczenia kary umownej, o której mowa w § 1</w:t>
      </w:r>
      <w:r w:rsidR="002E412D" w:rsidRPr="005779C0">
        <w:rPr>
          <w:rFonts w:ascii="Calibri Light" w:hAnsi="Calibri Light" w:cs="Calibri Light"/>
          <w:sz w:val="22"/>
          <w:szCs w:val="22"/>
        </w:rPr>
        <w:t>6</w:t>
      </w:r>
      <w:r w:rsidR="008848FA" w:rsidRPr="005779C0">
        <w:rPr>
          <w:rFonts w:ascii="Calibri Light" w:hAnsi="Calibri Light" w:cs="Calibri Light"/>
          <w:sz w:val="22"/>
          <w:szCs w:val="22"/>
        </w:rPr>
        <w:t xml:space="preserve"> ust. 1 pkt </w:t>
      </w:r>
      <w:r w:rsidR="00767256" w:rsidRPr="005779C0">
        <w:rPr>
          <w:rFonts w:ascii="Calibri Light" w:hAnsi="Calibri Light" w:cs="Calibri Light"/>
          <w:sz w:val="22"/>
          <w:szCs w:val="22"/>
        </w:rPr>
        <w:t>15</w:t>
      </w:r>
      <w:r w:rsidR="008848FA" w:rsidRPr="005779C0">
        <w:rPr>
          <w:rFonts w:ascii="Calibri Light" w:hAnsi="Calibri Light" w:cs="Calibri Light"/>
          <w:sz w:val="22"/>
          <w:szCs w:val="22"/>
        </w:rPr>
        <w:t xml:space="preserve"> umowy.</w:t>
      </w:r>
    </w:p>
    <w:p w14:paraId="3F719728" w14:textId="77777777" w:rsidR="006C59DD" w:rsidRDefault="006C59DD" w:rsidP="006C59DD">
      <w:pPr>
        <w:pStyle w:val="Akapitzlist"/>
        <w:spacing w:line="300" w:lineRule="auto"/>
        <w:ind w:left="360"/>
        <w:jc w:val="center"/>
        <w:rPr>
          <w:rFonts w:ascii="Calibri Light" w:hAnsi="Calibri Light" w:cs="Calibri Light"/>
          <w:b/>
          <w:sz w:val="22"/>
          <w:szCs w:val="22"/>
        </w:rPr>
      </w:pPr>
    </w:p>
    <w:p w14:paraId="3201E3C9" w14:textId="42F155B3" w:rsidR="0026486A" w:rsidRPr="005779C0" w:rsidRDefault="0026486A" w:rsidP="006C59DD">
      <w:pPr>
        <w:pStyle w:val="Akapitzlist"/>
        <w:spacing w:line="300" w:lineRule="auto"/>
        <w:ind w:left="360"/>
        <w:jc w:val="center"/>
        <w:rPr>
          <w:rFonts w:ascii="Calibri Light" w:hAnsi="Calibri Light" w:cs="Calibri Light"/>
          <w:b/>
          <w:sz w:val="22"/>
          <w:szCs w:val="22"/>
        </w:rPr>
      </w:pPr>
      <w:r w:rsidRPr="005779C0">
        <w:rPr>
          <w:rFonts w:ascii="Calibri Light" w:hAnsi="Calibri Light" w:cs="Calibri Light"/>
          <w:b/>
          <w:sz w:val="22"/>
          <w:szCs w:val="22"/>
        </w:rPr>
        <w:t>§ 5</w:t>
      </w:r>
    </w:p>
    <w:p w14:paraId="0649F14E" w14:textId="03BCD8A0" w:rsidR="0026486A" w:rsidRPr="005779C0" w:rsidRDefault="0026486A" w:rsidP="006C59DD">
      <w:pPr>
        <w:pStyle w:val="Akapitzlist"/>
        <w:numPr>
          <w:ilvl w:val="0"/>
          <w:numId w:val="84"/>
        </w:numPr>
        <w:autoSpaceDE w:val="0"/>
        <w:autoSpaceDN w:val="0"/>
        <w:adjustRightInd w:val="0"/>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Wykonawca zobowiązuje </w:t>
      </w:r>
      <w:r w:rsidR="001C4D4B" w:rsidRPr="005779C0">
        <w:rPr>
          <w:rFonts w:ascii="Calibri Light" w:hAnsi="Calibri Light" w:cs="Calibri Light"/>
          <w:sz w:val="22"/>
          <w:szCs w:val="22"/>
        </w:rPr>
        <w:t xml:space="preserve">się </w:t>
      </w:r>
      <w:r w:rsidRPr="005779C0">
        <w:rPr>
          <w:rFonts w:ascii="Calibri Light" w:hAnsi="Calibri Light" w:cs="Calibri Light"/>
          <w:sz w:val="22"/>
          <w:szCs w:val="22"/>
        </w:rPr>
        <w:t>do przestrzegania przepisów prawnych z uwzględnieniem ewentualnych zmian stanu prawnego w tym zakresie, wynikających z następujących ustaw:</w:t>
      </w:r>
    </w:p>
    <w:p w14:paraId="5DBAF382" w14:textId="02B94EEC" w:rsidR="0026486A" w:rsidRPr="005779C0" w:rsidRDefault="0026486A" w:rsidP="006C59DD">
      <w:pPr>
        <w:pStyle w:val="Tekstpodstawowy"/>
        <w:numPr>
          <w:ilvl w:val="0"/>
          <w:numId w:val="83"/>
        </w:numPr>
        <w:spacing w:line="300" w:lineRule="auto"/>
        <w:contextualSpacing/>
        <w:rPr>
          <w:rFonts w:ascii="Calibri Light" w:hAnsi="Calibri Light" w:cs="Calibri Light"/>
          <w:b w:val="0"/>
          <w:sz w:val="22"/>
          <w:szCs w:val="22"/>
        </w:rPr>
      </w:pPr>
      <w:r w:rsidRPr="005779C0">
        <w:rPr>
          <w:rFonts w:ascii="Calibri Light" w:hAnsi="Calibri Light" w:cs="Calibri Light"/>
          <w:b w:val="0"/>
          <w:sz w:val="22"/>
          <w:szCs w:val="22"/>
        </w:rPr>
        <w:t>ustawy z dnia 27 kwietnia 2001 r. Prawo o</w:t>
      </w:r>
      <w:r w:rsidR="001D4CCC" w:rsidRPr="005779C0">
        <w:rPr>
          <w:rFonts w:ascii="Calibri Light" w:hAnsi="Calibri Light" w:cs="Calibri Light"/>
          <w:b w:val="0"/>
          <w:sz w:val="22"/>
          <w:szCs w:val="22"/>
        </w:rPr>
        <w:t>chrony środowiska (Dz. U. z 20</w:t>
      </w:r>
      <w:r w:rsidR="0008213B" w:rsidRPr="005779C0">
        <w:rPr>
          <w:rFonts w:ascii="Calibri Light" w:hAnsi="Calibri Light" w:cs="Calibri Light"/>
          <w:b w:val="0"/>
          <w:sz w:val="22"/>
          <w:szCs w:val="22"/>
        </w:rPr>
        <w:t>24</w:t>
      </w:r>
      <w:r w:rsidR="001D4CCC" w:rsidRPr="005779C0">
        <w:rPr>
          <w:rFonts w:ascii="Calibri Light" w:hAnsi="Calibri Light" w:cs="Calibri Light"/>
          <w:b w:val="0"/>
          <w:sz w:val="22"/>
          <w:szCs w:val="22"/>
        </w:rPr>
        <w:t xml:space="preserve"> r. poz. </w:t>
      </w:r>
      <w:r w:rsidR="0008213B" w:rsidRPr="005779C0">
        <w:rPr>
          <w:rFonts w:ascii="Calibri Light" w:hAnsi="Calibri Light" w:cs="Calibri Light"/>
          <w:b w:val="0"/>
          <w:sz w:val="22"/>
          <w:szCs w:val="22"/>
        </w:rPr>
        <w:t>54)</w:t>
      </w:r>
      <w:r w:rsidR="00E629F9" w:rsidRPr="005779C0">
        <w:rPr>
          <w:rFonts w:ascii="Calibri Light" w:hAnsi="Calibri Light" w:cs="Calibri Light"/>
          <w:b w:val="0"/>
          <w:sz w:val="22"/>
          <w:szCs w:val="22"/>
        </w:rPr>
        <w:t>,</w:t>
      </w:r>
    </w:p>
    <w:p w14:paraId="681CA894" w14:textId="3A8E88B8" w:rsidR="0026486A" w:rsidRPr="005779C0" w:rsidRDefault="0026486A" w:rsidP="006C59DD">
      <w:pPr>
        <w:pStyle w:val="Tekstpodstawowy"/>
        <w:numPr>
          <w:ilvl w:val="0"/>
          <w:numId w:val="83"/>
        </w:numPr>
        <w:spacing w:line="300" w:lineRule="auto"/>
        <w:contextualSpacing/>
        <w:rPr>
          <w:rFonts w:ascii="Calibri Light" w:hAnsi="Calibri Light" w:cs="Calibri Light"/>
          <w:b w:val="0"/>
          <w:sz w:val="22"/>
          <w:szCs w:val="22"/>
        </w:rPr>
      </w:pPr>
      <w:r w:rsidRPr="005779C0">
        <w:rPr>
          <w:rFonts w:ascii="Calibri Light" w:hAnsi="Calibri Light" w:cs="Calibri Light"/>
          <w:b w:val="0"/>
          <w:sz w:val="22"/>
          <w:szCs w:val="22"/>
        </w:rPr>
        <w:t>ustawy z dnia 14 grudnia 2</w:t>
      </w:r>
      <w:r w:rsidR="001D4CCC" w:rsidRPr="005779C0">
        <w:rPr>
          <w:rFonts w:ascii="Calibri Light" w:hAnsi="Calibri Light" w:cs="Calibri Light"/>
          <w:b w:val="0"/>
          <w:sz w:val="22"/>
          <w:szCs w:val="22"/>
        </w:rPr>
        <w:t>012 r. o odpadach (Dz. U. z 20</w:t>
      </w:r>
      <w:r w:rsidR="0008213B" w:rsidRPr="005779C0">
        <w:rPr>
          <w:rFonts w:ascii="Calibri Light" w:hAnsi="Calibri Light" w:cs="Calibri Light"/>
          <w:b w:val="0"/>
          <w:sz w:val="22"/>
          <w:szCs w:val="22"/>
        </w:rPr>
        <w:t>23</w:t>
      </w:r>
      <w:r w:rsidRPr="005779C0">
        <w:rPr>
          <w:rFonts w:ascii="Calibri Light" w:hAnsi="Calibri Light" w:cs="Calibri Light"/>
          <w:b w:val="0"/>
          <w:sz w:val="22"/>
          <w:szCs w:val="22"/>
        </w:rPr>
        <w:t xml:space="preserve"> r., poz. </w:t>
      </w:r>
      <w:r w:rsidR="0008213B" w:rsidRPr="005779C0">
        <w:rPr>
          <w:rFonts w:ascii="Calibri Light" w:hAnsi="Calibri Light" w:cs="Calibri Light"/>
          <w:b w:val="0"/>
          <w:sz w:val="22"/>
          <w:szCs w:val="22"/>
        </w:rPr>
        <w:t>1587</w:t>
      </w:r>
      <w:r w:rsidR="001D4CCC" w:rsidRPr="005779C0">
        <w:rPr>
          <w:rFonts w:ascii="Calibri Light" w:hAnsi="Calibri Light" w:cs="Calibri Light"/>
          <w:b w:val="0"/>
          <w:sz w:val="22"/>
          <w:szCs w:val="22"/>
        </w:rPr>
        <w:t>),</w:t>
      </w:r>
      <w:r w:rsidRPr="005779C0">
        <w:rPr>
          <w:rFonts w:ascii="Calibri Light" w:hAnsi="Calibri Light" w:cs="Calibri Light"/>
          <w:b w:val="0"/>
          <w:sz w:val="22"/>
          <w:szCs w:val="22"/>
        </w:rPr>
        <w:t xml:space="preserve"> </w:t>
      </w:r>
    </w:p>
    <w:p w14:paraId="2E7C1440" w14:textId="087FA0CF" w:rsidR="0026486A" w:rsidRPr="005779C0" w:rsidRDefault="0026486A" w:rsidP="006C59DD">
      <w:pPr>
        <w:pStyle w:val="Akapitzlist"/>
        <w:numPr>
          <w:ilvl w:val="0"/>
          <w:numId w:val="84"/>
        </w:numPr>
        <w:autoSpaceDE w:val="0"/>
        <w:autoSpaceDN w:val="0"/>
        <w:adjustRightInd w:val="0"/>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 zobowiązany jest uzyskać zgodę odpowiednich organów administracji na wytwarzanie</w:t>
      </w:r>
      <w:r w:rsidR="00822016" w:rsidRPr="005779C0">
        <w:rPr>
          <w:rFonts w:ascii="Calibri Light" w:hAnsi="Calibri Light" w:cs="Calibri Light"/>
          <w:sz w:val="22"/>
          <w:szCs w:val="22"/>
        </w:rPr>
        <w:br/>
      </w:r>
      <w:r w:rsidRPr="005779C0">
        <w:rPr>
          <w:rFonts w:ascii="Calibri Light" w:hAnsi="Calibri Light" w:cs="Calibri Light"/>
          <w:sz w:val="22"/>
          <w:szCs w:val="22"/>
        </w:rPr>
        <w:t>i zagospodarowanie odpadów w rozumieniu Ustawy o odpadach oraz udokumentować sposób gospodarowania tymi odpadami.</w:t>
      </w:r>
    </w:p>
    <w:p w14:paraId="6921B6F6" w14:textId="27CDC455" w:rsidR="0026486A" w:rsidRPr="005779C0" w:rsidRDefault="0026486A" w:rsidP="006C59DD">
      <w:pPr>
        <w:pStyle w:val="Akapitzlist"/>
        <w:numPr>
          <w:ilvl w:val="0"/>
          <w:numId w:val="84"/>
        </w:numPr>
        <w:autoSpaceDE w:val="0"/>
        <w:autoSpaceDN w:val="0"/>
        <w:adjustRightInd w:val="0"/>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 oświadcza, że w związku z wykonywaniem niniejszej Umowy jest wytwórcą</w:t>
      </w:r>
      <w:r w:rsidR="00D31650" w:rsidRPr="005779C0">
        <w:rPr>
          <w:rFonts w:ascii="Calibri Light" w:hAnsi="Calibri Light" w:cs="Calibri Light"/>
          <w:sz w:val="22"/>
          <w:szCs w:val="22"/>
        </w:rPr>
        <w:t xml:space="preserve"> </w:t>
      </w:r>
      <w:r w:rsidRPr="005779C0">
        <w:rPr>
          <w:rFonts w:ascii="Calibri Light" w:hAnsi="Calibri Light" w:cs="Calibri Light"/>
          <w:sz w:val="22"/>
          <w:szCs w:val="22"/>
        </w:rPr>
        <w:t>i posiadaczem odpadów powstałych w trakcie realizacji robót i jest zobowiązany do właściwego postępowania z nimi</w:t>
      </w:r>
      <w:r w:rsidR="00BB0DD4" w:rsidRPr="005779C0">
        <w:rPr>
          <w:rFonts w:ascii="Calibri Light" w:hAnsi="Calibri Light" w:cs="Calibri Light"/>
          <w:sz w:val="22"/>
          <w:szCs w:val="22"/>
        </w:rPr>
        <w:t xml:space="preserve">, </w:t>
      </w:r>
      <w:r w:rsidR="006F32E2" w:rsidRPr="005779C0">
        <w:rPr>
          <w:rFonts w:ascii="Calibri Light" w:hAnsi="Calibri Light" w:cs="Calibri Light"/>
          <w:sz w:val="22"/>
          <w:szCs w:val="22"/>
        </w:rPr>
        <w:br/>
      </w:r>
      <w:r w:rsidR="00BB0DD4" w:rsidRPr="005779C0">
        <w:rPr>
          <w:rFonts w:ascii="Calibri Light" w:hAnsi="Calibri Light" w:cs="Calibri Light"/>
          <w:sz w:val="22"/>
          <w:szCs w:val="22"/>
        </w:rPr>
        <w:t>z zastrzeżeniem ust. 7</w:t>
      </w:r>
      <w:r w:rsidR="00945A1C" w:rsidRPr="005779C0">
        <w:rPr>
          <w:rFonts w:ascii="Calibri Light" w:hAnsi="Calibri Light" w:cs="Calibri Light"/>
          <w:sz w:val="22"/>
          <w:szCs w:val="22"/>
        </w:rPr>
        <w:t xml:space="preserve"> i 8</w:t>
      </w:r>
      <w:r w:rsidR="00BB0DD4" w:rsidRPr="005779C0">
        <w:rPr>
          <w:rFonts w:ascii="Calibri Light" w:hAnsi="Calibri Light" w:cs="Calibri Light"/>
          <w:sz w:val="22"/>
          <w:szCs w:val="22"/>
        </w:rPr>
        <w:t xml:space="preserve"> poniżej.</w:t>
      </w:r>
      <w:r w:rsidRPr="005779C0">
        <w:rPr>
          <w:rFonts w:ascii="Calibri Light" w:hAnsi="Calibri Light" w:cs="Calibri Light"/>
          <w:sz w:val="22"/>
          <w:szCs w:val="22"/>
        </w:rPr>
        <w:t xml:space="preserve"> Zabronione jest zakopywanie, spalanie odpadów</w:t>
      </w:r>
      <w:r w:rsidR="00D31650" w:rsidRPr="005779C0">
        <w:rPr>
          <w:rFonts w:ascii="Calibri Light" w:hAnsi="Calibri Light" w:cs="Calibri Light"/>
          <w:sz w:val="22"/>
          <w:szCs w:val="22"/>
        </w:rPr>
        <w:t>,</w:t>
      </w:r>
      <w:r w:rsidRPr="005779C0">
        <w:rPr>
          <w:rFonts w:ascii="Calibri Light" w:hAnsi="Calibri Light" w:cs="Calibri Light"/>
          <w:sz w:val="22"/>
          <w:szCs w:val="22"/>
        </w:rPr>
        <w:t xml:space="preserve"> deponowanie w miejsca do tego nie przeznaczone.</w:t>
      </w:r>
    </w:p>
    <w:p w14:paraId="1493D7B9" w14:textId="71BF366F" w:rsidR="0026486A" w:rsidRPr="005779C0" w:rsidRDefault="0026486A" w:rsidP="006C59DD">
      <w:pPr>
        <w:pStyle w:val="Akapitzlist"/>
        <w:numPr>
          <w:ilvl w:val="0"/>
          <w:numId w:val="84"/>
        </w:numPr>
        <w:autoSpaceDE w:val="0"/>
        <w:autoSpaceDN w:val="0"/>
        <w:adjustRightInd w:val="0"/>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 zobowiązany jest do stałego utrzymywania w czystości miejsc pracy, dróg transportowych, zaplecza oraz sąsiadujących z placem budowy nieruchomości w przypadku ich czasowego użytkowania</w:t>
      </w:r>
      <w:r w:rsidR="00822016" w:rsidRPr="005779C0">
        <w:rPr>
          <w:rFonts w:ascii="Calibri Light" w:hAnsi="Calibri Light" w:cs="Calibri Light"/>
          <w:sz w:val="22"/>
          <w:szCs w:val="22"/>
        </w:rPr>
        <w:br/>
      </w:r>
      <w:r w:rsidRPr="005779C0">
        <w:rPr>
          <w:rFonts w:ascii="Calibri Light" w:hAnsi="Calibri Light" w:cs="Calibri Light"/>
          <w:sz w:val="22"/>
          <w:szCs w:val="22"/>
        </w:rPr>
        <w:t>lub zanieczyszczenia materiałami z budowy. W przypadku gdy ustalenie sprawcy zanieczyszczeń na Placu Budowy nie jest możliwe, za ich usunięcie odpowiada Wykonawca.</w:t>
      </w:r>
    </w:p>
    <w:p w14:paraId="37B9D9A6" w14:textId="6CE3BD6B" w:rsidR="00E5327C" w:rsidRPr="005779C0" w:rsidRDefault="000C4AB3" w:rsidP="006C59DD">
      <w:pPr>
        <w:pStyle w:val="Akapitzlist"/>
        <w:numPr>
          <w:ilvl w:val="0"/>
          <w:numId w:val="84"/>
        </w:numPr>
        <w:autoSpaceDE w:val="0"/>
        <w:autoSpaceDN w:val="0"/>
        <w:adjustRightInd w:val="0"/>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Wykonawca zobowiązany jest zawiadomić Zamawiającego o prowadzeniu prac w obrębie drzewa</w:t>
      </w:r>
      <w:r w:rsidRPr="005779C0">
        <w:rPr>
          <w:rFonts w:ascii="Calibri Light" w:hAnsi="Calibri Light" w:cs="Calibri Light"/>
          <w:sz w:val="22"/>
          <w:szCs w:val="22"/>
        </w:rPr>
        <w:br/>
        <w:t>lub krzewu (tj. w obrębie korzeni, pnia lub korony drzewa lub w obr</w:t>
      </w:r>
      <w:r w:rsidR="00A265A4" w:rsidRPr="005779C0">
        <w:rPr>
          <w:rFonts w:ascii="Calibri Light" w:hAnsi="Calibri Light" w:cs="Calibri Light"/>
          <w:sz w:val="22"/>
          <w:szCs w:val="22"/>
        </w:rPr>
        <w:t>ębie korzeni lub pędów krzewu),</w:t>
      </w:r>
      <w:r w:rsidR="00A265A4" w:rsidRPr="005779C0">
        <w:rPr>
          <w:rFonts w:ascii="Calibri Light" w:hAnsi="Calibri Light" w:cs="Calibri Light"/>
          <w:sz w:val="22"/>
          <w:szCs w:val="22"/>
        </w:rPr>
        <w:br/>
      </w:r>
      <w:r w:rsidRPr="005779C0">
        <w:rPr>
          <w:rFonts w:ascii="Calibri Light" w:hAnsi="Calibri Light" w:cs="Calibri Light"/>
          <w:sz w:val="22"/>
          <w:szCs w:val="22"/>
        </w:rPr>
        <w:t>w tym o jego wycince, każdorazowo minimum 3 dni robocze przed plano</w:t>
      </w:r>
      <w:r w:rsidR="00A265A4" w:rsidRPr="005779C0">
        <w:rPr>
          <w:rFonts w:ascii="Calibri Light" w:hAnsi="Calibri Light" w:cs="Calibri Light"/>
          <w:sz w:val="22"/>
          <w:szCs w:val="22"/>
        </w:rPr>
        <w:t xml:space="preserve">wanym terminem ich rozpoczęcia, </w:t>
      </w:r>
      <w:r w:rsidRPr="005779C0">
        <w:rPr>
          <w:rFonts w:ascii="Calibri Light" w:hAnsi="Calibri Light" w:cs="Calibri Light"/>
          <w:sz w:val="22"/>
          <w:szCs w:val="22"/>
        </w:rPr>
        <w:t xml:space="preserve">pod rygorem naliczenia kary umownej, o której mowa w § </w:t>
      </w:r>
      <w:r w:rsidR="006E58C4" w:rsidRPr="005779C0">
        <w:rPr>
          <w:rFonts w:ascii="Calibri Light" w:hAnsi="Calibri Light" w:cs="Calibri Light"/>
          <w:sz w:val="22"/>
          <w:szCs w:val="22"/>
        </w:rPr>
        <w:t>1</w:t>
      </w:r>
      <w:r w:rsidR="002E412D" w:rsidRPr="005779C0">
        <w:rPr>
          <w:rFonts w:ascii="Calibri Light" w:hAnsi="Calibri Light" w:cs="Calibri Light"/>
          <w:sz w:val="22"/>
          <w:szCs w:val="22"/>
        </w:rPr>
        <w:t>6</w:t>
      </w:r>
      <w:r w:rsidR="008848FA" w:rsidRPr="005779C0">
        <w:rPr>
          <w:rFonts w:ascii="Calibri Light" w:hAnsi="Calibri Light" w:cs="Calibri Light"/>
          <w:sz w:val="22"/>
          <w:szCs w:val="22"/>
        </w:rPr>
        <w:t xml:space="preserve"> </w:t>
      </w:r>
      <w:r w:rsidR="000E4CA2" w:rsidRPr="005779C0">
        <w:rPr>
          <w:rFonts w:ascii="Calibri Light" w:hAnsi="Calibri Light" w:cs="Calibri Light"/>
          <w:sz w:val="22"/>
          <w:szCs w:val="22"/>
        </w:rPr>
        <w:t>ust.</w:t>
      </w:r>
      <w:r w:rsidR="002C39ED" w:rsidRPr="005779C0">
        <w:rPr>
          <w:rFonts w:ascii="Calibri Light" w:hAnsi="Calibri Light" w:cs="Calibri Light"/>
          <w:sz w:val="22"/>
          <w:szCs w:val="22"/>
        </w:rPr>
        <w:t xml:space="preserve"> 1 pkt </w:t>
      </w:r>
      <w:r w:rsidR="00767256" w:rsidRPr="005779C0">
        <w:rPr>
          <w:rFonts w:ascii="Calibri Light" w:hAnsi="Calibri Light" w:cs="Calibri Light"/>
          <w:sz w:val="22"/>
          <w:szCs w:val="22"/>
        </w:rPr>
        <w:t>16</w:t>
      </w:r>
      <w:r w:rsidRPr="005779C0">
        <w:rPr>
          <w:rFonts w:ascii="Calibri Light" w:hAnsi="Calibri Light" w:cs="Calibri Light"/>
          <w:sz w:val="22"/>
          <w:szCs w:val="22"/>
        </w:rPr>
        <w:t xml:space="preserve"> umowy. </w:t>
      </w:r>
    </w:p>
    <w:p w14:paraId="275E2C79" w14:textId="68024832" w:rsidR="00CD7206" w:rsidRPr="005779C0" w:rsidRDefault="00CD7206" w:rsidP="006C59DD">
      <w:pPr>
        <w:pStyle w:val="Akapitzlist"/>
        <w:numPr>
          <w:ilvl w:val="0"/>
          <w:numId w:val="84"/>
        </w:numPr>
        <w:spacing w:line="300" w:lineRule="auto"/>
        <w:jc w:val="both"/>
        <w:rPr>
          <w:rFonts w:ascii="Calibri Light" w:hAnsi="Calibri Light" w:cs="Calibri Light"/>
          <w:sz w:val="22"/>
          <w:szCs w:val="22"/>
        </w:rPr>
      </w:pPr>
      <w:r w:rsidRPr="005779C0">
        <w:rPr>
          <w:rFonts w:ascii="Calibri Light" w:hAnsi="Calibri Light" w:cs="Calibri Light"/>
          <w:sz w:val="22"/>
          <w:szCs w:val="22"/>
        </w:rPr>
        <w:lastRenderedPageBreak/>
        <w:t>Wytwórcą i posiadaczem odpadów w postaci złomu (stal/żelazo) powstałych w trakcie realizacji robót jest Miasto Białystok, w imieniu którego działa Urząd Miejski w Białymstoku.</w:t>
      </w:r>
    </w:p>
    <w:p w14:paraId="298E7838" w14:textId="4AAD8C00" w:rsidR="00C37B30" w:rsidRPr="005779C0" w:rsidRDefault="00C37B30" w:rsidP="006C59DD">
      <w:pPr>
        <w:pStyle w:val="Akapitzlist"/>
        <w:widowControl w:val="0"/>
        <w:numPr>
          <w:ilvl w:val="0"/>
          <w:numId w:val="84"/>
        </w:numPr>
        <w:suppressAutoHyphens/>
        <w:spacing w:line="300" w:lineRule="auto"/>
        <w:jc w:val="both"/>
        <w:rPr>
          <w:rFonts w:ascii="Calibri Light" w:hAnsi="Calibri Light" w:cs="Calibri Light"/>
          <w:sz w:val="22"/>
          <w:szCs w:val="22"/>
        </w:rPr>
      </w:pPr>
      <w:r w:rsidRPr="005779C0">
        <w:rPr>
          <w:rFonts w:ascii="Calibri Light" w:hAnsi="Calibri Light" w:cs="Calibri Light"/>
          <w:sz w:val="22"/>
          <w:szCs w:val="22"/>
        </w:rPr>
        <w:t>Termin wywiezienia złomu Wykonawca musi uzgodnić z Zamawiającym (Referat Finansowo-Organizacyjny Departamentu Inwestycji Urzędu Miejskiego w Białymstoku) z wyprzedzeniem min. 3 dni roboczych. Wykonawca przekaże informacje niezbędne Zamawiającemu do wystawienia karty przekazania odpadów tj.:</w:t>
      </w:r>
    </w:p>
    <w:p w14:paraId="59A6D86E" w14:textId="16850694" w:rsidR="00C37B30" w:rsidRPr="005779C0" w:rsidRDefault="00C37B30" w:rsidP="006C59DD">
      <w:pPr>
        <w:pStyle w:val="Tekstpodstawowy"/>
        <w:spacing w:line="300" w:lineRule="auto"/>
        <w:ind w:left="360"/>
        <w:contextualSpacing/>
        <w:rPr>
          <w:rFonts w:ascii="Calibri Light" w:hAnsi="Calibri Light" w:cs="Calibri Light"/>
          <w:b w:val="0"/>
          <w:sz w:val="22"/>
          <w:szCs w:val="22"/>
        </w:rPr>
      </w:pPr>
      <w:r w:rsidRPr="005779C0">
        <w:rPr>
          <w:rFonts w:ascii="Calibri Light" w:hAnsi="Calibri Light" w:cs="Calibri Light"/>
          <w:b w:val="0"/>
          <w:sz w:val="22"/>
          <w:szCs w:val="22"/>
        </w:rPr>
        <w:t>DANE TRANSPORTUJĄCEGO ODPADY:</w:t>
      </w:r>
    </w:p>
    <w:p w14:paraId="70C9D6DD" w14:textId="77777777" w:rsidR="00C37B30" w:rsidRPr="005779C0" w:rsidRDefault="00C37B30" w:rsidP="006C59DD">
      <w:pPr>
        <w:pStyle w:val="Tekstpodstawowy"/>
        <w:spacing w:line="300" w:lineRule="auto"/>
        <w:ind w:left="360"/>
        <w:contextualSpacing/>
        <w:rPr>
          <w:rFonts w:ascii="Calibri Light" w:hAnsi="Calibri Light" w:cs="Calibri Light"/>
          <w:b w:val="0"/>
          <w:sz w:val="22"/>
          <w:szCs w:val="22"/>
        </w:rPr>
      </w:pPr>
      <w:r w:rsidRPr="005779C0">
        <w:rPr>
          <w:rFonts w:ascii="Calibri Light" w:hAnsi="Calibri Light" w:cs="Calibri Light"/>
          <w:b w:val="0"/>
          <w:sz w:val="22"/>
          <w:szCs w:val="22"/>
        </w:rPr>
        <w:t>Numer rejestrowy:………………………….</w:t>
      </w:r>
    </w:p>
    <w:p w14:paraId="3DC7094E" w14:textId="1E985CC7" w:rsidR="00071C2F" w:rsidRPr="005779C0" w:rsidRDefault="00C37B30" w:rsidP="006C59DD">
      <w:pPr>
        <w:pStyle w:val="Tekstpodstawowy"/>
        <w:spacing w:line="300" w:lineRule="auto"/>
        <w:ind w:left="360"/>
        <w:contextualSpacing/>
        <w:rPr>
          <w:rFonts w:ascii="Calibri Light" w:hAnsi="Calibri Light" w:cs="Calibri Light"/>
          <w:b w:val="0"/>
          <w:sz w:val="22"/>
          <w:szCs w:val="22"/>
        </w:rPr>
      </w:pPr>
      <w:r w:rsidRPr="005779C0">
        <w:rPr>
          <w:rFonts w:ascii="Calibri Light" w:hAnsi="Calibri Light" w:cs="Calibri Light"/>
          <w:b w:val="0"/>
          <w:sz w:val="22"/>
          <w:szCs w:val="22"/>
        </w:rPr>
        <w:t>DANE PRZEJMUJĄCEGO ODPADY:</w:t>
      </w:r>
    </w:p>
    <w:p w14:paraId="0D7288AE" w14:textId="77777777" w:rsidR="00C37B30" w:rsidRPr="005779C0" w:rsidRDefault="00C37B30" w:rsidP="006C59DD">
      <w:pPr>
        <w:pStyle w:val="Tekstpodstawowy"/>
        <w:spacing w:line="300" w:lineRule="auto"/>
        <w:ind w:left="360"/>
        <w:contextualSpacing/>
        <w:rPr>
          <w:rFonts w:ascii="Calibri Light" w:hAnsi="Calibri Light" w:cs="Calibri Light"/>
          <w:b w:val="0"/>
          <w:sz w:val="22"/>
          <w:szCs w:val="22"/>
        </w:rPr>
      </w:pPr>
      <w:r w:rsidRPr="005779C0">
        <w:rPr>
          <w:rFonts w:ascii="Calibri Light" w:hAnsi="Calibri Light" w:cs="Calibri Light"/>
          <w:b w:val="0"/>
          <w:sz w:val="22"/>
          <w:szCs w:val="22"/>
        </w:rPr>
        <w:t>Numer rejestrowy:</w:t>
      </w:r>
    </w:p>
    <w:p w14:paraId="7DF23102" w14:textId="77777777" w:rsidR="00C37B30" w:rsidRPr="005779C0" w:rsidRDefault="00C37B30" w:rsidP="006C59DD">
      <w:pPr>
        <w:pStyle w:val="Tekstpodstawowy"/>
        <w:spacing w:line="300" w:lineRule="auto"/>
        <w:ind w:left="360"/>
        <w:contextualSpacing/>
        <w:rPr>
          <w:rFonts w:ascii="Calibri Light" w:hAnsi="Calibri Light" w:cs="Calibri Light"/>
          <w:b w:val="0"/>
          <w:sz w:val="22"/>
          <w:szCs w:val="22"/>
        </w:rPr>
      </w:pPr>
      <w:r w:rsidRPr="005779C0">
        <w:rPr>
          <w:rFonts w:ascii="Calibri Light" w:hAnsi="Calibri Light" w:cs="Calibri Light"/>
          <w:b w:val="0"/>
          <w:sz w:val="22"/>
          <w:szCs w:val="22"/>
        </w:rPr>
        <w:t>Nazwa miejsca prowadzenia działalności:</w:t>
      </w:r>
    </w:p>
    <w:p w14:paraId="7A94AE6F" w14:textId="2A56DF90" w:rsidR="00071C2F" w:rsidRPr="005779C0" w:rsidRDefault="00C37B30" w:rsidP="006C59DD">
      <w:pPr>
        <w:pStyle w:val="Tekstpodstawowy"/>
        <w:spacing w:line="300" w:lineRule="auto"/>
        <w:ind w:left="360"/>
        <w:contextualSpacing/>
        <w:rPr>
          <w:rFonts w:ascii="Calibri Light" w:hAnsi="Calibri Light" w:cs="Calibri Light"/>
          <w:b w:val="0"/>
          <w:sz w:val="22"/>
          <w:szCs w:val="22"/>
        </w:rPr>
      </w:pPr>
      <w:r w:rsidRPr="005779C0">
        <w:rPr>
          <w:rFonts w:ascii="Calibri Light" w:hAnsi="Calibri Light" w:cs="Calibri Light"/>
          <w:b w:val="0"/>
          <w:sz w:val="22"/>
          <w:szCs w:val="22"/>
        </w:rPr>
        <w:t>…………………………………………..</w:t>
      </w:r>
    </w:p>
    <w:p w14:paraId="21B23B32" w14:textId="77777777" w:rsidR="00C37B30" w:rsidRPr="005779C0" w:rsidRDefault="00C37B30" w:rsidP="006C59DD">
      <w:pPr>
        <w:pStyle w:val="Tekstpodstawowy"/>
        <w:spacing w:line="300" w:lineRule="auto"/>
        <w:ind w:left="360"/>
        <w:contextualSpacing/>
        <w:rPr>
          <w:rFonts w:ascii="Calibri Light" w:hAnsi="Calibri Light" w:cs="Calibri Light"/>
          <w:b w:val="0"/>
          <w:sz w:val="22"/>
          <w:szCs w:val="22"/>
        </w:rPr>
      </w:pPr>
      <w:r w:rsidRPr="005779C0">
        <w:rPr>
          <w:rFonts w:ascii="Calibri Light" w:hAnsi="Calibri Light" w:cs="Calibri Light"/>
          <w:b w:val="0"/>
          <w:sz w:val="22"/>
          <w:szCs w:val="22"/>
        </w:rPr>
        <w:t>INFORMACJE DOTYCZĄCE ODPADÓW:</w:t>
      </w:r>
    </w:p>
    <w:p w14:paraId="4D95BAB7" w14:textId="77777777" w:rsidR="00C37B30" w:rsidRPr="005779C0" w:rsidRDefault="00C37B30" w:rsidP="006C59DD">
      <w:pPr>
        <w:pStyle w:val="Tekstpodstawowy"/>
        <w:spacing w:line="300" w:lineRule="auto"/>
        <w:ind w:left="360"/>
        <w:contextualSpacing/>
        <w:rPr>
          <w:rFonts w:ascii="Calibri Light" w:hAnsi="Calibri Light" w:cs="Calibri Light"/>
          <w:b w:val="0"/>
          <w:sz w:val="22"/>
          <w:szCs w:val="22"/>
        </w:rPr>
      </w:pPr>
      <w:r w:rsidRPr="005779C0">
        <w:rPr>
          <w:rFonts w:ascii="Calibri Light" w:hAnsi="Calibri Light" w:cs="Calibri Light"/>
          <w:b w:val="0"/>
          <w:sz w:val="22"/>
          <w:szCs w:val="22"/>
        </w:rPr>
        <w:t>Kod i rodzaj odpadów: ……………………..</w:t>
      </w:r>
    </w:p>
    <w:p w14:paraId="0428D840" w14:textId="77777777" w:rsidR="00C37B30" w:rsidRPr="005779C0" w:rsidRDefault="00C37B30" w:rsidP="006C59DD">
      <w:pPr>
        <w:pStyle w:val="Tekstpodstawowy"/>
        <w:spacing w:line="300" w:lineRule="auto"/>
        <w:ind w:left="360"/>
        <w:contextualSpacing/>
        <w:rPr>
          <w:rFonts w:ascii="Calibri Light" w:hAnsi="Calibri Light" w:cs="Calibri Light"/>
          <w:b w:val="0"/>
          <w:sz w:val="22"/>
          <w:szCs w:val="22"/>
        </w:rPr>
      </w:pPr>
      <w:r w:rsidRPr="005779C0">
        <w:rPr>
          <w:rFonts w:ascii="Calibri Light" w:hAnsi="Calibri Light" w:cs="Calibri Light"/>
          <w:b w:val="0"/>
          <w:sz w:val="22"/>
          <w:szCs w:val="22"/>
        </w:rPr>
        <w:t>Masa: proszę wpisać: ……………………Mg</w:t>
      </w:r>
    </w:p>
    <w:p w14:paraId="2DFCB397" w14:textId="77777777" w:rsidR="00C37B30" w:rsidRPr="005779C0" w:rsidRDefault="00C37B30" w:rsidP="006C59DD">
      <w:pPr>
        <w:pStyle w:val="Tekstpodstawowy"/>
        <w:spacing w:line="300" w:lineRule="auto"/>
        <w:ind w:left="360"/>
        <w:contextualSpacing/>
        <w:rPr>
          <w:rFonts w:ascii="Calibri Light" w:hAnsi="Calibri Light" w:cs="Calibri Light"/>
          <w:b w:val="0"/>
          <w:sz w:val="22"/>
          <w:szCs w:val="22"/>
        </w:rPr>
      </w:pPr>
      <w:r w:rsidRPr="005779C0">
        <w:rPr>
          <w:rFonts w:ascii="Calibri Light" w:hAnsi="Calibri Light" w:cs="Calibri Light"/>
          <w:b w:val="0"/>
          <w:sz w:val="22"/>
          <w:szCs w:val="22"/>
        </w:rPr>
        <w:t>Numer rejestracyjny: ……………………….</w:t>
      </w:r>
    </w:p>
    <w:p w14:paraId="5282855D" w14:textId="77777777" w:rsidR="00C37B30" w:rsidRPr="005779C0" w:rsidRDefault="00C37B30" w:rsidP="006C59DD">
      <w:pPr>
        <w:pStyle w:val="Tekstpodstawowy"/>
        <w:spacing w:line="300" w:lineRule="auto"/>
        <w:ind w:left="360"/>
        <w:contextualSpacing/>
        <w:rPr>
          <w:rFonts w:ascii="Calibri Light" w:hAnsi="Calibri Light" w:cs="Calibri Light"/>
          <w:b w:val="0"/>
          <w:sz w:val="22"/>
          <w:szCs w:val="22"/>
        </w:rPr>
      </w:pPr>
      <w:r w:rsidRPr="005779C0">
        <w:rPr>
          <w:rFonts w:ascii="Calibri Light" w:hAnsi="Calibri Light" w:cs="Calibri Light"/>
          <w:b w:val="0"/>
          <w:sz w:val="22"/>
          <w:szCs w:val="22"/>
        </w:rPr>
        <w:t>Data rozpoczęcia: ………………………….</w:t>
      </w:r>
    </w:p>
    <w:p w14:paraId="3A988DCA" w14:textId="33BF36DF" w:rsidR="00C37B30" w:rsidRPr="005779C0" w:rsidRDefault="00C37B30" w:rsidP="006C59DD">
      <w:pPr>
        <w:pStyle w:val="Tekstpodstawowy"/>
        <w:spacing w:line="300" w:lineRule="auto"/>
        <w:ind w:left="360"/>
        <w:contextualSpacing/>
        <w:rPr>
          <w:rFonts w:ascii="Calibri Light" w:hAnsi="Calibri Light" w:cs="Calibri Light"/>
          <w:b w:val="0"/>
          <w:sz w:val="22"/>
          <w:szCs w:val="22"/>
        </w:rPr>
      </w:pPr>
      <w:r w:rsidRPr="005779C0">
        <w:rPr>
          <w:rFonts w:ascii="Calibri Light" w:hAnsi="Calibri Light" w:cs="Calibri Light"/>
          <w:b w:val="0"/>
          <w:sz w:val="22"/>
          <w:szCs w:val="22"/>
        </w:rPr>
        <w:t>Godzina: …………………………………...</w:t>
      </w:r>
    </w:p>
    <w:p w14:paraId="62DCEBE1" w14:textId="4C23AFD9" w:rsidR="00CD7206" w:rsidRPr="005779C0" w:rsidRDefault="00CD7206" w:rsidP="006C59DD">
      <w:pPr>
        <w:pStyle w:val="Akapitzlist"/>
        <w:numPr>
          <w:ilvl w:val="0"/>
          <w:numId w:val="84"/>
        </w:numPr>
        <w:autoSpaceDE w:val="0"/>
        <w:autoSpaceDN w:val="0"/>
        <w:adjustRightInd w:val="0"/>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Wykonawca może wykorzystać materiał uzyskany w wyniku </w:t>
      </w:r>
      <w:proofErr w:type="spellStart"/>
      <w:r w:rsidRPr="005779C0">
        <w:rPr>
          <w:rFonts w:ascii="Calibri Light" w:hAnsi="Calibri Light" w:cs="Calibri Light"/>
          <w:sz w:val="22"/>
          <w:szCs w:val="22"/>
        </w:rPr>
        <w:t>przekruszenia</w:t>
      </w:r>
      <w:proofErr w:type="spellEnd"/>
      <w:r w:rsidRPr="005779C0">
        <w:rPr>
          <w:rFonts w:ascii="Calibri Light" w:hAnsi="Calibri Light" w:cs="Calibri Light"/>
          <w:sz w:val="22"/>
          <w:szCs w:val="22"/>
        </w:rPr>
        <w:t xml:space="preserve"> elementów rozbiórkowych </w:t>
      </w:r>
      <w:r w:rsidR="00E1299E" w:rsidRPr="005779C0">
        <w:rPr>
          <w:rFonts w:ascii="Calibri Light" w:hAnsi="Calibri Light" w:cs="Calibri Light"/>
          <w:sz w:val="22"/>
          <w:szCs w:val="22"/>
        </w:rPr>
        <w:br/>
      </w:r>
      <w:r w:rsidRPr="005779C0">
        <w:rPr>
          <w:rFonts w:ascii="Calibri Light" w:hAnsi="Calibri Light" w:cs="Calibri Light"/>
          <w:sz w:val="22"/>
          <w:szCs w:val="22"/>
        </w:rPr>
        <w:t>do wykonania podbudowy z kruszywa naturalnego, natomiast niewbudowane materiały winien przewieźć na bazę Zamawiającego zlokalizowaną przy ul. Produkcyjnej 84B. (klasyfikacji dokonuje przedstawiciel Zamawiającego na placu budowy). Odpady nienadające się do wbudowania Wykonawca zobowiązany jest zutylizować we własnym zakresie.</w:t>
      </w:r>
      <w:r w:rsidR="00C37B30" w:rsidRPr="005779C0">
        <w:rPr>
          <w:rFonts w:ascii="Calibri Light" w:hAnsi="Calibri Light" w:cs="Calibri Light"/>
          <w:sz w:val="22"/>
          <w:szCs w:val="22"/>
        </w:rPr>
        <w:t xml:space="preserve"> Dowody potwierdzające utylizację Wykonawca zobowiązany jest przekazać Zamawiającemu.</w:t>
      </w:r>
    </w:p>
    <w:p w14:paraId="147720A0" w14:textId="0BE15489" w:rsidR="006C59DD" w:rsidRPr="003D4033" w:rsidRDefault="00CD7206" w:rsidP="00F10809">
      <w:pPr>
        <w:pStyle w:val="Akapitzlist"/>
        <w:numPr>
          <w:ilvl w:val="0"/>
          <w:numId w:val="84"/>
        </w:numPr>
        <w:autoSpaceDE w:val="0"/>
        <w:autoSpaceDN w:val="0"/>
        <w:adjustRightInd w:val="0"/>
        <w:spacing w:line="300" w:lineRule="auto"/>
        <w:jc w:val="both"/>
      </w:pPr>
      <w:r w:rsidRPr="003D4033">
        <w:rPr>
          <w:rFonts w:ascii="Calibri Light" w:hAnsi="Calibri Light" w:cs="Calibri Light"/>
          <w:bCs/>
          <w:sz w:val="22"/>
          <w:szCs w:val="22"/>
        </w:rPr>
        <w:t xml:space="preserve">Wykonawca zobowiązuje się do terminowego i rzetelnego prowadzenia „Bazy danych o produktach </w:t>
      </w:r>
      <w:r w:rsidR="006F32E2" w:rsidRPr="003D4033">
        <w:rPr>
          <w:rFonts w:ascii="Calibri Light" w:hAnsi="Calibri Light" w:cs="Calibri Light"/>
          <w:bCs/>
          <w:sz w:val="22"/>
          <w:szCs w:val="22"/>
        </w:rPr>
        <w:br/>
      </w:r>
      <w:r w:rsidRPr="003D4033">
        <w:rPr>
          <w:rFonts w:ascii="Calibri Light" w:hAnsi="Calibri Light" w:cs="Calibri Light"/>
          <w:bCs/>
          <w:sz w:val="22"/>
          <w:szCs w:val="22"/>
        </w:rPr>
        <w:t>i opakowaniach oraz o gospodarce odpadami” (BDO) poprzez sporządzanie karty przekazania odpadu oraz ewidencji wytworzonych odpadów (KEO).</w:t>
      </w:r>
    </w:p>
    <w:p w14:paraId="5E74D0DA" w14:textId="77777777" w:rsidR="003D4033" w:rsidRDefault="003D4033" w:rsidP="003D4033">
      <w:pPr>
        <w:autoSpaceDE w:val="0"/>
        <w:autoSpaceDN w:val="0"/>
        <w:adjustRightInd w:val="0"/>
        <w:spacing w:line="300" w:lineRule="auto"/>
        <w:jc w:val="both"/>
      </w:pPr>
    </w:p>
    <w:p w14:paraId="51295E3A" w14:textId="03C0BF4A" w:rsidR="006F2D76" w:rsidRPr="005779C0" w:rsidRDefault="006F2D76" w:rsidP="006C59DD">
      <w:pPr>
        <w:pStyle w:val="Nagwek2"/>
        <w:spacing w:line="300" w:lineRule="auto"/>
      </w:pPr>
      <w:r w:rsidRPr="005779C0">
        <w:t>OBOWIĄZKI ZAMAWIAJĄCEGO</w:t>
      </w:r>
    </w:p>
    <w:p w14:paraId="4D3B74B6" w14:textId="0F89CD26" w:rsidR="006F2D76" w:rsidRPr="005779C0" w:rsidRDefault="006F2D76" w:rsidP="006C59DD">
      <w:pPr>
        <w:spacing w:line="300" w:lineRule="auto"/>
        <w:ind w:left="426" w:hanging="426"/>
        <w:contextualSpacing/>
        <w:jc w:val="center"/>
        <w:rPr>
          <w:rFonts w:ascii="Calibri Light" w:hAnsi="Calibri Light" w:cs="Calibri Light"/>
          <w:b/>
          <w:sz w:val="22"/>
          <w:szCs w:val="22"/>
        </w:rPr>
      </w:pPr>
      <w:r w:rsidRPr="005779C0">
        <w:rPr>
          <w:rFonts w:ascii="Calibri Light" w:hAnsi="Calibri Light" w:cs="Calibri Light"/>
          <w:b/>
          <w:sz w:val="22"/>
          <w:szCs w:val="22"/>
        </w:rPr>
        <w:t xml:space="preserve">§ </w:t>
      </w:r>
      <w:r w:rsidR="00770A09" w:rsidRPr="005779C0">
        <w:rPr>
          <w:rFonts w:ascii="Calibri Light" w:hAnsi="Calibri Light" w:cs="Calibri Light"/>
          <w:b/>
          <w:sz w:val="22"/>
          <w:szCs w:val="22"/>
        </w:rPr>
        <w:t>6</w:t>
      </w:r>
    </w:p>
    <w:p w14:paraId="2F8CDC6A" w14:textId="10018B47" w:rsidR="008009EF" w:rsidRPr="005779C0" w:rsidRDefault="006C36A2" w:rsidP="006C59DD">
      <w:pPr>
        <w:pStyle w:val="Akapitzlist"/>
        <w:numPr>
          <w:ilvl w:val="0"/>
          <w:numId w:val="92"/>
        </w:numPr>
        <w:spacing w:line="300" w:lineRule="auto"/>
        <w:ind w:left="426" w:hanging="426"/>
        <w:jc w:val="both"/>
        <w:rPr>
          <w:rFonts w:ascii="Calibri Light" w:hAnsi="Calibri Light" w:cs="Calibri Light"/>
          <w:sz w:val="22"/>
          <w:szCs w:val="22"/>
        </w:rPr>
      </w:pPr>
      <w:r w:rsidRPr="005779C0">
        <w:rPr>
          <w:rFonts w:ascii="Calibri Light" w:hAnsi="Calibri Light" w:cs="Calibri Light"/>
          <w:sz w:val="22"/>
          <w:szCs w:val="22"/>
        </w:rPr>
        <w:t>Zamawiający zobowiązuje się do:</w:t>
      </w:r>
    </w:p>
    <w:p w14:paraId="30B94D08" w14:textId="7DC95EC4" w:rsidR="005F0CFC" w:rsidRPr="005779C0" w:rsidRDefault="008009EF" w:rsidP="006C59DD">
      <w:pPr>
        <w:pStyle w:val="Akapitzlist"/>
        <w:numPr>
          <w:ilvl w:val="0"/>
          <w:numId w:val="6"/>
        </w:numPr>
        <w:tabs>
          <w:tab w:val="left" w:pos="709"/>
        </w:tabs>
        <w:spacing w:line="300" w:lineRule="auto"/>
        <w:jc w:val="both"/>
        <w:rPr>
          <w:rFonts w:ascii="Calibri Light" w:hAnsi="Calibri Light" w:cs="Calibri Light"/>
          <w:i/>
          <w:sz w:val="22"/>
          <w:szCs w:val="22"/>
        </w:rPr>
      </w:pPr>
      <w:r w:rsidRPr="005779C0">
        <w:rPr>
          <w:rFonts w:ascii="Calibri Light" w:hAnsi="Calibri Light" w:cs="Calibri Light"/>
          <w:sz w:val="22"/>
          <w:szCs w:val="22"/>
        </w:rPr>
        <w:t>przekazania Wykonaw</w:t>
      </w:r>
      <w:r w:rsidR="00975CD7" w:rsidRPr="005779C0">
        <w:rPr>
          <w:rFonts w:ascii="Calibri Light" w:hAnsi="Calibri Light" w:cs="Calibri Light"/>
          <w:sz w:val="22"/>
          <w:szCs w:val="22"/>
        </w:rPr>
        <w:t xml:space="preserve">cy placu budowy w terminie do </w:t>
      </w:r>
      <w:r w:rsidR="00234CA6" w:rsidRPr="005779C0">
        <w:rPr>
          <w:rFonts w:ascii="Calibri Light" w:hAnsi="Calibri Light" w:cs="Calibri Light"/>
          <w:sz w:val="22"/>
          <w:szCs w:val="22"/>
        </w:rPr>
        <w:t>14</w:t>
      </w:r>
      <w:r w:rsidR="002F5852" w:rsidRPr="005779C0">
        <w:rPr>
          <w:rFonts w:ascii="Calibri Light" w:hAnsi="Calibri Light" w:cs="Calibri Light"/>
          <w:sz w:val="22"/>
          <w:szCs w:val="22"/>
        </w:rPr>
        <w:t xml:space="preserve"> </w:t>
      </w:r>
      <w:r w:rsidRPr="005779C0">
        <w:rPr>
          <w:rFonts w:ascii="Calibri Light" w:hAnsi="Calibri Light" w:cs="Calibri Light"/>
          <w:sz w:val="22"/>
          <w:szCs w:val="22"/>
        </w:rPr>
        <w:t>dn</w:t>
      </w:r>
      <w:r w:rsidR="00243098" w:rsidRPr="005779C0">
        <w:rPr>
          <w:rFonts w:ascii="Calibri Light" w:hAnsi="Calibri Light" w:cs="Calibri Light"/>
          <w:sz w:val="22"/>
          <w:szCs w:val="22"/>
        </w:rPr>
        <w:t>i</w:t>
      </w:r>
      <w:r w:rsidR="0089098A" w:rsidRPr="005779C0">
        <w:rPr>
          <w:rFonts w:ascii="Calibri Light" w:hAnsi="Calibri Light" w:cs="Calibri Light"/>
          <w:sz w:val="22"/>
          <w:szCs w:val="22"/>
        </w:rPr>
        <w:t xml:space="preserve"> roboczych</w:t>
      </w:r>
      <w:r w:rsidR="00243098" w:rsidRPr="005779C0">
        <w:rPr>
          <w:rFonts w:ascii="Calibri Light" w:hAnsi="Calibri Light" w:cs="Calibri Light"/>
          <w:sz w:val="22"/>
          <w:szCs w:val="22"/>
        </w:rPr>
        <w:t xml:space="preserve"> od daty podpisania umowy</w:t>
      </w:r>
      <w:r w:rsidR="00AB7E61" w:rsidRPr="005779C0">
        <w:rPr>
          <w:rFonts w:ascii="Calibri Light" w:hAnsi="Calibri Light" w:cs="Calibri Light"/>
          <w:sz w:val="22"/>
          <w:szCs w:val="22"/>
        </w:rPr>
        <w:t>,</w:t>
      </w:r>
    </w:p>
    <w:p w14:paraId="049C4202" w14:textId="77777777" w:rsidR="008009EF" w:rsidRPr="005779C0" w:rsidRDefault="008009EF" w:rsidP="006C59DD">
      <w:pPr>
        <w:pStyle w:val="Akapitzlist"/>
        <w:numPr>
          <w:ilvl w:val="0"/>
          <w:numId w:val="6"/>
        </w:numPr>
        <w:tabs>
          <w:tab w:val="left" w:pos="709"/>
        </w:tabs>
        <w:spacing w:line="300" w:lineRule="auto"/>
        <w:jc w:val="both"/>
        <w:rPr>
          <w:rFonts w:ascii="Calibri Light" w:hAnsi="Calibri Light" w:cs="Calibri Light"/>
          <w:sz w:val="22"/>
          <w:szCs w:val="22"/>
        </w:rPr>
      </w:pPr>
      <w:r w:rsidRPr="005779C0">
        <w:rPr>
          <w:rFonts w:ascii="Calibri Light" w:hAnsi="Calibri Light" w:cs="Calibri Light"/>
          <w:sz w:val="22"/>
          <w:szCs w:val="22"/>
        </w:rPr>
        <w:t>zapewnienia nadzoru inwestorskiego,</w:t>
      </w:r>
    </w:p>
    <w:p w14:paraId="41F870B6" w14:textId="77777777" w:rsidR="00A458A1" w:rsidRPr="005779C0" w:rsidRDefault="008009EF" w:rsidP="006C59DD">
      <w:pPr>
        <w:pStyle w:val="Akapitzlist"/>
        <w:numPr>
          <w:ilvl w:val="0"/>
          <w:numId w:val="6"/>
        </w:numPr>
        <w:tabs>
          <w:tab w:val="left" w:pos="709"/>
        </w:tabs>
        <w:spacing w:line="300" w:lineRule="auto"/>
        <w:jc w:val="both"/>
        <w:rPr>
          <w:rFonts w:ascii="Calibri Light" w:hAnsi="Calibri Light" w:cs="Calibri Light"/>
          <w:sz w:val="22"/>
          <w:szCs w:val="22"/>
        </w:rPr>
      </w:pPr>
      <w:r w:rsidRPr="005779C0">
        <w:rPr>
          <w:rFonts w:ascii="Calibri Light" w:hAnsi="Calibri Light" w:cs="Calibri Light"/>
          <w:sz w:val="22"/>
          <w:szCs w:val="22"/>
        </w:rPr>
        <w:t>zapewnienia odbioru wykonanych robót z wyjątkiem tych, któ</w:t>
      </w:r>
      <w:r w:rsidR="00243098" w:rsidRPr="005779C0">
        <w:rPr>
          <w:rFonts w:ascii="Calibri Light" w:hAnsi="Calibri Light" w:cs="Calibri Light"/>
          <w:sz w:val="22"/>
          <w:szCs w:val="22"/>
        </w:rPr>
        <w:t>re zostały wykonane niezgodnie</w:t>
      </w:r>
      <w:r w:rsidR="00243098" w:rsidRPr="005779C0">
        <w:rPr>
          <w:rFonts w:ascii="Calibri Light" w:hAnsi="Calibri Light" w:cs="Calibri Light"/>
          <w:sz w:val="22"/>
          <w:szCs w:val="22"/>
        </w:rPr>
        <w:br/>
      </w:r>
      <w:r w:rsidRPr="005779C0">
        <w:rPr>
          <w:rFonts w:ascii="Calibri Light" w:hAnsi="Calibri Light" w:cs="Calibri Light"/>
          <w:sz w:val="22"/>
          <w:szCs w:val="22"/>
        </w:rPr>
        <w:t>z wymogami technicznymi lub postanowieniami umowy</w:t>
      </w:r>
      <w:r w:rsidR="00A458A1" w:rsidRPr="005779C0">
        <w:rPr>
          <w:rFonts w:ascii="Calibri Light" w:hAnsi="Calibri Light" w:cs="Calibri Light"/>
          <w:sz w:val="22"/>
          <w:szCs w:val="22"/>
        </w:rPr>
        <w:t>,</w:t>
      </w:r>
    </w:p>
    <w:p w14:paraId="2ACB95DF" w14:textId="07A02722" w:rsidR="00A458A1" w:rsidRPr="005779C0" w:rsidRDefault="00A458A1" w:rsidP="006C59DD">
      <w:pPr>
        <w:numPr>
          <w:ilvl w:val="0"/>
          <w:numId w:val="6"/>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zapłaty umówionego wynagrodzenia zgodnie z w</w:t>
      </w:r>
      <w:r w:rsidR="00F43688" w:rsidRPr="005779C0">
        <w:rPr>
          <w:rFonts w:ascii="Calibri Light" w:hAnsi="Calibri Light" w:cs="Calibri Light"/>
          <w:sz w:val="22"/>
          <w:szCs w:val="22"/>
        </w:rPr>
        <w:t>arunkami określonymi w umowie,</w:t>
      </w:r>
    </w:p>
    <w:p w14:paraId="6118C352" w14:textId="5F90EEFB" w:rsidR="00071C2F" w:rsidRPr="005779C0" w:rsidRDefault="00A458A1" w:rsidP="006C59DD">
      <w:pPr>
        <w:numPr>
          <w:ilvl w:val="0"/>
          <w:numId w:val="6"/>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powiadomienia Wykonawcy o wprowadzeniu na teren budowy innych wykonawców, w terminie</w:t>
      </w:r>
      <w:r w:rsidR="005F34FB" w:rsidRPr="005779C0">
        <w:rPr>
          <w:rFonts w:ascii="Calibri Light" w:hAnsi="Calibri Light" w:cs="Calibri Light"/>
          <w:sz w:val="22"/>
          <w:szCs w:val="22"/>
        </w:rPr>
        <w:br/>
      </w:r>
      <w:r w:rsidR="00F14A9D" w:rsidRPr="005779C0">
        <w:rPr>
          <w:rFonts w:ascii="Calibri Light" w:hAnsi="Calibri Light" w:cs="Calibri Light"/>
          <w:sz w:val="22"/>
          <w:szCs w:val="22"/>
        </w:rPr>
        <w:t>nie krótszym</w:t>
      </w:r>
      <w:r w:rsidR="005F34FB" w:rsidRPr="005779C0">
        <w:rPr>
          <w:rFonts w:ascii="Calibri Light" w:hAnsi="Calibri Light" w:cs="Calibri Light"/>
          <w:sz w:val="22"/>
          <w:szCs w:val="22"/>
        </w:rPr>
        <w:t>,</w:t>
      </w:r>
      <w:r w:rsidR="00F14A9D" w:rsidRPr="005779C0">
        <w:rPr>
          <w:rFonts w:ascii="Calibri Light" w:hAnsi="Calibri Light" w:cs="Calibri Light"/>
          <w:sz w:val="22"/>
          <w:szCs w:val="22"/>
        </w:rPr>
        <w:t xml:space="preserve"> niż</w:t>
      </w:r>
      <w:r w:rsidR="00AE1D14" w:rsidRPr="005779C0">
        <w:rPr>
          <w:rFonts w:ascii="Calibri Light" w:hAnsi="Calibri Light" w:cs="Calibri Light"/>
          <w:sz w:val="22"/>
          <w:szCs w:val="22"/>
        </w:rPr>
        <w:t xml:space="preserve"> 14</w:t>
      </w:r>
      <w:r w:rsidR="00F14A9D" w:rsidRPr="005779C0">
        <w:rPr>
          <w:rFonts w:ascii="Calibri Light" w:hAnsi="Calibri Light" w:cs="Calibri Light"/>
          <w:sz w:val="22"/>
          <w:szCs w:val="22"/>
        </w:rPr>
        <w:t xml:space="preserve"> dni przed wprowadzeniem innego wykonawcy</w:t>
      </w:r>
      <w:r w:rsidR="00AE1D14" w:rsidRPr="005779C0">
        <w:rPr>
          <w:rFonts w:ascii="Calibri Light" w:hAnsi="Calibri Light" w:cs="Calibri Light"/>
          <w:sz w:val="22"/>
          <w:szCs w:val="22"/>
        </w:rPr>
        <w:t xml:space="preserve"> z zastrzeżeniem, że w sytuacjach awaryjnych wprowadzenie innego wykonawcy może nastąpić bez zachowania ww. terminu</w:t>
      </w:r>
      <w:r w:rsidRPr="005779C0">
        <w:rPr>
          <w:rFonts w:ascii="Calibri Light" w:hAnsi="Calibri Light" w:cs="Calibri Light"/>
          <w:sz w:val="22"/>
          <w:szCs w:val="22"/>
        </w:rPr>
        <w:t>.</w:t>
      </w:r>
    </w:p>
    <w:p w14:paraId="61E8FDCB" w14:textId="4C6A0970" w:rsidR="00BE367B" w:rsidRDefault="00BE367B" w:rsidP="006C59DD">
      <w:pPr>
        <w:spacing w:line="300" w:lineRule="auto"/>
        <w:ind w:left="720"/>
        <w:contextualSpacing/>
        <w:jc w:val="both"/>
        <w:rPr>
          <w:rFonts w:ascii="Calibri Light" w:hAnsi="Calibri Light" w:cs="Calibri Light"/>
          <w:sz w:val="22"/>
          <w:szCs w:val="22"/>
        </w:rPr>
      </w:pPr>
    </w:p>
    <w:p w14:paraId="1AF8DF70" w14:textId="77777777" w:rsidR="003D4033" w:rsidRPr="005779C0" w:rsidRDefault="003D4033" w:rsidP="006C59DD">
      <w:pPr>
        <w:spacing w:line="300" w:lineRule="auto"/>
        <w:ind w:left="720"/>
        <w:contextualSpacing/>
        <w:jc w:val="both"/>
        <w:rPr>
          <w:rFonts w:ascii="Calibri Light" w:hAnsi="Calibri Light" w:cs="Calibri Light"/>
          <w:sz w:val="22"/>
          <w:szCs w:val="22"/>
        </w:rPr>
      </w:pPr>
    </w:p>
    <w:p w14:paraId="5E360C90" w14:textId="72E5D47F" w:rsidR="00A71EE3" w:rsidRPr="005779C0" w:rsidRDefault="00A71EE3" w:rsidP="006C59DD">
      <w:pPr>
        <w:pStyle w:val="Nagwek2"/>
        <w:spacing w:line="300" w:lineRule="auto"/>
      </w:pPr>
      <w:r w:rsidRPr="005779C0">
        <w:lastRenderedPageBreak/>
        <w:t>TERMIN WYKONANIA ZAMÓWIENIA</w:t>
      </w:r>
    </w:p>
    <w:p w14:paraId="68FFCBA3" w14:textId="082C5398" w:rsidR="00E70012" w:rsidRPr="005779C0" w:rsidRDefault="00A71EE3"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009B32D6" w:rsidRPr="005779C0">
        <w:rPr>
          <w:rFonts w:ascii="Calibri Light" w:hAnsi="Calibri Light" w:cs="Calibri Light"/>
          <w:b/>
          <w:sz w:val="22"/>
          <w:szCs w:val="22"/>
        </w:rPr>
        <w:t xml:space="preserve"> </w:t>
      </w:r>
      <w:r w:rsidR="00770A09" w:rsidRPr="005779C0">
        <w:rPr>
          <w:rFonts w:ascii="Calibri Light" w:hAnsi="Calibri Light" w:cs="Calibri Light"/>
          <w:b/>
          <w:sz w:val="22"/>
          <w:szCs w:val="22"/>
        </w:rPr>
        <w:t>7</w:t>
      </w:r>
    </w:p>
    <w:p w14:paraId="37EC8DCA" w14:textId="0F0E107A" w:rsidR="00A56476" w:rsidRPr="005779C0" w:rsidRDefault="00A56476" w:rsidP="006C59DD">
      <w:pPr>
        <w:pStyle w:val="Akapitzlist"/>
        <w:numPr>
          <w:ilvl w:val="0"/>
          <w:numId w:val="23"/>
        </w:numPr>
        <w:spacing w:line="300" w:lineRule="auto"/>
        <w:jc w:val="both"/>
        <w:rPr>
          <w:rFonts w:ascii="Calibri Light" w:hAnsi="Calibri Light" w:cs="Calibri Light"/>
          <w:strike/>
          <w:sz w:val="22"/>
          <w:szCs w:val="22"/>
        </w:rPr>
      </w:pPr>
      <w:r w:rsidRPr="005779C0">
        <w:rPr>
          <w:rFonts w:ascii="Calibri Light" w:hAnsi="Calibri Light" w:cs="Calibri Light"/>
          <w:sz w:val="22"/>
          <w:szCs w:val="22"/>
        </w:rPr>
        <w:t xml:space="preserve">Wykonawca zobowiązuje się do wykonania przedmiotu </w:t>
      </w:r>
      <w:r w:rsidR="00AD12E4" w:rsidRPr="005779C0">
        <w:rPr>
          <w:rFonts w:ascii="Calibri Light" w:hAnsi="Calibri Light" w:cs="Calibri Light"/>
          <w:sz w:val="22"/>
          <w:szCs w:val="22"/>
        </w:rPr>
        <w:t>umowy</w:t>
      </w:r>
      <w:r w:rsidRPr="005779C0">
        <w:rPr>
          <w:rFonts w:ascii="Calibri Light" w:hAnsi="Calibri Light" w:cs="Calibri Light"/>
          <w:sz w:val="22"/>
          <w:szCs w:val="22"/>
        </w:rPr>
        <w:t>:</w:t>
      </w:r>
    </w:p>
    <w:p w14:paraId="2FCA9CF6" w14:textId="357FC45C" w:rsidR="00BE367B" w:rsidRPr="005779C0" w:rsidRDefault="00AD12E4" w:rsidP="006C59DD">
      <w:pPr>
        <w:spacing w:line="300" w:lineRule="auto"/>
        <w:contextualSpacing/>
        <w:jc w:val="both"/>
        <w:rPr>
          <w:rFonts w:asciiTheme="majorHAnsi" w:hAnsiTheme="majorHAnsi" w:cstheme="majorHAnsi"/>
          <w:b/>
          <w:sz w:val="22"/>
          <w:szCs w:val="22"/>
        </w:rPr>
      </w:pPr>
      <w:r w:rsidRPr="005779C0">
        <w:rPr>
          <w:rFonts w:asciiTheme="majorHAnsi" w:hAnsiTheme="majorHAnsi" w:cstheme="majorHAnsi"/>
          <w:sz w:val="22"/>
          <w:szCs w:val="22"/>
        </w:rPr>
        <w:t xml:space="preserve">opracowania  kompletnej dokumentacji projektowej, uzyskanie w Departamencie Architektury Urzędu Miejskiego w Białymstoku skutecznego zgłoszenia robót oraz wykonanie robót budowlanych - </w:t>
      </w:r>
      <w:r w:rsidRPr="005779C0">
        <w:rPr>
          <w:rFonts w:asciiTheme="majorHAnsi" w:hAnsiTheme="majorHAnsi" w:cstheme="majorHAnsi"/>
          <w:b/>
          <w:bCs/>
          <w:sz w:val="22"/>
          <w:szCs w:val="22"/>
        </w:rPr>
        <w:t>w terminie do 2 miesięcy od dnia podpisania umowy</w:t>
      </w:r>
      <w:r w:rsidRPr="005779C0">
        <w:rPr>
          <w:rFonts w:asciiTheme="majorHAnsi" w:hAnsiTheme="majorHAnsi" w:cstheme="majorHAnsi"/>
          <w:sz w:val="22"/>
          <w:szCs w:val="22"/>
        </w:rPr>
        <w:t>, tj. do dnia .......................</w:t>
      </w:r>
      <w:r w:rsidR="00E4164E" w:rsidRPr="005779C0">
        <w:rPr>
          <w:rFonts w:asciiTheme="majorHAnsi" w:hAnsiTheme="majorHAnsi" w:cstheme="majorHAnsi"/>
          <w:sz w:val="22"/>
          <w:szCs w:val="22"/>
        </w:rPr>
        <w:t>................</w:t>
      </w:r>
    </w:p>
    <w:p w14:paraId="39D76C78" w14:textId="7276C862" w:rsidR="00CB6A95" w:rsidRPr="005779C0" w:rsidRDefault="00E70012" w:rsidP="006C59DD">
      <w:pPr>
        <w:pStyle w:val="Styl1"/>
        <w:numPr>
          <w:ilvl w:val="0"/>
          <w:numId w:val="23"/>
        </w:numPr>
        <w:spacing w:line="300" w:lineRule="auto"/>
        <w:contextualSpacing/>
        <w:jc w:val="both"/>
        <w:rPr>
          <w:rFonts w:cs="Calibri Light"/>
          <w:b w:val="0"/>
        </w:rPr>
      </w:pPr>
      <w:r w:rsidRPr="005779C0">
        <w:rPr>
          <w:rFonts w:cs="Calibri Light"/>
          <w:b w:val="0"/>
        </w:rPr>
        <w:t xml:space="preserve">Termin </w:t>
      </w:r>
      <w:r w:rsidR="00975CD7" w:rsidRPr="005779C0">
        <w:rPr>
          <w:rFonts w:cs="Calibri Light"/>
          <w:b w:val="0"/>
        </w:rPr>
        <w:t>realizacji zamówienia</w:t>
      </w:r>
      <w:r w:rsidR="00EC29B5" w:rsidRPr="005779C0">
        <w:rPr>
          <w:rFonts w:cs="Calibri Light"/>
          <w:b w:val="0"/>
        </w:rPr>
        <w:t xml:space="preserve"> jest tożsamy z </w:t>
      </w:r>
      <w:r w:rsidR="0041462F" w:rsidRPr="005779C0">
        <w:rPr>
          <w:rFonts w:cs="Calibri Light"/>
          <w:b w:val="0"/>
        </w:rPr>
        <w:t xml:space="preserve">datą </w:t>
      </w:r>
      <w:r w:rsidR="00A66FDE" w:rsidRPr="005779C0">
        <w:rPr>
          <w:rFonts w:cs="Calibri Light"/>
          <w:b w:val="0"/>
        </w:rPr>
        <w:t xml:space="preserve">skutecznego </w:t>
      </w:r>
      <w:r w:rsidR="0041462F" w:rsidRPr="005779C0">
        <w:rPr>
          <w:rFonts w:cs="Calibri Light"/>
          <w:b w:val="0"/>
        </w:rPr>
        <w:t>zgłoszenia zakończenia budowy</w:t>
      </w:r>
      <w:r w:rsidR="002F128B" w:rsidRPr="005779C0">
        <w:rPr>
          <w:rFonts w:cs="Calibri Light"/>
          <w:b w:val="0"/>
        </w:rPr>
        <w:t>,</w:t>
      </w:r>
      <w:r w:rsidR="00CA4BAA" w:rsidRPr="005779C0">
        <w:rPr>
          <w:rFonts w:cs="Calibri Light"/>
          <w:b w:val="0"/>
        </w:rPr>
        <w:t xml:space="preserve"> </w:t>
      </w:r>
      <w:r w:rsidR="00CA4BAA" w:rsidRPr="005779C0">
        <w:rPr>
          <w:rFonts w:cs="Calibri Light"/>
          <w:b w:val="0"/>
        </w:rPr>
        <w:br/>
      </w:r>
      <w:r w:rsidR="001D3831" w:rsidRPr="005779C0">
        <w:rPr>
          <w:rFonts w:cs="Calibri Light"/>
          <w:b w:val="0"/>
        </w:rPr>
        <w:t>wraz</w:t>
      </w:r>
      <w:r w:rsidR="009F61FF" w:rsidRPr="005779C0">
        <w:rPr>
          <w:rFonts w:cs="Calibri Light"/>
          <w:b w:val="0"/>
        </w:rPr>
        <w:t xml:space="preserve"> </w:t>
      </w:r>
      <w:r w:rsidR="001D3831" w:rsidRPr="005779C0">
        <w:rPr>
          <w:rFonts w:cs="Calibri Light"/>
          <w:b w:val="0"/>
        </w:rPr>
        <w:t>z dostarczeniem</w:t>
      </w:r>
      <w:r w:rsidR="009A2E4E" w:rsidRPr="005779C0">
        <w:rPr>
          <w:rFonts w:cs="Calibri Light"/>
          <w:b w:val="0"/>
        </w:rPr>
        <w:t xml:space="preserve"> do siedziby </w:t>
      </w:r>
      <w:r w:rsidR="00CB6A95" w:rsidRPr="005779C0">
        <w:rPr>
          <w:rFonts w:cs="Calibri Light"/>
          <w:b w:val="0"/>
        </w:rPr>
        <w:t xml:space="preserve">Zamawiającego mieszczącej się przy ul. Składowej 11, 15-399 Białystok, pok. </w:t>
      </w:r>
      <w:r w:rsidR="00714FDF" w:rsidRPr="005779C0">
        <w:rPr>
          <w:rFonts w:cs="Calibri Light"/>
          <w:b w:val="0"/>
        </w:rPr>
        <w:t>n</w:t>
      </w:r>
      <w:r w:rsidR="00CB6A95" w:rsidRPr="005779C0">
        <w:rPr>
          <w:rFonts w:cs="Calibri Light"/>
          <w:b w:val="0"/>
        </w:rPr>
        <w:t>r 10 (sekretariat Departamentu Inwestycji Urzędu Miejskiego w Białymstoku):</w:t>
      </w:r>
    </w:p>
    <w:p w14:paraId="53636E64" w14:textId="14FC9B1D" w:rsidR="00D86518" w:rsidRPr="005779C0" w:rsidRDefault="00B351D7" w:rsidP="006C59DD">
      <w:pPr>
        <w:pStyle w:val="Akapitzlist"/>
        <w:numPr>
          <w:ilvl w:val="0"/>
          <w:numId w:val="57"/>
        </w:numPr>
        <w:spacing w:line="300" w:lineRule="auto"/>
        <w:jc w:val="both"/>
        <w:rPr>
          <w:rFonts w:ascii="Calibri Light" w:hAnsi="Calibri Light" w:cs="Calibri Light"/>
          <w:sz w:val="22"/>
          <w:szCs w:val="22"/>
        </w:rPr>
      </w:pPr>
      <w:r w:rsidRPr="005779C0">
        <w:rPr>
          <w:rFonts w:ascii="Calibri Light" w:hAnsi="Calibri Light" w:cs="Calibri Light"/>
          <w:sz w:val="22"/>
          <w:szCs w:val="22"/>
        </w:rPr>
        <w:t>oświadczenia kierownika budowy, o którym mowa w art. 57 ust. 1 pkt 2 ustawy Prawo budowlane,</w:t>
      </w:r>
    </w:p>
    <w:p w14:paraId="011D01DA" w14:textId="33402AF4" w:rsidR="00253262" w:rsidRPr="005779C0" w:rsidRDefault="00253262" w:rsidP="006C59DD">
      <w:pPr>
        <w:pStyle w:val="Akapitzlist"/>
        <w:numPr>
          <w:ilvl w:val="0"/>
          <w:numId w:val="57"/>
        </w:numPr>
        <w:spacing w:line="300" w:lineRule="auto"/>
        <w:jc w:val="both"/>
        <w:rPr>
          <w:rFonts w:ascii="Calibri Light" w:hAnsi="Calibri Light" w:cs="Calibri Light"/>
          <w:sz w:val="22"/>
          <w:szCs w:val="22"/>
        </w:rPr>
      </w:pPr>
      <w:r w:rsidRPr="005779C0">
        <w:rPr>
          <w:rFonts w:ascii="Calibri Light" w:eastAsia="Calibri" w:hAnsi="Calibri Light" w:cs="Calibri Light"/>
          <w:sz w:val="22"/>
        </w:rPr>
        <w:t xml:space="preserve">potwierdzenia złożenia zgłoszenia zmiany danych ewidencji gruntów i budynków w Miejskim Ośrodku Dokumentacji Geodezyjnej i Kartograficznej w Białymstoku wraz z załączoną </w:t>
      </w:r>
      <w:r w:rsidR="008C5C7E" w:rsidRPr="005779C0">
        <w:rPr>
          <w:rFonts w:ascii="Calibri Light" w:eastAsia="Calibri" w:hAnsi="Calibri Light" w:cs="Calibri Light"/>
          <w:sz w:val="22"/>
        </w:rPr>
        <w:t xml:space="preserve">w wersji papierowej mapą </w:t>
      </w:r>
      <w:r w:rsidRPr="005779C0">
        <w:rPr>
          <w:rFonts w:ascii="Calibri Light" w:eastAsia="Calibri" w:hAnsi="Calibri Light" w:cs="Calibri Light"/>
          <w:sz w:val="22"/>
        </w:rPr>
        <w:t>i zestawieniem parametrów wybudowanych elementów (np. powierzchnia zabudowy, długość ogrodzenia, ciągów komunikacyjnych, elementów instalacji zewnętrznych, sieci itp.) podpisanych przez geodetę,</w:t>
      </w:r>
    </w:p>
    <w:p w14:paraId="41EEDD3A" w14:textId="00636B6E" w:rsidR="00D86518" w:rsidRPr="005779C0" w:rsidRDefault="00B351D7" w:rsidP="006C59DD">
      <w:pPr>
        <w:pStyle w:val="Akapitzlist"/>
        <w:numPr>
          <w:ilvl w:val="0"/>
          <w:numId w:val="57"/>
        </w:numPr>
        <w:spacing w:line="300" w:lineRule="auto"/>
        <w:jc w:val="both"/>
        <w:rPr>
          <w:rFonts w:ascii="Calibri Light" w:hAnsi="Calibri Light" w:cs="Calibri Light"/>
          <w:sz w:val="22"/>
          <w:szCs w:val="22"/>
        </w:rPr>
      </w:pPr>
      <w:r w:rsidRPr="005779C0">
        <w:rPr>
          <w:rFonts w:ascii="Calibri Light" w:hAnsi="Calibri Light" w:cs="Calibri Light"/>
          <w:sz w:val="22"/>
        </w:rPr>
        <w:t>dokumentacji powykonawczej</w:t>
      </w:r>
      <w:r w:rsidR="009C5FFF" w:rsidRPr="005779C0">
        <w:rPr>
          <w:rFonts w:ascii="Calibri Light" w:hAnsi="Calibri Light" w:cs="Calibri Light"/>
          <w:sz w:val="22"/>
        </w:rPr>
        <w:t xml:space="preserve">, </w:t>
      </w:r>
      <w:r w:rsidRPr="005779C0">
        <w:rPr>
          <w:rFonts w:ascii="Calibri Light" w:hAnsi="Calibri Light" w:cs="Calibri Light"/>
          <w:sz w:val="22"/>
        </w:rPr>
        <w:t xml:space="preserve">o której mowa w § 2 ust. </w:t>
      </w:r>
      <w:r w:rsidR="006E72D3" w:rsidRPr="005779C0">
        <w:rPr>
          <w:rFonts w:ascii="Calibri Light" w:hAnsi="Calibri Light" w:cs="Calibri Light"/>
          <w:sz w:val="22"/>
        </w:rPr>
        <w:t xml:space="preserve">3 i </w:t>
      </w:r>
      <w:r w:rsidRPr="005779C0">
        <w:rPr>
          <w:rFonts w:ascii="Calibri Light" w:hAnsi="Calibri Light" w:cs="Calibri Light"/>
          <w:sz w:val="22"/>
        </w:rPr>
        <w:t>9,</w:t>
      </w:r>
    </w:p>
    <w:p w14:paraId="68C65359" w14:textId="48233D08" w:rsidR="00D86518" w:rsidRPr="005779C0" w:rsidRDefault="00B351D7" w:rsidP="006C59DD">
      <w:pPr>
        <w:pStyle w:val="Akapitzlist"/>
        <w:numPr>
          <w:ilvl w:val="0"/>
          <w:numId w:val="57"/>
        </w:numPr>
        <w:spacing w:line="300" w:lineRule="auto"/>
        <w:jc w:val="both"/>
        <w:rPr>
          <w:rFonts w:ascii="Calibri Light" w:hAnsi="Calibri Light" w:cs="Calibri Light"/>
          <w:sz w:val="22"/>
          <w:szCs w:val="22"/>
        </w:rPr>
      </w:pPr>
      <w:r w:rsidRPr="005779C0">
        <w:rPr>
          <w:rFonts w:ascii="Calibri Light" w:eastAsia="Calibri" w:hAnsi="Calibri Light" w:cs="Calibri Light"/>
          <w:sz w:val="22"/>
        </w:rPr>
        <w:t>dowodów poświadczających udział podmiotu</w:t>
      </w:r>
      <w:r w:rsidR="00105179" w:rsidRPr="005779C0">
        <w:rPr>
          <w:rFonts w:ascii="Calibri Light" w:eastAsia="Calibri" w:hAnsi="Calibri Light" w:cs="Calibri Light"/>
          <w:sz w:val="22"/>
        </w:rPr>
        <w:t xml:space="preserve">, </w:t>
      </w:r>
      <w:r w:rsidRPr="005779C0">
        <w:rPr>
          <w:rFonts w:ascii="Calibri Light" w:eastAsia="Calibri" w:hAnsi="Calibri Light" w:cs="Calibri Light"/>
          <w:sz w:val="22"/>
        </w:rPr>
        <w:t>na którego zasoby Wykonawca powoływał się</w:t>
      </w:r>
      <w:r w:rsidR="003D6BB0" w:rsidRPr="005779C0">
        <w:rPr>
          <w:rFonts w:ascii="Calibri Light" w:eastAsia="Calibri" w:hAnsi="Calibri Light" w:cs="Calibri Light"/>
          <w:sz w:val="22"/>
        </w:rPr>
        <w:br/>
      </w:r>
      <w:r w:rsidRPr="005779C0">
        <w:rPr>
          <w:rFonts w:ascii="Calibri Light" w:eastAsia="Calibri" w:hAnsi="Calibri Light" w:cs="Calibri Light"/>
          <w:sz w:val="22"/>
        </w:rPr>
        <w:t xml:space="preserve">na zasadach określonych w art. </w:t>
      </w:r>
      <w:r w:rsidR="00C84A88" w:rsidRPr="005779C0">
        <w:rPr>
          <w:rFonts w:ascii="Calibri Light" w:eastAsia="Calibri" w:hAnsi="Calibri Light" w:cs="Calibri Light"/>
          <w:sz w:val="22"/>
        </w:rPr>
        <w:t>118</w:t>
      </w:r>
      <w:r w:rsidRPr="005779C0">
        <w:rPr>
          <w:rFonts w:ascii="Calibri Light" w:eastAsia="Calibri" w:hAnsi="Calibri Light" w:cs="Calibri Light"/>
          <w:sz w:val="22"/>
        </w:rPr>
        <w:t xml:space="preserve"> </w:t>
      </w:r>
      <w:r w:rsidR="00436557" w:rsidRPr="005779C0">
        <w:rPr>
          <w:rFonts w:ascii="Calibri Light" w:eastAsia="Calibri" w:hAnsi="Calibri Light" w:cs="Calibri Light"/>
          <w:sz w:val="22"/>
        </w:rPr>
        <w:t xml:space="preserve">ustawy </w:t>
      </w:r>
      <w:proofErr w:type="spellStart"/>
      <w:r w:rsidRPr="005779C0">
        <w:rPr>
          <w:rFonts w:ascii="Calibri Light" w:eastAsia="Calibri" w:hAnsi="Calibri Light" w:cs="Calibri Light"/>
          <w:sz w:val="22"/>
        </w:rPr>
        <w:t>Pzp</w:t>
      </w:r>
      <w:proofErr w:type="spellEnd"/>
      <w:r w:rsidRPr="005779C0">
        <w:rPr>
          <w:rFonts w:ascii="Calibri Light" w:eastAsia="Calibri" w:hAnsi="Calibri Light" w:cs="Calibri Light"/>
          <w:sz w:val="22"/>
        </w:rPr>
        <w:t>, w celu wykaza</w:t>
      </w:r>
      <w:r w:rsidR="00E228E4" w:rsidRPr="005779C0">
        <w:rPr>
          <w:rFonts w:ascii="Calibri Light" w:eastAsia="Calibri" w:hAnsi="Calibri Light" w:cs="Calibri Light"/>
          <w:sz w:val="22"/>
        </w:rPr>
        <w:t>nia spełniania warunków udziału</w:t>
      </w:r>
      <w:r w:rsidR="00436557" w:rsidRPr="005779C0">
        <w:rPr>
          <w:rFonts w:ascii="Calibri Light" w:eastAsia="Calibri" w:hAnsi="Calibri Light" w:cs="Calibri Light"/>
          <w:sz w:val="22"/>
        </w:rPr>
        <w:t xml:space="preserve"> </w:t>
      </w:r>
      <w:r w:rsidR="00E228E4" w:rsidRPr="005779C0">
        <w:rPr>
          <w:rFonts w:ascii="Calibri Light" w:eastAsia="Calibri" w:hAnsi="Calibri Light" w:cs="Calibri Light"/>
          <w:sz w:val="22"/>
        </w:rPr>
        <w:br/>
      </w:r>
      <w:r w:rsidRPr="005779C0">
        <w:rPr>
          <w:rFonts w:ascii="Calibri Light" w:eastAsia="Calibri" w:hAnsi="Calibri Light" w:cs="Calibri Light"/>
          <w:sz w:val="22"/>
        </w:rPr>
        <w:t>w postępowaniu</w:t>
      </w:r>
      <w:r w:rsidR="00105179" w:rsidRPr="005779C0">
        <w:rPr>
          <w:rFonts w:ascii="Calibri Light" w:eastAsia="Calibri" w:hAnsi="Calibri Light" w:cs="Calibri Light"/>
          <w:sz w:val="22"/>
        </w:rPr>
        <w:t xml:space="preserve">, </w:t>
      </w:r>
      <w:r w:rsidRPr="005779C0">
        <w:rPr>
          <w:rFonts w:ascii="Calibri Light" w:eastAsia="Calibri" w:hAnsi="Calibri Light" w:cs="Calibri Light"/>
          <w:sz w:val="22"/>
        </w:rPr>
        <w:t>w realizacji zamówienia</w:t>
      </w:r>
      <w:r w:rsidR="00A71607" w:rsidRPr="005779C0">
        <w:rPr>
          <w:rFonts w:ascii="Calibri Light" w:eastAsia="Calibri" w:hAnsi="Calibri Light" w:cs="Calibri Light"/>
          <w:sz w:val="22"/>
        </w:rPr>
        <w:t xml:space="preserve"> (jeśli dotyczy)</w:t>
      </w:r>
      <w:r w:rsidRPr="005779C0">
        <w:rPr>
          <w:rFonts w:ascii="Calibri Light" w:eastAsia="Calibri" w:hAnsi="Calibri Light" w:cs="Calibri Light"/>
          <w:sz w:val="22"/>
        </w:rPr>
        <w:t>,</w:t>
      </w:r>
    </w:p>
    <w:p w14:paraId="5DE8B652" w14:textId="3DC79853" w:rsidR="0026264A" w:rsidRPr="005779C0" w:rsidRDefault="00655EF3" w:rsidP="006C59DD">
      <w:pPr>
        <w:pStyle w:val="Akapitzlist"/>
        <w:numPr>
          <w:ilvl w:val="0"/>
          <w:numId w:val="57"/>
        </w:numPr>
        <w:spacing w:line="300" w:lineRule="auto"/>
        <w:jc w:val="both"/>
        <w:rPr>
          <w:rFonts w:ascii="Calibri Light" w:hAnsi="Calibri Light" w:cs="Calibri Light"/>
          <w:sz w:val="22"/>
          <w:szCs w:val="22"/>
        </w:rPr>
      </w:pPr>
      <w:r w:rsidRPr="005779C0">
        <w:rPr>
          <w:rFonts w:ascii="Calibri Light" w:eastAsia="Calibri" w:hAnsi="Calibri Light" w:cs="Calibri Light"/>
          <w:sz w:val="22"/>
        </w:rPr>
        <w:t xml:space="preserve">dziennika budowy </w:t>
      </w:r>
      <w:r w:rsidRPr="005779C0">
        <w:rPr>
          <w:rFonts w:ascii="Calibri Light" w:hAnsi="Calibri Light" w:cs="Calibri Light"/>
          <w:sz w:val="22"/>
          <w:szCs w:val="22"/>
        </w:rPr>
        <w:t>z wpisem kierownika budowy</w:t>
      </w:r>
      <w:r w:rsidR="00191AEF" w:rsidRPr="005779C0">
        <w:rPr>
          <w:rFonts w:ascii="Calibri Light" w:hAnsi="Calibri Light" w:cs="Calibri Light"/>
          <w:sz w:val="22"/>
          <w:szCs w:val="22"/>
        </w:rPr>
        <w:t xml:space="preserve"> o zakończeniu wszystkich robót oraz </w:t>
      </w:r>
      <w:r w:rsidR="009B32D6" w:rsidRPr="005779C0">
        <w:rPr>
          <w:rFonts w:ascii="Calibri Light" w:hAnsi="Calibri Light" w:cs="Calibri Light"/>
          <w:sz w:val="22"/>
        </w:rPr>
        <w:t xml:space="preserve">wpisem inspektorów nadzoru </w:t>
      </w:r>
      <w:r w:rsidR="009B32D6" w:rsidRPr="005779C0">
        <w:rPr>
          <w:rFonts w:ascii="Calibri Light" w:hAnsi="Calibri Light" w:cs="Calibri Light"/>
          <w:bCs/>
          <w:iCs/>
          <w:sz w:val="22"/>
          <w:szCs w:val="22"/>
        </w:rPr>
        <w:t>potwierdzających gotowość przedmiotu umowy do odbioru</w:t>
      </w:r>
      <w:r w:rsidR="00534206" w:rsidRPr="005779C0">
        <w:rPr>
          <w:rFonts w:ascii="Calibri Light" w:hAnsi="Calibri Light" w:cs="Calibri Light"/>
          <w:bCs/>
          <w:iCs/>
          <w:sz w:val="22"/>
          <w:szCs w:val="22"/>
        </w:rPr>
        <w:t>,</w:t>
      </w:r>
    </w:p>
    <w:p w14:paraId="2D2B866A" w14:textId="617777C3" w:rsidR="00534206" w:rsidRPr="005779C0" w:rsidRDefault="00534206" w:rsidP="006C59DD">
      <w:pPr>
        <w:pStyle w:val="Akapitzlist"/>
        <w:numPr>
          <w:ilvl w:val="0"/>
          <w:numId w:val="57"/>
        </w:numPr>
        <w:spacing w:line="300" w:lineRule="auto"/>
        <w:jc w:val="both"/>
        <w:rPr>
          <w:rFonts w:ascii="Calibri Light" w:hAnsi="Calibri Light" w:cstheme="majorHAnsi"/>
          <w:sz w:val="22"/>
          <w:szCs w:val="22"/>
        </w:rPr>
      </w:pPr>
      <w:r w:rsidRPr="005779C0">
        <w:rPr>
          <w:rFonts w:ascii="Calibri Light" w:hAnsi="Calibri Light" w:cs="Calibri Light"/>
          <w:bCs/>
          <w:iCs/>
          <w:sz w:val="22"/>
          <w:szCs w:val="22"/>
        </w:rPr>
        <w:t>decyzji o pozwoleniu na użytkowanie lub skutecznego zawiadomienia o zakończeniu budowy.</w:t>
      </w:r>
    </w:p>
    <w:p w14:paraId="5BA8C445" w14:textId="29724640" w:rsidR="00BE367B" w:rsidRPr="003D4033" w:rsidRDefault="00162AC3" w:rsidP="00FE5B35">
      <w:pPr>
        <w:pStyle w:val="Akapitzlist"/>
        <w:numPr>
          <w:ilvl w:val="0"/>
          <w:numId w:val="23"/>
        </w:numPr>
        <w:spacing w:line="300" w:lineRule="auto"/>
        <w:jc w:val="both"/>
        <w:rPr>
          <w:rFonts w:ascii="Calibri Light" w:hAnsi="Calibri Light" w:cs="Calibri Light"/>
          <w:sz w:val="22"/>
          <w:szCs w:val="22"/>
        </w:rPr>
      </w:pPr>
      <w:r w:rsidRPr="003D4033">
        <w:rPr>
          <w:rFonts w:ascii="Calibri Light" w:hAnsi="Calibri Light" w:cs="Calibri Light"/>
          <w:sz w:val="22"/>
          <w:szCs w:val="22"/>
        </w:rPr>
        <w:t>Po pozytywnej weryfikacji, mapę poinwentaryzacyjną, potwierdzoną przez geodetę (5 egz.)</w:t>
      </w:r>
      <w:r w:rsidR="00812D38" w:rsidRPr="003D4033">
        <w:rPr>
          <w:rFonts w:ascii="Calibri Light" w:hAnsi="Calibri Light" w:cs="Calibri Light"/>
          <w:sz w:val="22"/>
          <w:szCs w:val="22"/>
        </w:rPr>
        <w:t xml:space="preserve"> </w:t>
      </w:r>
      <w:r w:rsidR="001031FF" w:rsidRPr="003D4033">
        <w:rPr>
          <w:rFonts w:ascii="Calibri Light" w:hAnsi="Calibri Light" w:cs="Calibri Light"/>
          <w:sz w:val="22"/>
          <w:szCs w:val="22"/>
        </w:rPr>
        <w:t xml:space="preserve">Wykonawca zobowiązany jest dostarczyć </w:t>
      </w:r>
      <w:r w:rsidRPr="003D4033">
        <w:rPr>
          <w:rFonts w:ascii="Calibri Light" w:hAnsi="Calibri Light" w:cs="Calibri Light"/>
          <w:sz w:val="22"/>
          <w:szCs w:val="22"/>
        </w:rPr>
        <w:t xml:space="preserve">Zamawiającemu najpóźniej w dniu </w:t>
      </w:r>
      <w:r w:rsidR="001031FF" w:rsidRPr="003D4033">
        <w:rPr>
          <w:rFonts w:ascii="Calibri Light" w:hAnsi="Calibri Light" w:cs="Calibri Light"/>
          <w:sz w:val="22"/>
          <w:szCs w:val="22"/>
        </w:rPr>
        <w:t xml:space="preserve">wyznaczonym na rozpoczęcie odbioru końcowego przedmiotu umowy. Niedostarczenie przez Wykonawcę mapy w ww. wyznaczonym terminie powoduje przesunięcie terminu odbioru, z winy Wykonawcy o czas zwłoki w dostarczeniu ww. mapy. </w:t>
      </w:r>
      <w:r w:rsidR="007B24D5" w:rsidRPr="003D4033">
        <w:rPr>
          <w:rFonts w:ascii="Calibri Light" w:hAnsi="Calibri Light" w:cs="Calibri Light"/>
          <w:sz w:val="22"/>
          <w:szCs w:val="22"/>
        </w:rPr>
        <w:br/>
      </w:r>
      <w:r w:rsidR="001031FF" w:rsidRPr="003D4033">
        <w:rPr>
          <w:rFonts w:ascii="Calibri Light" w:hAnsi="Calibri Light" w:cs="Calibri Light"/>
          <w:sz w:val="22"/>
          <w:szCs w:val="22"/>
        </w:rPr>
        <w:t xml:space="preserve">W takim przypadku zapisu § </w:t>
      </w:r>
      <w:r w:rsidR="008848FA" w:rsidRPr="003D4033">
        <w:rPr>
          <w:rFonts w:ascii="Calibri Light" w:hAnsi="Calibri Light" w:cs="Calibri Light"/>
          <w:sz w:val="22"/>
          <w:szCs w:val="22"/>
        </w:rPr>
        <w:t>1</w:t>
      </w:r>
      <w:r w:rsidR="00B462EE" w:rsidRPr="003D4033">
        <w:rPr>
          <w:rFonts w:ascii="Calibri Light" w:hAnsi="Calibri Light" w:cs="Calibri Light"/>
          <w:sz w:val="22"/>
          <w:szCs w:val="22"/>
        </w:rPr>
        <w:t>0</w:t>
      </w:r>
      <w:r w:rsidR="001031FF" w:rsidRPr="003D4033">
        <w:rPr>
          <w:rFonts w:ascii="Calibri Light" w:hAnsi="Calibri Light" w:cs="Calibri Light"/>
          <w:sz w:val="22"/>
          <w:szCs w:val="22"/>
        </w:rPr>
        <w:t xml:space="preserve"> ust.</w:t>
      </w:r>
      <w:r w:rsidR="00AE1D14" w:rsidRPr="003D4033">
        <w:rPr>
          <w:rFonts w:ascii="Calibri Light" w:hAnsi="Calibri Light" w:cs="Calibri Light"/>
          <w:sz w:val="22"/>
          <w:szCs w:val="22"/>
        </w:rPr>
        <w:t xml:space="preserve"> 5</w:t>
      </w:r>
      <w:r w:rsidR="001031FF" w:rsidRPr="003D4033">
        <w:rPr>
          <w:rFonts w:ascii="Calibri Light" w:hAnsi="Calibri Light" w:cs="Calibri Light"/>
          <w:sz w:val="22"/>
          <w:szCs w:val="22"/>
        </w:rPr>
        <w:t xml:space="preserve"> w zakresie terminu zakończenia prac komisji odbioru końcowego </w:t>
      </w:r>
      <w:r w:rsidR="007B24D5" w:rsidRPr="003D4033">
        <w:rPr>
          <w:rFonts w:ascii="Calibri Light" w:hAnsi="Calibri Light" w:cs="Calibri Light"/>
          <w:sz w:val="22"/>
          <w:szCs w:val="22"/>
        </w:rPr>
        <w:br/>
      </w:r>
      <w:r w:rsidR="001031FF" w:rsidRPr="003D4033">
        <w:rPr>
          <w:rFonts w:ascii="Calibri Light" w:hAnsi="Calibri Light" w:cs="Calibri Light"/>
          <w:sz w:val="22"/>
          <w:szCs w:val="22"/>
        </w:rPr>
        <w:t>nie stosuje się.</w:t>
      </w:r>
    </w:p>
    <w:p w14:paraId="2342AF66" w14:textId="0A59BF5E" w:rsidR="00655EF3" w:rsidRPr="005779C0" w:rsidRDefault="00A71EE3" w:rsidP="006C59DD">
      <w:pPr>
        <w:pStyle w:val="Nagwek2"/>
        <w:spacing w:line="300" w:lineRule="auto"/>
      </w:pPr>
      <w:r w:rsidRPr="005779C0">
        <w:t>WYNAGRODZENIE ZA PRZEDMIOT UMOWY</w:t>
      </w:r>
      <w:r w:rsidR="005413C0" w:rsidRPr="005779C0">
        <w:t xml:space="preserve"> </w:t>
      </w:r>
    </w:p>
    <w:p w14:paraId="4995A809" w14:textId="0A5905F2" w:rsidR="00C34882" w:rsidRPr="005779C0" w:rsidRDefault="00A71EE3"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009B32D6" w:rsidRPr="005779C0">
        <w:rPr>
          <w:rFonts w:ascii="Calibri Light" w:hAnsi="Calibri Light" w:cs="Calibri Light"/>
          <w:b/>
          <w:sz w:val="22"/>
          <w:szCs w:val="22"/>
        </w:rPr>
        <w:t xml:space="preserve"> </w:t>
      </w:r>
      <w:r w:rsidR="00770A09" w:rsidRPr="005779C0">
        <w:rPr>
          <w:rFonts w:ascii="Calibri Light" w:hAnsi="Calibri Light" w:cs="Calibri Light"/>
          <w:b/>
          <w:sz w:val="22"/>
          <w:szCs w:val="22"/>
        </w:rPr>
        <w:t>8</w:t>
      </w:r>
    </w:p>
    <w:p w14:paraId="4C74B96B" w14:textId="77777777" w:rsidR="00792A73" w:rsidRPr="005779C0" w:rsidRDefault="005D2BFD" w:rsidP="006C59DD">
      <w:pPr>
        <w:pStyle w:val="Akapitzlist"/>
        <w:numPr>
          <w:ilvl w:val="0"/>
          <w:numId w:val="1"/>
        </w:numPr>
        <w:spacing w:line="300" w:lineRule="auto"/>
        <w:jc w:val="both"/>
        <w:rPr>
          <w:rFonts w:ascii="Calibri Light" w:hAnsi="Calibri Light" w:cs="Calibri Light"/>
          <w:sz w:val="22"/>
          <w:szCs w:val="22"/>
        </w:rPr>
      </w:pPr>
      <w:r w:rsidRPr="005779C0">
        <w:rPr>
          <w:rFonts w:ascii="Calibri Light" w:hAnsi="Calibri Light" w:cs="Calibri Light"/>
          <w:b/>
          <w:sz w:val="22"/>
          <w:szCs w:val="22"/>
        </w:rPr>
        <w:t xml:space="preserve">Wynagrodzenie </w:t>
      </w:r>
      <w:r w:rsidR="00714FDF" w:rsidRPr="005779C0">
        <w:rPr>
          <w:rFonts w:ascii="Calibri Light" w:hAnsi="Calibri Light" w:cs="Calibri Light"/>
          <w:b/>
          <w:sz w:val="22"/>
          <w:szCs w:val="22"/>
        </w:rPr>
        <w:t>ryczałtowe</w:t>
      </w:r>
      <w:r w:rsidRPr="005779C0">
        <w:rPr>
          <w:rFonts w:ascii="Calibri Light" w:hAnsi="Calibri Light" w:cs="Calibri Light"/>
          <w:sz w:val="22"/>
          <w:szCs w:val="22"/>
        </w:rPr>
        <w:t xml:space="preserve"> za realizację zamówienia, zgodnie z ofertą Wykonawcy, wynosi</w:t>
      </w:r>
      <w:r w:rsidR="00D86518" w:rsidRPr="005779C0">
        <w:rPr>
          <w:rFonts w:ascii="Calibri Light" w:hAnsi="Calibri Light" w:cs="Calibri Light"/>
          <w:sz w:val="22"/>
          <w:szCs w:val="22"/>
        </w:rPr>
        <w:t xml:space="preserve">: </w:t>
      </w:r>
    </w:p>
    <w:p w14:paraId="36069CFF" w14:textId="25559BF9" w:rsidR="00792A73" w:rsidRPr="006C59DD" w:rsidRDefault="00792A73" w:rsidP="006C59DD">
      <w:pPr>
        <w:pStyle w:val="Akapitzlist"/>
        <w:spacing w:line="300" w:lineRule="auto"/>
        <w:ind w:left="360"/>
        <w:jc w:val="both"/>
        <w:rPr>
          <w:rFonts w:ascii="Calibri Light" w:hAnsi="Calibri Light" w:cs="Calibri Light"/>
          <w:sz w:val="22"/>
          <w:szCs w:val="22"/>
        </w:rPr>
      </w:pPr>
      <w:r w:rsidRPr="005779C0">
        <w:rPr>
          <w:rFonts w:ascii="Calibri Light" w:hAnsi="Calibri Light" w:cs="Calibri Light"/>
          <w:b/>
          <w:sz w:val="22"/>
          <w:szCs w:val="22"/>
        </w:rPr>
        <w:t xml:space="preserve"> cena brutto ………………… zł </w:t>
      </w:r>
      <w:r w:rsidRPr="005779C0">
        <w:rPr>
          <w:rFonts w:ascii="Calibri Light" w:hAnsi="Calibri Light" w:cs="Calibri Light"/>
          <w:sz w:val="22"/>
          <w:szCs w:val="22"/>
        </w:rPr>
        <w:t>(słownie ............................................. ), w tym: cena netto .....................zł i</w:t>
      </w:r>
      <w:r w:rsidR="00EC2C32" w:rsidRPr="005779C0">
        <w:rPr>
          <w:rFonts w:ascii="Calibri Light" w:hAnsi="Calibri Light" w:cs="Calibri Light"/>
          <w:sz w:val="22"/>
          <w:szCs w:val="22"/>
        </w:rPr>
        <w:t> </w:t>
      </w:r>
      <w:r w:rsidRPr="005779C0">
        <w:rPr>
          <w:rFonts w:ascii="Calibri Light" w:hAnsi="Calibri Light" w:cs="Calibri Light"/>
          <w:sz w:val="22"/>
          <w:szCs w:val="22"/>
        </w:rPr>
        <w:t>podatek  VAT …….%, co stanowi kwotę ..................... zł*</w:t>
      </w:r>
    </w:p>
    <w:p w14:paraId="021BAA18" w14:textId="43A33ABB" w:rsidR="00F803A0" w:rsidRPr="005779C0" w:rsidRDefault="00162AC3" w:rsidP="006C59DD">
      <w:pPr>
        <w:pStyle w:val="Akapitzlist"/>
        <w:numPr>
          <w:ilvl w:val="0"/>
          <w:numId w:val="1"/>
        </w:numPr>
        <w:spacing w:line="300" w:lineRule="auto"/>
        <w:jc w:val="both"/>
        <w:rPr>
          <w:rFonts w:ascii="Calibri Light" w:hAnsi="Calibri Light" w:cs="Calibri Light"/>
          <w:strike/>
          <w:sz w:val="22"/>
          <w:szCs w:val="22"/>
        </w:rPr>
      </w:pPr>
      <w:r w:rsidRPr="005779C0">
        <w:rPr>
          <w:rFonts w:ascii="Calibri Light" w:hAnsi="Calibri Light" w:cs="Calibri Light"/>
          <w:sz w:val="22"/>
          <w:szCs w:val="22"/>
        </w:rPr>
        <w:t>Dopuszcza się zmianę w</w:t>
      </w:r>
      <w:r w:rsidR="00F803A0" w:rsidRPr="005779C0">
        <w:rPr>
          <w:rFonts w:ascii="Calibri Light" w:hAnsi="Calibri Light" w:cs="Calibri Light"/>
          <w:sz w:val="22"/>
          <w:szCs w:val="22"/>
        </w:rPr>
        <w:t>ynagrodzeni</w:t>
      </w:r>
      <w:r w:rsidRPr="005779C0">
        <w:rPr>
          <w:rFonts w:ascii="Calibri Light" w:hAnsi="Calibri Light" w:cs="Calibri Light"/>
          <w:sz w:val="22"/>
          <w:szCs w:val="22"/>
        </w:rPr>
        <w:t>a</w:t>
      </w:r>
      <w:r w:rsidR="00F803A0" w:rsidRPr="005779C0">
        <w:rPr>
          <w:rFonts w:ascii="Calibri Light" w:hAnsi="Calibri Light" w:cs="Calibri Light"/>
          <w:sz w:val="22"/>
          <w:szCs w:val="22"/>
        </w:rPr>
        <w:t xml:space="preserve"> określone</w:t>
      </w:r>
      <w:r w:rsidRPr="005779C0">
        <w:rPr>
          <w:rFonts w:ascii="Calibri Light" w:hAnsi="Calibri Light" w:cs="Calibri Light"/>
          <w:sz w:val="22"/>
          <w:szCs w:val="22"/>
        </w:rPr>
        <w:t>go</w:t>
      </w:r>
      <w:r w:rsidR="00F803A0" w:rsidRPr="005779C0">
        <w:rPr>
          <w:rFonts w:ascii="Calibri Light" w:hAnsi="Calibri Light" w:cs="Calibri Light"/>
          <w:sz w:val="22"/>
          <w:szCs w:val="22"/>
        </w:rPr>
        <w:t xml:space="preserve"> w ust. 1 w </w:t>
      </w:r>
      <w:r w:rsidR="00D9696E" w:rsidRPr="005779C0">
        <w:rPr>
          <w:rFonts w:ascii="Calibri Light" w:hAnsi="Calibri Light" w:cs="Calibri Light"/>
          <w:sz w:val="22"/>
          <w:szCs w:val="22"/>
        </w:rPr>
        <w:t xml:space="preserve">okolicznościach wskazanych w § </w:t>
      </w:r>
      <w:r w:rsidR="007262CF" w:rsidRPr="005779C0">
        <w:rPr>
          <w:rFonts w:ascii="Calibri Light" w:hAnsi="Calibri Light" w:cs="Calibri Light"/>
          <w:sz w:val="22"/>
          <w:szCs w:val="22"/>
        </w:rPr>
        <w:t>1</w:t>
      </w:r>
      <w:r w:rsidR="002E412D" w:rsidRPr="005779C0">
        <w:rPr>
          <w:rFonts w:ascii="Calibri Light" w:hAnsi="Calibri Light" w:cs="Calibri Light"/>
          <w:sz w:val="22"/>
          <w:szCs w:val="22"/>
        </w:rPr>
        <w:t>8</w:t>
      </w:r>
      <w:r w:rsidR="00F803A0" w:rsidRPr="005779C0">
        <w:rPr>
          <w:rFonts w:ascii="Calibri Light" w:hAnsi="Calibri Light" w:cs="Calibri Light"/>
          <w:sz w:val="22"/>
          <w:szCs w:val="22"/>
        </w:rPr>
        <w:t xml:space="preserve"> ust. 3-</w:t>
      </w:r>
      <w:r w:rsidR="00714FDF" w:rsidRPr="005779C0">
        <w:rPr>
          <w:rFonts w:ascii="Calibri Light" w:hAnsi="Calibri Light" w:cs="Calibri Light"/>
          <w:sz w:val="22"/>
          <w:szCs w:val="22"/>
        </w:rPr>
        <w:t>5</w:t>
      </w:r>
      <w:r w:rsidR="00F803A0" w:rsidRPr="005779C0">
        <w:rPr>
          <w:rFonts w:ascii="Calibri Light" w:hAnsi="Calibri Light" w:cs="Calibri Light"/>
          <w:sz w:val="22"/>
          <w:szCs w:val="22"/>
        </w:rPr>
        <w:t xml:space="preserve"> umowy.</w:t>
      </w:r>
    </w:p>
    <w:p w14:paraId="5ACF1212" w14:textId="77777777" w:rsidR="00EC2C32" w:rsidRPr="005779C0" w:rsidRDefault="00F803A0" w:rsidP="006C59DD">
      <w:pPr>
        <w:pStyle w:val="Akapitzlist"/>
        <w:numPr>
          <w:ilvl w:val="0"/>
          <w:numId w:val="1"/>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 okre</w:t>
      </w:r>
      <w:r w:rsidRPr="005779C0">
        <w:rPr>
          <w:rFonts w:ascii="Calibri Light" w:eastAsia="TTE17BBB10t00" w:hAnsi="Calibri Light" w:cs="Calibri Light"/>
          <w:sz w:val="22"/>
          <w:szCs w:val="22"/>
        </w:rPr>
        <w:t>ś</w:t>
      </w:r>
      <w:r w:rsidRPr="005779C0">
        <w:rPr>
          <w:rFonts w:ascii="Calibri Light" w:hAnsi="Calibri Light" w:cs="Calibri Light"/>
          <w:sz w:val="22"/>
          <w:szCs w:val="22"/>
        </w:rPr>
        <w:t>laj</w:t>
      </w:r>
      <w:r w:rsidRPr="005779C0">
        <w:rPr>
          <w:rFonts w:ascii="Calibri Light" w:eastAsia="TTE17BBB10t00" w:hAnsi="Calibri Light" w:cs="Calibri Light"/>
          <w:sz w:val="22"/>
          <w:szCs w:val="22"/>
        </w:rPr>
        <w:t>ą</w:t>
      </w:r>
      <w:r w:rsidRPr="005779C0">
        <w:rPr>
          <w:rFonts w:ascii="Calibri Light" w:hAnsi="Calibri Light" w:cs="Calibri Light"/>
          <w:sz w:val="22"/>
          <w:szCs w:val="22"/>
        </w:rPr>
        <w:t>c wynagrodzenie ryczałtowe o</w:t>
      </w:r>
      <w:r w:rsidRPr="005779C0">
        <w:rPr>
          <w:rFonts w:ascii="Calibri Light" w:eastAsia="TTE17BBB10t00" w:hAnsi="Calibri Light" w:cs="Calibri Light"/>
          <w:sz w:val="22"/>
          <w:szCs w:val="22"/>
        </w:rPr>
        <w:t>ś</w:t>
      </w:r>
      <w:r w:rsidRPr="005779C0">
        <w:rPr>
          <w:rFonts w:ascii="Calibri Light" w:hAnsi="Calibri Light" w:cs="Calibri Light"/>
          <w:sz w:val="22"/>
          <w:szCs w:val="22"/>
        </w:rPr>
        <w:t xml:space="preserve">wiadcza, że wykorzystał wszelkie </w:t>
      </w:r>
      <w:r w:rsidRPr="005779C0">
        <w:rPr>
          <w:rFonts w:ascii="Calibri Light" w:eastAsia="TTE17BBB10t00" w:hAnsi="Calibri Light" w:cs="Calibri Light"/>
          <w:sz w:val="22"/>
          <w:szCs w:val="22"/>
        </w:rPr>
        <w:t>ś</w:t>
      </w:r>
      <w:r w:rsidRPr="005779C0">
        <w:rPr>
          <w:rFonts w:ascii="Calibri Light" w:hAnsi="Calibri Light" w:cs="Calibri Light"/>
          <w:sz w:val="22"/>
          <w:szCs w:val="22"/>
        </w:rPr>
        <w:t>rodki maj</w:t>
      </w:r>
      <w:r w:rsidRPr="005779C0">
        <w:rPr>
          <w:rFonts w:ascii="Calibri Light" w:eastAsia="TTE17BBB10t00" w:hAnsi="Calibri Light" w:cs="Calibri Light"/>
          <w:sz w:val="22"/>
          <w:szCs w:val="22"/>
        </w:rPr>
        <w:t>ą</w:t>
      </w:r>
      <w:r w:rsidRPr="005779C0">
        <w:rPr>
          <w:rFonts w:ascii="Calibri Light" w:hAnsi="Calibri Light" w:cs="Calibri Light"/>
          <w:sz w:val="22"/>
          <w:szCs w:val="22"/>
        </w:rPr>
        <w:t xml:space="preserve">ce </w:t>
      </w:r>
      <w:r w:rsidRPr="005779C0">
        <w:rPr>
          <w:rFonts w:ascii="Calibri Light" w:hAnsi="Calibri Light" w:cs="Calibri Light"/>
          <w:sz w:val="22"/>
          <w:szCs w:val="22"/>
        </w:rPr>
        <w:br/>
        <w:t>na celu ustalenie wynagrodzenia obejmuj</w:t>
      </w:r>
      <w:r w:rsidRPr="005779C0">
        <w:rPr>
          <w:rFonts w:ascii="Calibri Light" w:eastAsia="TTE17BBB10t00" w:hAnsi="Calibri Light" w:cs="Calibri Light"/>
          <w:sz w:val="22"/>
          <w:szCs w:val="22"/>
        </w:rPr>
        <w:t>ą</w:t>
      </w:r>
      <w:r w:rsidRPr="005779C0">
        <w:rPr>
          <w:rFonts w:ascii="Calibri Light" w:hAnsi="Calibri Light" w:cs="Calibri Light"/>
          <w:sz w:val="22"/>
          <w:szCs w:val="22"/>
        </w:rPr>
        <w:t xml:space="preserve">cego całość niezbędnych prac związanych z wykonaniem przedmiotu umowy. </w:t>
      </w:r>
    </w:p>
    <w:p w14:paraId="606B01B0" w14:textId="54F51481" w:rsidR="00E74354" w:rsidRPr="005779C0" w:rsidRDefault="00F803A0" w:rsidP="006C59DD">
      <w:pPr>
        <w:pStyle w:val="Akapitzlist"/>
        <w:numPr>
          <w:ilvl w:val="0"/>
          <w:numId w:val="1"/>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Wynagrodzenie za przedmiot umowy obejmuje wszystkie koszty związane z wykonaniem i odbiorem przedmiotu umowy i innych świadczeń niezbędnych do prawidłowego wykonania przedmiotu umowy</w:t>
      </w:r>
      <w:r w:rsidR="00CB5BB7" w:rsidRPr="005779C0">
        <w:rPr>
          <w:rFonts w:ascii="Calibri Light" w:hAnsi="Calibri Light" w:cs="Calibri Light"/>
          <w:sz w:val="22"/>
          <w:szCs w:val="22"/>
        </w:rPr>
        <w:t>.</w:t>
      </w:r>
    </w:p>
    <w:p w14:paraId="13DC40DF" w14:textId="4ED1C3CD" w:rsidR="00AC2655" w:rsidRDefault="00AC2655" w:rsidP="006C59DD">
      <w:pPr>
        <w:spacing w:line="300" w:lineRule="auto"/>
        <w:contextualSpacing/>
        <w:jc w:val="center"/>
        <w:rPr>
          <w:rFonts w:ascii="Calibri Light" w:hAnsi="Calibri Light" w:cs="Calibri Light"/>
          <w:b/>
          <w:sz w:val="22"/>
          <w:szCs w:val="22"/>
        </w:rPr>
      </w:pPr>
    </w:p>
    <w:p w14:paraId="60516DA8" w14:textId="77777777" w:rsidR="003D4033" w:rsidRPr="005779C0" w:rsidRDefault="003D4033" w:rsidP="006C59DD">
      <w:pPr>
        <w:spacing w:line="300" w:lineRule="auto"/>
        <w:contextualSpacing/>
        <w:jc w:val="center"/>
        <w:rPr>
          <w:rFonts w:ascii="Calibri Light" w:hAnsi="Calibri Light" w:cs="Calibri Light"/>
          <w:b/>
          <w:sz w:val="22"/>
          <w:szCs w:val="22"/>
        </w:rPr>
      </w:pPr>
    </w:p>
    <w:p w14:paraId="4764BA62" w14:textId="6D092BA5" w:rsidR="005413C0" w:rsidRPr="005779C0" w:rsidRDefault="005413C0"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lastRenderedPageBreak/>
        <w:t>SPOSÓB ROZLICZENIA WYNAGRODZENIA</w:t>
      </w:r>
    </w:p>
    <w:p w14:paraId="61BA2A1A" w14:textId="1FBBB559" w:rsidR="00A94ECF" w:rsidRPr="005779C0" w:rsidRDefault="00833231"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t xml:space="preserve">§ </w:t>
      </w:r>
      <w:r w:rsidR="00770A09" w:rsidRPr="005779C0">
        <w:rPr>
          <w:rFonts w:ascii="Calibri Light" w:hAnsi="Calibri Light" w:cs="Calibri Light"/>
          <w:b/>
          <w:sz w:val="22"/>
          <w:szCs w:val="22"/>
        </w:rPr>
        <w:t>9</w:t>
      </w:r>
    </w:p>
    <w:p w14:paraId="3DEE16DD" w14:textId="77777777" w:rsidR="00A94ECF" w:rsidRPr="005779C0" w:rsidRDefault="00A94ECF" w:rsidP="006C59DD">
      <w:pPr>
        <w:pStyle w:val="Akapitzlist"/>
        <w:numPr>
          <w:ilvl w:val="0"/>
          <w:numId w:val="93"/>
        </w:numPr>
        <w:spacing w:line="300" w:lineRule="auto"/>
        <w:jc w:val="both"/>
        <w:rPr>
          <w:rFonts w:ascii="Calibri Light" w:hAnsi="Calibri Light" w:cs="Calibri Light"/>
          <w:sz w:val="22"/>
          <w:szCs w:val="22"/>
        </w:rPr>
      </w:pPr>
      <w:r w:rsidRPr="005779C0">
        <w:rPr>
          <w:rFonts w:ascii="Calibri Light" w:hAnsi="Calibri Light" w:cs="Calibri Light"/>
          <w:sz w:val="22"/>
          <w:szCs w:val="22"/>
        </w:rPr>
        <w:t>Rozliczenie za opracowanie dokumentacji projektowej oraz wykonanie robót będzie dokonywane po ich odebraniu przez Zamawiającego.</w:t>
      </w:r>
    </w:p>
    <w:p w14:paraId="71EFF9F1" w14:textId="77777777" w:rsidR="00A94ECF" w:rsidRPr="005779C0" w:rsidRDefault="00A94ECF" w:rsidP="006C59DD">
      <w:pPr>
        <w:pStyle w:val="Akapitzlist"/>
        <w:numPr>
          <w:ilvl w:val="0"/>
          <w:numId w:val="93"/>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Jednocześnie strony ustalają następujące zasady rozliczenia: </w:t>
      </w:r>
    </w:p>
    <w:p w14:paraId="1E5494B4" w14:textId="77777777" w:rsidR="00A94ECF" w:rsidRPr="005779C0" w:rsidRDefault="00A94ECF" w:rsidP="006C59DD">
      <w:pPr>
        <w:pStyle w:val="Akapitzlist"/>
        <w:numPr>
          <w:ilvl w:val="0"/>
          <w:numId w:val="94"/>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pierwsza część wynagrodzenia maks. 5% kwoty umownej brutto określonej w § 8 ust. 1 będzie opłacona po dostarczeniu kompletnej dokumentacji projektowej i podpisaniu protokołu zdawczego,</w:t>
      </w:r>
      <w:r w:rsidRPr="005779C0">
        <w:rPr>
          <w:rFonts w:ascii="Calibri Light" w:hAnsi="Calibri Light" w:cs="Calibri Light"/>
          <w:sz w:val="22"/>
          <w:szCs w:val="22"/>
        </w:rPr>
        <w:br/>
        <w:t>o którym mowa w § 10 ust. 1,</w:t>
      </w:r>
    </w:p>
    <w:p w14:paraId="2DD98480" w14:textId="77777777" w:rsidR="00A94ECF" w:rsidRPr="005779C0" w:rsidRDefault="00A94ECF" w:rsidP="006C59DD">
      <w:pPr>
        <w:pStyle w:val="Akapitzlist"/>
        <w:numPr>
          <w:ilvl w:val="0"/>
          <w:numId w:val="94"/>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pozostała część wynagrodzenia, do maks. 85 % kwoty umownej brutto określonej w § 8 ust. 1 będzie opłacana na podstawie faktur przejściowych, które z zastrzeżeniem pkt 3):</w:t>
      </w:r>
    </w:p>
    <w:p w14:paraId="0CBCE471" w14:textId="77777777" w:rsidR="00A94ECF" w:rsidRPr="005779C0" w:rsidRDefault="00A94ECF" w:rsidP="006C59DD">
      <w:pPr>
        <w:pStyle w:val="Akapitzlist"/>
        <w:numPr>
          <w:ilvl w:val="0"/>
          <w:numId w:val="95"/>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wystawiane będą za okres około 1 miesiąca,</w:t>
      </w:r>
    </w:p>
    <w:p w14:paraId="45947088" w14:textId="77777777" w:rsidR="00A94ECF" w:rsidRPr="005779C0" w:rsidRDefault="00A94ECF" w:rsidP="006C59DD">
      <w:pPr>
        <w:pStyle w:val="Akapitzlist"/>
        <w:numPr>
          <w:ilvl w:val="0"/>
          <w:numId w:val="95"/>
        </w:numPr>
        <w:spacing w:line="300" w:lineRule="auto"/>
        <w:jc w:val="both"/>
        <w:rPr>
          <w:rFonts w:ascii="Calibri Light" w:hAnsi="Calibri Light" w:cs="Calibri Light"/>
          <w:sz w:val="22"/>
          <w:szCs w:val="22"/>
        </w:rPr>
      </w:pPr>
      <w:r w:rsidRPr="005779C0">
        <w:rPr>
          <w:rFonts w:ascii="Calibri Light" w:hAnsi="Calibri Light" w:cs="Calibri Light"/>
          <w:sz w:val="22"/>
          <w:szCs w:val="22"/>
        </w:rPr>
        <w:t>faktury będą wystawiane na podstawie protokołu odbioru stwierdzającego ilości i zakres rzeczowy wykonanych robót, podpisanego przez właściwych branżowo inspektorów nadzoru,</w:t>
      </w:r>
    </w:p>
    <w:p w14:paraId="6AADF50F" w14:textId="77777777" w:rsidR="00A94ECF" w:rsidRPr="005779C0" w:rsidRDefault="00A94ECF" w:rsidP="006C59DD">
      <w:pPr>
        <w:pStyle w:val="Akapitzlist"/>
        <w:numPr>
          <w:ilvl w:val="0"/>
          <w:numId w:val="95"/>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 przypadku posiadania Podwykonawców faktura Wykonawcy dostarczana będzie </w:t>
      </w:r>
      <w:r w:rsidRPr="005779C0">
        <w:rPr>
          <w:rFonts w:ascii="Calibri Light" w:hAnsi="Calibri Light" w:cs="Calibri Light"/>
          <w:sz w:val="22"/>
          <w:szCs w:val="22"/>
        </w:rPr>
        <w:br/>
        <w:t>do Zamawiającego wraz z:</w:t>
      </w:r>
    </w:p>
    <w:p w14:paraId="2E9F309E" w14:textId="77777777" w:rsidR="00A94ECF" w:rsidRPr="005779C0" w:rsidRDefault="00A94ECF" w:rsidP="006C59DD">
      <w:pPr>
        <w:pStyle w:val="Akapitzlist"/>
        <w:numPr>
          <w:ilvl w:val="0"/>
          <w:numId w:val="96"/>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kopiami faktur Podwykonawców obejmujących ten sam okres rozliczeniowy </w:t>
      </w:r>
      <w:r w:rsidRPr="005779C0">
        <w:rPr>
          <w:rFonts w:ascii="Calibri Light" w:hAnsi="Calibri Light" w:cs="Calibri Light"/>
          <w:sz w:val="22"/>
          <w:szCs w:val="22"/>
        </w:rPr>
        <w:br/>
        <w:t>wraz z wykazem wykonanych przez nich robót w szczegółowości tożsamej z protokołem odbioru robót wykonanych przez Wykonawcę, o którym mowa w lit. b) lub</w:t>
      </w:r>
    </w:p>
    <w:p w14:paraId="2C18F404" w14:textId="77777777" w:rsidR="00A94ECF" w:rsidRPr="005779C0" w:rsidRDefault="00A94ECF" w:rsidP="006C59DD">
      <w:pPr>
        <w:pStyle w:val="Akapitzlist"/>
        <w:numPr>
          <w:ilvl w:val="0"/>
          <w:numId w:val="96"/>
        </w:numPr>
        <w:spacing w:line="300" w:lineRule="auto"/>
        <w:jc w:val="both"/>
        <w:rPr>
          <w:rFonts w:ascii="Calibri Light" w:hAnsi="Calibri Light" w:cs="Calibri Light"/>
          <w:sz w:val="22"/>
          <w:szCs w:val="22"/>
        </w:rPr>
      </w:pPr>
      <w:r w:rsidRPr="005779C0">
        <w:rPr>
          <w:rFonts w:ascii="Calibri Light" w:hAnsi="Calibri Light" w:cs="Calibri Light"/>
          <w:sz w:val="22"/>
          <w:szCs w:val="22"/>
        </w:rPr>
        <w:t>z oświadczeniem Podwykonawcy, iż nie wykonywał w tym okresie prac albo</w:t>
      </w:r>
    </w:p>
    <w:p w14:paraId="54561664" w14:textId="77777777" w:rsidR="00A94ECF" w:rsidRPr="005779C0" w:rsidRDefault="00A94ECF" w:rsidP="006C59DD">
      <w:pPr>
        <w:pStyle w:val="Akapitzlist"/>
        <w:numPr>
          <w:ilvl w:val="0"/>
          <w:numId w:val="96"/>
        </w:numPr>
        <w:spacing w:line="300" w:lineRule="auto"/>
        <w:jc w:val="both"/>
        <w:rPr>
          <w:rFonts w:ascii="Calibri Light" w:hAnsi="Calibri Light" w:cs="Calibri Light"/>
          <w:sz w:val="22"/>
          <w:szCs w:val="22"/>
        </w:rPr>
      </w:pPr>
      <w:r w:rsidRPr="005779C0">
        <w:rPr>
          <w:rFonts w:ascii="Calibri Light" w:hAnsi="Calibri Light" w:cs="Calibri Light"/>
          <w:sz w:val="22"/>
          <w:szCs w:val="22"/>
        </w:rPr>
        <w:t>z oświadczeniem Podwykonawcy, że mimo prowadzenia robót nie wystawił w tym samym okresie rozliczeniowym faktury, a wykonane roboty zostaną ujęte w kolejnym okresie rozliczeniowym,</w:t>
      </w:r>
    </w:p>
    <w:p w14:paraId="05A5EB79" w14:textId="77777777" w:rsidR="00A94ECF" w:rsidRPr="005779C0" w:rsidRDefault="00A94ECF" w:rsidP="006C59DD">
      <w:pPr>
        <w:spacing w:line="300" w:lineRule="auto"/>
        <w:ind w:left="1074"/>
        <w:contextualSpacing/>
        <w:jc w:val="both"/>
        <w:rPr>
          <w:rFonts w:ascii="Calibri Light" w:hAnsi="Calibri Light" w:cs="Calibri Light"/>
          <w:sz w:val="22"/>
          <w:szCs w:val="22"/>
        </w:rPr>
      </w:pPr>
      <w:r w:rsidRPr="005779C0">
        <w:rPr>
          <w:rFonts w:ascii="Calibri Light" w:hAnsi="Calibri Light" w:cs="Calibri Light"/>
          <w:sz w:val="22"/>
          <w:szCs w:val="22"/>
        </w:rPr>
        <w:t xml:space="preserve">z zastrzeżeniem, iż oświadczenie wskazane w </w:t>
      </w:r>
      <w:proofErr w:type="spellStart"/>
      <w:r w:rsidRPr="005779C0">
        <w:rPr>
          <w:rFonts w:ascii="Calibri Light" w:hAnsi="Calibri Light" w:cs="Calibri Light"/>
          <w:sz w:val="22"/>
          <w:szCs w:val="22"/>
        </w:rPr>
        <w:t>tiret</w:t>
      </w:r>
      <w:proofErr w:type="spellEnd"/>
      <w:r w:rsidRPr="005779C0">
        <w:rPr>
          <w:rFonts w:ascii="Calibri Light" w:hAnsi="Calibri Light" w:cs="Calibri Light"/>
          <w:sz w:val="22"/>
          <w:szCs w:val="22"/>
        </w:rPr>
        <w:t xml:space="preserve"> drugie i trzecie nie dotyczy faktury końcowej,</w:t>
      </w:r>
    </w:p>
    <w:p w14:paraId="49473F13" w14:textId="77777777" w:rsidR="00A94ECF" w:rsidRPr="005779C0" w:rsidRDefault="00A94ECF" w:rsidP="006C59DD">
      <w:pPr>
        <w:pStyle w:val="Akapitzlist"/>
        <w:numPr>
          <w:ilvl w:val="0"/>
          <w:numId w:val="94"/>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faktura przejściowa za miesiąc grudzień może być wystawiona za okres umożliwiający Zamawiającemu opłacenie jej w roku jej wystawienia,</w:t>
      </w:r>
    </w:p>
    <w:p w14:paraId="4D4B85A2" w14:textId="77777777" w:rsidR="00A94ECF" w:rsidRPr="005779C0" w:rsidRDefault="00A94ECF" w:rsidP="006C59DD">
      <w:pPr>
        <w:pStyle w:val="Akapitzlist"/>
        <w:numPr>
          <w:ilvl w:val="0"/>
          <w:numId w:val="94"/>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faktura końcowa wynosząca min. 10 % wartości umownej.</w:t>
      </w:r>
    </w:p>
    <w:p w14:paraId="65526780" w14:textId="77777777" w:rsidR="00A94ECF" w:rsidRPr="005779C0" w:rsidRDefault="00A94ECF" w:rsidP="006C59DD">
      <w:pPr>
        <w:pStyle w:val="Akapitzlist"/>
        <w:numPr>
          <w:ilvl w:val="0"/>
          <w:numId w:val="99"/>
        </w:numPr>
        <w:spacing w:line="300" w:lineRule="auto"/>
        <w:ind w:left="284" w:hanging="284"/>
        <w:jc w:val="both"/>
        <w:rPr>
          <w:rFonts w:ascii="Calibri Light" w:hAnsi="Calibri Light" w:cs="Calibri Light"/>
          <w:sz w:val="22"/>
          <w:szCs w:val="22"/>
        </w:rPr>
      </w:pPr>
      <w:r w:rsidRPr="005779C0">
        <w:rPr>
          <w:rFonts w:ascii="Calibri Light" w:hAnsi="Calibri Light" w:cs="Calibri Light"/>
          <w:sz w:val="22"/>
          <w:szCs w:val="22"/>
        </w:rPr>
        <w:t xml:space="preserve">W przypadku, gdy Wykonawca powierza Podwykonawcom wykonanie części przedmiotu umowy, </w:t>
      </w:r>
      <w:r w:rsidRPr="005779C0">
        <w:rPr>
          <w:rFonts w:ascii="Calibri Light" w:hAnsi="Calibri Light" w:cs="Calibri Light"/>
          <w:sz w:val="22"/>
          <w:szCs w:val="22"/>
        </w:rPr>
        <w:br/>
        <w:t xml:space="preserve">Wykonawca jest zobowiązany przedłożyć, najpóźniej na 7 dni przed terminem płatności jego faktury rozliczającej drugą i następne części należnego mu wynagrodzenia za odebraną część przedmiotu umowy, dowody dotyczące zapłaty wynagrodzenia Podwykonawcom, za roboty/usługi/dostawy stanowiące przedmiot odbiorów częściowych/końcowego. Dowody powinny potwierdzać brak </w:t>
      </w:r>
      <w:r w:rsidRPr="005779C0">
        <w:rPr>
          <w:rFonts w:ascii="Calibri Light" w:hAnsi="Calibri Light" w:cs="Calibri Light"/>
          <w:spacing w:val="-2"/>
          <w:sz w:val="22"/>
          <w:szCs w:val="22"/>
        </w:rPr>
        <w:t>zaległości Wykonawcy</w:t>
      </w:r>
      <w:r w:rsidRPr="005779C0">
        <w:rPr>
          <w:rFonts w:ascii="Calibri Light" w:hAnsi="Calibri Light" w:cs="Calibri Light"/>
          <w:spacing w:val="-2"/>
          <w:sz w:val="22"/>
          <w:szCs w:val="22"/>
        </w:rPr>
        <w:br/>
        <w:t>w uregulowaniu wszystkich wymagalnych wynagrodzeń Podwykonawców</w:t>
      </w:r>
      <w:r w:rsidRPr="005779C0">
        <w:rPr>
          <w:rFonts w:ascii="Calibri Light" w:hAnsi="Calibri Light" w:cs="Calibri Light"/>
          <w:sz w:val="22"/>
          <w:szCs w:val="22"/>
        </w:rPr>
        <w:t xml:space="preserve">, wynikających z umów </w:t>
      </w:r>
      <w:r w:rsidRPr="005779C0">
        <w:rPr>
          <w:rFonts w:ascii="Calibri Light" w:hAnsi="Calibri Light" w:cs="Calibri Light"/>
          <w:sz w:val="22"/>
          <w:szCs w:val="22"/>
        </w:rPr>
        <w:br/>
        <w:t xml:space="preserve">o podwykonawstwo za dany okres rozliczeniowy; dowodami takimi są </w:t>
      </w:r>
      <w:r w:rsidRPr="005779C0">
        <w:rPr>
          <w:rFonts w:ascii="Calibri Light" w:hAnsi="Calibri Light" w:cs="Calibri Light"/>
          <w:sz w:val="22"/>
          <w:szCs w:val="22"/>
          <w:u w:val="single"/>
        </w:rPr>
        <w:t>oryginały oświadczeń Podwykonawców (wg wzoru stanowiącego załącznik nr 6 i 7 do umowy) i potwierdzenie dokonanych przelewów</w:t>
      </w:r>
      <w:r w:rsidRPr="005779C0">
        <w:rPr>
          <w:rFonts w:ascii="Calibri Light" w:hAnsi="Calibri Light" w:cs="Calibri Light"/>
          <w:sz w:val="22"/>
          <w:szCs w:val="22"/>
        </w:rPr>
        <w:t xml:space="preserve">. Niedostarczenie ww. dowodów spowoduje uruchomienie procedury przewidzianej w art. 465 ustawy </w:t>
      </w:r>
      <w:proofErr w:type="spellStart"/>
      <w:r w:rsidRPr="005779C0">
        <w:rPr>
          <w:rFonts w:ascii="Calibri Light" w:hAnsi="Calibri Light" w:cs="Calibri Light"/>
          <w:sz w:val="22"/>
          <w:szCs w:val="22"/>
        </w:rPr>
        <w:t>Pzp</w:t>
      </w:r>
      <w:proofErr w:type="spellEnd"/>
      <w:r w:rsidRPr="005779C0">
        <w:rPr>
          <w:rFonts w:ascii="Calibri Light" w:hAnsi="Calibri Light" w:cs="Calibri Light"/>
          <w:sz w:val="22"/>
          <w:szCs w:val="22"/>
        </w:rPr>
        <w:t>.</w:t>
      </w:r>
    </w:p>
    <w:p w14:paraId="25597690" w14:textId="77777777" w:rsidR="00A94ECF" w:rsidRPr="005779C0" w:rsidRDefault="00A94ECF" w:rsidP="006C59DD">
      <w:pPr>
        <w:pStyle w:val="Akapitzlist"/>
        <w:numPr>
          <w:ilvl w:val="0"/>
          <w:numId w:val="99"/>
        </w:numPr>
        <w:spacing w:line="300" w:lineRule="auto"/>
        <w:ind w:left="284" w:hanging="284"/>
        <w:jc w:val="both"/>
        <w:rPr>
          <w:rFonts w:ascii="Calibri Light" w:hAnsi="Calibri Light" w:cs="Calibri Light"/>
          <w:sz w:val="22"/>
          <w:szCs w:val="22"/>
        </w:rPr>
      </w:pPr>
      <w:r w:rsidRPr="005779C0">
        <w:rPr>
          <w:rFonts w:ascii="Calibri Light" w:hAnsi="Calibri Light" w:cs="Calibri Light"/>
          <w:sz w:val="22"/>
          <w:szCs w:val="22"/>
        </w:rPr>
        <w:t>Warunki przekazania Zamawiającemu faktur przejściowych:</w:t>
      </w:r>
    </w:p>
    <w:p w14:paraId="74263CB7" w14:textId="77777777" w:rsidR="00A94ECF" w:rsidRPr="005779C0" w:rsidRDefault="00A94ECF" w:rsidP="006C59DD">
      <w:pPr>
        <w:pStyle w:val="Akapitzlist"/>
        <w:numPr>
          <w:ilvl w:val="0"/>
          <w:numId w:val="97"/>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 xml:space="preserve">doręczenie Zamawiającemu prawidłowo wystawionej i kompletnej, w rozumieniu postanowień niniejszego paragrafu, faktury tj. m.in. wraz z jednym z dokumentów, o których mowa w ust. 2 pkt 2) lit. c) </w:t>
      </w:r>
    </w:p>
    <w:p w14:paraId="79F4207A" w14:textId="77777777" w:rsidR="00A94ECF" w:rsidRPr="005779C0" w:rsidRDefault="00A94ECF" w:rsidP="006C59DD">
      <w:pPr>
        <w:pStyle w:val="Akapitzlist"/>
        <w:numPr>
          <w:ilvl w:val="0"/>
          <w:numId w:val="97"/>
        </w:numPr>
        <w:spacing w:line="300" w:lineRule="auto"/>
        <w:ind w:left="714" w:hanging="357"/>
        <w:jc w:val="both"/>
        <w:rPr>
          <w:rFonts w:ascii="Calibri Light" w:hAnsi="Calibri Light" w:cs="Calibri Light"/>
          <w:sz w:val="22"/>
          <w:szCs w:val="22"/>
        </w:rPr>
      </w:pPr>
      <w:r w:rsidRPr="005779C0">
        <w:rPr>
          <w:rFonts w:ascii="Calibri Light" w:hAnsi="Calibri Light" w:cs="Calibri Light"/>
          <w:bCs/>
          <w:sz w:val="22"/>
          <w:szCs w:val="22"/>
        </w:rPr>
        <w:t xml:space="preserve">dostarczenie </w:t>
      </w:r>
      <w:r w:rsidRPr="005779C0">
        <w:rPr>
          <w:rFonts w:ascii="Calibri Light" w:hAnsi="Calibri Light" w:cs="Calibri Light"/>
          <w:sz w:val="22"/>
          <w:szCs w:val="22"/>
        </w:rPr>
        <w:t>protokołu odbioru cz</w:t>
      </w:r>
      <w:r w:rsidRPr="005779C0">
        <w:rPr>
          <w:rFonts w:ascii="Calibri Light" w:eastAsia="TTE17BBB10t00" w:hAnsi="Calibri Light" w:cs="Calibri Light"/>
          <w:sz w:val="22"/>
          <w:szCs w:val="22"/>
        </w:rPr>
        <w:t>ęś</w:t>
      </w:r>
      <w:r w:rsidRPr="005779C0">
        <w:rPr>
          <w:rFonts w:ascii="Calibri Light" w:hAnsi="Calibri Light" w:cs="Calibri Light"/>
          <w:sz w:val="22"/>
          <w:szCs w:val="22"/>
        </w:rPr>
        <w:t>ci robót, potwierdzonego przez właściwych branżowo inspektorów nadzoru, o którym mowa w ust. 2 pkt 2) lit b).</w:t>
      </w:r>
    </w:p>
    <w:p w14:paraId="258EED05" w14:textId="77777777" w:rsidR="00A94ECF" w:rsidRPr="005779C0" w:rsidRDefault="00A94ECF" w:rsidP="006C59DD">
      <w:pPr>
        <w:pStyle w:val="Akapitzlist"/>
        <w:numPr>
          <w:ilvl w:val="0"/>
          <w:numId w:val="100"/>
        </w:numPr>
        <w:spacing w:line="300" w:lineRule="auto"/>
        <w:ind w:left="284" w:hanging="284"/>
        <w:jc w:val="both"/>
        <w:rPr>
          <w:rFonts w:ascii="Calibri Light" w:hAnsi="Calibri Light" w:cs="Calibri Light"/>
          <w:sz w:val="22"/>
          <w:szCs w:val="22"/>
        </w:rPr>
      </w:pPr>
      <w:r w:rsidRPr="005779C0">
        <w:rPr>
          <w:rFonts w:ascii="Calibri Light" w:hAnsi="Calibri Light" w:cs="Calibri Light"/>
          <w:sz w:val="22"/>
          <w:szCs w:val="22"/>
        </w:rPr>
        <w:lastRenderedPageBreak/>
        <w:t>Warunki przekazania Zamawiającemu faktury końcowej:</w:t>
      </w:r>
    </w:p>
    <w:p w14:paraId="7727A6AA" w14:textId="77777777" w:rsidR="00A94ECF" w:rsidRPr="005779C0" w:rsidRDefault="00A94ECF" w:rsidP="006C59DD">
      <w:pPr>
        <w:pStyle w:val="Akapitzlist"/>
        <w:numPr>
          <w:ilvl w:val="0"/>
          <w:numId w:val="98"/>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wykonanie wszystkich prac objętych umową i podpisanie protokołu komisyjnego odbioru końcowego wykonania robót b</w:t>
      </w:r>
      <w:r w:rsidRPr="005779C0">
        <w:rPr>
          <w:rFonts w:ascii="Calibri Light" w:eastAsia="TTE17BBB10t00" w:hAnsi="Calibri Light" w:cs="Calibri Light"/>
          <w:sz w:val="22"/>
          <w:szCs w:val="22"/>
        </w:rPr>
        <w:t>ę</w:t>
      </w:r>
      <w:r w:rsidRPr="005779C0">
        <w:rPr>
          <w:rFonts w:ascii="Calibri Light" w:hAnsi="Calibri Light" w:cs="Calibri Light"/>
          <w:sz w:val="22"/>
          <w:szCs w:val="22"/>
        </w:rPr>
        <w:t>d</w:t>
      </w:r>
      <w:r w:rsidRPr="005779C0">
        <w:rPr>
          <w:rFonts w:ascii="Calibri Light" w:eastAsia="TTE17BBB10t00" w:hAnsi="Calibri Light" w:cs="Calibri Light"/>
          <w:sz w:val="22"/>
          <w:szCs w:val="22"/>
        </w:rPr>
        <w:t>ą</w:t>
      </w:r>
      <w:r w:rsidRPr="005779C0">
        <w:rPr>
          <w:rFonts w:ascii="Calibri Light" w:hAnsi="Calibri Light" w:cs="Calibri Light"/>
          <w:sz w:val="22"/>
          <w:szCs w:val="22"/>
        </w:rPr>
        <w:t xml:space="preserve">cych przedmiotem umowy bez wad istotnych, </w:t>
      </w:r>
    </w:p>
    <w:p w14:paraId="4731BD65" w14:textId="77777777" w:rsidR="00A94ECF" w:rsidRPr="005779C0" w:rsidRDefault="00A94ECF" w:rsidP="006C59DD">
      <w:pPr>
        <w:pStyle w:val="Akapitzlist"/>
        <w:numPr>
          <w:ilvl w:val="0"/>
          <w:numId w:val="98"/>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dołączenie do faktury o</w:t>
      </w:r>
      <w:r w:rsidRPr="005779C0">
        <w:rPr>
          <w:rFonts w:ascii="Calibri Light" w:eastAsia="TTE17BBB10t00" w:hAnsi="Calibri Light" w:cs="Calibri Light"/>
          <w:sz w:val="22"/>
          <w:szCs w:val="22"/>
        </w:rPr>
        <w:t>ś</w:t>
      </w:r>
      <w:r w:rsidRPr="005779C0">
        <w:rPr>
          <w:rFonts w:ascii="Calibri Light" w:hAnsi="Calibri Light" w:cs="Calibri Light"/>
          <w:sz w:val="22"/>
          <w:szCs w:val="22"/>
        </w:rPr>
        <w:t>wiadczenia Wykonawc</w:t>
      </w:r>
      <w:r w:rsidRPr="005779C0">
        <w:rPr>
          <w:rFonts w:ascii="Calibri Light" w:eastAsia="TTE17BBB10t00" w:hAnsi="Calibri Light" w:cs="Calibri Light"/>
          <w:sz w:val="22"/>
          <w:szCs w:val="22"/>
        </w:rPr>
        <w:t>y</w:t>
      </w:r>
      <w:r w:rsidRPr="005779C0">
        <w:rPr>
          <w:rFonts w:ascii="Calibri Light" w:hAnsi="Calibri Light" w:cs="Calibri Light"/>
          <w:sz w:val="22"/>
          <w:szCs w:val="22"/>
        </w:rPr>
        <w:t xml:space="preserve">, </w:t>
      </w:r>
      <w:r w:rsidRPr="005779C0">
        <w:rPr>
          <w:rFonts w:ascii="Calibri Light" w:eastAsia="TTE17BBB10t00" w:hAnsi="Calibri Light" w:cs="Calibri Light"/>
          <w:sz w:val="22"/>
          <w:szCs w:val="22"/>
        </w:rPr>
        <w:t>ż</w:t>
      </w:r>
      <w:r w:rsidRPr="005779C0">
        <w:rPr>
          <w:rFonts w:ascii="Calibri Light" w:hAnsi="Calibri Light" w:cs="Calibri Light"/>
          <w:sz w:val="22"/>
          <w:szCs w:val="22"/>
        </w:rPr>
        <w:t xml:space="preserve">e rozliczył wszystkie wykonane prace i jest </w:t>
      </w:r>
      <w:r w:rsidRPr="005779C0">
        <w:rPr>
          <w:rFonts w:ascii="Calibri Light" w:hAnsi="Calibri Light" w:cs="Calibri Light"/>
          <w:sz w:val="22"/>
          <w:szCs w:val="22"/>
        </w:rPr>
        <w:br/>
        <w:t>to faktura ostateczna;</w:t>
      </w:r>
    </w:p>
    <w:p w14:paraId="5A3BAC6C" w14:textId="77777777" w:rsidR="00A94ECF" w:rsidRPr="005779C0" w:rsidRDefault="00A94ECF" w:rsidP="006C59DD">
      <w:pPr>
        <w:pStyle w:val="Akapitzlist"/>
        <w:numPr>
          <w:ilvl w:val="0"/>
          <w:numId w:val="98"/>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 xml:space="preserve">doręczenie Zamawiającemu prawidłowo wystawionej i kompletnej, w rozumieniu postanowień niniejszego paragrafu, faktury, tj. wraz z dokumentami o których mowa w ust. 2 pkt 2) lit. c) </w:t>
      </w:r>
      <w:proofErr w:type="spellStart"/>
      <w:r w:rsidRPr="005779C0">
        <w:rPr>
          <w:rFonts w:ascii="Calibri Light" w:hAnsi="Calibri Light" w:cs="Calibri Light"/>
          <w:sz w:val="22"/>
          <w:szCs w:val="22"/>
        </w:rPr>
        <w:t>tiret</w:t>
      </w:r>
      <w:proofErr w:type="spellEnd"/>
      <w:r w:rsidRPr="005779C0">
        <w:rPr>
          <w:rFonts w:ascii="Calibri Light" w:hAnsi="Calibri Light" w:cs="Calibri Light"/>
          <w:sz w:val="22"/>
          <w:szCs w:val="22"/>
        </w:rPr>
        <w:t xml:space="preserve"> pierwsze,</w:t>
      </w:r>
    </w:p>
    <w:p w14:paraId="3E52982E" w14:textId="77777777" w:rsidR="00A94ECF" w:rsidRPr="005779C0" w:rsidRDefault="00A94ECF" w:rsidP="006C59DD">
      <w:pPr>
        <w:pStyle w:val="Akapitzlist"/>
        <w:numPr>
          <w:ilvl w:val="0"/>
          <w:numId w:val="98"/>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wypełnienie obowiązku o którym mowa w § 2 ust. 22 umowy.</w:t>
      </w:r>
    </w:p>
    <w:p w14:paraId="01A4FA9A" w14:textId="77777777" w:rsidR="00A94ECF" w:rsidRPr="005779C0" w:rsidRDefault="00A94ECF" w:rsidP="006C59DD">
      <w:pPr>
        <w:pStyle w:val="Akapitzlist"/>
        <w:numPr>
          <w:ilvl w:val="0"/>
          <w:numId w:val="100"/>
        </w:numPr>
        <w:spacing w:line="300" w:lineRule="auto"/>
        <w:ind w:left="284" w:hanging="284"/>
        <w:jc w:val="both"/>
        <w:rPr>
          <w:rFonts w:ascii="Calibri Light" w:hAnsi="Calibri Light" w:cs="Calibri Light"/>
          <w:sz w:val="22"/>
          <w:szCs w:val="22"/>
        </w:rPr>
      </w:pPr>
      <w:r w:rsidRPr="005779C0">
        <w:rPr>
          <w:rFonts w:ascii="Calibri Light" w:hAnsi="Calibri Light" w:cs="Calibri Light"/>
          <w:sz w:val="22"/>
          <w:szCs w:val="22"/>
        </w:rPr>
        <w:t xml:space="preserve">Wynagrodzenie przysługujące Wykonawcy będzie płatne przelewem na jego, zgłoszony </w:t>
      </w:r>
      <w:r w:rsidRPr="005779C0">
        <w:rPr>
          <w:rFonts w:ascii="Calibri Light" w:hAnsi="Calibri Light" w:cs="Calibri Light"/>
          <w:sz w:val="22"/>
          <w:szCs w:val="22"/>
        </w:rPr>
        <w:br/>
        <w:t>do Naczelnika Urzędu Skarbowego, rachunek nr ……………………………………………………………… w banku,</w:t>
      </w:r>
      <w:r w:rsidRPr="005779C0">
        <w:rPr>
          <w:rFonts w:ascii="Calibri Light" w:hAnsi="Calibri Light" w:cs="Calibri Light"/>
          <w:sz w:val="22"/>
          <w:szCs w:val="22"/>
        </w:rPr>
        <w:br/>
        <w:t>w terminie do 30 dni od daty otrzymania przez Zamawiającego prawidłowo wystawionej faktury wraz</w:t>
      </w:r>
      <w:r w:rsidRPr="005779C0">
        <w:rPr>
          <w:rFonts w:ascii="Calibri Light" w:hAnsi="Calibri Light" w:cs="Calibri Light"/>
          <w:sz w:val="22"/>
          <w:szCs w:val="22"/>
        </w:rPr>
        <w:br/>
        <w:t>z kompletem dokumentów, o których mowa w ust. 4 i ust. 5 i jednocześnie pod warunkiem zachowania przez Wykonawcę terminu, o którym mowa w ust. 3 z zastrzeżeniem ust. 17. W przypadku nieprzedłożenia przez Wykonawcę dowodów, o których mowa w ust. 3, Zamawiający wstrzyma wypłatę wynagrodzenia należnego Wykonawcy z tytułu wystawionej faktury, w części, odpowiadającej sumie wartości faktur Podwykonawców, odnośnie których Wykonawca nie przekaże Zamawiającemu dowodów zapłaty wynagrodzenia Podwykonawcy.</w:t>
      </w:r>
    </w:p>
    <w:p w14:paraId="312E89EA" w14:textId="77777777" w:rsidR="00A94ECF" w:rsidRPr="005779C0" w:rsidRDefault="00A94ECF" w:rsidP="006C59DD">
      <w:pPr>
        <w:pStyle w:val="Akapitzlist"/>
        <w:numPr>
          <w:ilvl w:val="0"/>
          <w:numId w:val="100"/>
        </w:numPr>
        <w:spacing w:line="300" w:lineRule="auto"/>
        <w:ind w:left="284"/>
        <w:jc w:val="both"/>
        <w:rPr>
          <w:rFonts w:asciiTheme="majorHAnsi" w:hAnsiTheme="majorHAnsi" w:cstheme="majorHAnsi"/>
          <w:strike/>
          <w:sz w:val="22"/>
          <w:szCs w:val="22"/>
        </w:rPr>
      </w:pPr>
      <w:r w:rsidRPr="005779C0">
        <w:rPr>
          <w:rFonts w:asciiTheme="majorHAnsi" w:eastAsia="MS Mincho" w:hAnsiTheme="majorHAnsi" w:cstheme="majorHAnsi"/>
          <w:sz w:val="22"/>
          <w:szCs w:val="22"/>
        </w:rPr>
        <w:t xml:space="preserve">W przypadku faktur ustrukturyzowanych za </w:t>
      </w:r>
      <w:r w:rsidRPr="005779C0">
        <w:rPr>
          <w:rFonts w:asciiTheme="majorHAnsi" w:eastAsia="MS Mincho" w:hAnsiTheme="majorHAnsi" w:cstheme="majorHAnsi"/>
          <w:b/>
          <w:bCs/>
          <w:sz w:val="22"/>
          <w:szCs w:val="22"/>
        </w:rPr>
        <w:t>dzień otrzymania faktury ustrukturyzowanej</w:t>
      </w:r>
      <w:r w:rsidRPr="005779C0">
        <w:rPr>
          <w:rFonts w:asciiTheme="majorHAnsi" w:eastAsia="MS Mincho" w:hAnsiTheme="majorHAnsi" w:cstheme="majorHAnsi"/>
          <w:sz w:val="22"/>
          <w:szCs w:val="22"/>
        </w:rPr>
        <w:t xml:space="preserve"> wystawionej w trybie online, trybie offline24, trybie offline przyjmuje się </w:t>
      </w:r>
      <w:r w:rsidRPr="005779C0">
        <w:rPr>
          <w:rFonts w:asciiTheme="majorHAnsi" w:eastAsia="MS Mincho" w:hAnsiTheme="majorHAnsi" w:cstheme="majorHAnsi"/>
          <w:b/>
          <w:bCs/>
          <w:sz w:val="22"/>
          <w:szCs w:val="22"/>
        </w:rPr>
        <w:t xml:space="preserve">datę nadania fakturze unikatowego numeru </w:t>
      </w:r>
      <w:proofErr w:type="spellStart"/>
      <w:r w:rsidRPr="005779C0">
        <w:rPr>
          <w:rFonts w:asciiTheme="majorHAnsi" w:eastAsia="MS Mincho" w:hAnsiTheme="majorHAnsi" w:cstheme="majorHAnsi"/>
          <w:b/>
          <w:bCs/>
          <w:sz w:val="22"/>
          <w:szCs w:val="22"/>
        </w:rPr>
        <w:t>KSeF</w:t>
      </w:r>
      <w:proofErr w:type="spellEnd"/>
      <w:r w:rsidRPr="005779C0">
        <w:rPr>
          <w:rFonts w:asciiTheme="majorHAnsi" w:eastAsia="MS Mincho" w:hAnsiTheme="majorHAnsi" w:cstheme="majorHAnsi"/>
          <w:sz w:val="22"/>
          <w:szCs w:val="22"/>
        </w:rPr>
        <w:t xml:space="preserve">  </w:t>
      </w:r>
      <w:r w:rsidRPr="005779C0">
        <w:rPr>
          <w:rFonts w:asciiTheme="majorHAnsi" w:eastAsia="MS Mincho" w:hAnsiTheme="majorHAnsi" w:cstheme="majorHAnsi"/>
          <w:i/>
          <w:iCs/>
          <w:sz w:val="22"/>
          <w:szCs w:val="22"/>
        </w:rPr>
        <w:t>w Krajowym Systemie e-Faktur (</w:t>
      </w:r>
      <w:proofErr w:type="spellStart"/>
      <w:r w:rsidRPr="005779C0">
        <w:rPr>
          <w:rFonts w:asciiTheme="majorHAnsi" w:eastAsia="MS Mincho" w:hAnsiTheme="majorHAnsi" w:cstheme="majorHAnsi"/>
          <w:i/>
          <w:iCs/>
          <w:sz w:val="22"/>
          <w:szCs w:val="22"/>
        </w:rPr>
        <w:t>KSeF</w:t>
      </w:r>
      <w:proofErr w:type="spellEnd"/>
      <w:r w:rsidRPr="005779C0">
        <w:rPr>
          <w:rFonts w:asciiTheme="majorHAnsi" w:eastAsia="MS Mincho" w:hAnsiTheme="majorHAnsi" w:cstheme="majorHAnsi"/>
          <w:i/>
          <w:iCs/>
          <w:sz w:val="22"/>
          <w:szCs w:val="22"/>
        </w:rPr>
        <w:t>).</w:t>
      </w:r>
    </w:p>
    <w:p w14:paraId="616D90AD" w14:textId="77777777" w:rsidR="00A94ECF" w:rsidRPr="005779C0" w:rsidRDefault="00A94ECF" w:rsidP="006C59DD">
      <w:pPr>
        <w:pStyle w:val="Akapitzlist"/>
        <w:numPr>
          <w:ilvl w:val="0"/>
          <w:numId w:val="100"/>
        </w:numPr>
        <w:spacing w:line="300" w:lineRule="auto"/>
        <w:ind w:left="284"/>
        <w:jc w:val="both"/>
        <w:rPr>
          <w:rFonts w:asciiTheme="majorHAnsi" w:hAnsiTheme="majorHAnsi" w:cstheme="majorHAnsi"/>
          <w:strike/>
          <w:sz w:val="22"/>
          <w:szCs w:val="22"/>
        </w:rPr>
      </w:pPr>
      <w:r w:rsidRPr="005779C0">
        <w:rPr>
          <w:rFonts w:asciiTheme="majorHAnsi" w:eastAsia="MS Mincho" w:hAnsiTheme="majorHAnsi" w:cstheme="majorHAnsi"/>
          <w:sz w:val="22"/>
          <w:szCs w:val="22"/>
        </w:rPr>
        <w:t xml:space="preserve">Za </w:t>
      </w:r>
      <w:r w:rsidRPr="005779C0">
        <w:rPr>
          <w:rFonts w:asciiTheme="majorHAnsi" w:eastAsia="MS Mincho" w:hAnsiTheme="majorHAnsi" w:cstheme="majorHAnsi"/>
          <w:b/>
          <w:bCs/>
          <w:sz w:val="22"/>
          <w:szCs w:val="22"/>
        </w:rPr>
        <w:t>dzień otrzymania faktury wystawionej w trybie awaryjnym</w:t>
      </w:r>
      <w:r w:rsidRPr="005779C0">
        <w:rPr>
          <w:rFonts w:asciiTheme="majorHAnsi" w:eastAsia="MS Mincho" w:hAnsiTheme="majorHAnsi" w:cstheme="majorHAnsi"/>
          <w:sz w:val="22"/>
          <w:szCs w:val="22"/>
        </w:rPr>
        <w:t xml:space="preserve"> (która winna być przesłana do </w:t>
      </w:r>
      <w:proofErr w:type="spellStart"/>
      <w:r w:rsidRPr="005779C0">
        <w:rPr>
          <w:rFonts w:asciiTheme="majorHAnsi" w:eastAsia="MS Mincho" w:hAnsiTheme="majorHAnsi" w:cstheme="majorHAnsi"/>
          <w:sz w:val="22"/>
          <w:szCs w:val="22"/>
        </w:rPr>
        <w:t>KSeF</w:t>
      </w:r>
      <w:proofErr w:type="spellEnd"/>
      <w:r w:rsidRPr="005779C0">
        <w:rPr>
          <w:rFonts w:asciiTheme="majorHAnsi" w:eastAsia="MS Mincho" w:hAnsiTheme="majorHAnsi" w:cstheme="majorHAnsi"/>
          <w:sz w:val="22"/>
          <w:szCs w:val="22"/>
        </w:rPr>
        <w:t xml:space="preserve"> w terminie do 7 dni od ustania awarii) oraz </w:t>
      </w:r>
      <w:r w:rsidRPr="005779C0">
        <w:rPr>
          <w:rFonts w:ascii="Calibri Light" w:eastAsia="MS Mincho" w:hAnsi="Calibri Light" w:cs="Calibri Light"/>
          <w:b/>
          <w:bCs/>
          <w:sz w:val="22"/>
          <w:szCs w:val="22"/>
        </w:rPr>
        <w:t xml:space="preserve">faktury wystawionej w sytuacji awarii całkowitej systemu </w:t>
      </w:r>
      <w:proofErr w:type="spellStart"/>
      <w:r w:rsidRPr="005779C0">
        <w:rPr>
          <w:rFonts w:ascii="Calibri Light" w:eastAsia="MS Mincho" w:hAnsi="Calibri Light" w:cs="Calibri Light"/>
          <w:b/>
          <w:bCs/>
          <w:sz w:val="22"/>
          <w:szCs w:val="22"/>
        </w:rPr>
        <w:t>KSeF</w:t>
      </w:r>
      <w:proofErr w:type="spellEnd"/>
      <w:r w:rsidRPr="005779C0">
        <w:rPr>
          <w:rFonts w:asciiTheme="majorHAnsi" w:eastAsia="MS Mincho" w:hAnsiTheme="majorHAnsi" w:cstheme="majorHAnsi"/>
          <w:sz w:val="22"/>
          <w:szCs w:val="22"/>
        </w:rPr>
        <w:t xml:space="preserve">, której nie obejmuje obowiązek </w:t>
      </w:r>
      <w:proofErr w:type="spellStart"/>
      <w:r w:rsidRPr="005779C0">
        <w:rPr>
          <w:rFonts w:asciiTheme="majorHAnsi" w:eastAsia="MS Mincho" w:hAnsiTheme="majorHAnsi" w:cstheme="majorHAnsi"/>
          <w:sz w:val="22"/>
          <w:szCs w:val="22"/>
        </w:rPr>
        <w:t>KSeF</w:t>
      </w:r>
      <w:proofErr w:type="spellEnd"/>
      <w:r w:rsidRPr="005779C0">
        <w:rPr>
          <w:rFonts w:asciiTheme="majorHAnsi" w:eastAsia="MS Mincho" w:hAnsiTheme="majorHAnsi" w:cstheme="majorHAnsi"/>
          <w:sz w:val="22"/>
          <w:szCs w:val="22"/>
        </w:rPr>
        <w:t xml:space="preserve">, przekazanej w formie uzgodnionej (papierowej, elektronicznej) przyjmuje się </w:t>
      </w:r>
      <w:r w:rsidRPr="005779C0">
        <w:rPr>
          <w:rFonts w:asciiTheme="majorHAnsi" w:eastAsia="MS Mincho" w:hAnsiTheme="majorHAnsi" w:cstheme="majorHAnsi"/>
          <w:b/>
          <w:bCs/>
          <w:sz w:val="22"/>
          <w:szCs w:val="22"/>
        </w:rPr>
        <w:t>dzień faktycznego otrzymania jej przez Zamawiającego</w:t>
      </w:r>
      <w:r w:rsidRPr="005779C0">
        <w:rPr>
          <w:rFonts w:asciiTheme="majorHAnsi" w:eastAsia="MS Mincho" w:hAnsiTheme="majorHAnsi" w:cstheme="majorHAnsi"/>
          <w:sz w:val="22"/>
          <w:szCs w:val="22"/>
        </w:rPr>
        <w:t>.</w:t>
      </w:r>
    </w:p>
    <w:p w14:paraId="43542ACE" w14:textId="77777777" w:rsidR="00A94ECF" w:rsidRPr="005779C0" w:rsidRDefault="00A94ECF" w:rsidP="006C59DD">
      <w:pPr>
        <w:pStyle w:val="Akapitzlist"/>
        <w:numPr>
          <w:ilvl w:val="0"/>
          <w:numId w:val="100"/>
        </w:numPr>
        <w:spacing w:line="300" w:lineRule="auto"/>
        <w:ind w:left="284"/>
        <w:jc w:val="both"/>
        <w:rPr>
          <w:rFonts w:asciiTheme="majorHAnsi" w:hAnsiTheme="majorHAnsi" w:cstheme="majorHAnsi"/>
          <w:strike/>
          <w:sz w:val="22"/>
          <w:szCs w:val="22"/>
        </w:rPr>
      </w:pPr>
      <w:r w:rsidRPr="005779C0">
        <w:rPr>
          <w:rFonts w:asciiTheme="majorHAnsi" w:eastAsia="MS Mincho" w:hAnsiTheme="majorHAnsi" w:cstheme="majorHAnsi"/>
          <w:iCs/>
          <w:sz w:val="22"/>
          <w:szCs w:val="22"/>
        </w:rPr>
        <w:t>Wykonawca zobowiązany jest przekazać, na adres poczty elektronicznej Zamawiającego wskazany</w:t>
      </w:r>
      <w:r w:rsidRPr="005779C0">
        <w:rPr>
          <w:rFonts w:asciiTheme="majorHAnsi" w:eastAsia="MS Mincho" w:hAnsiTheme="majorHAnsi" w:cstheme="majorHAnsi"/>
          <w:iCs/>
          <w:sz w:val="22"/>
          <w:szCs w:val="22"/>
        </w:rPr>
        <w:br/>
        <w:t xml:space="preserve">w § 15 ust. 1 pkt 1) umowy, informację o </w:t>
      </w:r>
      <w:r w:rsidRPr="005779C0">
        <w:rPr>
          <w:rFonts w:asciiTheme="majorHAnsi" w:eastAsia="MS Mincho" w:hAnsiTheme="majorHAnsi" w:cstheme="majorHAnsi"/>
          <w:sz w:val="22"/>
          <w:szCs w:val="22"/>
        </w:rPr>
        <w:t>wystawieniu faktury w</w:t>
      </w:r>
      <w:r w:rsidRPr="005779C0">
        <w:rPr>
          <w:rFonts w:asciiTheme="majorHAnsi" w:eastAsia="MS Mincho" w:hAnsiTheme="majorHAnsi" w:cstheme="majorHAnsi"/>
          <w:i/>
          <w:sz w:val="22"/>
          <w:szCs w:val="22"/>
        </w:rPr>
        <w:t xml:space="preserve"> </w:t>
      </w:r>
      <w:r w:rsidRPr="005779C0">
        <w:rPr>
          <w:rFonts w:asciiTheme="majorHAnsi" w:eastAsia="MS Mincho" w:hAnsiTheme="majorHAnsi" w:cstheme="majorHAnsi"/>
          <w:iCs/>
          <w:sz w:val="22"/>
          <w:szCs w:val="22"/>
        </w:rPr>
        <w:t>Krajowym Systemie e-Faktur</w:t>
      </w:r>
      <w:r w:rsidRPr="005779C0">
        <w:rPr>
          <w:rFonts w:asciiTheme="majorHAnsi" w:eastAsia="MS Mincho" w:hAnsiTheme="majorHAnsi" w:cstheme="majorHAnsi"/>
          <w:i/>
          <w:iCs/>
          <w:sz w:val="22"/>
          <w:szCs w:val="22"/>
        </w:rPr>
        <w:t xml:space="preserve"> (</w:t>
      </w:r>
      <w:proofErr w:type="spellStart"/>
      <w:r w:rsidRPr="005779C0">
        <w:rPr>
          <w:rFonts w:asciiTheme="majorHAnsi" w:eastAsia="MS Mincho" w:hAnsiTheme="majorHAnsi" w:cstheme="majorHAnsi"/>
          <w:iCs/>
          <w:sz w:val="22"/>
          <w:szCs w:val="22"/>
        </w:rPr>
        <w:t>KSeF</w:t>
      </w:r>
      <w:proofErr w:type="spellEnd"/>
      <w:r w:rsidRPr="005779C0">
        <w:rPr>
          <w:rFonts w:asciiTheme="majorHAnsi" w:eastAsia="MS Mincho" w:hAnsiTheme="majorHAnsi" w:cstheme="majorHAnsi"/>
          <w:iCs/>
          <w:sz w:val="22"/>
          <w:szCs w:val="22"/>
        </w:rPr>
        <w:t xml:space="preserve">), niezwłocznie po jej wystawieniu. </w:t>
      </w:r>
    </w:p>
    <w:p w14:paraId="0EFAFCDA" w14:textId="77777777" w:rsidR="00A94ECF" w:rsidRPr="005779C0" w:rsidRDefault="00A94ECF" w:rsidP="006C59DD">
      <w:pPr>
        <w:pStyle w:val="Akapitzlist"/>
        <w:numPr>
          <w:ilvl w:val="0"/>
          <w:numId w:val="100"/>
        </w:numPr>
        <w:spacing w:line="300" w:lineRule="auto"/>
        <w:ind w:left="284"/>
        <w:jc w:val="both"/>
        <w:rPr>
          <w:rFonts w:asciiTheme="majorHAnsi" w:hAnsiTheme="majorHAnsi" w:cstheme="majorHAnsi"/>
          <w:strike/>
          <w:sz w:val="22"/>
          <w:szCs w:val="22"/>
        </w:rPr>
      </w:pPr>
      <w:r w:rsidRPr="005779C0">
        <w:rPr>
          <w:rFonts w:asciiTheme="majorHAnsi" w:eastAsia="MS Mincho" w:hAnsiTheme="majorHAnsi" w:cstheme="majorHAnsi"/>
          <w:sz w:val="22"/>
          <w:szCs w:val="22"/>
        </w:rPr>
        <w:t>W przypadku stwierdzenia błędów lub braków w fakturze ustrukturyzowanej wystawionej w Krajowym Systemem e-Faktur (</w:t>
      </w:r>
      <w:proofErr w:type="spellStart"/>
      <w:r w:rsidRPr="005779C0">
        <w:rPr>
          <w:rFonts w:asciiTheme="majorHAnsi" w:eastAsia="MS Mincho" w:hAnsiTheme="majorHAnsi" w:cstheme="majorHAnsi"/>
          <w:sz w:val="22"/>
          <w:szCs w:val="22"/>
        </w:rPr>
        <w:t>KSeF</w:t>
      </w:r>
      <w:proofErr w:type="spellEnd"/>
      <w:r w:rsidRPr="005779C0">
        <w:rPr>
          <w:rFonts w:asciiTheme="majorHAnsi" w:eastAsia="MS Mincho" w:hAnsiTheme="majorHAnsi" w:cstheme="majorHAnsi"/>
          <w:sz w:val="22"/>
          <w:szCs w:val="22"/>
        </w:rPr>
        <w:t>), w szczególności w numerach identyfikacyjnych NIP Nabywcy i Odbiorcy, termin płatności faktury będzie liczony od dnia otrzymania poprawnie wystawionej faktury.</w:t>
      </w:r>
    </w:p>
    <w:p w14:paraId="4DC2ECC5" w14:textId="77777777" w:rsidR="00A94ECF" w:rsidRPr="005779C0" w:rsidRDefault="00A94ECF" w:rsidP="006C59DD">
      <w:pPr>
        <w:pStyle w:val="Akapitzlist"/>
        <w:numPr>
          <w:ilvl w:val="0"/>
          <w:numId w:val="100"/>
        </w:numPr>
        <w:spacing w:line="300" w:lineRule="auto"/>
        <w:ind w:left="284"/>
        <w:jc w:val="both"/>
        <w:rPr>
          <w:rFonts w:asciiTheme="majorHAnsi" w:hAnsiTheme="majorHAnsi" w:cstheme="majorHAnsi"/>
          <w:strike/>
          <w:sz w:val="22"/>
          <w:szCs w:val="22"/>
        </w:rPr>
      </w:pPr>
      <w:r w:rsidRPr="005779C0">
        <w:rPr>
          <w:rFonts w:asciiTheme="majorHAnsi" w:eastAsia="MS Mincho" w:hAnsiTheme="majorHAnsi" w:cstheme="majorHAnsi"/>
          <w:sz w:val="22"/>
          <w:szCs w:val="22"/>
        </w:rPr>
        <w:t>Dokumenty stanowiące podstawę wystawienia faktury, w tym te wskazane w ust. 4 i 5, winny zostać dostarczone przez Wykonawcę do siedziby Zamawiającego, reprezentowanego przez Departament Inwestycji Urzędu Miejskiego w Białymstoku, ul. Składowa 11 pok. 10, w wersji papierowej najpóźniej w dniu wystawienia faktury. Każdy przekazany przez Wykonawcę dokument winien być oznaczony w sposób umożliwiający jego jednoznaczne powiązanie z daną fakturą. Niedochowanie terminu, o którym mowa w zdaniu pierwszym, skutkować będzie koniecznością poprawienia wystawionej faktury. Termin płatności faktury będzie liczony od dnia otrzymania poprawnie wystawionej faktury.</w:t>
      </w:r>
    </w:p>
    <w:p w14:paraId="4A021689" w14:textId="77777777" w:rsidR="00A94ECF" w:rsidRPr="005779C0" w:rsidRDefault="00A94ECF" w:rsidP="006C59DD">
      <w:pPr>
        <w:pStyle w:val="Akapitzlist"/>
        <w:numPr>
          <w:ilvl w:val="0"/>
          <w:numId w:val="100"/>
        </w:numPr>
        <w:spacing w:line="300" w:lineRule="auto"/>
        <w:ind w:left="284"/>
        <w:jc w:val="both"/>
        <w:rPr>
          <w:rFonts w:asciiTheme="majorHAnsi" w:hAnsiTheme="majorHAnsi" w:cstheme="majorHAnsi"/>
          <w:strike/>
          <w:sz w:val="22"/>
          <w:szCs w:val="22"/>
        </w:rPr>
      </w:pPr>
      <w:r w:rsidRPr="005779C0">
        <w:rPr>
          <w:rFonts w:ascii="Calibri Light" w:eastAsia="MS Mincho" w:hAnsi="Calibri Light" w:cs="Calibri Light"/>
          <w:sz w:val="22"/>
          <w:szCs w:val="22"/>
        </w:rPr>
        <w:t xml:space="preserve">W przypadku wystąpienia awarii </w:t>
      </w:r>
      <w:proofErr w:type="spellStart"/>
      <w:r w:rsidRPr="005779C0">
        <w:rPr>
          <w:rFonts w:ascii="Calibri Light" w:eastAsia="MS Mincho" w:hAnsi="Calibri Light" w:cs="Calibri Light"/>
          <w:sz w:val="22"/>
          <w:szCs w:val="22"/>
        </w:rPr>
        <w:t>KSeF</w:t>
      </w:r>
      <w:proofErr w:type="spellEnd"/>
      <w:r w:rsidRPr="005779C0">
        <w:rPr>
          <w:rFonts w:ascii="Calibri Light" w:eastAsia="MS Mincho" w:hAnsi="Calibri Light" w:cs="Calibri Light"/>
          <w:sz w:val="22"/>
          <w:szCs w:val="22"/>
        </w:rPr>
        <w:t xml:space="preserve">, o której mowa w art. 106nf i art. 106ng ustawy o podatku od towarów i usług, faktury będą przesyłane w formie papierowej/udostępniane w formie elektronicznej na adres e-mail: </w:t>
      </w:r>
      <w:hyperlink r:id="rId8" w:history="1">
        <w:r w:rsidRPr="005779C0">
          <w:rPr>
            <w:rFonts w:ascii="Calibri Light" w:eastAsia="MS Mincho" w:hAnsi="Calibri Light" w:cs="Calibri Light"/>
            <w:sz w:val="22"/>
            <w:szCs w:val="22"/>
            <w:u w:val="single"/>
          </w:rPr>
          <w:t>din@um.bialystok.pl</w:t>
        </w:r>
      </w:hyperlink>
      <w:r w:rsidRPr="005779C0">
        <w:rPr>
          <w:rFonts w:ascii="Calibri Light" w:eastAsia="MS Mincho" w:hAnsi="Calibri Light" w:cs="Calibri Light"/>
          <w:sz w:val="22"/>
          <w:szCs w:val="22"/>
        </w:rPr>
        <w:t>.</w:t>
      </w:r>
      <w:r w:rsidRPr="005779C0">
        <w:rPr>
          <w:rFonts w:ascii="Calibri Light" w:eastAsia="MS Mincho" w:hAnsi="Calibri Light" w:cs="Calibri Light"/>
          <w:i/>
          <w:iCs/>
          <w:sz w:val="22"/>
          <w:szCs w:val="22"/>
        </w:rPr>
        <w:t xml:space="preserve"> </w:t>
      </w:r>
    </w:p>
    <w:p w14:paraId="4D275EDC" w14:textId="77777777" w:rsidR="00A94ECF" w:rsidRPr="005779C0" w:rsidRDefault="00A94ECF" w:rsidP="006C59DD">
      <w:pPr>
        <w:pStyle w:val="Akapitzlist"/>
        <w:numPr>
          <w:ilvl w:val="0"/>
          <w:numId w:val="100"/>
        </w:numPr>
        <w:spacing w:line="300" w:lineRule="auto"/>
        <w:ind w:left="284"/>
        <w:jc w:val="both"/>
        <w:rPr>
          <w:rFonts w:asciiTheme="majorHAnsi" w:hAnsiTheme="majorHAnsi" w:cstheme="majorHAnsi"/>
          <w:strike/>
          <w:sz w:val="22"/>
          <w:szCs w:val="22"/>
        </w:rPr>
      </w:pPr>
      <w:r w:rsidRPr="005779C0">
        <w:rPr>
          <w:rFonts w:ascii="Calibri Light" w:eastAsia="MS Mincho" w:hAnsi="Calibri Light" w:cs="Calibri Light"/>
          <w:sz w:val="22"/>
          <w:szCs w:val="22"/>
        </w:rPr>
        <w:lastRenderedPageBreak/>
        <w:t xml:space="preserve">Za </w:t>
      </w:r>
      <w:r w:rsidRPr="005779C0">
        <w:rPr>
          <w:rFonts w:ascii="Calibri Light" w:eastAsia="MS Mincho" w:hAnsi="Calibri Light" w:cs="Calibri Light"/>
          <w:b/>
          <w:bCs/>
          <w:sz w:val="22"/>
          <w:szCs w:val="22"/>
        </w:rPr>
        <w:t>dzień doręczenia faktury wystawionej w trybie awaryjnym</w:t>
      </w:r>
      <w:r w:rsidRPr="005779C0">
        <w:rPr>
          <w:rFonts w:ascii="Calibri Light" w:eastAsia="MS Mincho" w:hAnsi="Calibri Light" w:cs="Calibri Light"/>
          <w:sz w:val="22"/>
          <w:szCs w:val="22"/>
        </w:rPr>
        <w:t xml:space="preserve"> i doręczonej w formie uzgodnionej (papierowej, elektronicznej) przyjmuje się </w:t>
      </w:r>
      <w:r w:rsidRPr="005779C0">
        <w:rPr>
          <w:rFonts w:ascii="Calibri Light" w:eastAsia="MS Mincho" w:hAnsi="Calibri Light" w:cs="Calibri Light"/>
          <w:b/>
          <w:bCs/>
          <w:sz w:val="22"/>
          <w:szCs w:val="22"/>
        </w:rPr>
        <w:t xml:space="preserve">dzień faktycznego otrzymania jej przez Nabywcę poza systemem </w:t>
      </w:r>
      <w:proofErr w:type="spellStart"/>
      <w:r w:rsidRPr="005779C0">
        <w:rPr>
          <w:rFonts w:ascii="Calibri Light" w:eastAsia="MS Mincho" w:hAnsi="Calibri Light" w:cs="Calibri Light"/>
          <w:b/>
          <w:bCs/>
          <w:sz w:val="22"/>
          <w:szCs w:val="22"/>
        </w:rPr>
        <w:t>KSeF</w:t>
      </w:r>
      <w:proofErr w:type="spellEnd"/>
      <w:r w:rsidRPr="005779C0">
        <w:rPr>
          <w:rFonts w:ascii="Calibri Light" w:eastAsia="MS Mincho" w:hAnsi="Calibri Light" w:cs="Calibri Light"/>
          <w:b/>
          <w:bCs/>
          <w:sz w:val="22"/>
          <w:szCs w:val="22"/>
        </w:rPr>
        <w:t xml:space="preserve"> lub datę przydzielenia numeru </w:t>
      </w:r>
      <w:proofErr w:type="spellStart"/>
      <w:r w:rsidRPr="005779C0">
        <w:rPr>
          <w:rFonts w:ascii="Calibri Light" w:eastAsia="MS Mincho" w:hAnsi="Calibri Light" w:cs="Calibri Light"/>
          <w:b/>
          <w:bCs/>
          <w:sz w:val="22"/>
          <w:szCs w:val="22"/>
        </w:rPr>
        <w:t>KSeF</w:t>
      </w:r>
      <w:proofErr w:type="spellEnd"/>
      <w:r w:rsidRPr="005779C0">
        <w:rPr>
          <w:rFonts w:ascii="Calibri Light" w:eastAsia="MS Mincho" w:hAnsi="Calibri Light" w:cs="Calibri Light"/>
          <w:b/>
          <w:bCs/>
          <w:sz w:val="22"/>
          <w:szCs w:val="22"/>
        </w:rPr>
        <w:t xml:space="preserve"> (w zależności co nastąpiło wcześniej)</w:t>
      </w:r>
      <w:r w:rsidRPr="005779C0">
        <w:rPr>
          <w:rFonts w:ascii="Calibri Light" w:eastAsia="MS Mincho" w:hAnsi="Calibri Light" w:cs="Calibri Light"/>
          <w:sz w:val="22"/>
          <w:szCs w:val="22"/>
        </w:rPr>
        <w:t xml:space="preserve">. </w:t>
      </w:r>
      <w:bookmarkStart w:id="2" w:name="_Hlk218842514"/>
      <w:r w:rsidRPr="005779C0">
        <w:rPr>
          <w:rFonts w:ascii="Calibri Light" w:eastAsia="MS Mincho" w:hAnsi="Calibri Light" w:cs="Calibri Light"/>
          <w:sz w:val="22"/>
          <w:szCs w:val="22"/>
        </w:rPr>
        <w:t>W trybie awaryjnym, w terminie do siedmiu dni roboczych od zakończenia awarii Dostawca/Wykonawca przesyła fakturę do </w:t>
      </w:r>
      <w:proofErr w:type="spellStart"/>
      <w:r w:rsidRPr="005779C0">
        <w:rPr>
          <w:rFonts w:ascii="Calibri Light" w:eastAsia="MS Mincho" w:hAnsi="Calibri Light" w:cs="Calibri Light"/>
          <w:sz w:val="22"/>
          <w:szCs w:val="22"/>
        </w:rPr>
        <w:t>KSeF</w:t>
      </w:r>
      <w:proofErr w:type="spellEnd"/>
      <w:r w:rsidRPr="005779C0">
        <w:rPr>
          <w:rFonts w:ascii="Calibri Light" w:eastAsia="MS Mincho" w:hAnsi="Calibri Light" w:cs="Calibri Light"/>
          <w:sz w:val="22"/>
          <w:szCs w:val="22"/>
        </w:rPr>
        <w:t>.</w:t>
      </w:r>
      <w:bookmarkEnd w:id="2"/>
      <w:r w:rsidRPr="005779C0">
        <w:rPr>
          <w:rFonts w:ascii="Calibri Light" w:eastAsia="MS Mincho" w:hAnsi="Calibri Light" w:cs="Calibri Light"/>
          <w:sz w:val="22"/>
          <w:szCs w:val="22"/>
        </w:rPr>
        <w:t xml:space="preserve"> </w:t>
      </w:r>
    </w:p>
    <w:p w14:paraId="7A6EF6A2" w14:textId="6954F85D" w:rsidR="00A94ECF" w:rsidRPr="005779C0" w:rsidRDefault="00A94ECF" w:rsidP="006C59DD">
      <w:pPr>
        <w:pStyle w:val="Akapitzlist"/>
        <w:numPr>
          <w:ilvl w:val="0"/>
          <w:numId w:val="100"/>
        </w:numPr>
        <w:spacing w:line="300" w:lineRule="auto"/>
        <w:ind w:left="284"/>
        <w:jc w:val="both"/>
        <w:rPr>
          <w:rFonts w:asciiTheme="majorHAnsi" w:hAnsiTheme="majorHAnsi" w:cstheme="majorHAnsi"/>
          <w:strike/>
          <w:sz w:val="22"/>
          <w:szCs w:val="22"/>
        </w:rPr>
      </w:pPr>
      <w:r w:rsidRPr="005779C0">
        <w:rPr>
          <w:rFonts w:asciiTheme="majorHAnsi" w:eastAsia="MS Mincho" w:hAnsiTheme="majorHAnsi" w:cstheme="majorHAnsi"/>
          <w:sz w:val="22"/>
          <w:szCs w:val="22"/>
        </w:rPr>
        <w:t xml:space="preserve">Termin płatności faktury prawidłowo wystawionej w systemie </w:t>
      </w:r>
      <w:proofErr w:type="spellStart"/>
      <w:r w:rsidRPr="005779C0">
        <w:rPr>
          <w:rFonts w:asciiTheme="majorHAnsi" w:eastAsia="MS Mincho" w:hAnsiTheme="majorHAnsi" w:cstheme="majorHAnsi"/>
          <w:sz w:val="22"/>
          <w:szCs w:val="22"/>
        </w:rPr>
        <w:t>KSeF</w:t>
      </w:r>
      <w:proofErr w:type="spellEnd"/>
      <w:r w:rsidRPr="005779C0">
        <w:rPr>
          <w:rFonts w:asciiTheme="majorHAnsi" w:eastAsia="MS Mincho" w:hAnsiTheme="majorHAnsi" w:cstheme="majorHAnsi"/>
          <w:sz w:val="22"/>
          <w:szCs w:val="22"/>
        </w:rPr>
        <w:t xml:space="preserve"> i otrzymanej przez Zamawiającego, w</w:t>
      </w:r>
      <w:r w:rsidR="00A1014F" w:rsidRPr="005779C0">
        <w:rPr>
          <w:rFonts w:asciiTheme="majorHAnsi" w:eastAsia="MS Mincho" w:hAnsiTheme="majorHAnsi" w:cstheme="majorHAnsi"/>
          <w:sz w:val="22"/>
          <w:szCs w:val="22"/>
        </w:rPr>
        <w:t> </w:t>
      </w:r>
      <w:r w:rsidRPr="005779C0">
        <w:rPr>
          <w:rFonts w:asciiTheme="majorHAnsi" w:eastAsia="MS Mincho" w:hAnsiTheme="majorHAnsi" w:cstheme="majorHAnsi"/>
          <w:sz w:val="22"/>
          <w:szCs w:val="22"/>
        </w:rPr>
        <w:t xml:space="preserve">przypadku niemożności jej pobrania w związku z wystąpieniem niedostępności </w:t>
      </w:r>
      <w:proofErr w:type="spellStart"/>
      <w:r w:rsidRPr="005779C0">
        <w:rPr>
          <w:rFonts w:asciiTheme="majorHAnsi" w:eastAsia="MS Mincho" w:hAnsiTheme="majorHAnsi" w:cstheme="majorHAnsi"/>
          <w:sz w:val="22"/>
          <w:szCs w:val="22"/>
        </w:rPr>
        <w:t>KSeF</w:t>
      </w:r>
      <w:proofErr w:type="spellEnd"/>
      <w:r w:rsidRPr="005779C0">
        <w:rPr>
          <w:rFonts w:asciiTheme="majorHAnsi" w:eastAsia="MS Mincho" w:hAnsiTheme="majorHAnsi" w:cstheme="majorHAnsi"/>
          <w:sz w:val="22"/>
          <w:szCs w:val="22"/>
        </w:rPr>
        <w:t xml:space="preserve">, awarii </w:t>
      </w:r>
      <w:proofErr w:type="spellStart"/>
      <w:r w:rsidRPr="005779C0">
        <w:rPr>
          <w:rFonts w:asciiTheme="majorHAnsi" w:eastAsia="MS Mincho" w:hAnsiTheme="majorHAnsi" w:cstheme="majorHAnsi"/>
          <w:sz w:val="22"/>
          <w:szCs w:val="22"/>
        </w:rPr>
        <w:t>KSeF</w:t>
      </w:r>
      <w:proofErr w:type="spellEnd"/>
      <w:r w:rsidRPr="005779C0">
        <w:rPr>
          <w:rFonts w:asciiTheme="majorHAnsi" w:eastAsia="MS Mincho" w:hAnsiTheme="majorHAnsi" w:cstheme="majorHAnsi"/>
          <w:sz w:val="22"/>
          <w:szCs w:val="22"/>
        </w:rPr>
        <w:t xml:space="preserve"> lub</w:t>
      </w:r>
      <w:r w:rsidR="00A1014F" w:rsidRPr="005779C0">
        <w:rPr>
          <w:rFonts w:asciiTheme="majorHAnsi" w:eastAsia="MS Mincho" w:hAnsiTheme="majorHAnsi" w:cstheme="majorHAnsi"/>
          <w:sz w:val="22"/>
          <w:szCs w:val="22"/>
        </w:rPr>
        <w:t> </w:t>
      </w:r>
      <w:r w:rsidRPr="005779C0">
        <w:rPr>
          <w:rFonts w:asciiTheme="majorHAnsi" w:eastAsia="MS Mincho" w:hAnsiTheme="majorHAnsi" w:cstheme="majorHAnsi"/>
          <w:sz w:val="22"/>
          <w:szCs w:val="22"/>
        </w:rPr>
        <w:t xml:space="preserve">awarii całkowitej </w:t>
      </w:r>
      <w:proofErr w:type="spellStart"/>
      <w:r w:rsidRPr="005779C0">
        <w:rPr>
          <w:rFonts w:asciiTheme="majorHAnsi" w:eastAsia="MS Mincho" w:hAnsiTheme="majorHAnsi" w:cstheme="majorHAnsi"/>
          <w:sz w:val="22"/>
          <w:szCs w:val="22"/>
        </w:rPr>
        <w:t>KSeF</w:t>
      </w:r>
      <w:proofErr w:type="spellEnd"/>
      <w:r w:rsidRPr="005779C0">
        <w:rPr>
          <w:rFonts w:asciiTheme="majorHAnsi" w:eastAsia="MS Mincho" w:hAnsiTheme="majorHAnsi" w:cstheme="majorHAnsi"/>
          <w:sz w:val="22"/>
          <w:szCs w:val="22"/>
        </w:rPr>
        <w:t xml:space="preserve"> ulega wydłużeniu o okres tej niedostępności, awarii lub awarii całkowitej </w:t>
      </w:r>
      <w:proofErr w:type="spellStart"/>
      <w:r w:rsidRPr="005779C0">
        <w:rPr>
          <w:rFonts w:asciiTheme="majorHAnsi" w:eastAsia="MS Mincho" w:hAnsiTheme="majorHAnsi" w:cstheme="majorHAnsi"/>
          <w:sz w:val="22"/>
          <w:szCs w:val="22"/>
        </w:rPr>
        <w:t>KSeF</w:t>
      </w:r>
      <w:proofErr w:type="spellEnd"/>
      <w:r w:rsidRPr="005779C0">
        <w:rPr>
          <w:rFonts w:asciiTheme="majorHAnsi" w:eastAsia="MS Mincho" w:hAnsiTheme="majorHAnsi" w:cstheme="majorHAnsi"/>
          <w:sz w:val="22"/>
          <w:szCs w:val="22"/>
        </w:rPr>
        <w:t xml:space="preserve"> w</w:t>
      </w:r>
      <w:r w:rsidR="00A1014F" w:rsidRPr="005779C0">
        <w:rPr>
          <w:rFonts w:asciiTheme="majorHAnsi" w:eastAsia="MS Mincho" w:hAnsiTheme="majorHAnsi" w:cstheme="majorHAnsi"/>
          <w:sz w:val="22"/>
          <w:szCs w:val="22"/>
        </w:rPr>
        <w:t> </w:t>
      </w:r>
      <w:r w:rsidRPr="005779C0">
        <w:rPr>
          <w:rFonts w:asciiTheme="majorHAnsi" w:eastAsia="MS Mincho" w:hAnsiTheme="majorHAnsi" w:cstheme="majorHAnsi"/>
          <w:sz w:val="22"/>
          <w:szCs w:val="22"/>
        </w:rPr>
        <w:t xml:space="preserve">sytuacji, gdy Wykonawca nie dostarczy Zamawiającemu wizualizacji tej faktury z nadanym numerem </w:t>
      </w:r>
      <w:proofErr w:type="spellStart"/>
      <w:r w:rsidRPr="005779C0">
        <w:rPr>
          <w:rFonts w:asciiTheme="majorHAnsi" w:eastAsia="MS Mincho" w:hAnsiTheme="majorHAnsi" w:cstheme="majorHAnsi"/>
          <w:sz w:val="22"/>
          <w:szCs w:val="22"/>
        </w:rPr>
        <w:t>KSeF</w:t>
      </w:r>
      <w:proofErr w:type="spellEnd"/>
      <w:r w:rsidRPr="005779C0">
        <w:rPr>
          <w:rFonts w:asciiTheme="majorHAnsi" w:eastAsia="MS Mincho" w:hAnsiTheme="majorHAnsi" w:cstheme="majorHAnsi"/>
          <w:sz w:val="22"/>
          <w:szCs w:val="22"/>
        </w:rPr>
        <w:t xml:space="preserve"> w formie papierowej lub elektronicznej. Termin płatności wyżej wskazanej faktury, z nadanym jej numerem </w:t>
      </w:r>
      <w:proofErr w:type="spellStart"/>
      <w:r w:rsidRPr="005779C0">
        <w:rPr>
          <w:rFonts w:asciiTheme="majorHAnsi" w:eastAsia="MS Mincho" w:hAnsiTheme="majorHAnsi" w:cstheme="majorHAnsi"/>
          <w:sz w:val="22"/>
          <w:szCs w:val="22"/>
        </w:rPr>
        <w:t>KSeF</w:t>
      </w:r>
      <w:proofErr w:type="spellEnd"/>
      <w:r w:rsidRPr="005779C0">
        <w:rPr>
          <w:rFonts w:asciiTheme="majorHAnsi" w:eastAsia="MS Mincho" w:hAnsiTheme="majorHAnsi" w:cstheme="majorHAnsi"/>
          <w:sz w:val="22"/>
          <w:szCs w:val="22"/>
        </w:rPr>
        <w:t xml:space="preserve">, przekazanej w sposób określony w ust. 12, biegnie od dnia jej faktycznego otrzymania przez Zamawiającego. Okres niedostępności, awarii lub awarii całkowitej </w:t>
      </w:r>
      <w:proofErr w:type="spellStart"/>
      <w:r w:rsidRPr="005779C0">
        <w:rPr>
          <w:rFonts w:asciiTheme="majorHAnsi" w:eastAsia="MS Mincho" w:hAnsiTheme="majorHAnsi" w:cstheme="majorHAnsi"/>
          <w:sz w:val="22"/>
          <w:szCs w:val="22"/>
        </w:rPr>
        <w:t>KSeF</w:t>
      </w:r>
      <w:proofErr w:type="spellEnd"/>
      <w:r w:rsidRPr="005779C0">
        <w:rPr>
          <w:rFonts w:asciiTheme="majorHAnsi" w:eastAsia="MS Mincho" w:hAnsiTheme="majorHAnsi" w:cstheme="majorHAnsi"/>
          <w:sz w:val="22"/>
          <w:szCs w:val="22"/>
        </w:rPr>
        <w:t xml:space="preserve"> zaokrągla się do pełnego dnia.</w:t>
      </w:r>
    </w:p>
    <w:p w14:paraId="0DF8A774" w14:textId="77777777" w:rsidR="00A94ECF" w:rsidRPr="005779C0" w:rsidRDefault="00A94ECF" w:rsidP="006C59DD">
      <w:pPr>
        <w:pStyle w:val="Akapitzlist"/>
        <w:numPr>
          <w:ilvl w:val="0"/>
          <w:numId w:val="100"/>
        </w:numPr>
        <w:spacing w:line="300" w:lineRule="auto"/>
        <w:ind w:left="284" w:hanging="284"/>
        <w:jc w:val="both"/>
        <w:rPr>
          <w:rFonts w:ascii="Calibri Light" w:hAnsi="Calibri Light" w:cs="Calibri Light"/>
          <w:sz w:val="22"/>
          <w:szCs w:val="22"/>
        </w:rPr>
      </w:pPr>
      <w:r w:rsidRPr="005779C0">
        <w:rPr>
          <w:rFonts w:ascii="Calibri Light" w:hAnsi="Calibri Light" w:cs="Calibri Light"/>
          <w:sz w:val="22"/>
          <w:szCs w:val="22"/>
        </w:rPr>
        <w:t xml:space="preserve">Niezachowanie przez Wykonawcę terminu, o którym mowa w ust. 3 wydłuża termin płatności wstrzymanej części wynagrodzenia Wykonawcy, o której mowa w ust. 6, o czas powstałego opóźnienia. </w:t>
      </w:r>
    </w:p>
    <w:p w14:paraId="173CD7B2" w14:textId="77777777" w:rsidR="00A94ECF" w:rsidRPr="005779C0" w:rsidRDefault="00A94ECF" w:rsidP="006C59DD">
      <w:pPr>
        <w:pStyle w:val="Akapitzlist"/>
        <w:numPr>
          <w:ilvl w:val="0"/>
          <w:numId w:val="100"/>
        </w:numPr>
        <w:spacing w:line="300" w:lineRule="auto"/>
        <w:ind w:left="284" w:hanging="284"/>
        <w:jc w:val="both"/>
        <w:rPr>
          <w:rFonts w:ascii="Calibri Light" w:hAnsi="Calibri Light" w:cs="Calibri Light"/>
          <w:sz w:val="22"/>
          <w:szCs w:val="22"/>
        </w:rPr>
      </w:pPr>
      <w:r w:rsidRPr="005779C0">
        <w:rPr>
          <w:rFonts w:ascii="Calibri Light" w:hAnsi="Calibri Light" w:cs="Calibri Light"/>
          <w:sz w:val="22"/>
          <w:szCs w:val="22"/>
        </w:rPr>
        <w:t>Wykonawca oświadcza, że wskazany w ust. 6 rachunek bankowy jest jego rachunkiem rozliczeniowym, służącym do celów prowadzonej działalności gospodarczej, dla którego bank prowadzący ten rachunek utworzył powiązany z nim rachunek VAT.</w:t>
      </w:r>
    </w:p>
    <w:p w14:paraId="142B973E" w14:textId="77777777" w:rsidR="00A94ECF" w:rsidRPr="005779C0" w:rsidRDefault="00A94ECF" w:rsidP="006C59DD">
      <w:pPr>
        <w:pStyle w:val="Akapitzlist"/>
        <w:numPr>
          <w:ilvl w:val="0"/>
          <w:numId w:val="100"/>
        </w:numPr>
        <w:spacing w:line="300" w:lineRule="auto"/>
        <w:ind w:left="284" w:hanging="284"/>
        <w:jc w:val="both"/>
        <w:rPr>
          <w:rFonts w:ascii="Calibri Light" w:hAnsi="Calibri Light" w:cs="Calibri Light"/>
          <w:sz w:val="22"/>
          <w:szCs w:val="22"/>
        </w:rPr>
      </w:pPr>
      <w:r w:rsidRPr="005779C0">
        <w:rPr>
          <w:rFonts w:ascii="Calibri Light" w:hAnsi="Calibri Light" w:cs="Calibri Light"/>
          <w:sz w:val="22"/>
          <w:szCs w:val="22"/>
        </w:rPr>
        <w:t>Zamawiający oświadcza, że płatności za faktury wystawione przez Wykonawcę będą dokonywane</w:t>
      </w:r>
      <w:r w:rsidRPr="005779C0">
        <w:rPr>
          <w:rFonts w:ascii="Calibri Light" w:hAnsi="Calibri Light" w:cs="Calibri Light"/>
          <w:sz w:val="22"/>
          <w:szCs w:val="22"/>
        </w:rPr>
        <w:br/>
        <w:t>na wskazany powyżej rachunek, z zastosowaniem mechanizmu podzielonej płatności.</w:t>
      </w:r>
    </w:p>
    <w:p w14:paraId="6755D540" w14:textId="77777777" w:rsidR="00A94ECF" w:rsidRPr="005779C0" w:rsidRDefault="00A94ECF" w:rsidP="006C59DD">
      <w:pPr>
        <w:pStyle w:val="Akapitzlist"/>
        <w:numPr>
          <w:ilvl w:val="0"/>
          <w:numId w:val="100"/>
        </w:numPr>
        <w:spacing w:line="300" w:lineRule="auto"/>
        <w:ind w:left="284" w:hanging="284"/>
        <w:jc w:val="both"/>
        <w:rPr>
          <w:rFonts w:ascii="Calibri Light" w:hAnsi="Calibri Light" w:cs="Calibri Light"/>
          <w:sz w:val="22"/>
          <w:szCs w:val="22"/>
        </w:rPr>
      </w:pPr>
      <w:r w:rsidRPr="005779C0">
        <w:rPr>
          <w:rFonts w:ascii="Calibri Light" w:hAnsi="Calibri Light" w:cs="Calibri Light"/>
          <w:b/>
          <w:sz w:val="22"/>
          <w:szCs w:val="22"/>
        </w:rPr>
        <w:t>Miasto Białystok, 15-950 Białystok, ul. Słonimska 1, NIP 9662117220, REGON 050658640</w:t>
      </w:r>
      <w:r w:rsidRPr="005779C0">
        <w:rPr>
          <w:rFonts w:ascii="Calibri Light" w:hAnsi="Calibri Light" w:cs="Calibri Light"/>
          <w:sz w:val="22"/>
          <w:szCs w:val="22"/>
        </w:rPr>
        <w:t xml:space="preserve"> </w:t>
      </w:r>
      <w:r w:rsidRPr="005779C0">
        <w:rPr>
          <w:rFonts w:ascii="Calibri Light" w:hAnsi="Calibri Light" w:cs="Calibri Light"/>
          <w:sz w:val="22"/>
          <w:szCs w:val="22"/>
        </w:rPr>
        <w:br/>
        <w:t>jest czynnym podatnikiem podatku VAT.</w:t>
      </w:r>
    </w:p>
    <w:p w14:paraId="62E2ED23" w14:textId="77777777" w:rsidR="00A94ECF" w:rsidRPr="005779C0" w:rsidRDefault="00A94ECF" w:rsidP="006C59DD">
      <w:pPr>
        <w:pStyle w:val="Akapitzlist"/>
        <w:numPr>
          <w:ilvl w:val="0"/>
          <w:numId w:val="100"/>
        </w:numPr>
        <w:spacing w:line="300" w:lineRule="auto"/>
        <w:ind w:left="284" w:hanging="284"/>
        <w:jc w:val="both"/>
        <w:rPr>
          <w:rFonts w:ascii="Calibri Light" w:hAnsi="Calibri Light" w:cs="Calibri Light"/>
          <w:sz w:val="22"/>
          <w:szCs w:val="22"/>
        </w:rPr>
      </w:pPr>
      <w:r w:rsidRPr="005779C0">
        <w:rPr>
          <w:rFonts w:ascii="Calibri Light" w:hAnsi="Calibri Light"/>
          <w:sz w:val="22"/>
          <w:szCs w:val="22"/>
        </w:rPr>
        <w:t>Dane do faktury:</w:t>
      </w:r>
    </w:p>
    <w:p w14:paraId="36B03F57" w14:textId="77777777" w:rsidR="00A94ECF" w:rsidRPr="005779C0" w:rsidRDefault="00A94ECF" w:rsidP="006C59DD">
      <w:pPr>
        <w:pStyle w:val="Akapitzlist"/>
        <w:numPr>
          <w:ilvl w:val="0"/>
          <w:numId w:val="101"/>
        </w:numPr>
        <w:spacing w:line="300" w:lineRule="auto"/>
        <w:ind w:left="567" w:hanging="284"/>
        <w:jc w:val="both"/>
        <w:rPr>
          <w:rFonts w:ascii="Calibri Light" w:hAnsi="Calibri Light"/>
          <w:sz w:val="22"/>
          <w:szCs w:val="22"/>
        </w:rPr>
      </w:pPr>
      <w:r w:rsidRPr="005779C0">
        <w:rPr>
          <w:rFonts w:ascii="Calibri Light" w:hAnsi="Calibri Light"/>
          <w:sz w:val="22"/>
          <w:szCs w:val="22"/>
        </w:rPr>
        <w:t>Wykonawca zobowiązuje się do wskazywania w fakturach ustrukturyzowanych nazwy i adresu, numeru NIP, roli zarówno Nabywcy jak i Odbiorcy (Podmiot3):</w:t>
      </w:r>
    </w:p>
    <w:p w14:paraId="227ACE77" w14:textId="77777777" w:rsidR="00A94ECF" w:rsidRPr="005779C0" w:rsidRDefault="00A94ECF" w:rsidP="006C59DD">
      <w:pPr>
        <w:pStyle w:val="Akapitzlist"/>
        <w:numPr>
          <w:ilvl w:val="0"/>
          <w:numId w:val="102"/>
        </w:numPr>
        <w:spacing w:line="300" w:lineRule="auto"/>
        <w:ind w:left="993"/>
        <w:jc w:val="both"/>
        <w:rPr>
          <w:rFonts w:ascii="Calibri Light" w:hAnsi="Calibri Light"/>
          <w:sz w:val="22"/>
          <w:szCs w:val="22"/>
        </w:rPr>
      </w:pPr>
      <w:r w:rsidRPr="005779C0">
        <w:rPr>
          <w:rFonts w:ascii="Calibri Light" w:hAnsi="Calibri Light"/>
          <w:sz w:val="22"/>
          <w:szCs w:val="22"/>
        </w:rPr>
        <w:t xml:space="preserve">w pozycji (węźle) Podmiot2 dane Nabywcy (MIASTO BIAŁYSTOK, ul. Słonimska 1, 15-950 Białystok, NIP: 9662117220) oraz wartość „1” w polu JST, </w:t>
      </w:r>
    </w:p>
    <w:p w14:paraId="5C4F673F" w14:textId="77777777" w:rsidR="00A94ECF" w:rsidRPr="005779C0" w:rsidRDefault="00A94ECF" w:rsidP="006C59DD">
      <w:pPr>
        <w:pStyle w:val="Akapitzlist"/>
        <w:numPr>
          <w:ilvl w:val="0"/>
          <w:numId w:val="102"/>
        </w:numPr>
        <w:spacing w:line="300" w:lineRule="auto"/>
        <w:ind w:left="993"/>
        <w:jc w:val="both"/>
        <w:rPr>
          <w:rFonts w:ascii="Calibri Light" w:hAnsi="Calibri Light"/>
          <w:sz w:val="22"/>
          <w:szCs w:val="22"/>
        </w:rPr>
      </w:pPr>
      <w:r w:rsidRPr="005779C0">
        <w:rPr>
          <w:rFonts w:ascii="Calibri Light" w:hAnsi="Calibri Light"/>
          <w:sz w:val="22"/>
          <w:szCs w:val="22"/>
        </w:rPr>
        <w:t>w pozycji (węźle Podmiot3) dane Odbiorcy (Urząd Miejski w Białymstoku, ul. Słonimska 1, 15-950 Białystok, NIP: 5420304637) oraz wartość „8”- JST – Odbiorca w polu Rola,</w:t>
      </w:r>
    </w:p>
    <w:p w14:paraId="6D38C8AE" w14:textId="77777777" w:rsidR="00A94ECF" w:rsidRPr="005779C0" w:rsidRDefault="00A94ECF" w:rsidP="006C59DD">
      <w:pPr>
        <w:pStyle w:val="Akapitzlist"/>
        <w:numPr>
          <w:ilvl w:val="0"/>
          <w:numId w:val="102"/>
        </w:numPr>
        <w:spacing w:line="300" w:lineRule="auto"/>
        <w:ind w:left="993"/>
        <w:jc w:val="both"/>
        <w:rPr>
          <w:rFonts w:ascii="Calibri Light" w:hAnsi="Calibri Light"/>
          <w:sz w:val="22"/>
          <w:szCs w:val="22"/>
        </w:rPr>
      </w:pPr>
      <w:r w:rsidRPr="005779C0">
        <w:rPr>
          <w:rFonts w:ascii="Calibri Light" w:hAnsi="Calibri Light"/>
          <w:sz w:val="22"/>
          <w:szCs w:val="22"/>
        </w:rPr>
        <w:t>w pozycji Warunki transakcji w sekcji Umowa - DIN-II.272.27.2025 z dnia 22.10.2025 r.,</w:t>
      </w:r>
    </w:p>
    <w:p w14:paraId="3677B186" w14:textId="77777777" w:rsidR="00A94ECF" w:rsidRPr="005779C0" w:rsidRDefault="00A94ECF" w:rsidP="006C59DD">
      <w:pPr>
        <w:pStyle w:val="Akapitzlist"/>
        <w:numPr>
          <w:ilvl w:val="0"/>
          <w:numId w:val="102"/>
        </w:numPr>
        <w:spacing w:line="300" w:lineRule="auto"/>
        <w:ind w:left="993"/>
        <w:jc w:val="both"/>
        <w:rPr>
          <w:rFonts w:ascii="Calibri Light" w:hAnsi="Calibri Light"/>
          <w:sz w:val="22"/>
          <w:szCs w:val="22"/>
        </w:rPr>
      </w:pPr>
      <w:r w:rsidRPr="005779C0">
        <w:rPr>
          <w:rFonts w:ascii="Calibri Light" w:hAnsi="Calibri Light"/>
          <w:sz w:val="22"/>
          <w:szCs w:val="22"/>
        </w:rPr>
        <w:t>w pozycji Pozostałe informacje na fakturze w sekcji Pozostałe informacje w Stopce faktury - pełną lub skróconą nazwę Odbiorcy faktury/Departamentu.</w:t>
      </w:r>
    </w:p>
    <w:p w14:paraId="28E23454" w14:textId="77777777" w:rsidR="00A94ECF" w:rsidRPr="005779C0" w:rsidRDefault="00A94ECF" w:rsidP="006C59DD">
      <w:pPr>
        <w:pStyle w:val="Akapitzlist"/>
        <w:numPr>
          <w:ilvl w:val="0"/>
          <w:numId w:val="101"/>
        </w:numPr>
        <w:spacing w:line="300" w:lineRule="auto"/>
        <w:ind w:left="567" w:hanging="284"/>
        <w:jc w:val="both"/>
        <w:rPr>
          <w:rFonts w:ascii="Calibri Light" w:hAnsi="Calibri Light"/>
          <w:sz w:val="22"/>
          <w:szCs w:val="22"/>
        </w:rPr>
      </w:pPr>
      <w:r w:rsidRPr="005779C0">
        <w:rPr>
          <w:rFonts w:ascii="Calibri Light" w:hAnsi="Calibri Light"/>
          <w:sz w:val="22"/>
          <w:szCs w:val="22"/>
        </w:rPr>
        <w:t xml:space="preserve">W wyjątkowych wypadkach, jeżeli Wykonawca, przed przesłaniem do </w:t>
      </w:r>
      <w:proofErr w:type="spellStart"/>
      <w:r w:rsidRPr="005779C0">
        <w:rPr>
          <w:rFonts w:ascii="Calibri Light" w:hAnsi="Calibri Light"/>
          <w:sz w:val="22"/>
          <w:szCs w:val="22"/>
        </w:rPr>
        <w:t>KSeF</w:t>
      </w:r>
      <w:proofErr w:type="spellEnd"/>
      <w:r w:rsidRPr="005779C0">
        <w:rPr>
          <w:rFonts w:ascii="Calibri Light" w:hAnsi="Calibri Light"/>
          <w:sz w:val="22"/>
          <w:szCs w:val="22"/>
        </w:rPr>
        <w:t xml:space="preserve"> faktury, nie ma możliwości wystawienia w swoim programie do fakturowania faktury sprzedaży zawierającej dodatkowe dane takie jak nazwa, adres, rola, NIP Odbiorcy, numer i data umowy lub zamówienia, Wykonawca zobowiązany jest do wpisania tych danych w Uwagach w Stopce faktury.</w:t>
      </w:r>
    </w:p>
    <w:p w14:paraId="08FE3B68" w14:textId="77777777" w:rsidR="00A94ECF" w:rsidRPr="005779C0" w:rsidRDefault="00A94ECF" w:rsidP="006C59DD">
      <w:pPr>
        <w:pStyle w:val="Akapitzlist"/>
        <w:numPr>
          <w:ilvl w:val="0"/>
          <w:numId w:val="100"/>
        </w:numPr>
        <w:spacing w:line="300" w:lineRule="auto"/>
        <w:ind w:left="284" w:hanging="284"/>
        <w:jc w:val="both"/>
        <w:rPr>
          <w:rFonts w:ascii="Calibri Light" w:hAnsi="Calibri Light" w:cs="Calibri Light"/>
          <w:sz w:val="22"/>
          <w:szCs w:val="22"/>
        </w:rPr>
      </w:pPr>
      <w:r w:rsidRPr="005779C0">
        <w:rPr>
          <w:rFonts w:ascii="Calibri Light" w:hAnsi="Calibri Light" w:cs="Calibri Light"/>
          <w:sz w:val="22"/>
          <w:szCs w:val="22"/>
        </w:rPr>
        <w:t xml:space="preserve">Wykonawca, zgodnie z ustawą z dnia 9 listopada 2018 r. o elektronicznym fakturowaniu </w:t>
      </w:r>
      <w:r w:rsidRPr="005779C0">
        <w:rPr>
          <w:rFonts w:ascii="Calibri Light" w:hAnsi="Calibri Light" w:cs="Calibri Light"/>
          <w:sz w:val="22"/>
          <w:szCs w:val="22"/>
        </w:rPr>
        <w:br/>
        <w:t xml:space="preserve">w zamówieniach publicznych, koncesjach na roboty budowlane lub usługi oraz partnerstwie publiczno-prywatnym (Dz. U. z 2020 r. poz. 1666 z </w:t>
      </w:r>
      <w:proofErr w:type="spellStart"/>
      <w:r w:rsidRPr="005779C0">
        <w:rPr>
          <w:rFonts w:ascii="Calibri Light" w:hAnsi="Calibri Light" w:cs="Calibri Light"/>
          <w:sz w:val="22"/>
          <w:szCs w:val="22"/>
        </w:rPr>
        <w:t>późn</w:t>
      </w:r>
      <w:proofErr w:type="spellEnd"/>
      <w:r w:rsidRPr="005779C0">
        <w:rPr>
          <w:rFonts w:ascii="Calibri Light" w:hAnsi="Calibri Light" w:cs="Calibri Light"/>
          <w:sz w:val="22"/>
          <w:szCs w:val="22"/>
        </w:rPr>
        <w:t>. zm.) ma możliwość przesyłania ustrukturyzowanych faktur elektronicznych drogą elektroniczną za pośrednictwem Platformy Elektronicznego Fakturowania. Zamawiający posiada konto na platformie nr PEPPOL: 5420304637. Jednocześnie Zamawiający nie dopuszcza wysyłania i odbierania za pośrednictwem platformy innych ustrukturyzowanych dokumentów elektronicznych z wyjątkiem faktur korygujących.</w:t>
      </w:r>
    </w:p>
    <w:p w14:paraId="1C39C3CC" w14:textId="77777777" w:rsidR="00A94ECF" w:rsidRPr="005779C0" w:rsidRDefault="00A94ECF" w:rsidP="006C59DD">
      <w:pPr>
        <w:pStyle w:val="Akapitzlist"/>
        <w:numPr>
          <w:ilvl w:val="0"/>
          <w:numId w:val="100"/>
        </w:numPr>
        <w:spacing w:line="300" w:lineRule="auto"/>
        <w:ind w:left="284" w:hanging="284"/>
        <w:jc w:val="both"/>
        <w:rPr>
          <w:rFonts w:ascii="Calibri Light" w:hAnsi="Calibri Light" w:cs="Calibri Light"/>
          <w:sz w:val="22"/>
          <w:szCs w:val="22"/>
        </w:rPr>
      </w:pPr>
      <w:r w:rsidRPr="005779C0">
        <w:rPr>
          <w:rFonts w:ascii="Calibri Light" w:hAnsi="Calibri Light" w:cs="Calibri Light"/>
          <w:sz w:val="22"/>
          <w:szCs w:val="22"/>
        </w:rPr>
        <w:lastRenderedPageBreak/>
        <w:t>Zasady określone powyżej dotyczące Podwykonawców mają analogiczne zastosowanie do dalszych Podwykonawców.</w:t>
      </w:r>
    </w:p>
    <w:p w14:paraId="6F1939BB" w14:textId="77777777" w:rsidR="00A94ECF" w:rsidRPr="005779C0" w:rsidRDefault="00A94ECF" w:rsidP="006C59DD">
      <w:pPr>
        <w:pStyle w:val="Akapitzlist"/>
        <w:numPr>
          <w:ilvl w:val="0"/>
          <w:numId w:val="100"/>
        </w:numPr>
        <w:spacing w:line="300" w:lineRule="auto"/>
        <w:ind w:left="284" w:hanging="284"/>
        <w:jc w:val="both"/>
        <w:rPr>
          <w:rFonts w:ascii="Calibri Light" w:hAnsi="Calibri Light" w:cs="Calibri Light"/>
          <w:sz w:val="22"/>
          <w:szCs w:val="22"/>
        </w:rPr>
      </w:pPr>
      <w:r w:rsidRPr="005779C0">
        <w:rPr>
          <w:rFonts w:ascii="Calibri Light" w:hAnsi="Calibri Light" w:cs="Calibri Light"/>
          <w:sz w:val="22"/>
          <w:szCs w:val="22"/>
        </w:rPr>
        <w:t xml:space="preserve">Na uzasadniony wniosek Wykonawcy, Zamawiający może dokonać przyspieszonej płatności, </w:t>
      </w:r>
      <w:r w:rsidRPr="005779C0">
        <w:rPr>
          <w:rFonts w:ascii="Calibri Light" w:hAnsi="Calibri Light" w:cs="Calibri Light"/>
          <w:sz w:val="22"/>
          <w:szCs w:val="22"/>
        </w:rPr>
        <w:br/>
        <w:t>w takim przypadku Wykonawca zobowiązany jest przedstawić dowody zapłaty wynagrodzenia Podwykonawcom na podstawie wystawionych faktur, również tych niewymagalnych.</w:t>
      </w:r>
    </w:p>
    <w:p w14:paraId="35C8A5DB" w14:textId="77777777" w:rsidR="00A94ECF" w:rsidRPr="005779C0" w:rsidRDefault="00A94ECF" w:rsidP="006C59DD">
      <w:pPr>
        <w:pStyle w:val="Akapitzlist"/>
        <w:numPr>
          <w:ilvl w:val="0"/>
          <w:numId w:val="100"/>
        </w:numPr>
        <w:spacing w:line="300" w:lineRule="auto"/>
        <w:ind w:left="284" w:hanging="284"/>
        <w:jc w:val="both"/>
        <w:rPr>
          <w:rFonts w:ascii="Calibri Light" w:hAnsi="Calibri Light" w:cs="Calibri Light"/>
          <w:sz w:val="22"/>
          <w:szCs w:val="22"/>
        </w:rPr>
      </w:pPr>
      <w:r w:rsidRPr="005779C0">
        <w:rPr>
          <w:rFonts w:ascii="Calibri Light" w:hAnsi="Calibri Light" w:cs="Calibri Light"/>
          <w:sz w:val="22"/>
          <w:szCs w:val="22"/>
        </w:rPr>
        <w:t xml:space="preserve">Zamawiający dopuszcza przekaz,  jako sposób  rozliczenia Wykonawcy z Podwykonawcami.   </w:t>
      </w:r>
    </w:p>
    <w:p w14:paraId="68B8420A" w14:textId="77777777" w:rsidR="00A94ECF" w:rsidRPr="005779C0" w:rsidRDefault="00A94ECF" w:rsidP="006C59DD">
      <w:pPr>
        <w:pStyle w:val="Akapitzlist"/>
        <w:numPr>
          <w:ilvl w:val="0"/>
          <w:numId w:val="100"/>
        </w:numPr>
        <w:autoSpaceDE w:val="0"/>
        <w:autoSpaceDN w:val="0"/>
        <w:adjustRightInd w:val="0"/>
        <w:spacing w:line="300" w:lineRule="auto"/>
        <w:ind w:left="284" w:hanging="284"/>
        <w:jc w:val="both"/>
        <w:rPr>
          <w:rFonts w:ascii="Calibri Light" w:hAnsi="Calibri Light" w:cs="Calibri Light"/>
          <w:sz w:val="22"/>
          <w:szCs w:val="22"/>
        </w:rPr>
      </w:pPr>
      <w:r w:rsidRPr="005779C0">
        <w:rPr>
          <w:rFonts w:ascii="Calibri Light" w:hAnsi="Calibri Light" w:cs="Calibri Light"/>
          <w:spacing w:val="-4"/>
          <w:sz w:val="22"/>
          <w:szCs w:val="22"/>
        </w:rPr>
        <w:t>W przypadku gdy po rozliczeniu końcowym umowy, Zamawiający zobowiązany będzie do zaspokojenia</w:t>
      </w:r>
      <w:r w:rsidRPr="005779C0">
        <w:rPr>
          <w:rFonts w:ascii="Calibri Light" w:hAnsi="Calibri Light" w:cs="Calibri Light"/>
          <w:sz w:val="22"/>
          <w:szCs w:val="22"/>
        </w:rPr>
        <w:t xml:space="preserve"> </w:t>
      </w:r>
      <w:r w:rsidRPr="005779C0">
        <w:rPr>
          <w:rFonts w:ascii="Calibri Light" w:hAnsi="Calibri Light" w:cs="Calibri Light"/>
          <w:spacing w:val="-2"/>
          <w:sz w:val="22"/>
          <w:szCs w:val="22"/>
        </w:rPr>
        <w:t>podwykonawców lub dalszych podwykonawców (z tytułu odpowiedzialności solidarnej), Zamawiający</w:t>
      </w:r>
      <w:r w:rsidRPr="005779C0">
        <w:rPr>
          <w:rFonts w:ascii="Calibri Light" w:hAnsi="Calibri Light" w:cs="Calibri Light"/>
          <w:sz w:val="22"/>
          <w:szCs w:val="22"/>
        </w:rPr>
        <w:t xml:space="preserve"> może dochodzić od Wykonawcy zapłaconego podwykonawcom lub dalszym podwykonawcom wynagrodzenia </w:t>
      </w:r>
      <w:r w:rsidRPr="005779C0">
        <w:rPr>
          <w:rFonts w:ascii="Calibri Light" w:hAnsi="Calibri Light" w:cs="Calibri Light"/>
          <w:sz w:val="22"/>
          <w:szCs w:val="22"/>
        </w:rPr>
        <w:br/>
        <w:t xml:space="preserve">w pełnej wysokości  wraz z odsetkami ustawowymi.  </w:t>
      </w:r>
    </w:p>
    <w:p w14:paraId="5BBA2176" w14:textId="022536E9" w:rsidR="00A94ECF" w:rsidRPr="005779C0" w:rsidRDefault="00A94ECF" w:rsidP="006C59DD">
      <w:pPr>
        <w:pStyle w:val="Akapitzlist"/>
        <w:numPr>
          <w:ilvl w:val="0"/>
          <w:numId w:val="100"/>
        </w:numPr>
        <w:autoSpaceDE w:val="0"/>
        <w:autoSpaceDN w:val="0"/>
        <w:adjustRightInd w:val="0"/>
        <w:spacing w:line="300" w:lineRule="auto"/>
        <w:ind w:left="284" w:hanging="284"/>
        <w:jc w:val="both"/>
        <w:rPr>
          <w:rFonts w:ascii="Calibri Light" w:hAnsi="Calibri Light" w:cs="Calibri Light"/>
          <w:sz w:val="22"/>
          <w:szCs w:val="22"/>
        </w:rPr>
      </w:pPr>
      <w:r w:rsidRPr="005779C0">
        <w:rPr>
          <w:rFonts w:ascii="Calibri Light" w:hAnsi="Calibri Light" w:cs="Calibri Light"/>
          <w:sz w:val="22"/>
          <w:szCs w:val="22"/>
        </w:rPr>
        <w:t>Na uzasadniony wniosek Wykonawcy, Zamawiający dopuszcza możliwość bezpośredniego opłacenia Podwykonawcy przez Zamawiającego.</w:t>
      </w:r>
    </w:p>
    <w:p w14:paraId="2509385A" w14:textId="77777777" w:rsidR="00770A09" w:rsidRPr="005779C0" w:rsidRDefault="00770A09" w:rsidP="006C59DD">
      <w:pPr>
        <w:spacing w:line="300" w:lineRule="auto"/>
        <w:contextualSpacing/>
        <w:jc w:val="center"/>
        <w:rPr>
          <w:rFonts w:ascii="Calibri Light" w:hAnsi="Calibri Light" w:cs="Calibri Light"/>
          <w:b/>
          <w:sz w:val="22"/>
          <w:szCs w:val="22"/>
        </w:rPr>
      </w:pPr>
    </w:p>
    <w:p w14:paraId="13206566" w14:textId="04A0B9EC" w:rsidR="005413C0" w:rsidRPr="005779C0" w:rsidRDefault="005413C0"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t>ODBIÓR</w:t>
      </w:r>
      <w:r w:rsidR="00C87B90" w:rsidRPr="005779C0">
        <w:rPr>
          <w:rFonts w:ascii="Calibri Light" w:hAnsi="Calibri Light" w:cs="Calibri Light"/>
          <w:b/>
          <w:sz w:val="22"/>
          <w:szCs w:val="22"/>
        </w:rPr>
        <w:t xml:space="preserve"> PRAC PROJEKTOWYCH I</w:t>
      </w:r>
      <w:r w:rsidRPr="005779C0">
        <w:rPr>
          <w:rFonts w:ascii="Calibri Light" w:hAnsi="Calibri Light" w:cs="Calibri Light"/>
          <w:b/>
          <w:sz w:val="22"/>
          <w:szCs w:val="22"/>
        </w:rPr>
        <w:t xml:space="preserve"> ROBÓT</w:t>
      </w:r>
    </w:p>
    <w:p w14:paraId="71A8223C" w14:textId="4331F609" w:rsidR="00026CBF" w:rsidRPr="005779C0" w:rsidRDefault="00026CBF"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Pr="005779C0">
        <w:rPr>
          <w:rFonts w:ascii="Calibri Light" w:hAnsi="Calibri Light" w:cs="Calibri Light"/>
          <w:b/>
          <w:sz w:val="22"/>
          <w:szCs w:val="22"/>
        </w:rPr>
        <w:t xml:space="preserve"> </w:t>
      </w:r>
      <w:r w:rsidR="00770A09" w:rsidRPr="005779C0">
        <w:rPr>
          <w:rFonts w:ascii="Calibri Light" w:hAnsi="Calibri Light" w:cs="Calibri Light"/>
          <w:b/>
          <w:sz w:val="22"/>
          <w:szCs w:val="22"/>
        </w:rPr>
        <w:t>10</w:t>
      </w:r>
    </w:p>
    <w:p w14:paraId="4F2CAF42" w14:textId="07DFCB49" w:rsidR="00F803A0" w:rsidRPr="005779C0" w:rsidRDefault="00F803A0" w:rsidP="006C59DD">
      <w:pPr>
        <w:pStyle w:val="Akapitzlist"/>
        <w:numPr>
          <w:ilvl w:val="0"/>
          <w:numId w:val="14"/>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u w:val="single"/>
          <w:lang w:eastAsia="en-US"/>
        </w:rPr>
        <w:t>Odbiór prac projektowych</w:t>
      </w:r>
      <w:r w:rsidRPr="005779C0">
        <w:rPr>
          <w:rFonts w:ascii="Calibri Light" w:eastAsia="Calibri" w:hAnsi="Calibri Light" w:cs="Calibri Light"/>
          <w:sz w:val="22"/>
          <w:szCs w:val="22"/>
          <w:lang w:eastAsia="en-US"/>
        </w:rPr>
        <w:t>. Wykonawca zobowiązany jest złożyć (1 egz.)</w:t>
      </w:r>
      <w:r w:rsidR="006D1B84" w:rsidRPr="005779C0">
        <w:rPr>
          <w:rFonts w:ascii="Calibri Light" w:eastAsia="Calibri" w:hAnsi="Calibri Light" w:cs="Calibri Light"/>
          <w:sz w:val="22"/>
          <w:szCs w:val="22"/>
          <w:lang w:eastAsia="en-US"/>
        </w:rPr>
        <w:t xml:space="preserve"> </w:t>
      </w:r>
      <w:r w:rsidRPr="005779C0">
        <w:rPr>
          <w:rFonts w:ascii="Calibri Light" w:eastAsia="Calibri" w:hAnsi="Calibri Light" w:cs="Calibri Light"/>
          <w:sz w:val="22"/>
          <w:szCs w:val="22"/>
          <w:lang w:eastAsia="en-US"/>
        </w:rPr>
        <w:t xml:space="preserve">dokumentacji projektowej </w:t>
      </w:r>
      <w:r w:rsidR="00CB5BB7" w:rsidRPr="005779C0">
        <w:rPr>
          <w:rFonts w:ascii="Calibri Light" w:eastAsia="Calibri" w:hAnsi="Calibri Light" w:cs="Calibri Light"/>
          <w:sz w:val="22"/>
          <w:szCs w:val="22"/>
          <w:lang w:eastAsia="en-US"/>
        </w:rPr>
        <w:br/>
      </w:r>
      <w:r w:rsidRPr="005779C0">
        <w:rPr>
          <w:rFonts w:ascii="Calibri Light" w:eastAsia="Calibri" w:hAnsi="Calibri Light" w:cs="Calibri Light"/>
          <w:sz w:val="22"/>
          <w:szCs w:val="22"/>
          <w:lang w:eastAsia="en-US"/>
        </w:rPr>
        <w:t xml:space="preserve">w siedzibie Zamawiającego – Urząd Miejski w Białymstoku, ul. </w:t>
      </w:r>
      <w:r w:rsidR="00BD22D0" w:rsidRPr="005779C0">
        <w:rPr>
          <w:rFonts w:ascii="Calibri Light" w:eastAsia="Calibri" w:hAnsi="Calibri Light" w:cs="Calibri Light"/>
          <w:sz w:val="22"/>
          <w:szCs w:val="22"/>
          <w:lang w:eastAsia="en-US"/>
        </w:rPr>
        <w:t>Składowa 11</w:t>
      </w:r>
      <w:r w:rsidRPr="005779C0">
        <w:rPr>
          <w:rFonts w:ascii="Calibri Light" w:eastAsia="Calibri" w:hAnsi="Calibri Light" w:cs="Calibri Light"/>
          <w:sz w:val="22"/>
          <w:szCs w:val="22"/>
          <w:lang w:eastAsia="en-US"/>
        </w:rPr>
        <w:t xml:space="preserve">, 15-950 Białystok. Odbiór prac nastąpi </w:t>
      </w:r>
      <w:r w:rsidR="00475D57" w:rsidRPr="005779C0">
        <w:rPr>
          <w:rFonts w:ascii="Calibri Light" w:eastAsia="Calibri" w:hAnsi="Calibri Light" w:cs="Calibri Light"/>
          <w:sz w:val="22"/>
          <w:szCs w:val="22"/>
          <w:lang w:eastAsia="en-US"/>
        </w:rPr>
        <w:t>na podstawie protokołu zdawczego, podpisanego</w:t>
      </w:r>
      <w:r w:rsidRPr="005779C0">
        <w:rPr>
          <w:rFonts w:ascii="Calibri Light" w:eastAsia="Calibri" w:hAnsi="Calibri Light" w:cs="Calibri Light"/>
          <w:sz w:val="22"/>
          <w:szCs w:val="22"/>
          <w:lang w:eastAsia="en-US"/>
        </w:rPr>
        <w:t xml:space="preserve"> przez Zamawiającego i Wykonawcę, wystawion</w:t>
      </w:r>
      <w:r w:rsidR="00475D57" w:rsidRPr="005779C0">
        <w:rPr>
          <w:rFonts w:ascii="Calibri Light" w:eastAsia="Calibri" w:hAnsi="Calibri Light" w:cs="Calibri Light"/>
          <w:sz w:val="22"/>
          <w:szCs w:val="22"/>
          <w:lang w:eastAsia="en-US"/>
        </w:rPr>
        <w:t>ego</w:t>
      </w:r>
      <w:r w:rsidR="006D1B84" w:rsidRPr="005779C0">
        <w:rPr>
          <w:rFonts w:ascii="Calibri Light" w:hAnsi="Calibri Light" w:cs="Calibri Light"/>
          <w:sz w:val="22"/>
          <w:szCs w:val="22"/>
        </w:rPr>
        <w:t xml:space="preserve"> </w:t>
      </w:r>
      <w:r w:rsidR="00475D57" w:rsidRPr="005779C0">
        <w:rPr>
          <w:rFonts w:ascii="Calibri Light" w:hAnsi="Calibri Light" w:cs="Calibri Light"/>
          <w:sz w:val="22"/>
          <w:szCs w:val="22"/>
        </w:rPr>
        <w:t>w</w:t>
      </w:r>
      <w:r w:rsidR="007438F8" w:rsidRPr="005779C0">
        <w:rPr>
          <w:rFonts w:ascii="Calibri Light" w:hAnsi="Calibri Light" w:cs="Calibri Light"/>
          <w:sz w:val="22"/>
          <w:szCs w:val="22"/>
        </w:rPr>
        <w:t xml:space="preserve"> 2</w:t>
      </w:r>
      <w:r w:rsidRPr="005779C0">
        <w:rPr>
          <w:rFonts w:ascii="Calibri Light" w:hAnsi="Calibri Light" w:cs="Calibri Light"/>
          <w:sz w:val="22"/>
          <w:szCs w:val="22"/>
        </w:rPr>
        <w:t xml:space="preserve"> egz.</w:t>
      </w:r>
      <w:r w:rsidR="00A1014F" w:rsidRPr="005779C0">
        <w:rPr>
          <w:rFonts w:ascii="Calibri Light" w:hAnsi="Calibri Light" w:cs="Calibri Light"/>
          <w:sz w:val="22"/>
          <w:szCs w:val="22"/>
        </w:rPr>
        <w:t>,</w:t>
      </w:r>
      <w:r w:rsidR="00A1014F" w:rsidRPr="005779C0">
        <w:t xml:space="preserve"> </w:t>
      </w:r>
      <w:r w:rsidR="00A1014F" w:rsidRPr="005779C0">
        <w:rPr>
          <w:rFonts w:ascii="Calibri Light" w:hAnsi="Calibri Light" w:cs="Calibri Light"/>
          <w:sz w:val="22"/>
          <w:szCs w:val="22"/>
        </w:rPr>
        <w:t>wystawionego oddzielnie na poszczególne elementy przedmiotu zamówienia, o których mowa w § 1 ust. 2.</w:t>
      </w:r>
    </w:p>
    <w:p w14:paraId="004C59A9" w14:textId="44BBA3E7" w:rsidR="00F803A0" w:rsidRPr="005779C0" w:rsidRDefault="00F803A0" w:rsidP="006C59DD">
      <w:pPr>
        <w:pStyle w:val="Akapitzlist"/>
        <w:numPr>
          <w:ilvl w:val="0"/>
          <w:numId w:val="14"/>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Przy odbiorze prac projektowych Zamawiający nie jest zobowiązany dokonać sprawdzenia ich jakości, </w:t>
      </w:r>
      <w:r w:rsidR="007E0844" w:rsidRPr="005779C0">
        <w:rPr>
          <w:rFonts w:ascii="Calibri Light" w:eastAsia="Calibri" w:hAnsi="Calibri Light" w:cs="Calibri Light"/>
          <w:sz w:val="22"/>
          <w:szCs w:val="22"/>
          <w:lang w:eastAsia="en-US"/>
        </w:rPr>
        <w:br/>
      </w:r>
      <w:r w:rsidRPr="005779C0">
        <w:rPr>
          <w:rFonts w:ascii="Calibri Light" w:eastAsia="Calibri" w:hAnsi="Calibri Light" w:cs="Calibri Light"/>
          <w:sz w:val="22"/>
          <w:szCs w:val="22"/>
          <w:lang w:eastAsia="en-US"/>
        </w:rPr>
        <w:t>ale może wnieść zastrzeżenia na piśmie, które skutkują koniecznością doko</w:t>
      </w:r>
      <w:r w:rsidR="007E0844" w:rsidRPr="005779C0">
        <w:rPr>
          <w:rFonts w:ascii="Calibri Light" w:eastAsia="Calibri" w:hAnsi="Calibri Light" w:cs="Calibri Light"/>
          <w:sz w:val="22"/>
          <w:szCs w:val="22"/>
          <w:lang w:eastAsia="en-US"/>
        </w:rPr>
        <w:t xml:space="preserve">nania uzupełnień, bądź poprawek </w:t>
      </w:r>
      <w:r w:rsidRPr="005779C0">
        <w:rPr>
          <w:rFonts w:ascii="Calibri Light" w:eastAsia="Calibri" w:hAnsi="Calibri Light" w:cs="Calibri Light"/>
          <w:sz w:val="22"/>
          <w:szCs w:val="22"/>
          <w:lang w:eastAsia="en-US"/>
        </w:rPr>
        <w:t>w terminie wskazanym przez Zamawiającego.</w:t>
      </w:r>
    </w:p>
    <w:p w14:paraId="1ECE1D13" w14:textId="2F8651EA" w:rsidR="00F803A0" w:rsidRPr="005779C0" w:rsidRDefault="00F803A0" w:rsidP="006C59DD">
      <w:pPr>
        <w:pStyle w:val="Akapitzlist"/>
        <w:numPr>
          <w:ilvl w:val="0"/>
          <w:numId w:val="14"/>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Zamawiający przekaże ewentualne uwag</w:t>
      </w:r>
      <w:r w:rsidR="004E5BD7" w:rsidRPr="005779C0">
        <w:rPr>
          <w:rFonts w:ascii="Calibri Light" w:eastAsia="Calibri" w:hAnsi="Calibri Light" w:cs="Calibri Light"/>
          <w:sz w:val="22"/>
          <w:szCs w:val="22"/>
          <w:lang w:eastAsia="en-US"/>
        </w:rPr>
        <w:t xml:space="preserve">i w terminie nie dłuższym </w:t>
      </w:r>
      <w:r w:rsidR="00ED2D7A" w:rsidRPr="005779C0">
        <w:rPr>
          <w:rFonts w:ascii="Calibri Light" w:eastAsia="Calibri" w:hAnsi="Calibri Light" w:cs="Calibri Light"/>
          <w:sz w:val="22"/>
          <w:szCs w:val="22"/>
          <w:lang w:eastAsia="en-US"/>
        </w:rPr>
        <w:t>niż</w:t>
      </w:r>
      <w:r w:rsidR="004520A6" w:rsidRPr="005779C0">
        <w:rPr>
          <w:rFonts w:ascii="Calibri Light" w:eastAsia="Calibri" w:hAnsi="Calibri Light" w:cs="Calibri Light"/>
          <w:sz w:val="22"/>
          <w:szCs w:val="22"/>
          <w:lang w:eastAsia="en-US"/>
        </w:rPr>
        <w:t xml:space="preserve"> </w:t>
      </w:r>
      <w:r w:rsidR="00A1014F" w:rsidRPr="005779C0">
        <w:rPr>
          <w:rFonts w:ascii="Calibri Light" w:eastAsia="Calibri" w:hAnsi="Calibri Light" w:cs="Calibri Light"/>
          <w:sz w:val="22"/>
          <w:szCs w:val="22"/>
          <w:lang w:eastAsia="en-US"/>
        </w:rPr>
        <w:t>20</w:t>
      </w:r>
      <w:r w:rsidRPr="005779C0">
        <w:rPr>
          <w:rFonts w:ascii="Calibri Light" w:eastAsia="Calibri" w:hAnsi="Calibri Light" w:cs="Calibri Light"/>
          <w:sz w:val="22"/>
          <w:szCs w:val="22"/>
          <w:lang w:eastAsia="en-US"/>
        </w:rPr>
        <w:t xml:space="preserve"> dni</w:t>
      </w:r>
      <w:r w:rsidR="00ED2D7A" w:rsidRPr="005779C0">
        <w:rPr>
          <w:rFonts w:ascii="Calibri Light" w:eastAsia="Calibri" w:hAnsi="Calibri Light" w:cs="Calibri Light"/>
          <w:sz w:val="22"/>
          <w:szCs w:val="22"/>
          <w:lang w:eastAsia="en-US"/>
        </w:rPr>
        <w:t xml:space="preserve"> robocz</w:t>
      </w:r>
      <w:r w:rsidR="004E5BD7" w:rsidRPr="005779C0">
        <w:rPr>
          <w:rFonts w:ascii="Calibri Light" w:eastAsia="Calibri" w:hAnsi="Calibri Light" w:cs="Calibri Light"/>
          <w:sz w:val="22"/>
          <w:szCs w:val="22"/>
          <w:lang w:eastAsia="en-US"/>
        </w:rPr>
        <w:t>ych</w:t>
      </w:r>
      <w:r w:rsidRPr="005779C0">
        <w:rPr>
          <w:rFonts w:ascii="Calibri Light" w:eastAsia="Calibri" w:hAnsi="Calibri Light" w:cs="Calibri Light"/>
          <w:sz w:val="22"/>
          <w:szCs w:val="22"/>
          <w:lang w:eastAsia="en-US"/>
        </w:rPr>
        <w:t xml:space="preserve"> od dnia otrzymania kompletu dokumentacji. Zamawiający wyznaczy Wykonawcy termin na dokonanie uzupełnień bądź poprawę dokumentacji. </w:t>
      </w:r>
      <w:r w:rsidR="004E5BD7" w:rsidRPr="005779C0">
        <w:rPr>
          <w:rFonts w:ascii="Calibri Light" w:eastAsia="Calibri" w:hAnsi="Calibri Light" w:cs="Calibri Light"/>
          <w:sz w:val="22"/>
          <w:szCs w:val="22"/>
          <w:lang w:eastAsia="en-US"/>
        </w:rPr>
        <w:t>W przypadku wniesienia uwag do kolejnych wersji</w:t>
      </w:r>
      <w:r w:rsidRPr="005779C0">
        <w:rPr>
          <w:rFonts w:ascii="Calibri Light" w:eastAsia="Calibri" w:hAnsi="Calibri Light" w:cs="Calibri Light"/>
          <w:sz w:val="22"/>
          <w:szCs w:val="22"/>
          <w:lang w:eastAsia="en-US"/>
        </w:rPr>
        <w:t xml:space="preserve"> dokumentacji projektowej zastosowanie ma tryb określony w niniejszym ustępie.</w:t>
      </w:r>
    </w:p>
    <w:p w14:paraId="643E1DFC" w14:textId="4C8D6E3B" w:rsidR="00F803A0" w:rsidRPr="005779C0" w:rsidRDefault="00F803A0" w:rsidP="006C59DD">
      <w:pPr>
        <w:pStyle w:val="Akapitzlist"/>
        <w:numPr>
          <w:ilvl w:val="0"/>
          <w:numId w:val="14"/>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Odbiór końcowy prac projektowych nastąpi po </w:t>
      </w:r>
      <w:r w:rsidR="004E5BD7" w:rsidRPr="005779C0">
        <w:rPr>
          <w:rFonts w:ascii="Calibri Light" w:eastAsia="Calibri" w:hAnsi="Calibri Light" w:cs="Calibri Light"/>
          <w:sz w:val="22"/>
          <w:szCs w:val="22"/>
          <w:lang w:eastAsia="en-US"/>
        </w:rPr>
        <w:t>wniesieniu uwag do dokumentacji</w:t>
      </w:r>
      <w:r w:rsidRPr="005779C0">
        <w:rPr>
          <w:rFonts w:ascii="Calibri Light" w:eastAsia="Calibri" w:hAnsi="Calibri Light" w:cs="Calibri Light"/>
          <w:sz w:val="22"/>
          <w:szCs w:val="22"/>
          <w:lang w:eastAsia="en-US"/>
        </w:rPr>
        <w:t xml:space="preserve"> </w:t>
      </w:r>
      <w:r w:rsidR="004E5BD7" w:rsidRPr="005779C0">
        <w:rPr>
          <w:rFonts w:ascii="Calibri Light" w:eastAsia="Calibri" w:hAnsi="Calibri Light" w:cs="Calibri Light"/>
          <w:sz w:val="22"/>
          <w:szCs w:val="22"/>
          <w:lang w:eastAsia="en-US"/>
        </w:rPr>
        <w:t xml:space="preserve">przez </w:t>
      </w:r>
      <w:r w:rsidRPr="005779C0">
        <w:rPr>
          <w:rFonts w:ascii="Calibri Light" w:eastAsia="Calibri" w:hAnsi="Calibri Light" w:cs="Calibri Light"/>
          <w:sz w:val="22"/>
          <w:szCs w:val="22"/>
          <w:lang w:eastAsia="en-US"/>
        </w:rPr>
        <w:t>Zamawiającego, usunięciu przez Wykonawcę ewentualnych wad, przekazaniu dokumentacji</w:t>
      </w:r>
      <w:r w:rsidR="00C92B5E" w:rsidRPr="005779C0">
        <w:rPr>
          <w:rFonts w:ascii="Calibri Light" w:eastAsia="Calibri" w:hAnsi="Calibri Light" w:cs="Calibri Light"/>
          <w:sz w:val="22"/>
          <w:szCs w:val="22"/>
          <w:lang w:eastAsia="en-US"/>
        </w:rPr>
        <w:t xml:space="preserve"> w zakresie i ilości wskazanych</w:t>
      </w:r>
      <w:r w:rsidR="00C92B5E" w:rsidRPr="005779C0">
        <w:rPr>
          <w:rFonts w:ascii="Calibri Light" w:eastAsia="Calibri" w:hAnsi="Calibri Light" w:cs="Calibri Light"/>
          <w:sz w:val="22"/>
          <w:szCs w:val="22"/>
          <w:lang w:eastAsia="en-US"/>
        </w:rPr>
        <w:br/>
      </w:r>
      <w:r w:rsidRPr="005779C0">
        <w:rPr>
          <w:rFonts w:ascii="Calibri Light" w:eastAsia="Calibri" w:hAnsi="Calibri Light" w:cs="Calibri Light"/>
          <w:sz w:val="22"/>
          <w:szCs w:val="22"/>
          <w:lang w:eastAsia="en-US"/>
        </w:rPr>
        <w:t xml:space="preserve">w § 1 ust. 2 pkt </w:t>
      </w:r>
      <w:r w:rsidR="00475D57" w:rsidRPr="005779C0">
        <w:rPr>
          <w:rFonts w:ascii="Calibri Light" w:eastAsia="Calibri" w:hAnsi="Calibri Light" w:cs="Calibri Light"/>
          <w:sz w:val="22"/>
          <w:szCs w:val="22"/>
          <w:lang w:eastAsia="en-US"/>
        </w:rPr>
        <w:t>1</w:t>
      </w:r>
      <w:r w:rsidRPr="005779C0">
        <w:rPr>
          <w:rFonts w:ascii="Calibri Light" w:eastAsia="Calibri" w:hAnsi="Calibri Light" w:cs="Calibri Light"/>
          <w:sz w:val="22"/>
          <w:szCs w:val="22"/>
          <w:lang w:eastAsia="en-US"/>
        </w:rPr>
        <w:t>)</w:t>
      </w:r>
      <w:r w:rsidR="006D1B84" w:rsidRPr="005779C0">
        <w:rPr>
          <w:rFonts w:ascii="Calibri Light" w:eastAsia="Calibri" w:hAnsi="Calibri Light" w:cs="Calibri Light"/>
          <w:sz w:val="22"/>
          <w:szCs w:val="22"/>
          <w:lang w:eastAsia="en-US"/>
        </w:rPr>
        <w:t xml:space="preserve"> </w:t>
      </w:r>
      <w:r w:rsidR="00BD22D0" w:rsidRPr="005779C0">
        <w:rPr>
          <w:rFonts w:ascii="Calibri Light" w:eastAsia="Calibri" w:hAnsi="Calibri Light" w:cs="Calibri Light"/>
          <w:sz w:val="22"/>
          <w:szCs w:val="22"/>
          <w:lang w:eastAsia="en-US"/>
        </w:rPr>
        <w:t>i</w:t>
      </w:r>
      <w:r w:rsidRPr="005779C0">
        <w:rPr>
          <w:rFonts w:ascii="Calibri Light" w:eastAsia="Calibri" w:hAnsi="Calibri Light" w:cs="Calibri Light"/>
          <w:sz w:val="22"/>
          <w:szCs w:val="22"/>
          <w:lang w:eastAsia="en-US"/>
        </w:rPr>
        <w:t xml:space="preserve"> podpisaniu protokołu odbiorczego</w:t>
      </w:r>
      <w:r w:rsidR="007438F8" w:rsidRPr="005779C0">
        <w:rPr>
          <w:rFonts w:ascii="Calibri Light" w:eastAsia="Calibri" w:hAnsi="Calibri Light" w:cs="Calibri Light"/>
          <w:sz w:val="22"/>
          <w:szCs w:val="22"/>
          <w:lang w:eastAsia="en-US"/>
        </w:rPr>
        <w:t xml:space="preserve"> w 3 egz.</w:t>
      </w:r>
    </w:p>
    <w:p w14:paraId="3E113110" w14:textId="6EC25FE8" w:rsidR="00F803A0" w:rsidRPr="005779C0" w:rsidRDefault="00F803A0" w:rsidP="006C59DD">
      <w:pPr>
        <w:pStyle w:val="Akapitzlist"/>
        <w:numPr>
          <w:ilvl w:val="0"/>
          <w:numId w:val="14"/>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u w:val="single"/>
          <w:lang w:eastAsia="en-US"/>
        </w:rPr>
        <w:t>Odbiór robót.</w:t>
      </w:r>
      <w:r w:rsidRPr="005779C0">
        <w:rPr>
          <w:rFonts w:ascii="Calibri Light" w:eastAsia="Calibri" w:hAnsi="Calibri Light" w:cs="Calibri Light"/>
          <w:sz w:val="22"/>
          <w:szCs w:val="22"/>
          <w:lang w:eastAsia="en-US"/>
        </w:rPr>
        <w:t xml:space="preserve"> Zamawiający, po pisemnym, skutecznym (tj. zawierającym dokumenty, o których mowa</w:t>
      </w:r>
      <w:r w:rsidRPr="005779C0">
        <w:rPr>
          <w:rFonts w:ascii="Calibri Light" w:eastAsia="Calibri" w:hAnsi="Calibri Light" w:cs="Calibri Light"/>
          <w:sz w:val="22"/>
          <w:szCs w:val="22"/>
          <w:lang w:eastAsia="en-US"/>
        </w:rPr>
        <w:br/>
        <w:t xml:space="preserve">w § </w:t>
      </w:r>
      <w:r w:rsidR="009B18B9" w:rsidRPr="005779C0">
        <w:rPr>
          <w:rFonts w:ascii="Calibri Light" w:eastAsia="Calibri" w:hAnsi="Calibri Light" w:cs="Calibri Light"/>
          <w:sz w:val="22"/>
          <w:szCs w:val="22"/>
          <w:lang w:eastAsia="en-US"/>
        </w:rPr>
        <w:t>7</w:t>
      </w:r>
      <w:r w:rsidRPr="005779C0">
        <w:rPr>
          <w:rFonts w:ascii="Calibri Light" w:eastAsia="Calibri" w:hAnsi="Calibri Light" w:cs="Calibri Light"/>
          <w:sz w:val="22"/>
          <w:szCs w:val="22"/>
          <w:lang w:eastAsia="en-US"/>
        </w:rPr>
        <w:t xml:space="preserve"> ust. 2 zgłoszeniu przez Wykonawcę przedmiotu umowy do odbioru końcowego w ciągu 7 dni roboczych powoła komisję odbioru końcowego, która w ciągu kolejnych 7 dni roboczych winna zakończyć czynności odbioru lub odmówić odbioru, uzasadniając swoją decyzję na piśmie. Podstawą odmowy odbioru będzie </w:t>
      </w:r>
      <w:r w:rsidR="00F36BF4" w:rsidRPr="005779C0">
        <w:rPr>
          <w:rFonts w:ascii="Calibri Light" w:eastAsia="Calibri" w:hAnsi="Calibri Light" w:cs="Calibri Light"/>
          <w:sz w:val="22"/>
          <w:szCs w:val="22"/>
          <w:lang w:eastAsia="en-US"/>
        </w:rPr>
        <w:t>sytuacja, o której mowa w ust. 8</w:t>
      </w:r>
      <w:r w:rsidRPr="005779C0">
        <w:rPr>
          <w:rFonts w:ascii="Calibri Light" w:eastAsia="Calibri" w:hAnsi="Calibri Light" w:cs="Calibri Light"/>
          <w:sz w:val="22"/>
          <w:szCs w:val="22"/>
          <w:lang w:eastAsia="en-US"/>
        </w:rPr>
        <w:t xml:space="preserve"> pkt 1).</w:t>
      </w:r>
    </w:p>
    <w:p w14:paraId="3494132C" w14:textId="6E1ED8E9" w:rsidR="00F803A0" w:rsidRPr="005779C0" w:rsidRDefault="00F803A0" w:rsidP="006C59DD">
      <w:pPr>
        <w:pStyle w:val="Akapitzlist"/>
        <w:numPr>
          <w:ilvl w:val="0"/>
          <w:numId w:val="14"/>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Dokumentem odbioru końcowego będzie protokół </w:t>
      </w:r>
      <w:r w:rsidRPr="005779C0">
        <w:rPr>
          <w:rFonts w:ascii="Calibri Light" w:hAnsi="Calibri Light" w:cs="Calibri Light"/>
          <w:sz w:val="22"/>
          <w:szCs w:val="22"/>
        </w:rPr>
        <w:t xml:space="preserve">z przeprowadzanych czynności odbiorowych, </w:t>
      </w:r>
      <w:r w:rsidRPr="005779C0">
        <w:rPr>
          <w:rFonts w:ascii="Calibri Light" w:eastAsia="Calibri" w:hAnsi="Calibri Light" w:cs="Calibri Light"/>
          <w:sz w:val="22"/>
          <w:szCs w:val="22"/>
          <w:lang w:eastAsia="en-US"/>
        </w:rPr>
        <w:t xml:space="preserve">zawierający wszelkie ustalenia dokonane w toku odbioru, z ewentualnym </w:t>
      </w:r>
      <w:r w:rsidR="00C92B5E" w:rsidRPr="005779C0">
        <w:rPr>
          <w:rFonts w:ascii="Calibri Light" w:hAnsi="Calibri Light" w:cs="Calibri Light"/>
          <w:sz w:val="22"/>
          <w:szCs w:val="22"/>
        </w:rPr>
        <w:t xml:space="preserve">spisem zauważonych </w:t>
      </w:r>
      <w:r w:rsidRPr="005779C0">
        <w:rPr>
          <w:rFonts w:ascii="Calibri Light" w:hAnsi="Calibri Light" w:cs="Calibri Light"/>
          <w:sz w:val="22"/>
          <w:szCs w:val="22"/>
        </w:rPr>
        <w:t xml:space="preserve">wad </w:t>
      </w:r>
      <w:r w:rsidR="006F32E2" w:rsidRPr="005779C0">
        <w:rPr>
          <w:rFonts w:ascii="Calibri Light" w:hAnsi="Calibri Light" w:cs="Calibri Light"/>
          <w:sz w:val="22"/>
          <w:szCs w:val="22"/>
        </w:rPr>
        <w:br/>
      </w:r>
      <w:r w:rsidRPr="005779C0">
        <w:rPr>
          <w:rFonts w:ascii="Calibri Light" w:hAnsi="Calibri Light" w:cs="Calibri Light"/>
          <w:sz w:val="22"/>
          <w:szCs w:val="22"/>
        </w:rPr>
        <w:t>i informacją o wyznaczonym, technicznie uzasadnionym terminie na ich usunięcie</w:t>
      </w:r>
      <w:r w:rsidRPr="005779C0">
        <w:rPr>
          <w:rFonts w:ascii="Calibri Light" w:eastAsia="Calibri" w:hAnsi="Calibri Light" w:cs="Calibri Light"/>
          <w:sz w:val="22"/>
          <w:szCs w:val="22"/>
          <w:lang w:eastAsia="en-US"/>
        </w:rPr>
        <w:t>.</w:t>
      </w:r>
    </w:p>
    <w:p w14:paraId="2FB04917" w14:textId="1C71DA2F" w:rsidR="00F803A0" w:rsidRPr="005779C0" w:rsidRDefault="00F803A0" w:rsidP="006C59DD">
      <w:pPr>
        <w:pStyle w:val="Akapitzlist"/>
        <w:numPr>
          <w:ilvl w:val="0"/>
          <w:numId w:val="14"/>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W przypadku robót zanikowych lub ulegających zakryciu Zamawiający dokonuje ich odbioru technicznego w terminie do 3 dni od daty ich pisemnego zgłoszenia do odbioru prze</w:t>
      </w:r>
      <w:r w:rsidR="00F36BF4" w:rsidRPr="005779C0">
        <w:rPr>
          <w:rFonts w:ascii="Calibri Light" w:eastAsia="Calibri" w:hAnsi="Calibri Light" w:cs="Calibri Light"/>
          <w:sz w:val="22"/>
          <w:szCs w:val="22"/>
          <w:lang w:eastAsia="en-US"/>
        </w:rPr>
        <w:t xml:space="preserve">z Kierownika budowy lub odmawia </w:t>
      </w:r>
      <w:r w:rsidRPr="005779C0">
        <w:rPr>
          <w:rFonts w:ascii="Calibri Light" w:eastAsia="Calibri" w:hAnsi="Calibri Light" w:cs="Calibri Light"/>
          <w:sz w:val="22"/>
          <w:szCs w:val="22"/>
          <w:lang w:eastAsia="en-US"/>
        </w:rPr>
        <w:t>ich odbioru, uzasadniając swoją decyzję na piśmie. Wykonawca</w:t>
      </w:r>
      <w:r w:rsidR="00F36BF4" w:rsidRPr="005779C0">
        <w:rPr>
          <w:rFonts w:ascii="Calibri Light" w:eastAsia="Calibri" w:hAnsi="Calibri Light" w:cs="Calibri Light"/>
          <w:sz w:val="22"/>
          <w:szCs w:val="22"/>
          <w:lang w:eastAsia="en-US"/>
        </w:rPr>
        <w:t xml:space="preserve"> zgłosi pisemnie Zamawiającemu </w:t>
      </w:r>
      <w:r w:rsidR="00E1299E" w:rsidRPr="005779C0">
        <w:rPr>
          <w:rFonts w:ascii="Calibri Light" w:eastAsia="Calibri" w:hAnsi="Calibri Light" w:cs="Calibri Light"/>
          <w:sz w:val="22"/>
          <w:szCs w:val="22"/>
          <w:lang w:eastAsia="en-US"/>
        </w:rPr>
        <w:br/>
      </w:r>
      <w:r w:rsidRPr="005779C0">
        <w:rPr>
          <w:rFonts w:ascii="Calibri Light" w:eastAsia="Calibri" w:hAnsi="Calibri Light" w:cs="Calibri Light"/>
          <w:sz w:val="22"/>
          <w:szCs w:val="22"/>
          <w:lang w:eastAsia="en-US"/>
        </w:rPr>
        <w:t>do odbioru roboty zanikowe lub ulegające zakryciu, z co najmniej 3-dniowym wyprzedzeniem.</w:t>
      </w:r>
    </w:p>
    <w:p w14:paraId="18F0C37C" w14:textId="0E0A96E2" w:rsidR="00F803A0" w:rsidRPr="005779C0" w:rsidRDefault="00F803A0" w:rsidP="006C59DD">
      <w:pPr>
        <w:pStyle w:val="Akapitzlist"/>
        <w:numPr>
          <w:ilvl w:val="0"/>
          <w:numId w:val="14"/>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lastRenderedPageBreak/>
        <w:t xml:space="preserve">Jeżeli w toku odbioru, o którym mowa w </w:t>
      </w:r>
      <w:r w:rsidR="00ED2D7A" w:rsidRPr="005779C0">
        <w:rPr>
          <w:rFonts w:ascii="Calibri Light" w:eastAsia="Calibri" w:hAnsi="Calibri Light" w:cs="Calibri Light"/>
          <w:sz w:val="22"/>
          <w:szCs w:val="22"/>
          <w:lang w:eastAsia="en-US"/>
        </w:rPr>
        <w:t xml:space="preserve">ust. </w:t>
      </w:r>
      <w:r w:rsidR="00A00F30" w:rsidRPr="005779C0">
        <w:rPr>
          <w:rFonts w:ascii="Calibri Light" w:eastAsia="Calibri" w:hAnsi="Calibri Light" w:cs="Calibri Light"/>
          <w:sz w:val="22"/>
          <w:szCs w:val="22"/>
          <w:lang w:eastAsia="en-US"/>
        </w:rPr>
        <w:t>1 i 5</w:t>
      </w:r>
      <w:r w:rsidRPr="005779C0">
        <w:rPr>
          <w:rFonts w:ascii="Calibri Light" w:eastAsia="Calibri" w:hAnsi="Calibri Light" w:cs="Calibri Light"/>
          <w:sz w:val="22"/>
          <w:szCs w:val="22"/>
          <w:lang w:eastAsia="en-US"/>
        </w:rPr>
        <w:t xml:space="preserve"> niniejszego parag</w:t>
      </w:r>
      <w:r w:rsidR="00FA2869" w:rsidRPr="005779C0">
        <w:rPr>
          <w:rFonts w:ascii="Calibri Light" w:eastAsia="Calibri" w:hAnsi="Calibri Light" w:cs="Calibri Light"/>
          <w:sz w:val="22"/>
          <w:szCs w:val="22"/>
          <w:lang w:eastAsia="en-US"/>
        </w:rPr>
        <w:t xml:space="preserve">rafu, zostaną stwierdzone wady </w:t>
      </w:r>
      <w:r w:rsidR="00AC2655" w:rsidRPr="005779C0">
        <w:rPr>
          <w:rFonts w:ascii="Calibri Light" w:eastAsia="Calibri" w:hAnsi="Calibri Light" w:cs="Calibri Light"/>
          <w:sz w:val="22"/>
          <w:szCs w:val="22"/>
          <w:lang w:eastAsia="en-US"/>
        </w:rPr>
        <w:br/>
      </w:r>
      <w:r w:rsidRPr="005779C0">
        <w:rPr>
          <w:rFonts w:ascii="Calibri Light" w:eastAsia="Calibri" w:hAnsi="Calibri Light" w:cs="Calibri Light"/>
          <w:sz w:val="22"/>
          <w:szCs w:val="22"/>
          <w:lang w:eastAsia="en-US"/>
        </w:rPr>
        <w:t>to Zamawiającemu przysługują następujące uprawnienia:</w:t>
      </w:r>
    </w:p>
    <w:p w14:paraId="67883480" w14:textId="602F90D4" w:rsidR="00F803A0" w:rsidRPr="005779C0" w:rsidRDefault="00F803A0" w:rsidP="006C59DD">
      <w:pPr>
        <w:numPr>
          <w:ilvl w:val="0"/>
          <w:numId w:val="7"/>
        </w:numPr>
        <w:tabs>
          <w:tab w:val="clear" w:pos="720"/>
          <w:tab w:val="left" w:pos="709"/>
        </w:tabs>
        <w:spacing w:line="300" w:lineRule="auto"/>
        <w:ind w:left="709" w:hanging="283"/>
        <w:contextualSpacing/>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jeżeli wady uniemożliwiają oddanie przedmiotu umowy do użytkowania i:</w:t>
      </w:r>
    </w:p>
    <w:p w14:paraId="6F530523" w14:textId="13599423" w:rsidR="00F803A0" w:rsidRPr="005779C0" w:rsidRDefault="00F803A0" w:rsidP="006C59DD">
      <w:pPr>
        <w:pStyle w:val="Akapitzlist"/>
        <w:numPr>
          <w:ilvl w:val="0"/>
          <w:numId w:val="33"/>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nadają się do usunięcia - Zamawiający odmawia odbioru do czasu ich usunięcia w wyznaczonym terminie pod rygorem postanowień § </w:t>
      </w:r>
      <w:r w:rsidR="00770A09" w:rsidRPr="005779C0">
        <w:rPr>
          <w:rFonts w:ascii="Calibri Light" w:eastAsia="Calibri" w:hAnsi="Calibri Light" w:cs="Calibri Light"/>
          <w:sz w:val="22"/>
          <w:szCs w:val="22"/>
          <w:lang w:eastAsia="en-US"/>
        </w:rPr>
        <w:t>9</w:t>
      </w:r>
      <w:r w:rsidRPr="005779C0">
        <w:rPr>
          <w:rFonts w:ascii="Calibri Light" w:eastAsia="Calibri" w:hAnsi="Calibri Light" w:cs="Calibri Light"/>
          <w:sz w:val="22"/>
          <w:szCs w:val="22"/>
          <w:lang w:eastAsia="en-US"/>
        </w:rPr>
        <w:t xml:space="preserve"> ust. </w:t>
      </w:r>
      <w:r w:rsidR="00CB5CE6" w:rsidRPr="005779C0">
        <w:rPr>
          <w:rFonts w:ascii="Calibri Light" w:eastAsia="Calibri" w:hAnsi="Calibri Light" w:cs="Calibri Light"/>
          <w:sz w:val="22"/>
          <w:szCs w:val="22"/>
          <w:lang w:eastAsia="en-US"/>
        </w:rPr>
        <w:t xml:space="preserve"> 5</w:t>
      </w:r>
      <w:r w:rsidRPr="005779C0">
        <w:rPr>
          <w:rFonts w:ascii="Calibri Light" w:eastAsia="Calibri" w:hAnsi="Calibri Light" w:cs="Calibri Light"/>
          <w:sz w:val="22"/>
          <w:szCs w:val="22"/>
          <w:lang w:eastAsia="en-US"/>
        </w:rPr>
        <w:t xml:space="preserve"> pkt 1) oraz ust. 11 poniżej; </w:t>
      </w:r>
    </w:p>
    <w:p w14:paraId="5EF90C78" w14:textId="77777777" w:rsidR="00F803A0" w:rsidRPr="005779C0" w:rsidRDefault="00F803A0" w:rsidP="006C59DD">
      <w:pPr>
        <w:pStyle w:val="Akapitzlist"/>
        <w:numPr>
          <w:ilvl w:val="0"/>
          <w:numId w:val="33"/>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nie nadają się do usunięcia - Zamawiający odmawia odbioru oraz jeśli jest to technicznie możliwe, żąda wykonania części wadliwej przedmiotu umowy po raz drugi na koszt Wykonawcy, </w:t>
      </w:r>
    </w:p>
    <w:p w14:paraId="13604212" w14:textId="77777777" w:rsidR="00F803A0" w:rsidRPr="005779C0" w:rsidRDefault="00F803A0" w:rsidP="006C59DD">
      <w:pPr>
        <w:numPr>
          <w:ilvl w:val="0"/>
          <w:numId w:val="7"/>
        </w:numPr>
        <w:tabs>
          <w:tab w:val="clear" w:pos="720"/>
          <w:tab w:val="left" w:pos="709"/>
        </w:tabs>
        <w:spacing w:line="300" w:lineRule="auto"/>
        <w:ind w:left="709" w:hanging="283"/>
        <w:contextualSpacing/>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jeżeli wady nie uniemożliwiają oddania obiektu do użytkowania i:</w:t>
      </w:r>
    </w:p>
    <w:p w14:paraId="6ED36448" w14:textId="4C7CCBE2" w:rsidR="00F803A0" w:rsidRPr="005779C0" w:rsidRDefault="00F803A0" w:rsidP="006C59DD">
      <w:pPr>
        <w:pStyle w:val="Akapitzlist"/>
        <w:numPr>
          <w:ilvl w:val="0"/>
          <w:numId w:val="34"/>
        </w:numPr>
        <w:tabs>
          <w:tab w:val="left" w:pos="709"/>
        </w:tabs>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nadają się do usunięcia - Zamawiający dokonuje odbioru ze wskazaniem wad nadających </w:t>
      </w:r>
      <w:r w:rsidR="004F2D7E" w:rsidRPr="005779C0">
        <w:rPr>
          <w:rFonts w:ascii="Calibri Light" w:eastAsia="Calibri" w:hAnsi="Calibri Light" w:cs="Calibri Light"/>
          <w:sz w:val="22"/>
          <w:szCs w:val="22"/>
          <w:lang w:eastAsia="en-US"/>
        </w:rPr>
        <w:br/>
      </w:r>
      <w:r w:rsidRPr="005779C0">
        <w:rPr>
          <w:rFonts w:ascii="Calibri Light" w:eastAsia="Calibri" w:hAnsi="Calibri Light" w:cs="Calibri Light"/>
          <w:sz w:val="22"/>
          <w:szCs w:val="22"/>
          <w:lang w:eastAsia="en-US"/>
        </w:rPr>
        <w:t xml:space="preserve">się do usunięcia z wyznaczeniem terminu  na ich usunięcie, pod rygorem postanowień § </w:t>
      </w:r>
      <w:r w:rsidR="00770A09" w:rsidRPr="005779C0">
        <w:rPr>
          <w:rFonts w:ascii="Calibri Light" w:eastAsia="Calibri" w:hAnsi="Calibri Light" w:cs="Calibri Light"/>
          <w:sz w:val="22"/>
          <w:szCs w:val="22"/>
          <w:lang w:eastAsia="en-US"/>
        </w:rPr>
        <w:t>9</w:t>
      </w:r>
      <w:r w:rsidR="008848FA" w:rsidRPr="005779C0">
        <w:rPr>
          <w:rFonts w:ascii="Calibri Light" w:eastAsia="Calibri" w:hAnsi="Calibri Light" w:cs="Calibri Light"/>
          <w:sz w:val="22"/>
          <w:szCs w:val="22"/>
          <w:lang w:eastAsia="en-US"/>
        </w:rPr>
        <w:t xml:space="preserve"> </w:t>
      </w:r>
      <w:r w:rsidRPr="005779C0">
        <w:rPr>
          <w:rFonts w:ascii="Calibri Light" w:eastAsia="Calibri" w:hAnsi="Calibri Light" w:cs="Calibri Light"/>
          <w:sz w:val="22"/>
          <w:szCs w:val="22"/>
          <w:lang w:eastAsia="en-US"/>
        </w:rPr>
        <w:t xml:space="preserve">ust. </w:t>
      </w:r>
      <w:r w:rsidR="00CB5CE6" w:rsidRPr="005779C0">
        <w:rPr>
          <w:rFonts w:ascii="Calibri Light" w:eastAsia="Calibri" w:hAnsi="Calibri Light" w:cs="Calibri Light"/>
          <w:sz w:val="22"/>
          <w:szCs w:val="22"/>
          <w:lang w:eastAsia="en-US"/>
        </w:rPr>
        <w:t>5</w:t>
      </w:r>
      <w:r w:rsidR="00C92B5E" w:rsidRPr="005779C0">
        <w:rPr>
          <w:rFonts w:ascii="Calibri Light" w:eastAsia="Calibri" w:hAnsi="Calibri Light" w:cs="Calibri Light"/>
          <w:sz w:val="22"/>
          <w:szCs w:val="22"/>
          <w:lang w:eastAsia="en-US"/>
        </w:rPr>
        <w:br/>
      </w:r>
      <w:r w:rsidRPr="005779C0">
        <w:rPr>
          <w:rFonts w:ascii="Calibri Light" w:eastAsia="Calibri" w:hAnsi="Calibri Light" w:cs="Calibri Light"/>
          <w:sz w:val="22"/>
          <w:szCs w:val="22"/>
          <w:lang w:eastAsia="en-US"/>
        </w:rPr>
        <w:t>pkt 1) oraz ust. 11 poniżej; w przypadku wad, których usunięcie, ze względu na występujące warunki atmosferyczne może nastąpić dopie</w:t>
      </w:r>
      <w:r w:rsidR="00C61172" w:rsidRPr="005779C0">
        <w:rPr>
          <w:rFonts w:ascii="Calibri Light" w:eastAsia="Calibri" w:hAnsi="Calibri Light" w:cs="Calibri Light"/>
          <w:sz w:val="22"/>
          <w:szCs w:val="22"/>
          <w:lang w:eastAsia="en-US"/>
        </w:rPr>
        <w:t>ro po ich ustąpieniu,</w:t>
      </w:r>
      <w:r w:rsidRPr="005779C0">
        <w:rPr>
          <w:rFonts w:ascii="Calibri Light" w:eastAsia="Calibri" w:hAnsi="Calibri Light" w:cs="Calibri Light"/>
          <w:sz w:val="22"/>
          <w:szCs w:val="22"/>
          <w:lang w:eastAsia="en-US"/>
        </w:rPr>
        <w:t xml:space="preserve"> </w:t>
      </w:r>
      <w:r w:rsidR="00C61172" w:rsidRPr="005779C0">
        <w:rPr>
          <w:rFonts w:ascii="Calibri Light" w:eastAsia="Calibri" w:hAnsi="Calibri Light" w:cs="Calibri Light"/>
          <w:sz w:val="22"/>
          <w:szCs w:val="22"/>
          <w:lang w:eastAsia="en-US"/>
        </w:rPr>
        <w:t xml:space="preserve">lub których usunięcie związane jest z długoterminową dostawą wadliwego elementu, </w:t>
      </w:r>
      <w:r w:rsidRPr="005779C0">
        <w:rPr>
          <w:rFonts w:ascii="Calibri Light" w:eastAsia="Calibri" w:hAnsi="Calibri Light" w:cs="Calibri Light"/>
          <w:sz w:val="22"/>
          <w:szCs w:val="22"/>
          <w:lang w:eastAsia="en-US"/>
        </w:rPr>
        <w:t xml:space="preserve">postanowień § </w:t>
      </w:r>
      <w:r w:rsidR="00770A09" w:rsidRPr="005779C0">
        <w:rPr>
          <w:rFonts w:ascii="Calibri Light" w:eastAsia="Calibri" w:hAnsi="Calibri Light" w:cs="Calibri Light"/>
          <w:sz w:val="22"/>
          <w:szCs w:val="22"/>
          <w:lang w:eastAsia="en-US"/>
        </w:rPr>
        <w:t>9</w:t>
      </w:r>
      <w:r w:rsidRPr="005779C0">
        <w:rPr>
          <w:rFonts w:ascii="Calibri Light" w:eastAsia="Calibri" w:hAnsi="Calibri Light" w:cs="Calibri Light"/>
          <w:sz w:val="22"/>
          <w:szCs w:val="22"/>
          <w:lang w:eastAsia="en-US"/>
        </w:rPr>
        <w:t xml:space="preserve"> ust. </w:t>
      </w:r>
      <w:r w:rsidR="00CB5CE6" w:rsidRPr="005779C0">
        <w:rPr>
          <w:rFonts w:ascii="Calibri Light" w:eastAsia="Calibri" w:hAnsi="Calibri Light" w:cs="Calibri Light"/>
          <w:sz w:val="22"/>
          <w:szCs w:val="22"/>
          <w:lang w:eastAsia="en-US"/>
        </w:rPr>
        <w:t>5</w:t>
      </w:r>
      <w:r w:rsidRPr="005779C0">
        <w:rPr>
          <w:rFonts w:ascii="Calibri Light" w:eastAsia="Calibri" w:hAnsi="Calibri Light" w:cs="Calibri Light"/>
          <w:sz w:val="22"/>
          <w:szCs w:val="22"/>
          <w:lang w:eastAsia="en-US"/>
        </w:rPr>
        <w:t xml:space="preserve"> pkt 1) nie stosuje się,</w:t>
      </w:r>
    </w:p>
    <w:p w14:paraId="3EBB23C1" w14:textId="77777777" w:rsidR="00F803A0" w:rsidRPr="005779C0" w:rsidRDefault="00F803A0" w:rsidP="006C59DD">
      <w:pPr>
        <w:pStyle w:val="Akapitzlist"/>
        <w:numPr>
          <w:ilvl w:val="0"/>
          <w:numId w:val="34"/>
        </w:numPr>
        <w:tabs>
          <w:tab w:val="left" w:pos="709"/>
        </w:tabs>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nie nadają się do usunięcia, a ponowne wykonanie wadliwej części przedmiotu umowy jest technicznie niemożliwe, Zamawiający dokona odbioru przy jednoczesnym obniżeniu przysługującego Wykonawcy wynagrodzenia proporcjonalnie do wartości wadliwie wykonanego elementu robót (nie dotyczy bezpieczeństwa konstrukcji i spraw ppoż.).</w:t>
      </w:r>
    </w:p>
    <w:p w14:paraId="2C5777DC" w14:textId="112D7635" w:rsidR="00F803A0" w:rsidRPr="005779C0" w:rsidRDefault="00F803A0" w:rsidP="006C59DD">
      <w:pPr>
        <w:pStyle w:val="Akapitzlist"/>
        <w:numPr>
          <w:ilvl w:val="0"/>
          <w:numId w:val="14"/>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W przypadku </w:t>
      </w:r>
      <w:r w:rsidR="00F94674" w:rsidRPr="005779C0">
        <w:rPr>
          <w:rFonts w:ascii="Calibri Light" w:eastAsia="Calibri" w:hAnsi="Calibri Light" w:cs="Calibri Light"/>
          <w:sz w:val="22"/>
          <w:szCs w:val="22"/>
          <w:lang w:eastAsia="en-US"/>
        </w:rPr>
        <w:t>wad,</w:t>
      </w:r>
      <w:r w:rsidRPr="005779C0">
        <w:rPr>
          <w:rFonts w:ascii="Calibri Light" w:eastAsia="Calibri" w:hAnsi="Calibri Light" w:cs="Calibri Light"/>
          <w:sz w:val="22"/>
          <w:szCs w:val="22"/>
          <w:lang w:eastAsia="en-US"/>
        </w:rPr>
        <w:t xml:space="preserve"> których usunięcie, ze względu na występujące warunki atmos</w:t>
      </w:r>
      <w:r w:rsidR="00F94674" w:rsidRPr="005779C0">
        <w:rPr>
          <w:rFonts w:ascii="Calibri Light" w:eastAsia="Calibri" w:hAnsi="Calibri Light" w:cs="Calibri Light"/>
          <w:sz w:val="22"/>
          <w:szCs w:val="22"/>
          <w:lang w:eastAsia="en-US"/>
        </w:rPr>
        <w:t xml:space="preserve">feryczne może nastąpić dopiero </w:t>
      </w:r>
      <w:r w:rsidRPr="005779C0">
        <w:rPr>
          <w:rFonts w:ascii="Calibri Light" w:eastAsia="Calibri" w:hAnsi="Calibri Light" w:cs="Calibri Light"/>
          <w:sz w:val="22"/>
          <w:szCs w:val="22"/>
          <w:lang w:eastAsia="en-US"/>
        </w:rPr>
        <w:t xml:space="preserve">po ich ustąpieniu, </w:t>
      </w:r>
      <w:r w:rsidR="00C61172" w:rsidRPr="005779C0">
        <w:rPr>
          <w:rFonts w:ascii="Calibri Light" w:eastAsia="Calibri" w:hAnsi="Calibri Light" w:cs="Calibri Light"/>
          <w:sz w:val="22"/>
          <w:szCs w:val="22"/>
          <w:lang w:eastAsia="en-US"/>
        </w:rPr>
        <w:t xml:space="preserve">lub których usunięcie związane jest z długoterminową dostawą wadliwego elementu, </w:t>
      </w:r>
      <w:r w:rsidRPr="005779C0">
        <w:rPr>
          <w:rFonts w:ascii="Calibri Light" w:eastAsia="Calibri" w:hAnsi="Calibri Light" w:cs="Calibri Light"/>
          <w:sz w:val="22"/>
          <w:szCs w:val="22"/>
          <w:lang w:eastAsia="en-US"/>
        </w:rPr>
        <w:t xml:space="preserve">postanowień § </w:t>
      </w:r>
      <w:r w:rsidR="00770A09" w:rsidRPr="005779C0">
        <w:rPr>
          <w:rFonts w:ascii="Calibri Light" w:eastAsia="Calibri" w:hAnsi="Calibri Light" w:cs="Calibri Light"/>
          <w:sz w:val="22"/>
          <w:szCs w:val="22"/>
          <w:lang w:eastAsia="en-US"/>
        </w:rPr>
        <w:t>9</w:t>
      </w:r>
      <w:r w:rsidR="008848FA" w:rsidRPr="005779C0">
        <w:rPr>
          <w:rFonts w:ascii="Calibri Light" w:eastAsia="Calibri" w:hAnsi="Calibri Light" w:cs="Calibri Light"/>
          <w:sz w:val="22"/>
          <w:szCs w:val="22"/>
          <w:lang w:eastAsia="en-US"/>
        </w:rPr>
        <w:t xml:space="preserve"> </w:t>
      </w:r>
      <w:r w:rsidRPr="005779C0">
        <w:rPr>
          <w:rFonts w:ascii="Calibri Light" w:eastAsia="Calibri" w:hAnsi="Calibri Light" w:cs="Calibri Light"/>
          <w:sz w:val="22"/>
          <w:szCs w:val="22"/>
          <w:lang w:eastAsia="en-US"/>
        </w:rPr>
        <w:t xml:space="preserve">ust. </w:t>
      </w:r>
      <w:r w:rsidR="00CB5CE6" w:rsidRPr="005779C0">
        <w:rPr>
          <w:rFonts w:ascii="Calibri Light" w:eastAsia="Calibri" w:hAnsi="Calibri Light" w:cs="Calibri Light"/>
          <w:sz w:val="22"/>
          <w:szCs w:val="22"/>
          <w:lang w:eastAsia="en-US"/>
        </w:rPr>
        <w:t>5</w:t>
      </w:r>
      <w:r w:rsidRPr="005779C0">
        <w:rPr>
          <w:rFonts w:ascii="Calibri Light" w:eastAsia="Calibri" w:hAnsi="Calibri Light" w:cs="Calibri Light"/>
          <w:sz w:val="22"/>
          <w:szCs w:val="22"/>
          <w:lang w:eastAsia="en-US"/>
        </w:rPr>
        <w:t xml:space="preserve"> pkt 1) nie stosuje się.</w:t>
      </w:r>
      <w:r w:rsidR="00F94674" w:rsidRPr="005779C0">
        <w:rPr>
          <w:rFonts w:ascii="Calibri Light" w:eastAsia="Calibri" w:hAnsi="Calibri Light" w:cs="Calibri Light"/>
          <w:sz w:val="22"/>
          <w:szCs w:val="22"/>
          <w:lang w:eastAsia="en-US"/>
        </w:rPr>
        <w:t xml:space="preserve"> Zamawiający zatrzyma wówczas część wynagrodzenia Wykonawcy należną mu z tytułu robót, w wykonaniu których stwierdzono nieusuniętą wadę, na co Wykonawca wyraża zgodę.</w:t>
      </w:r>
    </w:p>
    <w:p w14:paraId="329DF71C" w14:textId="3C962BC8" w:rsidR="00F803A0" w:rsidRPr="005779C0" w:rsidRDefault="00F94674" w:rsidP="006C59DD">
      <w:pPr>
        <w:pStyle w:val="Akapitzlist"/>
        <w:numPr>
          <w:ilvl w:val="0"/>
          <w:numId w:val="14"/>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Po usunięciu wad, Wykonawca dokonuje zgłoszenia ich usunięcia. Zamawiający wyznacza dzień, w którym komisja, o której mowa w ust. 1 dokona sprawdzenia wykonanych przez Wykonawcę prac. </w:t>
      </w:r>
      <w:r w:rsidR="006F32E2" w:rsidRPr="005779C0">
        <w:rPr>
          <w:rFonts w:ascii="Calibri Light" w:eastAsia="Calibri" w:hAnsi="Calibri Light" w:cs="Calibri Light"/>
          <w:sz w:val="22"/>
          <w:szCs w:val="22"/>
          <w:lang w:eastAsia="en-US"/>
        </w:rPr>
        <w:br/>
      </w:r>
      <w:r w:rsidRPr="005779C0">
        <w:rPr>
          <w:rFonts w:ascii="Calibri Light" w:eastAsia="Calibri" w:hAnsi="Calibri Light" w:cs="Calibri Light"/>
          <w:sz w:val="22"/>
          <w:szCs w:val="22"/>
          <w:lang w:eastAsia="en-US"/>
        </w:rPr>
        <w:t xml:space="preserve">Z przeprowadzonych czynności </w:t>
      </w:r>
      <w:r w:rsidR="00F803A0" w:rsidRPr="005779C0">
        <w:rPr>
          <w:rFonts w:ascii="Calibri Light" w:eastAsia="Calibri" w:hAnsi="Calibri Light" w:cs="Calibri Light"/>
          <w:sz w:val="22"/>
          <w:szCs w:val="22"/>
          <w:lang w:eastAsia="en-US"/>
        </w:rPr>
        <w:t xml:space="preserve">komisja spisuje protokół odnosząc się do protokołu odbioru końcowego. W przypadku nie usunięcia przez Wykonawcę wad w ustalonym terminie, Zamawiający może, </w:t>
      </w:r>
      <w:r w:rsidR="00795528" w:rsidRPr="005779C0">
        <w:rPr>
          <w:rFonts w:ascii="Calibri Light" w:eastAsia="Calibri" w:hAnsi="Calibri Light" w:cs="Calibri Light"/>
          <w:sz w:val="22"/>
          <w:szCs w:val="22"/>
          <w:lang w:eastAsia="en-US"/>
        </w:rPr>
        <w:br/>
      </w:r>
      <w:r w:rsidR="00F803A0" w:rsidRPr="005779C0">
        <w:rPr>
          <w:rFonts w:ascii="Calibri Light" w:eastAsia="Calibri" w:hAnsi="Calibri Light" w:cs="Calibri Light"/>
          <w:sz w:val="22"/>
          <w:szCs w:val="22"/>
          <w:lang w:eastAsia="en-US"/>
        </w:rPr>
        <w:t xml:space="preserve">po uprzednim pisemnym powiadomieniu Wykonawcy, zlecić usunięcie wad w zastępstwie Wykonawcy </w:t>
      </w:r>
      <w:r w:rsidR="00795528" w:rsidRPr="005779C0">
        <w:rPr>
          <w:rFonts w:ascii="Calibri Light" w:eastAsia="Calibri" w:hAnsi="Calibri Light" w:cs="Calibri Light"/>
          <w:sz w:val="22"/>
          <w:szCs w:val="22"/>
          <w:lang w:eastAsia="en-US"/>
        </w:rPr>
        <w:br/>
      </w:r>
      <w:r w:rsidR="00F803A0" w:rsidRPr="005779C0">
        <w:rPr>
          <w:rFonts w:ascii="Calibri Light" w:eastAsia="Calibri" w:hAnsi="Calibri Light" w:cs="Calibri Light"/>
          <w:sz w:val="22"/>
          <w:szCs w:val="22"/>
          <w:lang w:eastAsia="en-US"/>
        </w:rPr>
        <w:t>i na jego koszt</w:t>
      </w:r>
      <w:r w:rsidR="00C32E38" w:rsidRPr="005779C0">
        <w:rPr>
          <w:rFonts w:ascii="Calibri Light" w:eastAsia="Calibri" w:hAnsi="Calibri Light" w:cs="Calibri Light"/>
          <w:sz w:val="22"/>
          <w:szCs w:val="22"/>
          <w:lang w:eastAsia="en-US"/>
        </w:rPr>
        <w:t xml:space="preserve"> bez utraty uprawnień z rękojmi </w:t>
      </w:r>
      <w:r w:rsidR="00F803A0" w:rsidRPr="005779C0">
        <w:rPr>
          <w:rFonts w:ascii="Calibri Light" w:eastAsia="Calibri" w:hAnsi="Calibri Light" w:cs="Calibri Light"/>
          <w:sz w:val="22"/>
          <w:szCs w:val="22"/>
          <w:lang w:eastAsia="en-US"/>
        </w:rPr>
        <w:t>i gwarancji.</w:t>
      </w:r>
    </w:p>
    <w:p w14:paraId="2046AF91" w14:textId="47ED4DE4" w:rsidR="00026CBF" w:rsidRPr="005779C0" w:rsidRDefault="00F803A0" w:rsidP="006C59DD">
      <w:pPr>
        <w:pStyle w:val="Akapitzlist"/>
        <w:numPr>
          <w:ilvl w:val="0"/>
          <w:numId w:val="14"/>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Do czasu zakończenia odbioru końcowego Wykonawca ponosi pełną odpowiedzialność za wykonane roboty.</w:t>
      </w:r>
    </w:p>
    <w:p w14:paraId="586BEFBE" w14:textId="3A3B8C15" w:rsidR="00F94674" w:rsidRPr="005779C0" w:rsidRDefault="00F94674" w:rsidP="006C59DD">
      <w:pPr>
        <w:pStyle w:val="Akapitzlist"/>
        <w:numPr>
          <w:ilvl w:val="0"/>
          <w:numId w:val="14"/>
        </w:numPr>
        <w:autoSpaceDE w:val="0"/>
        <w:autoSpaceDN w:val="0"/>
        <w:adjustRightInd w:val="0"/>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Termin usunięcia wad określony w protokole odbioru końcowego może zostać przedłużony </w:t>
      </w:r>
      <w:r w:rsidRPr="005779C0">
        <w:rPr>
          <w:rFonts w:ascii="Calibri Light" w:hAnsi="Calibri Light" w:cs="Calibri Light"/>
          <w:sz w:val="22"/>
          <w:szCs w:val="22"/>
        </w:rPr>
        <w:br/>
        <w:t xml:space="preserve">na uzasadniony wniosek Wykonawcy. Wniosek Wykonawcy o zmianę terminu musi wpłynąć </w:t>
      </w:r>
      <w:r w:rsidR="00795528" w:rsidRPr="005779C0">
        <w:rPr>
          <w:rFonts w:ascii="Calibri Light" w:hAnsi="Calibri Light" w:cs="Calibri Light"/>
          <w:sz w:val="22"/>
          <w:szCs w:val="22"/>
        </w:rPr>
        <w:br/>
      </w:r>
      <w:r w:rsidRPr="005779C0">
        <w:rPr>
          <w:rFonts w:ascii="Calibri Light" w:hAnsi="Calibri Light" w:cs="Calibri Light"/>
          <w:sz w:val="22"/>
          <w:szCs w:val="22"/>
        </w:rPr>
        <w:t>do Zamawiającego przed upływem terminu pierwotnie wyznaczonego.</w:t>
      </w:r>
    </w:p>
    <w:p w14:paraId="1979CC7C" w14:textId="1912D0CE" w:rsidR="00403062" w:rsidRDefault="00403062" w:rsidP="006C59DD">
      <w:pPr>
        <w:pStyle w:val="Akapitzlist"/>
        <w:numPr>
          <w:ilvl w:val="0"/>
          <w:numId w:val="14"/>
        </w:numPr>
        <w:spacing w:line="300" w:lineRule="auto"/>
        <w:jc w:val="both"/>
        <w:rPr>
          <w:rFonts w:asciiTheme="majorHAnsi" w:eastAsia="Calibri" w:hAnsiTheme="majorHAnsi" w:cstheme="majorHAnsi"/>
          <w:sz w:val="22"/>
          <w:szCs w:val="22"/>
          <w:lang w:eastAsia="en-US"/>
        </w:rPr>
      </w:pPr>
      <w:r w:rsidRPr="005779C0">
        <w:rPr>
          <w:rFonts w:asciiTheme="majorHAnsi" w:eastAsia="Calibri" w:hAnsiTheme="majorHAnsi" w:cstheme="majorHAnsi"/>
          <w:sz w:val="22"/>
          <w:szCs w:val="22"/>
          <w:lang w:eastAsia="en-US"/>
        </w:rPr>
        <w:t>W przypadku trudności w uzyskaniu dokumentu, o którym mowa w § 2 ust. 22 umowy wynikających</w:t>
      </w:r>
      <w:r w:rsidR="00506C40" w:rsidRPr="005779C0">
        <w:rPr>
          <w:rFonts w:asciiTheme="majorHAnsi" w:eastAsia="Calibri" w:hAnsiTheme="majorHAnsi" w:cstheme="majorHAnsi"/>
          <w:sz w:val="22"/>
          <w:szCs w:val="22"/>
          <w:lang w:eastAsia="en-US"/>
        </w:rPr>
        <w:t xml:space="preserve"> </w:t>
      </w:r>
      <w:r w:rsidR="00506C40" w:rsidRPr="005779C0">
        <w:rPr>
          <w:rFonts w:asciiTheme="majorHAnsi" w:eastAsia="Calibri" w:hAnsiTheme="majorHAnsi" w:cstheme="majorHAnsi"/>
          <w:sz w:val="22"/>
          <w:szCs w:val="22"/>
          <w:lang w:eastAsia="en-US"/>
        </w:rPr>
        <w:br/>
      </w:r>
      <w:r w:rsidRPr="005779C0">
        <w:rPr>
          <w:rFonts w:asciiTheme="majorHAnsi" w:eastAsia="Calibri" w:hAnsiTheme="majorHAnsi" w:cstheme="majorHAnsi"/>
          <w:sz w:val="22"/>
          <w:szCs w:val="22"/>
          <w:lang w:eastAsia="en-US"/>
        </w:rPr>
        <w:t xml:space="preserve">z przyczyn obiektywnie niezawinionych przez Wykonawcę (kwalifikacji przyczyn dokonuje Zamawiający) lub w przypadku konieczności rozliczenia zadania inwestycyjnego w określonym terminie wynikającym </w:t>
      </w:r>
      <w:r w:rsidR="00506C40" w:rsidRPr="005779C0">
        <w:rPr>
          <w:rFonts w:asciiTheme="majorHAnsi" w:eastAsia="Calibri" w:hAnsiTheme="majorHAnsi" w:cstheme="majorHAnsi"/>
          <w:sz w:val="22"/>
          <w:szCs w:val="22"/>
          <w:lang w:eastAsia="en-US"/>
        </w:rPr>
        <w:br/>
      </w:r>
      <w:r w:rsidRPr="005779C0">
        <w:rPr>
          <w:rFonts w:asciiTheme="majorHAnsi" w:eastAsia="Calibri" w:hAnsiTheme="majorHAnsi" w:cstheme="majorHAnsi"/>
          <w:sz w:val="22"/>
          <w:szCs w:val="22"/>
          <w:lang w:eastAsia="en-US"/>
        </w:rPr>
        <w:t>z innych, niż niniejsza umowa, dokumentów lub przepisów prawa, postanowień</w:t>
      </w:r>
      <w:r w:rsidR="0026264A" w:rsidRPr="005779C0">
        <w:rPr>
          <w:rFonts w:asciiTheme="majorHAnsi" w:eastAsia="Calibri" w:hAnsiTheme="majorHAnsi" w:cstheme="majorHAnsi"/>
          <w:sz w:val="22"/>
          <w:szCs w:val="22"/>
          <w:lang w:eastAsia="en-US"/>
        </w:rPr>
        <w:t xml:space="preserve"> § 7 ust. 2 pkt 6) i</w:t>
      </w:r>
      <w:r w:rsidRPr="005779C0">
        <w:rPr>
          <w:rFonts w:asciiTheme="majorHAnsi" w:eastAsia="Calibri" w:hAnsiTheme="majorHAnsi" w:cstheme="majorHAnsi"/>
          <w:sz w:val="22"/>
          <w:szCs w:val="22"/>
          <w:lang w:eastAsia="en-US"/>
        </w:rPr>
        <w:t xml:space="preserve"> § </w:t>
      </w:r>
      <w:r w:rsidR="00770A09" w:rsidRPr="005779C0">
        <w:rPr>
          <w:rFonts w:asciiTheme="majorHAnsi" w:eastAsia="Calibri" w:hAnsiTheme="majorHAnsi" w:cstheme="majorHAnsi"/>
          <w:sz w:val="22"/>
          <w:szCs w:val="22"/>
          <w:lang w:eastAsia="en-US"/>
        </w:rPr>
        <w:t>9</w:t>
      </w:r>
      <w:r w:rsidRPr="005779C0">
        <w:rPr>
          <w:rFonts w:asciiTheme="majorHAnsi" w:eastAsia="Calibri" w:hAnsiTheme="majorHAnsi" w:cstheme="majorHAnsi"/>
          <w:sz w:val="22"/>
          <w:szCs w:val="22"/>
          <w:lang w:eastAsia="en-US"/>
        </w:rPr>
        <w:t xml:space="preserve"> ust. </w:t>
      </w:r>
      <w:r w:rsidR="00081254">
        <w:rPr>
          <w:rFonts w:asciiTheme="majorHAnsi" w:eastAsia="Calibri" w:hAnsiTheme="majorHAnsi" w:cstheme="majorHAnsi"/>
          <w:sz w:val="22"/>
          <w:szCs w:val="22"/>
          <w:lang w:eastAsia="en-US"/>
        </w:rPr>
        <w:t>5</w:t>
      </w:r>
      <w:r w:rsidRPr="005779C0">
        <w:rPr>
          <w:rFonts w:asciiTheme="majorHAnsi" w:eastAsia="Calibri" w:hAnsiTheme="majorHAnsi" w:cstheme="majorHAnsi"/>
          <w:sz w:val="22"/>
          <w:szCs w:val="22"/>
          <w:lang w:eastAsia="en-US"/>
        </w:rPr>
        <w:t xml:space="preserve"> pkt 4) umowy nie stosuje się. </w:t>
      </w:r>
      <w:r w:rsidRPr="003D4033">
        <w:rPr>
          <w:rFonts w:asciiTheme="majorHAnsi" w:eastAsia="Calibri" w:hAnsiTheme="majorHAnsi" w:cstheme="majorHAnsi"/>
          <w:sz w:val="22"/>
          <w:szCs w:val="22"/>
          <w:lang w:eastAsia="en-US"/>
        </w:rPr>
        <w:t xml:space="preserve">Niemniej Wykonawca zobowiązany jest do czynnej współpracy </w:t>
      </w:r>
      <w:r w:rsidR="00506C40" w:rsidRPr="003D4033">
        <w:rPr>
          <w:rFonts w:asciiTheme="majorHAnsi" w:eastAsia="Calibri" w:hAnsiTheme="majorHAnsi" w:cstheme="majorHAnsi"/>
          <w:sz w:val="22"/>
          <w:szCs w:val="22"/>
          <w:lang w:eastAsia="en-US"/>
        </w:rPr>
        <w:br/>
      </w:r>
      <w:r w:rsidRPr="003D4033">
        <w:rPr>
          <w:rFonts w:asciiTheme="majorHAnsi" w:eastAsia="Calibri" w:hAnsiTheme="majorHAnsi" w:cstheme="majorHAnsi"/>
          <w:sz w:val="22"/>
          <w:szCs w:val="22"/>
          <w:lang w:eastAsia="en-US"/>
        </w:rPr>
        <w:t>z Zamawiającym, o której mowa w § 2 ust. 2</w:t>
      </w:r>
      <w:r w:rsidR="00081254" w:rsidRPr="003D4033">
        <w:rPr>
          <w:rFonts w:asciiTheme="majorHAnsi" w:eastAsia="Calibri" w:hAnsiTheme="majorHAnsi" w:cstheme="majorHAnsi"/>
          <w:sz w:val="22"/>
          <w:szCs w:val="22"/>
          <w:lang w:eastAsia="en-US"/>
        </w:rPr>
        <w:t>3</w:t>
      </w:r>
      <w:r w:rsidRPr="003D4033">
        <w:rPr>
          <w:rFonts w:asciiTheme="majorHAnsi" w:eastAsia="Calibri" w:hAnsiTheme="majorHAnsi" w:cstheme="majorHAnsi"/>
          <w:sz w:val="22"/>
          <w:szCs w:val="22"/>
          <w:lang w:eastAsia="en-US"/>
        </w:rPr>
        <w:t xml:space="preserve"> umowy </w:t>
      </w:r>
      <w:r w:rsidRPr="005779C0">
        <w:rPr>
          <w:rFonts w:asciiTheme="majorHAnsi" w:eastAsia="Calibri" w:hAnsiTheme="majorHAnsi" w:cstheme="majorHAnsi"/>
          <w:sz w:val="22"/>
          <w:szCs w:val="22"/>
          <w:lang w:eastAsia="en-US"/>
        </w:rPr>
        <w:t>pod rygorem naliczenia kary, o której mowa w § 1</w:t>
      </w:r>
      <w:r w:rsidR="00770A09" w:rsidRPr="005779C0">
        <w:rPr>
          <w:rFonts w:asciiTheme="majorHAnsi" w:eastAsia="Calibri" w:hAnsiTheme="majorHAnsi" w:cstheme="majorHAnsi"/>
          <w:sz w:val="22"/>
          <w:szCs w:val="22"/>
          <w:lang w:eastAsia="en-US"/>
        </w:rPr>
        <w:t>6</w:t>
      </w:r>
      <w:r w:rsidRPr="005779C0">
        <w:rPr>
          <w:rFonts w:asciiTheme="majorHAnsi" w:eastAsia="Calibri" w:hAnsiTheme="majorHAnsi" w:cstheme="majorHAnsi"/>
          <w:sz w:val="22"/>
          <w:szCs w:val="22"/>
          <w:lang w:eastAsia="en-US"/>
        </w:rPr>
        <w:t xml:space="preserve"> ust. 1 pkt 20) umowy.</w:t>
      </w:r>
    </w:p>
    <w:p w14:paraId="01E13499" w14:textId="77777777" w:rsidR="003D4033" w:rsidRPr="003D4033" w:rsidRDefault="003D4033" w:rsidP="003D4033">
      <w:pPr>
        <w:spacing w:line="300" w:lineRule="auto"/>
        <w:jc w:val="both"/>
        <w:rPr>
          <w:rFonts w:asciiTheme="majorHAnsi" w:eastAsia="Calibri" w:hAnsiTheme="majorHAnsi" w:cstheme="majorHAnsi"/>
          <w:sz w:val="22"/>
          <w:szCs w:val="22"/>
          <w:lang w:eastAsia="en-US"/>
        </w:rPr>
      </w:pPr>
    </w:p>
    <w:p w14:paraId="05C1A397" w14:textId="5348124D" w:rsidR="00B95009" w:rsidRPr="005779C0" w:rsidRDefault="00B95009" w:rsidP="006C59DD">
      <w:pPr>
        <w:pStyle w:val="Nagwek2"/>
        <w:spacing w:line="300" w:lineRule="auto"/>
      </w:pPr>
      <w:r w:rsidRPr="005779C0">
        <w:lastRenderedPageBreak/>
        <w:t>GWARANCJE</w:t>
      </w:r>
    </w:p>
    <w:p w14:paraId="4D7F0546" w14:textId="5686A72A" w:rsidR="00B95009" w:rsidRPr="005779C0" w:rsidRDefault="00B95009"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Pr="005779C0">
        <w:rPr>
          <w:rFonts w:ascii="Calibri Light" w:hAnsi="Calibri Light" w:cs="Calibri Light"/>
          <w:b/>
          <w:sz w:val="22"/>
          <w:szCs w:val="22"/>
        </w:rPr>
        <w:t xml:space="preserve"> 1</w:t>
      </w:r>
      <w:r w:rsidR="006C0D3A" w:rsidRPr="005779C0">
        <w:rPr>
          <w:rFonts w:ascii="Calibri Light" w:hAnsi="Calibri Light" w:cs="Calibri Light"/>
          <w:b/>
          <w:sz w:val="22"/>
          <w:szCs w:val="22"/>
        </w:rPr>
        <w:t>1</w:t>
      </w:r>
    </w:p>
    <w:p w14:paraId="1CFA2CC4" w14:textId="290751E8" w:rsidR="00B95009" w:rsidRPr="005779C0" w:rsidRDefault="00B95009" w:rsidP="006C59DD">
      <w:pPr>
        <w:pStyle w:val="Akapitzlist"/>
        <w:numPr>
          <w:ilvl w:val="0"/>
          <w:numId w:val="15"/>
        </w:numPr>
        <w:spacing w:line="300" w:lineRule="auto"/>
        <w:jc w:val="both"/>
        <w:rPr>
          <w:rFonts w:ascii="Calibri Light" w:hAnsi="Calibri Light" w:cs="Calibri Light"/>
          <w:b/>
          <w:sz w:val="22"/>
          <w:szCs w:val="22"/>
        </w:rPr>
      </w:pPr>
      <w:r w:rsidRPr="005779C0">
        <w:rPr>
          <w:rFonts w:ascii="Calibri Light" w:hAnsi="Calibri Light" w:cs="Calibri Light"/>
          <w:sz w:val="22"/>
          <w:szCs w:val="22"/>
        </w:rPr>
        <w:t>Wykonawca niniejszym udziela gwarancji na wykonane r</w:t>
      </w:r>
      <w:r w:rsidR="00BC5187" w:rsidRPr="005779C0">
        <w:rPr>
          <w:rFonts w:ascii="Calibri Light" w:hAnsi="Calibri Light" w:cs="Calibri Light"/>
          <w:sz w:val="22"/>
          <w:szCs w:val="22"/>
        </w:rPr>
        <w:t>oboty na okres</w:t>
      </w:r>
      <w:r w:rsidR="00A94ECF" w:rsidRPr="005779C0">
        <w:rPr>
          <w:rFonts w:ascii="Calibri Light" w:hAnsi="Calibri Light" w:cs="Calibri Light"/>
          <w:sz w:val="22"/>
          <w:szCs w:val="22"/>
        </w:rPr>
        <w:t xml:space="preserve"> </w:t>
      </w:r>
      <w:r w:rsidR="00792A73" w:rsidRPr="005779C0">
        <w:rPr>
          <w:rFonts w:ascii="Calibri Light" w:hAnsi="Calibri Light" w:cs="Calibri Light"/>
          <w:b/>
          <w:sz w:val="22"/>
          <w:szCs w:val="22"/>
        </w:rPr>
        <w:t xml:space="preserve">………. </w:t>
      </w:r>
      <w:r w:rsidR="00A94ECF" w:rsidRPr="005779C0">
        <w:rPr>
          <w:rFonts w:ascii="Calibri Light" w:hAnsi="Calibri Light" w:cs="Calibri Light"/>
          <w:b/>
          <w:sz w:val="22"/>
          <w:szCs w:val="22"/>
        </w:rPr>
        <w:t>l</w:t>
      </w:r>
      <w:r w:rsidR="00792A73" w:rsidRPr="005779C0">
        <w:rPr>
          <w:rFonts w:ascii="Calibri Light" w:hAnsi="Calibri Light" w:cs="Calibri Light"/>
          <w:b/>
          <w:sz w:val="22"/>
          <w:szCs w:val="22"/>
        </w:rPr>
        <w:t>at</w:t>
      </w:r>
      <w:r w:rsidR="00A94ECF" w:rsidRPr="005779C0">
        <w:rPr>
          <w:rFonts w:ascii="Calibri Light" w:hAnsi="Calibri Light" w:cs="Calibri Light"/>
          <w:b/>
          <w:sz w:val="22"/>
          <w:szCs w:val="22"/>
        </w:rPr>
        <w:t xml:space="preserve"> </w:t>
      </w:r>
      <w:r w:rsidRPr="005779C0">
        <w:rPr>
          <w:rFonts w:ascii="Calibri Light" w:hAnsi="Calibri Light" w:cs="Calibri Light"/>
          <w:sz w:val="22"/>
          <w:szCs w:val="22"/>
        </w:rPr>
        <w:t>której bieg rozpoczyna się w dniu następnym licząc od daty podpisania przez Zamawiającego i Wykonawcę protokołu odbioru końcowego przedmiotu umowy, o którym mowa w §</w:t>
      </w:r>
      <w:r w:rsidRPr="005779C0">
        <w:rPr>
          <w:rFonts w:ascii="Calibri Light" w:eastAsia="Calibri" w:hAnsi="Calibri Light" w:cs="Calibri Light"/>
          <w:sz w:val="22"/>
          <w:szCs w:val="22"/>
          <w:lang w:eastAsia="en-US"/>
        </w:rPr>
        <w:t xml:space="preserve"> </w:t>
      </w:r>
      <w:r w:rsidR="008848FA" w:rsidRPr="005779C0">
        <w:rPr>
          <w:rFonts w:ascii="Calibri Light" w:eastAsia="Calibri" w:hAnsi="Calibri Light" w:cs="Calibri Light"/>
          <w:sz w:val="22"/>
          <w:szCs w:val="22"/>
          <w:lang w:eastAsia="en-US"/>
        </w:rPr>
        <w:t>1</w:t>
      </w:r>
      <w:r w:rsidR="00770A09" w:rsidRPr="005779C0">
        <w:rPr>
          <w:rFonts w:ascii="Calibri Light" w:eastAsia="Calibri" w:hAnsi="Calibri Light" w:cs="Calibri Light"/>
          <w:sz w:val="22"/>
          <w:szCs w:val="22"/>
          <w:lang w:eastAsia="en-US"/>
        </w:rPr>
        <w:t>0</w:t>
      </w:r>
      <w:r w:rsidRPr="005779C0">
        <w:rPr>
          <w:rFonts w:ascii="Calibri Light" w:eastAsia="Calibri" w:hAnsi="Calibri Light" w:cs="Calibri Light"/>
          <w:sz w:val="22"/>
          <w:szCs w:val="22"/>
          <w:lang w:eastAsia="en-US"/>
        </w:rPr>
        <w:t xml:space="preserve"> ust. </w:t>
      </w:r>
      <w:r w:rsidR="00ED2D7A" w:rsidRPr="005779C0">
        <w:rPr>
          <w:rFonts w:ascii="Calibri Light" w:eastAsia="Calibri" w:hAnsi="Calibri Light" w:cs="Calibri Light"/>
          <w:sz w:val="22"/>
          <w:szCs w:val="22"/>
          <w:lang w:eastAsia="en-US"/>
        </w:rPr>
        <w:t>6</w:t>
      </w:r>
      <w:r w:rsidRPr="005779C0">
        <w:rPr>
          <w:rFonts w:ascii="Calibri Light" w:eastAsia="Calibri" w:hAnsi="Calibri Light" w:cs="Calibri Light"/>
          <w:sz w:val="22"/>
          <w:szCs w:val="22"/>
          <w:lang w:eastAsia="en-US"/>
        </w:rPr>
        <w:t xml:space="preserve">, </w:t>
      </w:r>
      <w:r w:rsidRPr="005779C0">
        <w:rPr>
          <w:rFonts w:ascii="Calibri Light" w:hAnsi="Calibri Light" w:cs="Calibri Light"/>
          <w:sz w:val="22"/>
          <w:szCs w:val="22"/>
        </w:rPr>
        <w:t>zgodnie z kartą gwarancyjną wystawioną wg wzoru stanowiącego załącznik nr 2 do umowy.</w:t>
      </w:r>
    </w:p>
    <w:p w14:paraId="449428FB" w14:textId="77777777" w:rsidR="00B95009" w:rsidRPr="005779C0" w:rsidRDefault="00B95009" w:rsidP="006C59DD">
      <w:pPr>
        <w:pStyle w:val="Akapitzlist"/>
        <w:numPr>
          <w:ilvl w:val="0"/>
          <w:numId w:val="15"/>
        </w:numPr>
        <w:spacing w:line="300" w:lineRule="auto"/>
        <w:ind w:left="357" w:hanging="357"/>
        <w:jc w:val="both"/>
        <w:rPr>
          <w:rFonts w:ascii="Calibri Light" w:hAnsi="Calibri Light" w:cs="Calibri Light"/>
          <w:b/>
          <w:sz w:val="22"/>
          <w:szCs w:val="22"/>
        </w:rPr>
      </w:pPr>
      <w:r w:rsidRPr="005779C0">
        <w:rPr>
          <w:rFonts w:ascii="Calibri Light" w:hAnsi="Calibri Light" w:cs="Calibri Light"/>
          <w:sz w:val="22"/>
          <w:szCs w:val="22"/>
        </w:rPr>
        <w:t>Wykonawca zobowiązuje się do podpisania i dostarczenia Zamawiającemu karty gwarancyjnej najpóźniej</w:t>
      </w:r>
      <w:r w:rsidRPr="005779C0">
        <w:rPr>
          <w:rFonts w:ascii="Calibri Light" w:hAnsi="Calibri Light" w:cs="Calibri Light"/>
          <w:sz w:val="22"/>
          <w:szCs w:val="22"/>
        </w:rPr>
        <w:br/>
        <w:t>w dniu odbioru końcowego.</w:t>
      </w:r>
    </w:p>
    <w:p w14:paraId="02F4ED7E" w14:textId="624133AA" w:rsidR="00B95009" w:rsidRPr="005779C0" w:rsidRDefault="00B95009" w:rsidP="006C59DD">
      <w:pPr>
        <w:pStyle w:val="Akapitzlist"/>
        <w:numPr>
          <w:ilvl w:val="0"/>
          <w:numId w:val="15"/>
        </w:numPr>
        <w:tabs>
          <w:tab w:val="left" w:pos="993"/>
        </w:tabs>
        <w:spacing w:line="300" w:lineRule="auto"/>
        <w:jc w:val="both"/>
        <w:rPr>
          <w:rFonts w:ascii="Calibri Light" w:hAnsi="Calibri Light" w:cs="Calibri Light"/>
          <w:strike/>
          <w:sz w:val="22"/>
          <w:szCs w:val="22"/>
        </w:rPr>
      </w:pPr>
      <w:r w:rsidRPr="005779C0">
        <w:rPr>
          <w:rFonts w:ascii="Calibri Light" w:hAnsi="Calibri Light" w:cs="Calibri Light"/>
          <w:sz w:val="22"/>
          <w:szCs w:val="22"/>
        </w:rPr>
        <w:t xml:space="preserve">Wady ujawnione w okresie gwarancji wykonawca zobowiązany jest usunąć lub dostarczyć rzeczy wolne </w:t>
      </w:r>
      <w:r w:rsidR="004F2D7E" w:rsidRPr="005779C0">
        <w:rPr>
          <w:rFonts w:ascii="Calibri Light" w:hAnsi="Calibri Light" w:cs="Calibri Light"/>
          <w:sz w:val="22"/>
          <w:szCs w:val="22"/>
        </w:rPr>
        <w:br/>
      </w:r>
      <w:r w:rsidRPr="005779C0">
        <w:rPr>
          <w:rFonts w:ascii="Calibri Light" w:hAnsi="Calibri Light" w:cs="Calibri Light"/>
          <w:sz w:val="22"/>
          <w:szCs w:val="22"/>
        </w:rPr>
        <w:t>od wad w terminie wskazanym w karcie gwarancyjnej</w:t>
      </w:r>
      <w:r w:rsidR="007438F8" w:rsidRPr="005779C0">
        <w:rPr>
          <w:rFonts w:ascii="Calibri Light" w:hAnsi="Calibri Light" w:cs="Calibri Light"/>
          <w:sz w:val="22"/>
          <w:szCs w:val="22"/>
        </w:rPr>
        <w:t>.</w:t>
      </w:r>
    </w:p>
    <w:p w14:paraId="0947B91E" w14:textId="18DDF65E" w:rsidR="00B95009" w:rsidRPr="005779C0" w:rsidRDefault="00B95009" w:rsidP="006C59DD">
      <w:pPr>
        <w:pStyle w:val="Akapitzlist"/>
        <w:numPr>
          <w:ilvl w:val="0"/>
          <w:numId w:val="15"/>
        </w:numPr>
        <w:tabs>
          <w:tab w:val="left" w:pos="993"/>
        </w:tabs>
        <w:spacing w:line="300" w:lineRule="auto"/>
        <w:ind w:left="357" w:hanging="357"/>
        <w:jc w:val="both"/>
        <w:rPr>
          <w:rFonts w:ascii="Calibri Light" w:hAnsi="Calibri Light" w:cs="Calibri Light"/>
          <w:sz w:val="22"/>
          <w:szCs w:val="22"/>
        </w:rPr>
      </w:pPr>
      <w:r w:rsidRPr="005779C0">
        <w:rPr>
          <w:rFonts w:ascii="Calibri Light" w:hAnsi="Calibri Light" w:cs="Calibri Light"/>
          <w:sz w:val="22"/>
          <w:szCs w:val="22"/>
        </w:rPr>
        <w:t>W przypadku niezachowania terminu, o którym mowa w ust. 3, Zamawiający</w:t>
      </w:r>
      <w:r w:rsidR="00F94674" w:rsidRPr="005779C0">
        <w:rPr>
          <w:rFonts w:ascii="Calibri Light" w:hAnsi="Calibri Light" w:cs="Calibri Light"/>
          <w:sz w:val="22"/>
          <w:szCs w:val="22"/>
        </w:rPr>
        <w:t>,</w:t>
      </w:r>
      <w:r w:rsidRPr="005779C0">
        <w:rPr>
          <w:rFonts w:ascii="Calibri Light" w:hAnsi="Calibri Light" w:cs="Calibri Light"/>
          <w:sz w:val="22"/>
          <w:szCs w:val="22"/>
        </w:rPr>
        <w:t xml:space="preserve"> </w:t>
      </w:r>
      <w:r w:rsidR="00F94674" w:rsidRPr="005779C0">
        <w:rPr>
          <w:rFonts w:ascii="Calibri Light" w:hAnsi="Calibri Light" w:cs="Calibri Light"/>
          <w:sz w:val="22"/>
          <w:szCs w:val="22"/>
        </w:rPr>
        <w:t xml:space="preserve">poza uprawnieniami przysługującymi mu na podstawie Kodeksu cywilnego, </w:t>
      </w:r>
      <w:r w:rsidRPr="005779C0">
        <w:rPr>
          <w:rFonts w:ascii="Calibri Light" w:hAnsi="Calibri Light" w:cs="Calibri Light"/>
          <w:sz w:val="22"/>
          <w:szCs w:val="22"/>
        </w:rPr>
        <w:t xml:space="preserve">ma prawo powierzyć usunięcie wady </w:t>
      </w:r>
      <w:r w:rsidR="00F94674" w:rsidRPr="005779C0">
        <w:rPr>
          <w:rFonts w:ascii="Calibri Light" w:hAnsi="Calibri Light" w:cs="Calibri Light"/>
          <w:sz w:val="22"/>
          <w:szCs w:val="22"/>
        </w:rPr>
        <w:t>podmiotowi trzeciemu</w:t>
      </w:r>
      <w:r w:rsidRPr="005779C0">
        <w:rPr>
          <w:rFonts w:ascii="Calibri Light" w:hAnsi="Calibri Light" w:cs="Calibri Light"/>
          <w:sz w:val="22"/>
          <w:szCs w:val="22"/>
        </w:rPr>
        <w:t xml:space="preserve"> na wyłączny koszt i ryzyko Wykonawcy, co nie pozbawia</w:t>
      </w:r>
      <w:r w:rsidR="004F2D7E" w:rsidRPr="005779C0">
        <w:rPr>
          <w:rFonts w:ascii="Calibri Light" w:hAnsi="Calibri Light" w:cs="Calibri Light"/>
          <w:sz w:val="22"/>
          <w:szCs w:val="22"/>
        </w:rPr>
        <w:t xml:space="preserve"> </w:t>
      </w:r>
      <w:r w:rsidRPr="005779C0">
        <w:rPr>
          <w:rFonts w:ascii="Calibri Light" w:hAnsi="Calibri Light" w:cs="Calibri Light"/>
          <w:sz w:val="22"/>
          <w:szCs w:val="22"/>
        </w:rPr>
        <w:t>go dochodzenia innych roszczeń przewidzianych niniejszą umową.</w:t>
      </w:r>
    </w:p>
    <w:p w14:paraId="1F956C2D" w14:textId="027854DD" w:rsidR="00B95009" w:rsidRPr="005779C0" w:rsidRDefault="00B95009" w:rsidP="006C59DD">
      <w:pPr>
        <w:pStyle w:val="Akapitzlist"/>
        <w:numPr>
          <w:ilvl w:val="0"/>
          <w:numId w:val="15"/>
        </w:numPr>
        <w:spacing w:line="300" w:lineRule="auto"/>
        <w:ind w:left="357" w:hanging="357"/>
        <w:jc w:val="both"/>
        <w:rPr>
          <w:rFonts w:ascii="Calibri Light" w:hAnsi="Calibri Light" w:cs="Calibri Light"/>
          <w:b/>
          <w:sz w:val="22"/>
          <w:szCs w:val="22"/>
        </w:rPr>
      </w:pPr>
      <w:r w:rsidRPr="005779C0">
        <w:rPr>
          <w:rFonts w:ascii="Calibri Light" w:hAnsi="Calibri Light" w:cs="Calibri Light"/>
          <w:sz w:val="22"/>
          <w:szCs w:val="22"/>
        </w:rPr>
        <w:t>Zgłoszenie wad dokonywane będzie przez Zamawiającego lub Użytkownika niezwłocznie</w:t>
      </w:r>
      <w:r w:rsidR="004F2D7E" w:rsidRPr="005779C0">
        <w:rPr>
          <w:rFonts w:ascii="Calibri Light" w:hAnsi="Calibri Light" w:cs="Calibri Light"/>
          <w:sz w:val="22"/>
          <w:szCs w:val="22"/>
        </w:rPr>
        <w:t xml:space="preserve"> </w:t>
      </w:r>
      <w:r w:rsidRPr="005779C0">
        <w:rPr>
          <w:rFonts w:ascii="Calibri Light" w:hAnsi="Calibri Light" w:cs="Calibri Light"/>
          <w:sz w:val="22"/>
          <w:szCs w:val="22"/>
        </w:rPr>
        <w:t xml:space="preserve">w formie pisemnej. </w:t>
      </w:r>
    </w:p>
    <w:p w14:paraId="4263AE44" w14:textId="77777777" w:rsidR="00B95009" w:rsidRPr="005779C0" w:rsidRDefault="00B95009" w:rsidP="006C59DD">
      <w:pPr>
        <w:pStyle w:val="Akapitzlist"/>
        <w:numPr>
          <w:ilvl w:val="0"/>
          <w:numId w:val="15"/>
        </w:numPr>
        <w:spacing w:line="300" w:lineRule="auto"/>
        <w:ind w:left="357" w:hanging="357"/>
        <w:jc w:val="both"/>
        <w:rPr>
          <w:rFonts w:ascii="Calibri Light" w:hAnsi="Calibri Light" w:cs="Calibri Light"/>
          <w:b/>
          <w:sz w:val="22"/>
          <w:szCs w:val="22"/>
        </w:rPr>
      </w:pPr>
      <w:r w:rsidRPr="005779C0">
        <w:rPr>
          <w:rFonts w:ascii="Calibri Light" w:hAnsi="Calibri Light" w:cs="Calibri Light"/>
          <w:sz w:val="22"/>
          <w:szCs w:val="22"/>
        </w:rPr>
        <w:t>Wszelkie koszty związane z wykonywaniem gwarancji ponosi Wykonawca.</w:t>
      </w:r>
    </w:p>
    <w:p w14:paraId="0033C5D4" w14:textId="77777777" w:rsidR="00F94674" w:rsidRPr="005779C0" w:rsidRDefault="00F94674" w:rsidP="006C59DD">
      <w:pPr>
        <w:pStyle w:val="Akapitzlist"/>
        <w:numPr>
          <w:ilvl w:val="0"/>
          <w:numId w:val="15"/>
        </w:numPr>
        <w:autoSpaceDE w:val="0"/>
        <w:autoSpaceDN w:val="0"/>
        <w:adjustRightInd w:val="0"/>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Wykonawca rozszerza odpowiedzialność z tytułu rękojmi i oświadcza, że okres rękojmi na wykonane roboty jest równy okresowi gwarancji, o którym mowa w ust. 1. Wykonawca oświadcza, iż rękojmia obejmuje również usunięcie wad stwierdzonych w protokole odbioru końcowego. </w:t>
      </w:r>
    </w:p>
    <w:p w14:paraId="64B7D8AB" w14:textId="39503727" w:rsidR="00B95009" w:rsidRPr="005779C0" w:rsidRDefault="00B95009" w:rsidP="006C59DD">
      <w:pPr>
        <w:numPr>
          <w:ilvl w:val="0"/>
          <w:numId w:val="15"/>
        </w:numPr>
        <w:spacing w:line="300" w:lineRule="auto"/>
        <w:ind w:left="357" w:hanging="357"/>
        <w:contextualSpacing/>
        <w:jc w:val="both"/>
        <w:rPr>
          <w:rFonts w:ascii="Calibri Light" w:hAnsi="Calibri Light" w:cs="Calibri Light"/>
          <w:sz w:val="22"/>
          <w:szCs w:val="22"/>
        </w:rPr>
      </w:pPr>
      <w:r w:rsidRPr="005779C0">
        <w:rPr>
          <w:rFonts w:ascii="Calibri Light" w:hAnsi="Calibri Light" w:cs="Calibri Light"/>
          <w:sz w:val="22"/>
          <w:szCs w:val="22"/>
        </w:rPr>
        <w:t>Zamawiający może dochodzić roszczeń z tytułu gwarancji, także po okresie wskazanym w ust. 1,</w:t>
      </w:r>
      <w:r w:rsidR="004F2D7E" w:rsidRPr="005779C0">
        <w:rPr>
          <w:rFonts w:ascii="Calibri Light" w:hAnsi="Calibri Light" w:cs="Calibri Light"/>
          <w:sz w:val="22"/>
          <w:szCs w:val="22"/>
        </w:rPr>
        <w:t xml:space="preserve"> </w:t>
      </w:r>
      <w:r w:rsidRPr="005779C0">
        <w:rPr>
          <w:rFonts w:ascii="Calibri Light" w:hAnsi="Calibri Light" w:cs="Calibri Light"/>
          <w:sz w:val="22"/>
          <w:szCs w:val="22"/>
        </w:rPr>
        <w:t>jeżeli zgłosił wadę przed upływem tego okresu.</w:t>
      </w:r>
    </w:p>
    <w:p w14:paraId="7C000D15" w14:textId="6F6B90AB" w:rsidR="00B95009" w:rsidRPr="005779C0" w:rsidRDefault="00B95009" w:rsidP="006C59DD">
      <w:pPr>
        <w:numPr>
          <w:ilvl w:val="0"/>
          <w:numId w:val="15"/>
        </w:numPr>
        <w:spacing w:line="300" w:lineRule="auto"/>
        <w:ind w:left="357" w:hanging="357"/>
        <w:contextualSpacing/>
        <w:jc w:val="both"/>
        <w:rPr>
          <w:rFonts w:ascii="Calibri Light" w:hAnsi="Calibri Light" w:cs="Calibri Light"/>
          <w:sz w:val="22"/>
          <w:szCs w:val="22"/>
        </w:rPr>
      </w:pPr>
      <w:r w:rsidRPr="005779C0">
        <w:rPr>
          <w:rFonts w:ascii="Calibri Light" w:hAnsi="Calibri Light" w:cs="Calibri Light"/>
          <w:sz w:val="22"/>
          <w:szCs w:val="22"/>
        </w:rPr>
        <w:t>Odpowiedzialność Wykonawcy z tytułu rękojmi lub/i udzielonej gwarancji nie ulega ograniczeniu w sytuacji wykonania przez podmiot trzeci zlecenia udzielonego przez Zamawiającego na podstawie</w:t>
      </w:r>
      <w:r w:rsidR="004F2D7E" w:rsidRPr="005779C0">
        <w:rPr>
          <w:rFonts w:ascii="Calibri Light" w:hAnsi="Calibri Light" w:cs="Calibri Light"/>
          <w:sz w:val="22"/>
          <w:szCs w:val="22"/>
        </w:rPr>
        <w:t xml:space="preserve"> </w:t>
      </w:r>
      <w:r w:rsidRPr="005779C0">
        <w:rPr>
          <w:rFonts w:ascii="Calibri Light" w:hAnsi="Calibri Light" w:cs="Calibri Light"/>
          <w:sz w:val="22"/>
          <w:szCs w:val="22"/>
        </w:rPr>
        <w:t>ust. 4 niniejszego paragrafu.</w:t>
      </w:r>
    </w:p>
    <w:p w14:paraId="2902CD3A" w14:textId="6C4A595D" w:rsidR="00B95009" w:rsidRPr="005779C0" w:rsidRDefault="00B95009" w:rsidP="006C59DD">
      <w:pPr>
        <w:numPr>
          <w:ilvl w:val="0"/>
          <w:numId w:val="15"/>
        </w:numPr>
        <w:spacing w:line="300" w:lineRule="auto"/>
        <w:ind w:left="357" w:hanging="357"/>
        <w:contextualSpacing/>
        <w:jc w:val="both"/>
        <w:rPr>
          <w:rFonts w:ascii="Calibri Light" w:hAnsi="Calibri Light" w:cs="Calibri Light"/>
          <w:sz w:val="22"/>
          <w:szCs w:val="22"/>
        </w:rPr>
      </w:pPr>
      <w:r w:rsidRPr="005779C0">
        <w:rPr>
          <w:rFonts w:ascii="Calibri Light" w:hAnsi="Calibri Light" w:cs="Calibri Light"/>
          <w:sz w:val="22"/>
          <w:szCs w:val="22"/>
        </w:rPr>
        <w:t xml:space="preserve">Wykonawca zobowiązany jest w okresie udzielonej gwarancji dokonywać nieodpłatnie serwisowych przeglądów gwarancyjnych w ilości wskazanej w gwarancji producenta, jednak nie mniejszej niż jeden </w:t>
      </w:r>
      <w:r w:rsidR="004F2D7E" w:rsidRPr="005779C0">
        <w:rPr>
          <w:rFonts w:ascii="Calibri Light" w:hAnsi="Calibri Light" w:cs="Calibri Light"/>
          <w:sz w:val="22"/>
          <w:szCs w:val="22"/>
        </w:rPr>
        <w:br/>
      </w:r>
      <w:r w:rsidRPr="005779C0">
        <w:rPr>
          <w:rFonts w:ascii="Calibri Light" w:hAnsi="Calibri Light" w:cs="Calibri Light"/>
          <w:sz w:val="22"/>
          <w:szCs w:val="22"/>
        </w:rPr>
        <w:t>w każdym roku jej obowiązywania wraz z konserwacją na warunkach wynika</w:t>
      </w:r>
      <w:r w:rsidR="008848FA" w:rsidRPr="005779C0">
        <w:rPr>
          <w:rFonts w:ascii="Calibri Light" w:hAnsi="Calibri Light" w:cs="Calibri Light"/>
          <w:sz w:val="22"/>
          <w:szCs w:val="22"/>
        </w:rPr>
        <w:t>jących z gwarancji producenta. K</w:t>
      </w:r>
      <w:r w:rsidRPr="005779C0">
        <w:rPr>
          <w:rFonts w:ascii="Calibri Light" w:hAnsi="Calibri Light" w:cs="Calibri Light"/>
          <w:sz w:val="22"/>
          <w:szCs w:val="22"/>
        </w:rPr>
        <w:t xml:space="preserve">oszty serwisowych przeglądów gwarancyjnych oraz koszty materiałów eksploatacyjnych niezbędnych </w:t>
      </w:r>
      <w:r w:rsidR="004F2D7E" w:rsidRPr="005779C0">
        <w:rPr>
          <w:rFonts w:ascii="Calibri Light" w:hAnsi="Calibri Light" w:cs="Calibri Light"/>
          <w:sz w:val="22"/>
          <w:szCs w:val="22"/>
        </w:rPr>
        <w:br/>
      </w:r>
      <w:r w:rsidRPr="005779C0">
        <w:rPr>
          <w:rFonts w:ascii="Calibri Light" w:hAnsi="Calibri Light" w:cs="Calibri Light"/>
          <w:sz w:val="22"/>
          <w:szCs w:val="22"/>
        </w:rPr>
        <w:t>do prawidłowego funkcjonowania zamontowanych urządzeń/maszyn/instalacji ponosi Wykonawca.</w:t>
      </w:r>
    </w:p>
    <w:p w14:paraId="1B0F849A" w14:textId="7FB687AA" w:rsidR="00AC2655" w:rsidRPr="003D4033" w:rsidRDefault="00F94674" w:rsidP="002A1F7E">
      <w:pPr>
        <w:numPr>
          <w:ilvl w:val="0"/>
          <w:numId w:val="15"/>
        </w:numPr>
        <w:spacing w:line="300" w:lineRule="auto"/>
        <w:ind w:left="357" w:hanging="357"/>
        <w:contextualSpacing/>
        <w:jc w:val="both"/>
        <w:rPr>
          <w:rFonts w:ascii="Calibri Light" w:hAnsi="Calibri Light" w:cs="Calibri Light"/>
          <w:sz w:val="22"/>
          <w:szCs w:val="22"/>
        </w:rPr>
      </w:pPr>
      <w:r w:rsidRPr="003D4033">
        <w:rPr>
          <w:rFonts w:ascii="Calibri Light" w:hAnsi="Calibri Light" w:cs="Calibri Light"/>
          <w:sz w:val="22"/>
          <w:szCs w:val="22"/>
        </w:rPr>
        <w:t xml:space="preserve">Wykonawca zobowiązany jest do bezpłatnego wyłączenia z zakresu udzielonej gwarancji zakresu robót planowanych do wykonywania przez inny pomiot. </w:t>
      </w:r>
      <w:r w:rsidR="00B95009" w:rsidRPr="003D4033">
        <w:rPr>
          <w:rFonts w:ascii="Calibri Light" w:hAnsi="Calibri Light" w:cs="Calibri Light"/>
          <w:sz w:val="22"/>
          <w:szCs w:val="22"/>
        </w:rPr>
        <w:t>W przypadku wyłączenia gwarancji, Wykonawca zobowi</w:t>
      </w:r>
      <w:r w:rsidRPr="003D4033">
        <w:rPr>
          <w:rFonts w:ascii="Calibri Light" w:hAnsi="Calibri Light" w:cs="Calibri Light"/>
          <w:sz w:val="22"/>
          <w:szCs w:val="22"/>
        </w:rPr>
        <w:t xml:space="preserve">ązany jest do podpisania umowy </w:t>
      </w:r>
      <w:r w:rsidR="00B95009" w:rsidRPr="003D4033">
        <w:rPr>
          <w:rFonts w:ascii="Calibri Light" w:hAnsi="Calibri Light" w:cs="Calibri Light"/>
          <w:sz w:val="22"/>
          <w:szCs w:val="22"/>
        </w:rPr>
        <w:t xml:space="preserve">o przejęcie obowiązków wynikających z gwarancji i rękojmi przez nowy podmiot przy udziale Zamawiającego - zgodnie ze wzorem umowy stanowiącym załącznik nr </w:t>
      </w:r>
      <w:r w:rsidR="00963081" w:rsidRPr="003D4033">
        <w:rPr>
          <w:rFonts w:ascii="Calibri Light" w:hAnsi="Calibri Light" w:cs="Calibri Light"/>
          <w:sz w:val="22"/>
          <w:szCs w:val="22"/>
        </w:rPr>
        <w:t>12</w:t>
      </w:r>
      <w:r w:rsidR="00B95009" w:rsidRPr="003D4033">
        <w:rPr>
          <w:rFonts w:ascii="Calibri Light" w:hAnsi="Calibri Light" w:cs="Calibri Light"/>
          <w:sz w:val="22"/>
          <w:szCs w:val="22"/>
        </w:rPr>
        <w:t xml:space="preserve"> </w:t>
      </w:r>
      <w:r w:rsidR="004F2D7E" w:rsidRPr="003D4033">
        <w:rPr>
          <w:rFonts w:ascii="Calibri Light" w:hAnsi="Calibri Light" w:cs="Calibri Light"/>
          <w:sz w:val="22"/>
          <w:szCs w:val="22"/>
        </w:rPr>
        <w:br/>
      </w:r>
      <w:r w:rsidR="00B95009" w:rsidRPr="003D4033">
        <w:rPr>
          <w:rFonts w:ascii="Calibri Light" w:hAnsi="Calibri Light" w:cs="Calibri Light"/>
          <w:sz w:val="22"/>
          <w:szCs w:val="22"/>
        </w:rPr>
        <w:t xml:space="preserve">do umowy.  </w:t>
      </w:r>
    </w:p>
    <w:p w14:paraId="611C151D" w14:textId="77777777" w:rsidR="00B95009" w:rsidRPr="005779C0" w:rsidRDefault="00B95009" w:rsidP="006C59DD">
      <w:pPr>
        <w:pStyle w:val="Nagwek2"/>
        <w:spacing w:line="300" w:lineRule="auto"/>
      </w:pPr>
      <w:r w:rsidRPr="005779C0">
        <w:t>ZABEZPIECZENIE NALEŻYTEGO WYKONANIA UMOWY</w:t>
      </w:r>
    </w:p>
    <w:p w14:paraId="0D62D6F9" w14:textId="7D80C83A" w:rsidR="00B95009" w:rsidRPr="005779C0" w:rsidRDefault="00B95009"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Pr="005779C0">
        <w:rPr>
          <w:rFonts w:ascii="Calibri Light" w:hAnsi="Calibri Light" w:cs="Calibri Light"/>
          <w:b/>
          <w:sz w:val="22"/>
          <w:szCs w:val="22"/>
        </w:rPr>
        <w:t xml:space="preserve"> 1</w:t>
      </w:r>
      <w:r w:rsidR="006C0D3A" w:rsidRPr="005779C0">
        <w:rPr>
          <w:rFonts w:ascii="Calibri Light" w:hAnsi="Calibri Light" w:cs="Calibri Light"/>
          <w:b/>
          <w:sz w:val="22"/>
          <w:szCs w:val="22"/>
        </w:rPr>
        <w:t>2</w:t>
      </w:r>
    </w:p>
    <w:p w14:paraId="27E2BF43" w14:textId="08C0B81E" w:rsidR="00D130D6" w:rsidRPr="005779C0" w:rsidRDefault="00B95009" w:rsidP="006C59DD">
      <w:pPr>
        <w:pStyle w:val="Akapitzlist"/>
        <w:numPr>
          <w:ilvl w:val="0"/>
          <w:numId w:val="16"/>
        </w:numPr>
        <w:spacing w:line="300" w:lineRule="auto"/>
        <w:jc w:val="both"/>
        <w:rPr>
          <w:rFonts w:ascii="Calibri Light" w:hAnsi="Calibri Light" w:cs="Calibri Light"/>
          <w:sz w:val="22"/>
          <w:szCs w:val="22"/>
        </w:rPr>
      </w:pPr>
      <w:r w:rsidRPr="005779C0">
        <w:rPr>
          <w:rFonts w:ascii="Calibri Light" w:hAnsi="Calibri Light" w:cs="Calibri Light"/>
          <w:sz w:val="22"/>
          <w:szCs w:val="22"/>
        </w:rPr>
        <w:t>Tytułem zapewnienia należytego wykonania umowy Wykonawca wnosi zabezpieczenie w wysokości</w:t>
      </w:r>
      <w:r w:rsidR="006F167C" w:rsidRPr="005779C0">
        <w:rPr>
          <w:rFonts w:ascii="Calibri Light" w:hAnsi="Calibri Light" w:cs="Calibri Light"/>
          <w:sz w:val="22"/>
          <w:szCs w:val="22"/>
        </w:rPr>
        <w:t xml:space="preserve"> </w:t>
      </w:r>
      <w:r w:rsidRPr="005779C0">
        <w:rPr>
          <w:rFonts w:ascii="Calibri Light" w:hAnsi="Calibri Light" w:cs="Calibri Light"/>
          <w:b/>
          <w:sz w:val="22"/>
          <w:szCs w:val="22"/>
        </w:rPr>
        <w:t>5%</w:t>
      </w:r>
      <w:r w:rsidRPr="005779C0">
        <w:rPr>
          <w:rFonts w:ascii="Calibri Light" w:hAnsi="Calibri Light" w:cs="Calibri Light"/>
          <w:sz w:val="22"/>
          <w:szCs w:val="22"/>
        </w:rPr>
        <w:t xml:space="preserve"> ceny całkowitej podanej w ofercie, co stanowi</w:t>
      </w:r>
      <w:r w:rsidR="00D130D6" w:rsidRPr="005779C0">
        <w:rPr>
          <w:rFonts w:ascii="Calibri Light" w:hAnsi="Calibri Light" w:cs="Calibri Light"/>
          <w:sz w:val="22"/>
          <w:szCs w:val="22"/>
        </w:rPr>
        <w:t xml:space="preserve"> kwotę ……………….</w:t>
      </w:r>
      <w:r w:rsidR="00D130D6" w:rsidRPr="005779C0">
        <w:rPr>
          <w:rFonts w:ascii="Calibri Light" w:hAnsi="Calibri Light" w:cs="Calibri Light"/>
          <w:b/>
          <w:sz w:val="22"/>
          <w:szCs w:val="22"/>
        </w:rPr>
        <w:t xml:space="preserve"> zł</w:t>
      </w:r>
      <w:r w:rsidR="00D130D6" w:rsidRPr="005779C0">
        <w:rPr>
          <w:rFonts w:ascii="Calibri Light" w:hAnsi="Calibri Light" w:cs="Calibri Light"/>
          <w:sz w:val="22"/>
          <w:szCs w:val="22"/>
        </w:rPr>
        <w:t xml:space="preserve"> w formie innej, niż pieniądz, zgodnej z art. 450 ust. 1  pkt 2) - 5) ustawy </w:t>
      </w:r>
      <w:proofErr w:type="spellStart"/>
      <w:r w:rsidR="00D130D6" w:rsidRPr="005779C0">
        <w:rPr>
          <w:rFonts w:ascii="Calibri Light" w:hAnsi="Calibri Light" w:cs="Calibri Light"/>
          <w:sz w:val="22"/>
          <w:szCs w:val="22"/>
        </w:rPr>
        <w:t>Pzp</w:t>
      </w:r>
      <w:proofErr w:type="spellEnd"/>
      <w:r w:rsidR="00D130D6" w:rsidRPr="005779C0">
        <w:rPr>
          <w:rFonts w:ascii="Calibri Light" w:hAnsi="Calibri Light" w:cs="Calibri Light"/>
          <w:sz w:val="22"/>
          <w:szCs w:val="22"/>
        </w:rPr>
        <w:t>, tj. ………………………</w:t>
      </w:r>
    </w:p>
    <w:p w14:paraId="104E3E01" w14:textId="07A0B709" w:rsidR="00B95009" w:rsidRPr="005779C0" w:rsidRDefault="00B95009" w:rsidP="006C59DD">
      <w:pPr>
        <w:pStyle w:val="Akapitzlist"/>
        <w:numPr>
          <w:ilvl w:val="0"/>
          <w:numId w:val="16"/>
        </w:numPr>
        <w:spacing w:line="300" w:lineRule="auto"/>
        <w:jc w:val="both"/>
        <w:rPr>
          <w:rFonts w:ascii="Calibri Light" w:hAnsi="Calibri Light" w:cs="Calibri Light"/>
          <w:sz w:val="22"/>
          <w:szCs w:val="22"/>
        </w:rPr>
      </w:pPr>
      <w:r w:rsidRPr="005779C0">
        <w:rPr>
          <w:rFonts w:ascii="Calibri Light" w:hAnsi="Calibri Light" w:cs="Calibri Light"/>
          <w:bCs/>
          <w:sz w:val="22"/>
          <w:szCs w:val="22"/>
        </w:rPr>
        <w:lastRenderedPageBreak/>
        <w:t>Zabezpieczenie wnoszone w pieniądzu</w:t>
      </w:r>
      <w:r w:rsidR="00A94ECF" w:rsidRPr="005779C0">
        <w:rPr>
          <w:rFonts w:ascii="Calibri Light" w:hAnsi="Calibri Light" w:cs="Calibri Light"/>
          <w:bCs/>
          <w:sz w:val="22"/>
          <w:szCs w:val="22"/>
        </w:rPr>
        <w:t xml:space="preserve"> </w:t>
      </w:r>
      <w:r w:rsidR="00D130D6" w:rsidRPr="005779C0">
        <w:rPr>
          <w:rFonts w:ascii="Calibri Light" w:hAnsi="Calibri Light" w:cs="Calibri Light"/>
          <w:bCs/>
          <w:sz w:val="22"/>
          <w:szCs w:val="22"/>
        </w:rPr>
        <w:t>zamówienia:</w:t>
      </w:r>
      <w:r w:rsidR="00D130D6" w:rsidRPr="005779C0">
        <w:rPr>
          <w:rFonts w:ascii="Calibri Light" w:hAnsi="Calibri Light" w:cs="Calibri Light"/>
          <w:sz w:val="22"/>
          <w:szCs w:val="22"/>
        </w:rPr>
        <w:t xml:space="preserve"> </w:t>
      </w:r>
      <w:r w:rsidR="00D130D6" w:rsidRPr="005779C0">
        <w:rPr>
          <w:rFonts w:ascii="Calibri Light" w:hAnsi="Calibri Light" w:cs="Calibri Light"/>
          <w:bCs/>
          <w:sz w:val="22"/>
          <w:szCs w:val="22"/>
        </w:rPr>
        <w:t>w wysokości …....………………. zł, co stanowi …. % kwoty zabezpieczenia</w:t>
      </w:r>
      <w:r w:rsidR="00A94ECF" w:rsidRPr="005779C0">
        <w:rPr>
          <w:rFonts w:ascii="Calibri Light" w:hAnsi="Calibri Light" w:cs="Calibri Light"/>
          <w:bCs/>
          <w:sz w:val="22"/>
          <w:szCs w:val="22"/>
        </w:rPr>
        <w:t xml:space="preserve"> </w:t>
      </w:r>
      <w:r w:rsidRPr="005779C0">
        <w:rPr>
          <w:rFonts w:ascii="Calibri Light" w:hAnsi="Calibri Light" w:cs="Calibri Light"/>
          <w:bCs/>
          <w:sz w:val="22"/>
          <w:szCs w:val="22"/>
        </w:rPr>
        <w:t>zostało wpłacone na konto Zamawiającego w Banku</w:t>
      </w:r>
      <w:r w:rsidRPr="005779C0">
        <w:rPr>
          <w:rFonts w:ascii="Calibri Light" w:hAnsi="Calibri Light" w:cs="Calibri Light"/>
          <w:sz w:val="22"/>
          <w:szCs w:val="22"/>
        </w:rPr>
        <w:t xml:space="preserve"> Pekao S.A. nr </w:t>
      </w:r>
      <w:r w:rsidRPr="005779C0">
        <w:rPr>
          <w:rFonts w:ascii="Calibri Light" w:hAnsi="Calibri Light" w:cs="Calibri Light"/>
          <w:b/>
          <w:sz w:val="22"/>
          <w:szCs w:val="22"/>
        </w:rPr>
        <w:t>15 1240 5211 1111 0010 3553 7404</w:t>
      </w:r>
      <w:r w:rsidRPr="005779C0">
        <w:rPr>
          <w:rFonts w:ascii="Calibri Light" w:hAnsi="Calibri Light" w:cs="Calibri Light"/>
          <w:bCs/>
          <w:sz w:val="22"/>
          <w:szCs w:val="22"/>
        </w:rPr>
        <w:t>.</w:t>
      </w:r>
    </w:p>
    <w:p w14:paraId="24AD6636" w14:textId="77777777" w:rsidR="00B95009" w:rsidRPr="005779C0" w:rsidRDefault="00B95009" w:rsidP="006C59DD">
      <w:pPr>
        <w:pStyle w:val="Akapitzlist"/>
        <w:numPr>
          <w:ilvl w:val="0"/>
          <w:numId w:val="16"/>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 przypadku wniesienia zabezpieczenia w formie gwarancji i poręczeń jest ono wystawione na okres obejmujący wykonanie zamówienia oraz na okres rękojmi lub gwarancji.  </w:t>
      </w:r>
    </w:p>
    <w:p w14:paraId="2B36E1C9" w14:textId="77777777" w:rsidR="00B95009" w:rsidRPr="005779C0" w:rsidRDefault="00B95009" w:rsidP="006C59DD">
      <w:pPr>
        <w:pStyle w:val="Akapitzlist"/>
        <w:numPr>
          <w:ilvl w:val="0"/>
          <w:numId w:val="16"/>
        </w:numPr>
        <w:spacing w:line="300" w:lineRule="auto"/>
        <w:jc w:val="both"/>
        <w:rPr>
          <w:rFonts w:ascii="Calibri Light" w:hAnsi="Calibri Light" w:cs="Calibri Light"/>
          <w:sz w:val="22"/>
          <w:szCs w:val="22"/>
        </w:rPr>
      </w:pPr>
      <w:r w:rsidRPr="005779C0">
        <w:rPr>
          <w:rFonts w:ascii="Calibri Light" w:hAnsi="Calibri Light" w:cs="Calibri Light"/>
          <w:sz w:val="22"/>
          <w:szCs w:val="22"/>
        </w:rPr>
        <w:t>W przypadku składania przez Wykonawcę zabezpieczenia w formie gwarancji (lub poręczeń), gwarancja</w:t>
      </w:r>
      <w:r w:rsidRPr="005779C0">
        <w:rPr>
          <w:rFonts w:ascii="Calibri Light" w:hAnsi="Calibri Light" w:cs="Calibri Light"/>
          <w:sz w:val="22"/>
          <w:szCs w:val="22"/>
        </w:rPr>
        <w:br/>
        <w:t>(lub poręczenie) powinna być sporządzona zgodnie z obowiązującym prawem i winna zawierać następujące elementy:</w:t>
      </w:r>
    </w:p>
    <w:p w14:paraId="7380B063" w14:textId="006026EB" w:rsidR="00B95009" w:rsidRPr="005779C0" w:rsidRDefault="00B95009" w:rsidP="006C59DD">
      <w:pPr>
        <w:pStyle w:val="Akapitzlist"/>
        <w:numPr>
          <w:ilvl w:val="0"/>
          <w:numId w:val="8"/>
        </w:numPr>
        <w:spacing w:line="300" w:lineRule="auto"/>
        <w:jc w:val="both"/>
        <w:rPr>
          <w:rFonts w:ascii="Calibri Light" w:hAnsi="Calibri Light" w:cs="Calibri Light"/>
          <w:sz w:val="22"/>
          <w:szCs w:val="22"/>
        </w:rPr>
      </w:pPr>
      <w:r w:rsidRPr="005779C0">
        <w:rPr>
          <w:rFonts w:ascii="Calibri Light" w:hAnsi="Calibri Light" w:cs="Calibri Light"/>
          <w:sz w:val="22"/>
          <w:szCs w:val="22"/>
        </w:rPr>
        <w:t>nazwę dającego zlecenie (Wykonawcy), beneficjenta gwarancji (Zamawiającego), gwaranta</w:t>
      </w:r>
      <w:r w:rsidR="00335C80" w:rsidRPr="005779C0">
        <w:rPr>
          <w:rFonts w:ascii="Calibri Light" w:hAnsi="Calibri Light" w:cs="Calibri Light"/>
          <w:sz w:val="22"/>
          <w:szCs w:val="22"/>
        </w:rPr>
        <w:t xml:space="preserve"> </w:t>
      </w:r>
      <w:r w:rsidRPr="005779C0">
        <w:rPr>
          <w:rFonts w:ascii="Calibri Light" w:hAnsi="Calibri Light" w:cs="Calibri Light"/>
          <w:sz w:val="22"/>
          <w:szCs w:val="22"/>
        </w:rPr>
        <w:t>(banku lub instytucji ubezpieczeniowej udzielających gwarancji) oraz wskazanie ich siedzib,</w:t>
      </w:r>
    </w:p>
    <w:p w14:paraId="2AFBB409" w14:textId="77777777" w:rsidR="00B95009" w:rsidRPr="005779C0" w:rsidRDefault="00B95009" w:rsidP="006C59DD">
      <w:pPr>
        <w:pStyle w:val="Akapitzlist"/>
        <w:numPr>
          <w:ilvl w:val="0"/>
          <w:numId w:val="8"/>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określenie wierzytelności, która ma być zabezpieczona gwarancją </w:t>
      </w:r>
    </w:p>
    <w:p w14:paraId="153690AB" w14:textId="77777777" w:rsidR="00B95009" w:rsidRPr="005779C0" w:rsidRDefault="00B95009" w:rsidP="006C59DD">
      <w:pPr>
        <w:pStyle w:val="Akapitzlist"/>
        <w:numPr>
          <w:ilvl w:val="0"/>
          <w:numId w:val="8"/>
        </w:numPr>
        <w:spacing w:line="300" w:lineRule="auto"/>
        <w:jc w:val="both"/>
        <w:rPr>
          <w:rFonts w:ascii="Calibri Light" w:hAnsi="Calibri Light" w:cs="Calibri Light"/>
          <w:sz w:val="22"/>
          <w:szCs w:val="22"/>
        </w:rPr>
      </w:pPr>
      <w:r w:rsidRPr="005779C0">
        <w:rPr>
          <w:rFonts w:ascii="Calibri Light" w:hAnsi="Calibri Light" w:cs="Calibri Light"/>
          <w:sz w:val="22"/>
          <w:szCs w:val="22"/>
        </w:rPr>
        <w:t>kwotę gwarancji,</w:t>
      </w:r>
    </w:p>
    <w:p w14:paraId="6958A9F7" w14:textId="77777777" w:rsidR="00B95009" w:rsidRPr="005779C0" w:rsidRDefault="00B95009" w:rsidP="006C59DD">
      <w:pPr>
        <w:pStyle w:val="Akapitzlist"/>
        <w:numPr>
          <w:ilvl w:val="0"/>
          <w:numId w:val="8"/>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termin ważności gwarancji, </w:t>
      </w:r>
    </w:p>
    <w:p w14:paraId="097D4B44" w14:textId="77777777" w:rsidR="00B95009" w:rsidRPr="005779C0" w:rsidRDefault="00B95009" w:rsidP="006C59DD">
      <w:pPr>
        <w:pStyle w:val="Akapitzlist"/>
        <w:numPr>
          <w:ilvl w:val="0"/>
          <w:numId w:val="8"/>
        </w:numPr>
        <w:spacing w:line="300" w:lineRule="auto"/>
        <w:jc w:val="both"/>
        <w:rPr>
          <w:rFonts w:ascii="Calibri Light" w:hAnsi="Calibri Light" w:cs="Calibri Light"/>
          <w:sz w:val="22"/>
          <w:szCs w:val="22"/>
        </w:rPr>
      </w:pPr>
      <w:r w:rsidRPr="005779C0">
        <w:rPr>
          <w:rFonts w:ascii="Calibri Light" w:hAnsi="Calibri Light" w:cs="Calibri Light"/>
          <w:sz w:val="22"/>
          <w:szCs w:val="22"/>
        </w:rPr>
        <w:t>bezwarunkowe i nieodwołalne zobowiązanie gwaranta do zapłacenia kwoty gwarancji na pierwsze pisemne żądanie Zamawiającego,</w:t>
      </w:r>
    </w:p>
    <w:p w14:paraId="26BD1DB6" w14:textId="77777777" w:rsidR="00B95009" w:rsidRPr="005779C0" w:rsidRDefault="00B95009" w:rsidP="006C59DD">
      <w:pPr>
        <w:pStyle w:val="Akapitzlist"/>
        <w:numPr>
          <w:ilvl w:val="0"/>
          <w:numId w:val="8"/>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zapewnienie wykonalności na terenie Rzeczypospolitej Polskiej, </w:t>
      </w:r>
    </w:p>
    <w:p w14:paraId="402996D3" w14:textId="77777777" w:rsidR="00B95009" w:rsidRPr="005779C0" w:rsidRDefault="00B95009" w:rsidP="006C59DD">
      <w:pPr>
        <w:pStyle w:val="Akapitzlist"/>
        <w:numPr>
          <w:ilvl w:val="0"/>
          <w:numId w:val="8"/>
        </w:numPr>
        <w:spacing w:line="300" w:lineRule="auto"/>
        <w:jc w:val="both"/>
        <w:rPr>
          <w:rFonts w:ascii="Calibri Light" w:hAnsi="Calibri Light" w:cs="Calibri Light"/>
          <w:sz w:val="22"/>
          <w:szCs w:val="22"/>
        </w:rPr>
      </w:pPr>
      <w:r w:rsidRPr="005779C0">
        <w:rPr>
          <w:rFonts w:ascii="Calibri Light" w:hAnsi="Calibri Light" w:cs="Calibri Light"/>
          <w:sz w:val="22"/>
          <w:szCs w:val="22"/>
        </w:rPr>
        <w:t>określenie miejsca rozstrzygania sporów w sądzie właściwym dla siedziby Zamawiającego,</w:t>
      </w:r>
    </w:p>
    <w:p w14:paraId="1181FCB3" w14:textId="040C63D2" w:rsidR="00B95009" w:rsidRPr="005779C0" w:rsidRDefault="00B95009" w:rsidP="006C59DD">
      <w:pPr>
        <w:pStyle w:val="Akapitzlist"/>
        <w:numPr>
          <w:ilvl w:val="0"/>
          <w:numId w:val="8"/>
        </w:numPr>
        <w:spacing w:line="300" w:lineRule="auto"/>
        <w:jc w:val="both"/>
        <w:rPr>
          <w:rFonts w:ascii="Calibri Light" w:hAnsi="Calibri Light" w:cs="Calibri Light"/>
          <w:sz w:val="22"/>
          <w:szCs w:val="22"/>
        </w:rPr>
      </w:pPr>
      <w:r w:rsidRPr="005779C0">
        <w:rPr>
          <w:rFonts w:ascii="Calibri Light" w:hAnsi="Calibri Light" w:cs="Calibri Light"/>
          <w:sz w:val="22"/>
          <w:szCs w:val="22"/>
        </w:rPr>
        <w:t>zapis o możliwości pokrycia z kwoty gwarancji kar umownych naliczonych Wykonawcy w umownym</w:t>
      </w:r>
      <w:r w:rsidR="00335C80" w:rsidRPr="005779C0">
        <w:rPr>
          <w:rFonts w:ascii="Calibri Light" w:hAnsi="Calibri Light" w:cs="Calibri Light"/>
          <w:sz w:val="22"/>
          <w:szCs w:val="22"/>
        </w:rPr>
        <w:t xml:space="preserve"> </w:t>
      </w:r>
      <w:r w:rsidRPr="005779C0">
        <w:rPr>
          <w:rFonts w:ascii="Calibri Light" w:hAnsi="Calibri Light" w:cs="Calibri Light"/>
          <w:sz w:val="22"/>
          <w:szCs w:val="22"/>
        </w:rPr>
        <w:t>okresie realizacji robót jak i w okresie gwarancji.</w:t>
      </w:r>
    </w:p>
    <w:p w14:paraId="42C81F51" w14:textId="36A153C1" w:rsidR="00B95009" w:rsidRPr="005779C0" w:rsidRDefault="00B95009" w:rsidP="006C59DD">
      <w:pPr>
        <w:pStyle w:val="Akapitzlist"/>
        <w:numPr>
          <w:ilvl w:val="0"/>
          <w:numId w:val="16"/>
        </w:numPr>
        <w:spacing w:line="300" w:lineRule="auto"/>
        <w:jc w:val="both"/>
        <w:rPr>
          <w:rFonts w:ascii="Calibri Light" w:hAnsi="Calibri Light" w:cs="Calibri Light"/>
          <w:bCs/>
          <w:sz w:val="22"/>
          <w:szCs w:val="22"/>
        </w:rPr>
      </w:pPr>
      <w:r w:rsidRPr="005779C0">
        <w:rPr>
          <w:rFonts w:ascii="Calibri Light" w:hAnsi="Calibri Light" w:cs="Calibri Light"/>
          <w:bCs/>
          <w:sz w:val="22"/>
          <w:szCs w:val="22"/>
        </w:rPr>
        <w:t xml:space="preserve">Zabezpieczenie służy pokryciu roszczeń z tytułu niewykonania lub nienależytego wykonania umowy </w:t>
      </w:r>
      <w:r w:rsidR="00335C80" w:rsidRPr="005779C0">
        <w:rPr>
          <w:rFonts w:ascii="Calibri Light" w:hAnsi="Calibri Light" w:cs="Calibri Light"/>
          <w:bCs/>
          <w:sz w:val="22"/>
          <w:szCs w:val="22"/>
        </w:rPr>
        <w:br/>
      </w:r>
      <w:r w:rsidRPr="005779C0">
        <w:rPr>
          <w:rFonts w:ascii="Calibri Light" w:hAnsi="Calibri Light" w:cs="Calibri Light"/>
          <w:bCs/>
          <w:sz w:val="22"/>
          <w:szCs w:val="22"/>
        </w:rPr>
        <w:t>i pokryciu roszczeń z tytułu rękojmi za wady lub gwarancji przedmiotu umowy. Nienależyte wykonanie umowy oznacza wykonanie jej w sposób odbiegający od treści umowy.</w:t>
      </w:r>
      <w:r w:rsidR="00F94674" w:rsidRPr="005779C0">
        <w:rPr>
          <w:rFonts w:ascii="Calibri Light" w:hAnsi="Calibri Light" w:cs="Calibri Light"/>
          <w:bCs/>
          <w:sz w:val="22"/>
          <w:szCs w:val="22"/>
        </w:rPr>
        <w:t xml:space="preserve"> Wady stwierdzone w protokole odbioru końcowego objęte są rękojmią.</w:t>
      </w:r>
    </w:p>
    <w:p w14:paraId="12663A6C" w14:textId="77777777" w:rsidR="00B95009" w:rsidRPr="005779C0" w:rsidRDefault="00B95009" w:rsidP="006C59DD">
      <w:pPr>
        <w:pStyle w:val="Akapitzlist"/>
        <w:numPr>
          <w:ilvl w:val="0"/>
          <w:numId w:val="16"/>
        </w:numPr>
        <w:spacing w:line="300" w:lineRule="auto"/>
        <w:jc w:val="both"/>
        <w:rPr>
          <w:rFonts w:ascii="Calibri Light" w:hAnsi="Calibri Light" w:cs="Calibri Light"/>
          <w:bCs/>
          <w:sz w:val="22"/>
          <w:szCs w:val="22"/>
        </w:rPr>
      </w:pPr>
      <w:r w:rsidRPr="005779C0">
        <w:rPr>
          <w:rFonts w:ascii="Calibri Light" w:hAnsi="Calibri Light" w:cs="Calibri Light"/>
          <w:bCs/>
          <w:sz w:val="22"/>
          <w:szCs w:val="22"/>
        </w:rPr>
        <w:t>70% kwoty zabezpieczenia, zostanie zwrócone lub zwolnione w ciągu 30 dni od dnia wykonania zamówienia i uznania przez Zamawiającego za należycie wykonane. Pozostała część zabezpieczenia zostanie zwrócona w ciągu 15 dni po upływie okresu rękojmi za wady lub gwarancji.</w:t>
      </w:r>
    </w:p>
    <w:p w14:paraId="76DC0C76" w14:textId="1532F71F" w:rsidR="00B95009" w:rsidRPr="005779C0" w:rsidRDefault="00B95009" w:rsidP="006C59DD">
      <w:pPr>
        <w:pStyle w:val="Akapitzlist"/>
        <w:numPr>
          <w:ilvl w:val="0"/>
          <w:numId w:val="16"/>
        </w:numPr>
        <w:spacing w:line="300" w:lineRule="auto"/>
        <w:jc w:val="both"/>
        <w:rPr>
          <w:rFonts w:ascii="Calibri Light" w:hAnsi="Calibri Light" w:cs="Calibri Light"/>
          <w:bCs/>
          <w:strike/>
          <w:sz w:val="22"/>
          <w:szCs w:val="22"/>
        </w:rPr>
      </w:pPr>
      <w:r w:rsidRPr="005779C0">
        <w:rPr>
          <w:rFonts w:ascii="Calibri Light" w:hAnsi="Calibri Light" w:cs="Calibri Light"/>
          <w:bCs/>
          <w:sz w:val="22"/>
          <w:szCs w:val="22"/>
        </w:rPr>
        <w:t xml:space="preserve">W przypadku wniesienia zabezpieczenia należytego wykonania umowy w formie poręczeń lub gwarancji </w:t>
      </w:r>
      <w:r w:rsidR="00335C80" w:rsidRPr="005779C0">
        <w:rPr>
          <w:rFonts w:ascii="Calibri Light" w:hAnsi="Calibri Light" w:cs="Calibri Light"/>
          <w:bCs/>
          <w:sz w:val="22"/>
          <w:szCs w:val="22"/>
        </w:rPr>
        <w:br/>
      </w:r>
      <w:r w:rsidRPr="005779C0">
        <w:rPr>
          <w:rFonts w:ascii="Calibri Light" w:hAnsi="Calibri Light" w:cs="Calibri Light"/>
          <w:bCs/>
          <w:sz w:val="22"/>
          <w:szCs w:val="22"/>
        </w:rPr>
        <w:t>i przedłużenia okresu realizacji zamówienia i rękojmi za wady lub gwarancji, Wykonawca jest zobowiązany odpowiednio przedłużyć termin obowiązywania dokumentu poręczenia lub gwarancji</w:t>
      </w:r>
      <w:r w:rsidR="00335C80" w:rsidRPr="005779C0">
        <w:rPr>
          <w:rFonts w:ascii="Calibri Light" w:hAnsi="Calibri Light" w:cs="Calibri Light"/>
          <w:bCs/>
          <w:sz w:val="22"/>
          <w:szCs w:val="22"/>
        </w:rPr>
        <w:t xml:space="preserve"> </w:t>
      </w:r>
      <w:r w:rsidRPr="005779C0">
        <w:rPr>
          <w:rFonts w:ascii="Calibri Light" w:hAnsi="Calibri Light" w:cs="Calibri Light"/>
          <w:bCs/>
          <w:sz w:val="22"/>
          <w:szCs w:val="22"/>
        </w:rPr>
        <w:t xml:space="preserve">i przedłożyć Zamawiającemu dokument w terminie do </w:t>
      </w:r>
      <w:r w:rsidR="00EE45AE" w:rsidRPr="005779C0">
        <w:rPr>
          <w:rFonts w:ascii="Calibri Light" w:hAnsi="Calibri Light" w:cs="Calibri Light"/>
          <w:bCs/>
          <w:sz w:val="22"/>
          <w:szCs w:val="22"/>
        </w:rPr>
        <w:t>15</w:t>
      </w:r>
      <w:r w:rsidRPr="005779C0">
        <w:rPr>
          <w:rFonts w:ascii="Calibri Light" w:hAnsi="Calibri Light" w:cs="Calibri Light"/>
          <w:bCs/>
          <w:sz w:val="22"/>
          <w:szCs w:val="22"/>
        </w:rPr>
        <w:t xml:space="preserve"> dni przed upływem terminu ważności dotychczasowej gwarancji lub poręczenia. W przypadku uchybienia powyższemu terminowi Zamawiający będzie uprawniony do wystąpienia do gwaranta lub udzielającego poręczenia o wypłatę całej kwoty objętej gwarancją lub poręczeniem </w:t>
      </w:r>
      <w:r w:rsidR="00332C49" w:rsidRPr="005779C0">
        <w:rPr>
          <w:rFonts w:ascii="Calibri Light" w:hAnsi="Calibri Light" w:cs="Calibri Light"/>
          <w:bCs/>
          <w:sz w:val="22"/>
          <w:szCs w:val="22"/>
        </w:rPr>
        <w:t xml:space="preserve">(na jaką w dacie wystąpienia z roszczeniem opiewać będzie zabezpieczenie) </w:t>
      </w:r>
      <w:r w:rsidR="00335C80" w:rsidRPr="005779C0">
        <w:rPr>
          <w:rFonts w:ascii="Calibri Light" w:hAnsi="Calibri Light" w:cs="Calibri Light"/>
          <w:bCs/>
          <w:sz w:val="22"/>
          <w:szCs w:val="22"/>
        </w:rPr>
        <w:br/>
      </w:r>
      <w:r w:rsidRPr="005779C0">
        <w:rPr>
          <w:rFonts w:ascii="Calibri Light" w:hAnsi="Calibri Light" w:cs="Calibri Light"/>
          <w:bCs/>
          <w:sz w:val="22"/>
          <w:szCs w:val="22"/>
        </w:rPr>
        <w:t>i zatrzymania jej na poczet</w:t>
      </w:r>
      <w:r w:rsidR="00332C49" w:rsidRPr="005779C0">
        <w:rPr>
          <w:rFonts w:ascii="Calibri Light" w:hAnsi="Calibri Light" w:cs="Calibri Light"/>
          <w:bCs/>
          <w:sz w:val="22"/>
          <w:szCs w:val="22"/>
        </w:rPr>
        <w:t xml:space="preserve"> roszczeń wynikających z Umowy – okoliczność ta  musi być przewidziana </w:t>
      </w:r>
      <w:r w:rsidR="00335C80" w:rsidRPr="005779C0">
        <w:rPr>
          <w:rFonts w:ascii="Calibri Light" w:hAnsi="Calibri Light" w:cs="Calibri Light"/>
          <w:bCs/>
          <w:sz w:val="22"/>
          <w:szCs w:val="22"/>
        </w:rPr>
        <w:br/>
      </w:r>
      <w:r w:rsidR="00332C49" w:rsidRPr="005779C0">
        <w:rPr>
          <w:rFonts w:ascii="Calibri Light" w:hAnsi="Calibri Light" w:cs="Calibri Light"/>
          <w:bCs/>
          <w:sz w:val="22"/>
          <w:szCs w:val="22"/>
        </w:rPr>
        <w:t>w treści gwarancji.</w:t>
      </w:r>
    </w:p>
    <w:p w14:paraId="72D6F2CA" w14:textId="662008F5" w:rsidR="00B95009" w:rsidRPr="005779C0" w:rsidRDefault="00B95009" w:rsidP="006C59DD">
      <w:pPr>
        <w:pStyle w:val="Akapitzlist"/>
        <w:numPr>
          <w:ilvl w:val="0"/>
          <w:numId w:val="16"/>
        </w:numPr>
        <w:spacing w:line="300" w:lineRule="auto"/>
        <w:jc w:val="both"/>
        <w:rPr>
          <w:rFonts w:ascii="Calibri Light" w:hAnsi="Calibri Light" w:cs="Calibri Light"/>
          <w:bCs/>
          <w:sz w:val="22"/>
          <w:szCs w:val="22"/>
        </w:rPr>
      </w:pPr>
      <w:r w:rsidRPr="005779C0">
        <w:rPr>
          <w:rFonts w:ascii="Calibri Light" w:hAnsi="Calibri Light" w:cs="Calibri Light"/>
          <w:bCs/>
          <w:sz w:val="22"/>
          <w:szCs w:val="22"/>
        </w:rPr>
        <w:t>Zabezpieczenie wniesione w formie pieniężnej zostanie zwrócone Wykonawcy na rachunek bankowy,</w:t>
      </w:r>
      <w:r w:rsidR="00335C80" w:rsidRPr="005779C0">
        <w:rPr>
          <w:rFonts w:ascii="Calibri Light" w:hAnsi="Calibri Light" w:cs="Calibri Light"/>
          <w:bCs/>
          <w:sz w:val="22"/>
          <w:szCs w:val="22"/>
        </w:rPr>
        <w:t xml:space="preserve"> </w:t>
      </w:r>
      <w:r w:rsidRPr="005779C0">
        <w:rPr>
          <w:rFonts w:ascii="Calibri Light" w:hAnsi="Calibri Light" w:cs="Calibri Light"/>
          <w:bCs/>
          <w:sz w:val="22"/>
          <w:szCs w:val="22"/>
        </w:rPr>
        <w:t xml:space="preserve">o którym mowa w § </w:t>
      </w:r>
      <w:r w:rsidR="00770A09" w:rsidRPr="005779C0">
        <w:rPr>
          <w:rFonts w:ascii="Calibri Light" w:hAnsi="Calibri Light" w:cs="Calibri Light"/>
          <w:bCs/>
          <w:sz w:val="22"/>
          <w:szCs w:val="22"/>
        </w:rPr>
        <w:t>9</w:t>
      </w:r>
      <w:r w:rsidRPr="005779C0">
        <w:rPr>
          <w:rFonts w:ascii="Calibri Light" w:hAnsi="Calibri Light" w:cs="Calibri Light"/>
          <w:bCs/>
          <w:sz w:val="22"/>
          <w:szCs w:val="22"/>
        </w:rPr>
        <w:t xml:space="preserve"> ust. 5 umowy. Zmiana rachunku bankowego, na który ma zostać zwrócone zabezpieczenie wymaga złożenia Zamawiającemu, przez osobę upoważnioną przez Wykonawcę, wniosku</w:t>
      </w:r>
      <w:r w:rsidR="00335C80" w:rsidRPr="005779C0">
        <w:rPr>
          <w:rFonts w:ascii="Calibri Light" w:hAnsi="Calibri Light" w:cs="Calibri Light"/>
          <w:bCs/>
          <w:sz w:val="22"/>
          <w:szCs w:val="22"/>
        </w:rPr>
        <w:t xml:space="preserve"> </w:t>
      </w:r>
      <w:r w:rsidRPr="005779C0">
        <w:rPr>
          <w:rFonts w:ascii="Calibri Light" w:hAnsi="Calibri Light" w:cs="Calibri Light"/>
          <w:bCs/>
          <w:sz w:val="22"/>
          <w:szCs w:val="22"/>
        </w:rPr>
        <w:t xml:space="preserve">w formie pisemnej, w oryginale, niezwłocznie po dokonaniu tej zmiany. Zwrot zabezpieczania na rachunek wskazany w § </w:t>
      </w:r>
      <w:r w:rsidR="00770A09" w:rsidRPr="005779C0">
        <w:rPr>
          <w:rFonts w:ascii="Calibri Light" w:hAnsi="Calibri Light" w:cs="Calibri Light"/>
          <w:bCs/>
          <w:sz w:val="22"/>
          <w:szCs w:val="22"/>
        </w:rPr>
        <w:t>9</w:t>
      </w:r>
      <w:r w:rsidRPr="005779C0">
        <w:rPr>
          <w:rFonts w:ascii="Calibri Light" w:hAnsi="Calibri Light" w:cs="Calibri Light"/>
          <w:bCs/>
          <w:sz w:val="22"/>
          <w:szCs w:val="22"/>
        </w:rPr>
        <w:t xml:space="preserve"> ust. 5 uznaje się za skuteczny, jeżeli Wykonawca nie dokona zawiadomienia Zamawiającemu we właściwej formie na co najmniej 30 dni przed upływem terminu na dokonanie zwrotu.</w:t>
      </w:r>
    </w:p>
    <w:p w14:paraId="3B2D2D30" w14:textId="61D0FA5A" w:rsidR="00B95009" w:rsidRPr="005779C0" w:rsidRDefault="00B95009" w:rsidP="006C59DD">
      <w:pPr>
        <w:pStyle w:val="Akapitzlist"/>
        <w:numPr>
          <w:ilvl w:val="0"/>
          <w:numId w:val="16"/>
        </w:numPr>
        <w:spacing w:line="300" w:lineRule="auto"/>
        <w:jc w:val="both"/>
        <w:rPr>
          <w:rFonts w:ascii="Calibri Light" w:hAnsi="Calibri Light" w:cs="Calibri Light"/>
          <w:bCs/>
          <w:sz w:val="22"/>
          <w:szCs w:val="22"/>
        </w:rPr>
      </w:pPr>
      <w:r w:rsidRPr="005779C0">
        <w:rPr>
          <w:rFonts w:ascii="Calibri Light" w:hAnsi="Calibri Light" w:cs="Calibri Light"/>
          <w:bCs/>
          <w:sz w:val="22"/>
          <w:szCs w:val="22"/>
        </w:rPr>
        <w:lastRenderedPageBreak/>
        <w:t xml:space="preserve">W przypadku, gdy okres realizacji przedmiotu umowy lub gwarancji, o którym mowa w </w:t>
      </w:r>
      <w:r w:rsidR="005927AA" w:rsidRPr="005779C0">
        <w:rPr>
          <w:rFonts w:ascii="Calibri Light" w:hAnsi="Calibri Light" w:cs="Calibri Light"/>
          <w:bCs/>
          <w:sz w:val="22"/>
          <w:szCs w:val="22"/>
        </w:rPr>
        <w:t>ust.7</w:t>
      </w:r>
      <w:r w:rsidRPr="005779C0">
        <w:rPr>
          <w:rFonts w:ascii="Calibri Light" w:hAnsi="Calibri Light" w:cs="Calibri Light"/>
          <w:bCs/>
          <w:sz w:val="22"/>
          <w:szCs w:val="22"/>
        </w:rPr>
        <w:t xml:space="preserve">, ulegnie przedłużeniu jedynie w odniesieniu do części robót, Zamawiający może wyrazić zgodę na przedłużenie terminu obowiązywania zabezpieczenia jedynie w odniesieniu do tej części robót. Zamawiający wskaże odpowiednia wartość niezbędną </w:t>
      </w:r>
      <w:r w:rsidR="00963081" w:rsidRPr="005779C0">
        <w:rPr>
          <w:rFonts w:ascii="Calibri Light" w:hAnsi="Calibri Light" w:cs="Calibri Light"/>
          <w:bCs/>
          <w:sz w:val="22"/>
          <w:szCs w:val="22"/>
        </w:rPr>
        <w:t>do ujęcia w dokumencie</w:t>
      </w:r>
      <w:r w:rsidRPr="005779C0">
        <w:rPr>
          <w:rFonts w:ascii="Calibri Light" w:hAnsi="Calibri Light" w:cs="Calibri Light"/>
          <w:bCs/>
          <w:sz w:val="22"/>
          <w:szCs w:val="22"/>
        </w:rPr>
        <w:t xml:space="preserve">, o którym mowa w ust. 1. </w:t>
      </w:r>
    </w:p>
    <w:p w14:paraId="1E415A71" w14:textId="77777777" w:rsidR="00AC2655" w:rsidRPr="005779C0" w:rsidRDefault="00AC2655" w:rsidP="006C59DD">
      <w:pPr>
        <w:spacing w:line="300" w:lineRule="auto"/>
        <w:contextualSpacing/>
        <w:jc w:val="both"/>
        <w:rPr>
          <w:rFonts w:ascii="Calibri Light" w:hAnsi="Calibri Light" w:cs="Calibri Light"/>
          <w:b/>
          <w:sz w:val="22"/>
          <w:szCs w:val="22"/>
        </w:rPr>
      </w:pPr>
    </w:p>
    <w:p w14:paraId="00653246" w14:textId="74091DBE" w:rsidR="0012432E" w:rsidRPr="005779C0" w:rsidRDefault="00FE27C3" w:rsidP="006C59DD">
      <w:pPr>
        <w:pStyle w:val="Nagwek2"/>
        <w:spacing w:line="300" w:lineRule="auto"/>
      </w:pPr>
      <w:r w:rsidRPr="005779C0">
        <w:t>PODWYKONAWCY</w:t>
      </w:r>
      <w:r w:rsidR="00B545FE" w:rsidRPr="005779C0">
        <w:t>,</w:t>
      </w:r>
      <w:r w:rsidRPr="005779C0">
        <w:t xml:space="preserve"> PODMIOTY</w:t>
      </w:r>
      <w:r w:rsidR="00F81D7C" w:rsidRPr="005779C0">
        <w:rPr>
          <w:rFonts w:ascii="Calibri Light" w:hAnsi="Calibri Light" w:cs="Calibri Light"/>
        </w:rPr>
        <w:t xml:space="preserve"> UDOSTĘPNIAJĄCE ZASOBY</w:t>
      </w:r>
    </w:p>
    <w:p w14:paraId="2F05CD51" w14:textId="6F7FC0EA" w:rsidR="00F54B3D" w:rsidRPr="005779C0" w:rsidRDefault="001E3273"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009B32D6" w:rsidRPr="005779C0">
        <w:rPr>
          <w:rFonts w:ascii="Calibri Light" w:hAnsi="Calibri Light" w:cs="Calibri Light"/>
          <w:b/>
          <w:sz w:val="22"/>
          <w:szCs w:val="22"/>
        </w:rPr>
        <w:t xml:space="preserve"> 1</w:t>
      </w:r>
      <w:r w:rsidR="006C0D3A" w:rsidRPr="005779C0">
        <w:rPr>
          <w:rFonts w:ascii="Calibri Light" w:hAnsi="Calibri Light" w:cs="Calibri Light"/>
          <w:b/>
          <w:sz w:val="22"/>
          <w:szCs w:val="22"/>
        </w:rPr>
        <w:t>3</w:t>
      </w:r>
    </w:p>
    <w:p w14:paraId="00DEDF6D" w14:textId="72375E24" w:rsidR="003270F2" w:rsidRPr="005779C0" w:rsidRDefault="003270F2" w:rsidP="006C59DD">
      <w:pPr>
        <w:numPr>
          <w:ilvl w:val="0"/>
          <w:numId w:val="25"/>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napToGrid w:val="0"/>
          <w:sz w:val="22"/>
          <w:szCs w:val="22"/>
        </w:rPr>
        <w:t>Wykonawca jest odpowiedzialn</w:t>
      </w:r>
      <w:r w:rsidR="008F7CDA" w:rsidRPr="005779C0">
        <w:rPr>
          <w:rFonts w:ascii="Calibri Light" w:hAnsi="Calibri Light" w:cs="Calibri Light"/>
          <w:snapToGrid w:val="0"/>
          <w:sz w:val="22"/>
          <w:szCs w:val="22"/>
        </w:rPr>
        <w:t>y za działania lub zaniechania p</w:t>
      </w:r>
      <w:r w:rsidRPr="005779C0">
        <w:rPr>
          <w:rFonts w:ascii="Calibri Light" w:hAnsi="Calibri Light" w:cs="Calibri Light"/>
          <w:snapToGrid w:val="0"/>
          <w:sz w:val="22"/>
          <w:szCs w:val="22"/>
        </w:rPr>
        <w:t>odwykonawcy, jego przedstawicieli</w:t>
      </w:r>
      <w:r w:rsidR="00534000" w:rsidRPr="005779C0">
        <w:rPr>
          <w:rFonts w:ascii="Calibri Light" w:hAnsi="Calibri Light" w:cs="Calibri Light"/>
          <w:snapToGrid w:val="0"/>
          <w:sz w:val="22"/>
          <w:szCs w:val="22"/>
        </w:rPr>
        <w:br/>
      </w:r>
      <w:r w:rsidRPr="005779C0">
        <w:rPr>
          <w:rFonts w:ascii="Calibri Light" w:hAnsi="Calibri Light" w:cs="Calibri Light"/>
          <w:snapToGrid w:val="0"/>
          <w:sz w:val="22"/>
          <w:szCs w:val="22"/>
        </w:rPr>
        <w:t>lub pracowników, jak za własne działania lub zaniechania.</w:t>
      </w:r>
    </w:p>
    <w:p w14:paraId="012E07A8" w14:textId="7A9A937D" w:rsidR="003270F2" w:rsidRPr="003B2602" w:rsidRDefault="003270F2" w:rsidP="006C59DD">
      <w:pPr>
        <w:numPr>
          <w:ilvl w:val="0"/>
          <w:numId w:val="25"/>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Wykonawca może</w:t>
      </w:r>
    </w:p>
    <w:p w14:paraId="5DE86E34" w14:textId="713C701D" w:rsidR="003270F2" w:rsidRPr="003B2602" w:rsidRDefault="003270F2" w:rsidP="006C59DD">
      <w:pPr>
        <w:pStyle w:val="Default"/>
        <w:numPr>
          <w:ilvl w:val="0"/>
          <w:numId w:val="26"/>
        </w:numPr>
        <w:spacing w:line="300" w:lineRule="auto"/>
        <w:contextualSpacing/>
        <w:jc w:val="both"/>
        <w:rPr>
          <w:rFonts w:ascii="Calibri Light" w:hAnsi="Calibri Light" w:cs="Calibri Light"/>
          <w:strike/>
          <w:color w:val="00B050"/>
          <w:sz w:val="22"/>
          <w:szCs w:val="22"/>
        </w:rPr>
      </w:pPr>
      <w:r w:rsidRPr="003B2602">
        <w:rPr>
          <w:rFonts w:ascii="Calibri Light" w:hAnsi="Calibri Light" w:cs="Calibri Light"/>
          <w:color w:val="auto"/>
          <w:sz w:val="22"/>
          <w:szCs w:val="22"/>
        </w:rPr>
        <w:t>powierzyć real</w:t>
      </w:r>
      <w:r w:rsidR="008F7CDA" w:rsidRPr="003B2602">
        <w:rPr>
          <w:rFonts w:ascii="Calibri Light" w:hAnsi="Calibri Light" w:cs="Calibri Light"/>
          <w:color w:val="auto"/>
          <w:sz w:val="22"/>
          <w:szCs w:val="22"/>
        </w:rPr>
        <w:t>izację części przedmiotu umowy p</w:t>
      </w:r>
      <w:r w:rsidRPr="003B2602">
        <w:rPr>
          <w:rFonts w:ascii="Calibri Light" w:hAnsi="Calibri Light" w:cs="Calibri Light"/>
          <w:color w:val="auto"/>
          <w:sz w:val="22"/>
          <w:szCs w:val="22"/>
        </w:rPr>
        <w:t>odwykonawcom</w:t>
      </w:r>
      <w:r w:rsidR="003D4033">
        <w:rPr>
          <w:rFonts w:ascii="Calibri Light" w:hAnsi="Calibri Light" w:cs="Calibri Light"/>
          <w:color w:val="auto"/>
          <w:sz w:val="22"/>
          <w:szCs w:val="22"/>
        </w:rPr>
        <w:t>;</w:t>
      </w:r>
    </w:p>
    <w:p w14:paraId="065DA24C" w14:textId="049AC544" w:rsidR="003270F2" w:rsidRPr="005779C0" w:rsidRDefault="003270F2" w:rsidP="003D4033">
      <w:pPr>
        <w:pStyle w:val="Default"/>
        <w:numPr>
          <w:ilvl w:val="0"/>
          <w:numId w:val="26"/>
        </w:numPr>
        <w:spacing w:line="300" w:lineRule="auto"/>
        <w:contextualSpacing/>
        <w:jc w:val="both"/>
        <w:rPr>
          <w:rFonts w:ascii="Calibri Light" w:hAnsi="Calibri Light" w:cs="Calibri Light"/>
          <w:color w:val="auto"/>
          <w:sz w:val="22"/>
          <w:szCs w:val="22"/>
        </w:rPr>
      </w:pPr>
      <w:r w:rsidRPr="005779C0">
        <w:rPr>
          <w:rFonts w:ascii="Calibri Light" w:hAnsi="Calibri Light" w:cs="Calibri Light"/>
          <w:color w:val="auto"/>
          <w:sz w:val="22"/>
          <w:szCs w:val="22"/>
        </w:rPr>
        <w:t>zrezygnować z podwykonawstwa.</w:t>
      </w:r>
    </w:p>
    <w:p w14:paraId="5127FAD3" w14:textId="542FF551" w:rsidR="003270F2" w:rsidRPr="005779C0" w:rsidRDefault="003270F2" w:rsidP="006C59DD">
      <w:pPr>
        <w:numPr>
          <w:ilvl w:val="0"/>
          <w:numId w:val="25"/>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Zamawiający może żądać od Wy</w:t>
      </w:r>
      <w:r w:rsidR="008F7CDA" w:rsidRPr="005779C0">
        <w:rPr>
          <w:rFonts w:ascii="Calibri Light" w:hAnsi="Calibri Light" w:cs="Calibri Light"/>
          <w:sz w:val="22"/>
          <w:szCs w:val="22"/>
        </w:rPr>
        <w:t>konawcy zmiany albo odsunięcia p</w:t>
      </w:r>
      <w:r w:rsidRPr="005779C0">
        <w:rPr>
          <w:rFonts w:ascii="Calibri Light" w:hAnsi="Calibri Light" w:cs="Calibri Light"/>
          <w:sz w:val="22"/>
          <w:szCs w:val="22"/>
        </w:rPr>
        <w:t xml:space="preserve">odwykonawcy, jeżeli w szczególności: sprzęt techniczny, osoby i kwalifikacje, </w:t>
      </w:r>
      <w:r w:rsidR="008F7CDA" w:rsidRPr="005779C0">
        <w:rPr>
          <w:rFonts w:ascii="Calibri Light" w:hAnsi="Calibri Light" w:cs="Calibri Light"/>
          <w:sz w:val="22"/>
          <w:szCs w:val="22"/>
        </w:rPr>
        <w:t>którymi dysponuje p</w:t>
      </w:r>
      <w:r w:rsidRPr="005779C0">
        <w:rPr>
          <w:rFonts w:ascii="Calibri Light" w:hAnsi="Calibri Light" w:cs="Calibri Light"/>
          <w:sz w:val="22"/>
          <w:szCs w:val="22"/>
        </w:rPr>
        <w:t>odwykonawca, nie spełniają warunków</w:t>
      </w:r>
      <w:r w:rsidR="008B65D5" w:rsidRPr="005779C0">
        <w:rPr>
          <w:rFonts w:ascii="Calibri Light" w:hAnsi="Calibri Light" w:cs="Calibri Light"/>
          <w:sz w:val="22"/>
          <w:szCs w:val="22"/>
        </w:rPr>
        <w:br/>
      </w:r>
      <w:r w:rsidRPr="005779C0">
        <w:rPr>
          <w:rFonts w:ascii="Calibri Light" w:hAnsi="Calibri Light" w:cs="Calibri Light"/>
          <w:sz w:val="22"/>
          <w:szCs w:val="22"/>
        </w:rPr>
        <w:t xml:space="preserve">lub wymagań dotyczących </w:t>
      </w:r>
      <w:r w:rsidR="006103F8" w:rsidRPr="005779C0">
        <w:rPr>
          <w:rFonts w:ascii="Calibri Light" w:hAnsi="Calibri Light" w:cs="Calibri Light"/>
          <w:sz w:val="22"/>
          <w:szCs w:val="22"/>
        </w:rPr>
        <w:t>podwykonawstwa, określonych w S</w:t>
      </w:r>
      <w:r w:rsidRPr="005779C0">
        <w:rPr>
          <w:rFonts w:ascii="Calibri Light" w:hAnsi="Calibri Light" w:cs="Calibri Light"/>
          <w:sz w:val="22"/>
          <w:szCs w:val="22"/>
        </w:rPr>
        <w:t>WZ lub nie dają rękojmi należytego wykonania powierzonych Podwykonawcy części zamówienia.</w:t>
      </w:r>
    </w:p>
    <w:p w14:paraId="05CE59DB" w14:textId="227809AE" w:rsidR="003270F2" w:rsidRPr="005779C0" w:rsidRDefault="003270F2" w:rsidP="006C59DD">
      <w:pPr>
        <w:numPr>
          <w:ilvl w:val="0"/>
          <w:numId w:val="25"/>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W przypadku, gdy zmiana lub rezygnacja z </w:t>
      </w:r>
      <w:r w:rsidR="008F7CDA" w:rsidRPr="005779C0">
        <w:rPr>
          <w:rFonts w:ascii="Calibri Light" w:hAnsi="Calibri Light" w:cs="Calibri Light"/>
          <w:sz w:val="22"/>
          <w:szCs w:val="22"/>
        </w:rPr>
        <w:t>p</w:t>
      </w:r>
      <w:r w:rsidRPr="005779C0">
        <w:rPr>
          <w:rFonts w:ascii="Calibri Light" w:hAnsi="Calibri Light" w:cs="Calibri Light"/>
          <w:sz w:val="22"/>
          <w:szCs w:val="22"/>
        </w:rPr>
        <w:t xml:space="preserve">odwykonawcy, dotyczy podmiotu, na którego zasoby Wykonawca powoływał się na zasadach określonych w art. </w:t>
      </w:r>
      <w:r w:rsidR="004B7941" w:rsidRPr="005779C0">
        <w:rPr>
          <w:rFonts w:ascii="Calibri Light" w:hAnsi="Calibri Light" w:cs="Calibri Light"/>
          <w:sz w:val="22"/>
          <w:szCs w:val="22"/>
        </w:rPr>
        <w:t>118</w:t>
      </w:r>
      <w:r w:rsidRPr="005779C0">
        <w:rPr>
          <w:rFonts w:ascii="Calibri Light" w:hAnsi="Calibri Light" w:cs="Calibri Light"/>
          <w:sz w:val="22"/>
          <w:szCs w:val="22"/>
        </w:rPr>
        <w:t xml:space="preserve"> </w:t>
      </w:r>
      <w:r w:rsidR="00D47E9C" w:rsidRPr="005779C0">
        <w:rPr>
          <w:rFonts w:ascii="Calibri Light" w:hAnsi="Calibri Light" w:cs="Calibri Light"/>
          <w:sz w:val="22"/>
          <w:szCs w:val="22"/>
        </w:rPr>
        <w:t>ustawy</w:t>
      </w:r>
      <w:r w:rsidR="00E228E4" w:rsidRPr="005779C0">
        <w:rPr>
          <w:rFonts w:ascii="Calibri Light" w:hAnsi="Calibri Light" w:cs="Calibri Light"/>
          <w:sz w:val="22"/>
          <w:szCs w:val="22"/>
        </w:rPr>
        <w:t xml:space="preserve"> </w:t>
      </w:r>
      <w:proofErr w:type="spellStart"/>
      <w:r w:rsidR="00C92B5E" w:rsidRPr="005779C0">
        <w:rPr>
          <w:rFonts w:ascii="Calibri Light" w:hAnsi="Calibri Light" w:cs="Calibri Light"/>
          <w:sz w:val="22"/>
          <w:szCs w:val="22"/>
        </w:rPr>
        <w:t>Pzp</w:t>
      </w:r>
      <w:proofErr w:type="spellEnd"/>
      <w:r w:rsidR="00C92B5E" w:rsidRPr="005779C0">
        <w:rPr>
          <w:rFonts w:ascii="Calibri Light" w:hAnsi="Calibri Light" w:cs="Calibri Light"/>
          <w:sz w:val="22"/>
          <w:szCs w:val="22"/>
        </w:rPr>
        <w:t>, w celu</w:t>
      </w:r>
      <w:r w:rsidR="00E228E4" w:rsidRPr="005779C0">
        <w:rPr>
          <w:rFonts w:ascii="Calibri Light" w:hAnsi="Calibri Light" w:cs="Calibri Light"/>
          <w:sz w:val="22"/>
          <w:szCs w:val="22"/>
        </w:rPr>
        <w:t xml:space="preserve"> </w:t>
      </w:r>
      <w:r w:rsidRPr="005779C0">
        <w:rPr>
          <w:rFonts w:ascii="Calibri Light" w:hAnsi="Calibri Light" w:cs="Calibri Light"/>
          <w:sz w:val="22"/>
          <w:szCs w:val="22"/>
        </w:rPr>
        <w:t xml:space="preserve">wykazania spełniania warunków udziału w postępowaniu, o których mowa w art. </w:t>
      </w:r>
      <w:r w:rsidR="00084D2C" w:rsidRPr="005779C0">
        <w:rPr>
          <w:rFonts w:ascii="Calibri Light" w:hAnsi="Calibri Light" w:cs="Calibri Light"/>
          <w:sz w:val="22"/>
          <w:szCs w:val="22"/>
        </w:rPr>
        <w:t>112</w:t>
      </w:r>
      <w:r w:rsidRPr="005779C0">
        <w:rPr>
          <w:rFonts w:ascii="Calibri Light" w:hAnsi="Calibri Light" w:cs="Calibri Light"/>
          <w:sz w:val="22"/>
          <w:szCs w:val="22"/>
        </w:rPr>
        <w:t xml:space="preserve"> </w:t>
      </w:r>
      <w:r w:rsidR="00D47E9C" w:rsidRPr="005779C0">
        <w:rPr>
          <w:rFonts w:ascii="Calibri Light" w:hAnsi="Calibri Light" w:cs="Calibri Light"/>
          <w:sz w:val="22"/>
          <w:szCs w:val="22"/>
        </w:rPr>
        <w:t xml:space="preserve">ustawy </w:t>
      </w:r>
      <w:proofErr w:type="spellStart"/>
      <w:r w:rsidR="00C92B5E" w:rsidRPr="005779C0">
        <w:rPr>
          <w:rFonts w:ascii="Calibri Light" w:hAnsi="Calibri Light" w:cs="Calibri Light"/>
          <w:sz w:val="22"/>
          <w:szCs w:val="22"/>
        </w:rPr>
        <w:t>Pzp</w:t>
      </w:r>
      <w:proofErr w:type="spellEnd"/>
      <w:r w:rsidR="00C92B5E" w:rsidRPr="005779C0">
        <w:rPr>
          <w:rFonts w:ascii="Calibri Light" w:hAnsi="Calibri Light" w:cs="Calibri Light"/>
          <w:sz w:val="22"/>
          <w:szCs w:val="22"/>
        </w:rPr>
        <w:t>,</w:t>
      </w:r>
      <w:r w:rsidR="00E228E4" w:rsidRPr="005779C0">
        <w:rPr>
          <w:rFonts w:ascii="Calibri Light" w:hAnsi="Calibri Light" w:cs="Calibri Light"/>
          <w:sz w:val="22"/>
          <w:szCs w:val="22"/>
        </w:rPr>
        <w:t xml:space="preserve"> </w:t>
      </w:r>
      <w:r w:rsidRPr="005779C0">
        <w:rPr>
          <w:rFonts w:ascii="Calibri Light" w:hAnsi="Calibri Light" w:cs="Calibri Light"/>
          <w:sz w:val="22"/>
          <w:szCs w:val="22"/>
        </w:rPr>
        <w:t>Wykonawca jest zobowiązany wykazać Zama</w:t>
      </w:r>
      <w:r w:rsidR="00214AD9" w:rsidRPr="005779C0">
        <w:rPr>
          <w:rFonts w:ascii="Calibri Light" w:hAnsi="Calibri Light" w:cs="Calibri Light"/>
          <w:sz w:val="22"/>
          <w:szCs w:val="22"/>
        </w:rPr>
        <w:t>wiającemu, iż proponowany inny p</w:t>
      </w:r>
      <w:r w:rsidRPr="005779C0">
        <w:rPr>
          <w:rFonts w:ascii="Calibri Light" w:hAnsi="Calibri Light" w:cs="Calibri Light"/>
          <w:sz w:val="22"/>
          <w:szCs w:val="22"/>
        </w:rPr>
        <w:t>odwykonawca lub Wykonawca samodzielnie spełniają je w stopniu</w:t>
      </w:r>
      <w:r w:rsidR="006103F8" w:rsidRPr="005779C0">
        <w:rPr>
          <w:rFonts w:ascii="Calibri Light" w:hAnsi="Calibri Light" w:cs="Calibri Light"/>
          <w:sz w:val="22"/>
          <w:szCs w:val="22"/>
        </w:rPr>
        <w:t xml:space="preserve"> nie mniejszym niż wymagany w S</w:t>
      </w:r>
      <w:r w:rsidR="00C92B5E" w:rsidRPr="005779C0">
        <w:rPr>
          <w:rFonts w:ascii="Calibri Light" w:hAnsi="Calibri Light" w:cs="Calibri Light"/>
          <w:sz w:val="22"/>
          <w:szCs w:val="22"/>
        </w:rPr>
        <w:t>WZ. Zmiana, o której</w:t>
      </w:r>
      <w:r w:rsidR="00E228E4" w:rsidRPr="005779C0">
        <w:rPr>
          <w:rFonts w:ascii="Calibri Light" w:hAnsi="Calibri Light" w:cs="Calibri Light"/>
          <w:sz w:val="22"/>
          <w:szCs w:val="22"/>
        </w:rPr>
        <w:t xml:space="preserve"> </w:t>
      </w:r>
      <w:r w:rsidRPr="005779C0">
        <w:rPr>
          <w:rFonts w:ascii="Calibri Light" w:hAnsi="Calibri Light" w:cs="Calibri Light"/>
          <w:sz w:val="22"/>
          <w:szCs w:val="22"/>
        </w:rPr>
        <w:t xml:space="preserve">mowa w zdaniu poprzednim wymaga </w:t>
      </w:r>
      <w:r w:rsidR="00723C07" w:rsidRPr="005779C0">
        <w:rPr>
          <w:rFonts w:ascii="Calibri Light" w:hAnsi="Calibri Light" w:cs="Calibri Light"/>
          <w:sz w:val="22"/>
          <w:szCs w:val="22"/>
        </w:rPr>
        <w:t xml:space="preserve">akceptacji Zamawiającego i </w:t>
      </w:r>
      <w:r w:rsidRPr="005779C0">
        <w:rPr>
          <w:rFonts w:ascii="Calibri Light" w:hAnsi="Calibri Light" w:cs="Calibri Light"/>
          <w:sz w:val="22"/>
          <w:szCs w:val="22"/>
        </w:rPr>
        <w:t>sporządzenia aneksu do umowy.</w:t>
      </w:r>
    </w:p>
    <w:p w14:paraId="3E3B7538" w14:textId="0AE69CB8" w:rsidR="00B95009" w:rsidRPr="005779C0" w:rsidRDefault="00B95009" w:rsidP="006C59DD">
      <w:pPr>
        <w:suppressAutoHyphens/>
        <w:spacing w:line="300" w:lineRule="auto"/>
        <w:contextualSpacing/>
        <w:jc w:val="both"/>
        <w:rPr>
          <w:rFonts w:ascii="Calibri Light" w:hAnsi="Calibri Light" w:cs="Calibri Light"/>
          <w:sz w:val="22"/>
          <w:szCs w:val="22"/>
        </w:rPr>
      </w:pPr>
    </w:p>
    <w:p w14:paraId="6F7B9A08" w14:textId="725F206A" w:rsidR="00B95009" w:rsidRPr="005779C0" w:rsidRDefault="00B95009"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Pr="005779C0">
        <w:rPr>
          <w:rFonts w:ascii="Calibri Light" w:hAnsi="Calibri Light" w:cs="Calibri Light"/>
          <w:b/>
          <w:sz w:val="22"/>
          <w:szCs w:val="22"/>
        </w:rPr>
        <w:t xml:space="preserve"> 1</w:t>
      </w:r>
      <w:r w:rsidR="006C0D3A" w:rsidRPr="005779C0">
        <w:rPr>
          <w:rFonts w:ascii="Calibri Light" w:hAnsi="Calibri Light" w:cs="Calibri Light"/>
          <w:b/>
          <w:sz w:val="22"/>
          <w:szCs w:val="22"/>
        </w:rPr>
        <w:t>4</w:t>
      </w:r>
    </w:p>
    <w:p w14:paraId="60319483" w14:textId="484339D8" w:rsidR="007438F8" w:rsidRPr="005779C0" w:rsidRDefault="003270F2" w:rsidP="006C59DD">
      <w:pPr>
        <w:numPr>
          <w:ilvl w:val="0"/>
          <w:numId w:val="85"/>
        </w:numPr>
        <w:suppressAutoHyphens/>
        <w:spacing w:line="300" w:lineRule="auto"/>
        <w:contextualSpacing/>
        <w:jc w:val="both"/>
        <w:rPr>
          <w:rFonts w:ascii="Calibri Light" w:hAnsi="Calibri Light" w:cs="Calibri Light"/>
          <w:strike/>
          <w:sz w:val="22"/>
          <w:szCs w:val="22"/>
        </w:rPr>
      </w:pPr>
      <w:r w:rsidRPr="005779C0">
        <w:rPr>
          <w:rFonts w:ascii="Calibri Light" w:hAnsi="Calibri Light" w:cs="Calibri Light"/>
          <w:sz w:val="22"/>
          <w:szCs w:val="22"/>
        </w:rPr>
        <w:t xml:space="preserve">Wykonawca, </w:t>
      </w:r>
      <w:r w:rsidR="008F7CDA" w:rsidRPr="005779C0">
        <w:rPr>
          <w:rFonts w:ascii="Calibri Light" w:hAnsi="Calibri Light" w:cs="Calibri Light"/>
          <w:sz w:val="22"/>
          <w:szCs w:val="22"/>
        </w:rPr>
        <w:t>p</w:t>
      </w:r>
      <w:r w:rsidRPr="005779C0">
        <w:rPr>
          <w:rFonts w:ascii="Calibri Light" w:hAnsi="Calibri Light" w:cs="Calibri Light"/>
          <w:sz w:val="22"/>
          <w:szCs w:val="22"/>
        </w:rPr>
        <w:t>odwykonawca zobowiązany jest do przedłożenia Zamawiającemu projektu umowy</w:t>
      </w:r>
      <w:r w:rsidR="00D53FE4" w:rsidRPr="005779C0">
        <w:rPr>
          <w:rFonts w:ascii="Calibri Light" w:hAnsi="Calibri Light" w:cs="Calibri Light"/>
          <w:sz w:val="22"/>
          <w:szCs w:val="22"/>
        </w:rPr>
        <w:br/>
      </w:r>
      <w:r w:rsidRPr="005779C0">
        <w:rPr>
          <w:rFonts w:ascii="Calibri Light" w:hAnsi="Calibri Light" w:cs="Calibri Light"/>
          <w:sz w:val="22"/>
          <w:szCs w:val="22"/>
        </w:rPr>
        <w:t>o podwykonawstwo, której przedmiotem są roboty budowlane</w:t>
      </w:r>
      <w:r w:rsidR="00723C07" w:rsidRPr="005779C0">
        <w:rPr>
          <w:rFonts w:ascii="Calibri Light" w:hAnsi="Calibri Light" w:cs="Calibri Light"/>
          <w:sz w:val="22"/>
          <w:szCs w:val="22"/>
        </w:rPr>
        <w:t xml:space="preserve"> (a także projektu jej zmiany</w:t>
      </w:r>
      <w:r w:rsidR="00F62C6E" w:rsidRPr="005779C0">
        <w:rPr>
          <w:rFonts w:ascii="Calibri Light" w:hAnsi="Calibri Light" w:cs="Calibri Light"/>
          <w:sz w:val="22"/>
          <w:szCs w:val="22"/>
        </w:rPr>
        <w:t xml:space="preserve"> - aneksu</w:t>
      </w:r>
      <w:r w:rsidR="00723C07" w:rsidRPr="005779C0">
        <w:rPr>
          <w:rFonts w:ascii="Calibri Light" w:hAnsi="Calibri Light" w:cs="Calibri Light"/>
          <w:sz w:val="22"/>
          <w:szCs w:val="22"/>
        </w:rPr>
        <w:t>)</w:t>
      </w:r>
      <w:r w:rsidRPr="005779C0">
        <w:rPr>
          <w:rFonts w:ascii="Calibri Light" w:hAnsi="Calibri Light" w:cs="Calibri Light"/>
          <w:sz w:val="22"/>
          <w:szCs w:val="22"/>
        </w:rPr>
        <w:t xml:space="preserve"> </w:t>
      </w:r>
      <w:r w:rsidR="00C92B5E" w:rsidRPr="005779C0">
        <w:rPr>
          <w:rFonts w:ascii="Calibri Light" w:hAnsi="Calibri Light" w:cs="Calibri Light"/>
          <w:sz w:val="22"/>
          <w:szCs w:val="22"/>
        </w:rPr>
        <w:br/>
      </w:r>
      <w:r w:rsidRPr="005779C0">
        <w:rPr>
          <w:rFonts w:ascii="Calibri Light" w:hAnsi="Calibri Light" w:cs="Calibri Light"/>
          <w:sz w:val="22"/>
          <w:szCs w:val="22"/>
        </w:rPr>
        <w:t xml:space="preserve">nie później niż 14 dni przed jej zawarciem, przy czym </w:t>
      </w:r>
      <w:r w:rsidR="008F7CDA" w:rsidRPr="005779C0">
        <w:rPr>
          <w:rFonts w:ascii="Calibri Light" w:hAnsi="Calibri Light" w:cs="Calibri Light"/>
          <w:sz w:val="22"/>
          <w:szCs w:val="22"/>
        </w:rPr>
        <w:t>p</w:t>
      </w:r>
      <w:r w:rsidRPr="005779C0">
        <w:rPr>
          <w:rFonts w:ascii="Calibri Light" w:hAnsi="Calibri Light" w:cs="Calibri Light"/>
          <w:sz w:val="22"/>
          <w:szCs w:val="22"/>
        </w:rPr>
        <w:t>odwykonawca jest obowiązany dołączyć zgodę Wykonawcy na zawarcie umowy</w:t>
      </w:r>
      <w:r w:rsidR="00723C07" w:rsidRPr="005779C0">
        <w:rPr>
          <w:rFonts w:ascii="Calibri Light" w:hAnsi="Calibri Light" w:cs="Calibri Light"/>
          <w:sz w:val="22"/>
          <w:szCs w:val="22"/>
        </w:rPr>
        <w:t xml:space="preserve"> </w:t>
      </w:r>
      <w:r w:rsidRPr="005779C0">
        <w:rPr>
          <w:rFonts w:ascii="Calibri Light" w:hAnsi="Calibri Light" w:cs="Calibri Light"/>
          <w:sz w:val="22"/>
          <w:szCs w:val="22"/>
        </w:rPr>
        <w:t xml:space="preserve">o podwykonawstwo zgodnej z projektem umowy. Natomiast przystąpienie do realizacji robót </w:t>
      </w:r>
      <w:r w:rsidR="008F7CDA" w:rsidRPr="005779C0">
        <w:rPr>
          <w:rFonts w:ascii="Calibri Light" w:hAnsi="Calibri Light" w:cs="Calibri Light"/>
          <w:sz w:val="22"/>
          <w:szCs w:val="22"/>
        </w:rPr>
        <w:t>budowlanych przez p</w:t>
      </w:r>
      <w:r w:rsidRPr="005779C0">
        <w:rPr>
          <w:rFonts w:ascii="Calibri Light" w:hAnsi="Calibri Light" w:cs="Calibri Light"/>
          <w:sz w:val="22"/>
          <w:szCs w:val="22"/>
        </w:rPr>
        <w:t>odwykonawcę powinno być poprzedzone akceptacją umowy o podwykonawstwo przez Zamawiającego.</w:t>
      </w:r>
      <w:r w:rsidR="00A16B02" w:rsidRPr="005779C0">
        <w:rPr>
          <w:rFonts w:ascii="Calibri Light" w:hAnsi="Calibri Light" w:cs="Calibri Light"/>
          <w:sz w:val="22"/>
          <w:szCs w:val="22"/>
        </w:rPr>
        <w:t xml:space="preserve"> </w:t>
      </w:r>
      <w:r w:rsidR="001A0217" w:rsidRPr="005779C0">
        <w:rPr>
          <w:rFonts w:ascii="Calibri Light" w:hAnsi="Calibri Light" w:cs="Calibri Light"/>
          <w:sz w:val="22"/>
          <w:szCs w:val="22"/>
        </w:rPr>
        <w:t>Projekt umowy o podwykonawstwo</w:t>
      </w:r>
      <w:r w:rsidR="00E228E4" w:rsidRPr="005779C0">
        <w:rPr>
          <w:rFonts w:ascii="Calibri Light" w:hAnsi="Calibri Light" w:cs="Calibri Light"/>
          <w:sz w:val="22"/>
          <w:szCs w:val="22"/>
        </w:rPr>
        <w:t xml:space="preserve"> </w:t>
      </w:r>
      <w:r w:rsidR="00723C07" w:rsidRPr="005779C0">
        <w:rPr>
          <w:rFonts w:ascii="Calibri Light" w:hAnsi="Calibri Light" w:cs="Calibri Light"/>
          <w:sz w:val="22"/>
          <w:szCs w:val="22"/>
        </w:rPr>
        <w:t xml:space="preserve">(a także projekt jej zmiany) </w:t>
      </w:r>
      <w:r w:rsidR="00F7427A" w:rsidRPr="005779C0">
        <w:rPr>
          <w:rFonts w:ascii="Calibri Light" w:hAnsi="Calibri Light" w:cs="Calibri Light"/>
          <w:sz w:val="22"/>
          <w:szCs w:val="22"/>
        </w:rPr>
        <w:t>Wykonawca, podwykonawca zobowiązany jest do przedłożenia Zamawiającemu pisemnie</w:t>
      </w:r>
      <w:r w:rsidR="00E65F68" w:rsidRPr="005779C0">
        <w:rPr>
          <w:rFonts w:ascii="Calibri Light" w:hAnsi="Calibri Light" w:cs="Calibri Light"/>
          <w:sz w:val="22"/>
          <w:szCs w:val="22"/>
        </w:rPr>
        <w:t xml:space="preserve"> </w:t>
      </w:r>
      <w:r w:rsidR="00E1299E" w:rsidRPr="005779C0">
        <w:rPr>
          <w:rFonts w:ascii="Calibri Light" w:hAnsi="Calibri Light" w:cs="Calibri Light"/>
          <w:sz w:val="22"/>
          <w:szCs w:val="22"/>
        </w:rPr>
        <w:br/>
      </w:r>
      <w:r w:rsidR="00F7427A" w:rsidRPr="005779C0">
        <w:rPr>
          <w:rFonts w:ascii="Calibri Light" w:hAnsi="Calibri Light" w:cs="Calibri Light"/>
          <w:sz w:val="22"/>
          <w:szCs w:val="22"/>
        </w:rPr>
        <w:t>do siedziby Zamawiającego lub w formie e</w:t>
      </w:r>
      <w:r w:rsidR="001A0217" w:rsidRPr="005779C0">
        <w:rPr>
          <w:rFonts w:ascii="Calibri Light" w:hAnsi="Calibri Light" w:cs="Calibri Light"/>
          <w:sz w:val="22"/>
          <w:szCs w:val="22"/>
        </w:rPr>
        <w:t>lektronicznej na adres wskazany</w:t>
      </w:r>
      <w:r w:rsidR="00E228E4" w:rsidRPr="005779C0">
        <w:rPr>
          <w:rFonts w:ascii="Calibri Light" w:hAnsi="Calibri Light" w:cs="Calibri Light"/>
          <w:sz w:val="22"/>
          <w:szCs w:val="22"/>
        </w:rPr>
        <w:t xml:space="preserve"> </w:t>
      </w:r>
      <w:r w:rsidR="00F7427A" w:rsidRPr="005779C0">
        <w:rPr>
          <w:rFonts w:ascii="Calibri Light" w:hAnsi="Calibri Light" w:cs="Calibri Light"/>
          <w:sz w:val="22"/>
          <w:szCs w:val="22"/>
        </w:rPr>
        <w:t>w §</w:t>
      </w:r>
      <w:r w:rsidR="004B7941" w:rsidRPr="005779C0">
        <w:rPr>
          <w:rFonts w:ascii="Calibri Light" w:hAnsi="Calibri Light" w:cs="Calibri Light"/>
          <w:sz w:val="22"/>
          <w:szCs w:val="22"/>
        </w:rPr>
        <w:t xml:space="preserve"> </w:t>
      </w:r>
      <w:r w:rsidR="00E4771F" w:rsidRPr="005779C0">
        <w:rPr>
          <w:rFonts w:ascii="Calibri Light" w:hAnsi="Calibri Light" w:cs="Calibri Light"/>
          <w:sz w:val="22"/>
          <w:szCs w:val="22"/>
        </w:rPr>
        <w:t>1</w:t>
      </w:r>
      <w:r w:rsidR="00770A09" w:rsidRPr="005779C0">
        <w:rPr>
          <w:rFonts w:ascii="Calibri Light" w:hAnsi="Calibri Light" w:cs="Calibri Light"/>
          <w:sz w:val="22"/>
          <w:szCs w:val="22"/>
        </w:rPr>
        <w:t>5</w:t>
      </w:r>
      <w:r w:rsidR="00F7427A" w:rsidRPr="005779C0">
        <w:rPr>
          <w:rFonts w:ascii="Calibri Light" w:hAnsi="Calibri Light" w:cs="Calibri Light"/>
          <w:sz w:val="22"/>
          <w:szCs w:val="22"/>
        </w:rPr>
        <w:t xml:space="preserve"> ust. </w:t>
      </w:r>
      <w:r w:rsidR="00705773" w:rsidRPr="005779C0">
        <w:rPr>
          <w:rFonts w:ascii="Calibri Light" w:hAnsi="Calibri Light" w:cs="Calibri Light"/>
          <w:sz w:val="22"/>
          <w:szCs w:val="22"/>
        </w:rPr>
        <w:t>1 pkt 1) niniejszej umowy</w:t>
      </w:r>
      <w:r w:rsidR="00183A56" w:rsidRPr="005779C0">
        <w:rPr>
          <w:rFonts w:ascii="Calibri Light" w:hAnsi="Calibri Light" w:cs="Calibri Light"/>
          <w:sz w:val="22"/>
          <w:szCs w:val="22"/>
        </w:rPr>
        <w:t>.</w:t>
      </w:r>
    </w:p>
    <w:p w14:paraId="0F5D59A2" w14:textId="77777777" w:rsidR="003270F2" w:rsidRPr="005779C0" w:rsidRDefault="003270F2" w:rsidP="006C59DD">
      <w:pPr>
        <w:numPr>
          <w:ilvl w:val="0"/>
          <w:numId w:val="85"/>
        </w:numPr>
        <w:suppressAutoHyphens/>
        <w:spacing w:line="300" w:lineRule="auto"/>
        <w:contextualSpacing/>
        <w:jc w:val="both"/>
        <w:rPr>
          <w:rFonts w:ascii="Calibri Light" w:hAnsi="Calibri Light" w:cs="Calibri Light"/>
          <w:b/>
          <w:sz w:val="22"/>
          <w:szCs w:val="22"/>
        </w:rPr>
      </w:pPr>
      <w:r w:rsidRPr="005779C0">
        <w:rPr>
          <w:rFonts w:ascii="Calibri Light" w:hAnsi="Calibri Light" w:cs="Calibri Light"/>
          <w:b/>
          <w:sz w:val="22"/>
          <w:szCs w:val="22"/>
        </w:rPr>
        <w:t xml:space="preserve">Umowa z </w:t>
      </w:r>
      <w:r w:rsidR="008F7CDA" w:rsidRPr="005779C0">
        <w:rPr>
          <w:rFonts w:ascii="Calibri Light" w:hAnsi="Calibri Light" w:cs="Calibri Light"/>
          <w:b/>
          <w:sz w:val="22"/>
          <w:szCs w:val="22"/>
        </w:rPr>
        <w:t>p</w:t>
      </w:r>
      <w:r w:rsidRPr="005779C0">
        <w:rPr>
          <w:rFonts w:ascii="Calibri Light" w:hAnsi="Calibri Light" w:cs="Calibri Light"/>
          <w:b/>
          <w:sz w:val="22"/>
          <w:szCs w:val="22"/>
        </w:rPr>
        <w:t xml:space="preserve">odwykonawcą, której przedmiotem są roboty budowlane, musi zawierać: </w:t>
      </w:r>
    </w:p>
    <w:p w14:paraId="0B444836" w14:textId="2121F15C" w:rsidR="003270F2" w:rsidRPr="005779C0" w:rsidRDefault="008F7CDA" w:rsidP="006C59DD">
      <w:pPr>
        <w:numPr>
          <w:ilvl w:val="0"/>
          <w:numId w:val="27"/>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zakres powierzanych p</w:t>
      </w:r>
      <w:r w:rsidR="003270F2" w:rsidRPr="005779C0">
        <w:rPr>
          <w:rFonts w:ascii="Calibri Light" w:hAnsi="Calibri Light" w:cs="Calibri Light"/>
          <w:sz w:val="22"/>
          <w:szCs w:val="22"/>
        </w:rPr>
        <w:t>odwykonawcy robót budowlanych, wysokość wynagrodzenia za powierzone prace</w:t>
      </w:r>
      <w:r w:rsidR="00D53FE4" w:rsidRPr="005779C0">
        <w:rPr>
          <w:rFonts w:ascii="Calibri Light" w:hAnsi="Calibri Light" w:cs="Calibri Light"/>
          <w:sz w:val="22"/>
          <w:szCs w:val="22"/>
        </w:rPr>
        <w:t>;</w:t>
      </w:r>
      <w:r w:rsidR="003270F2" w:rsidRPr="005779C0">
        <w:rPr>
          <w:rFonts w:ascii="Calibri Light" w:hAnsi="Calibri Light" w:cs="Calibri Light"/>
          <w:sz w:val="22"/>
          <w:szCs w:val="22"/>
        </w:rPr>
        <w:t xml:space="preserve">  </w:t>
      </w:r>
      <w:r w:rsidR="00884C83" w:rsidRPr="005779C0">
        <w:rPr>
          <w:rFonts w:ascii="Calibri Light" w:hAnsi="Calibri Light" w:cs="Calibri Light"/>
          <w:sz w:val="22"/>
          <w:szCs w:val="22"/>
        </w:rPr>
        <w:t xml:space="preserve"> </w:t>
      </w:r>
    </w:p>
    <w:p w14:paraId="55930779" w14:textId="5C92FCE5" w:rsidR="003270F2" w:rsidRPr="005779C0" w:rsidRDefault="003270F2" w:rsidP="006C59DD">
      <w:pPr>
        <w:numPr>
          <w:ilvl w:val="0"/>
          <w:numId w:val="27"/>
        </w:numPr>
        <w:suppressAutoHyphens/>
        <w:spacing w:line="300" w:lineRule="auto"/>
        <w:ind w:left="714" w:hanging="357"/>
        <w:contextualSpacing/>
        <w:jc w:val="both"/>
        <w:rPr>
          <w:rFonts w:ascii="Calibri Light" w:hAnsi="Calibri Light" w:cs="Calibri Light"/>
          <w:strike/>
          <w:sz w:val="22"/>
          <w:szCs w:val="22"/>
        </w:rPr>
      </w:pPr>
      <w:r w:rsidRPr="005779C0">
        <w:rPr>
          <w:rFonts w:ascii="Calibri Light" w:hAnsi="Calibri Light" w:cs="Calibri Light"/>
          <w:sz w:val="22"/>
          <w:szCs w:val="22"/>
        </w:rPr>
        <w:t>zasady rozl</w:t>
      </w:r>
      <w:r w:rsidR="008F7CDA" w:rsidRPr="005779C0">
        <w:rPr>
          <w:rFonts w:ascii="Calibri Light" w:hAnsi="Calibri Light" w:cs="Calibri Light"/>
          <w:sz w:val="22"/>
          <w:szCs w:val="22"/>
        </w:rPr>
        <w:t xml:space="preserve">iczeń na warunkach określonych w § </w:t>
      </w:r>
      <w:r w:rsidR="00770A09" w:rsidRPr="005779C0">
        <w:rPr>
          <w:rFonts w:ascii="Calibri Light" w:hAnsi="Calibri Light" w:cs="Calibri Light"/>
          <w:sz w:val="22"/>
          <w:szCs w:val="22"/>
        </w:rPr>
        <w:t>9</w:t>
      </w:r>
      <w:r w:rsidRPr="005779C0">
        <w:rPr>
          <w:rFonts w:ascii="Calibri Light" w:hAnsi="Calibri Light" w:cs="Calibri Light"/>
          <w:sz w:val="22"/>
          <w:szCs w:val="22"/>
        </w:rPr>
        <w:t xml:space="preserve"> niniejszej umowy,</w:t>
      </w:r>
      <w:r w:rsidR="00A6577D" w:rsidRPr="005779C0">
        <w:rPr>
          <w:rFonts w:ascii="Calibri Light" w:hAnsi="Calibri Light" w:cs="Calibri Light"/>
          <w:sz w:val="22"/>
          <w:szCs w:val="22"/>
        </w:rPr>
        <w:t xml:space="preserve"> w tym ustalenie, że faktura podwykonawcy za dany okres rozliczeniowy, wpływać będzie do Wykonawcy w terminie</w:t>
      </w:r>
      <w:r w:rsidR="0012562B" w:rsidRPr="005779C0">
        <w:rPr>
          <w:rFonts w:ascii="Calibri Light" w:hAnsi="Calibri Light" w:cs="Calibri Light"/>
          <w:sz w:val="22"/>
          <w:szCs w:val="22"/>
        </w:rPr>
        <w:t xml:space="preserve"> </w:t>
      </w:r>
      <w:r w:rsidR="001A0217" w:rsidRPr="005779C0">
        <w:rPr>
          <w:rFonts w:ascii="Calibri Light" w:hAnsi="Calibri Light" w:cs="Calibri Light"/>
          <w:sz w:val="22"/>
          <w:szCs w:val="22"/>
        </w:rPr>
        <w:t>do 7 dni</w:t>
      </w:r>
      <w:r w:rsidR="001A0217" w:rsidRPr="005779C0">
        <w:rPr>
          <w:rFonts w:ascii="Calibri Light" w:hAnsi="Calibri Light" w:cs="Calibri Light"/>
          <w:sz w:val="22"/>
          <w:szCs w:val="22"/>
        </w:rPr>
        <w:br/>
      </w:r>
      <w:r w:rsidR="00A6577D" w:rsidRPr="005779C0">
        <w:rPr>
          <w:rFonts w:ascii="Calibri Light" w:hAnsi="Calibri Light" w:cs="Calibri Light"/>
          <w:sz w:val="22"/>
          <w:szCs w:val="22"/>
        </w:rPr>
        <w:t>od końca tego okresu</w:t>
      </w:r>
      <w:r w:rsidR="0034384E" w:rsidRPr="005779C0">
        <w:rPr>
          <w:rFonts w:ascii="Calibri Light" w:hAnsi="Calibri Light" w:cs="Calibri Light"/>
          <w:sz w:val="22"/>
          <w:szCs w:val="22"/>
        </w:rPr>
        <w:t xml:space="preserve"> oraz określeniem obowiązku wystawienia faktury na podstawie protokołu odbioru robót wystawionego w szczegółowości takiej samej jak protokół Wykonawcy</w:t>
      </w:r>
      <w:r w:rsidR="0012562B" w:rsidRPr="005779C0">
        <w:rPr>
          <w:rFonts w:ascii="Calibri Light" w:hAnsi="Calibri Light" w:cs="Calibri Light"/>
          <w:sz w:val="22"/>
          <w:szCs w:val="22"/>
        </w:rPr>
        <w:t xml:space="preserve">, </w:t>
      </w:r>
      <w:r w:rsidR="001A0217" w:rsidRPr="005779C0">
        <w:rPr>
          <w:rFonts w:ascii="Calibri Light" w:hAnsi="Calibri Light" w:cs="Calibri Light"/>
          <w:sz w:val="22"/>
          <w:szCs w:val="22"/>
        </w:rPr>
        <w:t>tj. zgodnej</w:t>
      </w:r>
      <w:r w:rsidR="001A0217" w:rsidRPr="005779C0">
        <w:rPr>
          <w:rFonts w:ascii="Calibri Light" w:hAnsi="Calibri Light" w:cs="Calibri Light"/>
          <w:sz w:val="22"/>
          <w:szCs w:val="22"/>
        </w:rPr>
        <w:br/>
      </w:r>
      <w:r w:rsidR="002A0D5B" w:rsidRPr="005779C0">
        <w:rPr>
          <w:rFonts w:ascii="Calibri Light" w:hAnsi="Calibri Light" w:cs="Calibri Light"/>
          <w:sz w:val="22"/>
          <w:szCs w:val="22"/>
        </w:rPr>
        <w:t>z pozycjami kosztorysu ofertowego wykonawcy</w:t>
      </w:r>
      <w:r w:rsidR="0034384E" w:rsidRPr="005779C0">
        <w:rPr>
          <w:rFonts w:ascii="Calibri Light" w:hAnsi="Calibri Light" w:cs="Calibri Light"/>
          <w:sz w:val="22"/>
          <w:szCs w:val="22"/>
        </w:rPr>
        <w:t>,</w:t>
      </w:r>
    </w:p>
    <w:p w14:paraId="04928E38" w14:textId="77777777" w:rsidR="003270F2" w:rsidRPr="005779C0" w:rsidRDefault="003270F2" w:rsidP="006C59DD">
      <w:pPr>
        <w:numPr>
          <w:ilvl w:val="0"/>
          <w:numId w:val="27"/>
        </w:numPr>
        <w:suppressAutoHyphens/>
        <w:spacing w:line="300" w:lineRule="auto"/>
        <w:ind w:left="714" w:hanging="357"/>
        <w:contextualSpacing/>
        <w:jc w:val="both"/>
        <w:rPr>
          <w:rFonts w:ascii="Calibri Light" w:hAnsi="Calibri Light" w:cs="Calibri Light"/>
          <w:sz w:val="22"/>
          <w:szCs w:val="22"/>
        </w:rPr>
      </w:pPr>
      <w:r w:rsidRPr="005779C0">
        <w:rPr>
          <w:rFonts w:ascii="Calibri Light" w:hAnsi="Calibri Light" w:cs="Calibri Light"/>
          <w:sz w:val="22"/>
          <w:szCs w:val="22"/>
        </w:rPr>
        <w:lastRenderedPageBreak/>
        <w:t>zobowiązanie</w:t>
      </w:r>
      <w:r w:rsidR="008F7CDA" w:rsidRPr="005779C0">
        <w:rPr>
          <w:rFonts w:ascii="Calibri Light" w:hAnsi="Calibri Light" w:cs="Calibri Light"/>
          <w:sz w:val="22"/>
          <w:szCs w:val="22"/>
        </w:rPr>
        <w:t xml:space="preserve"> Wykonawcy do przyjęcia faktur p</w:t>
      </w:r>
      <w:r w:rsidRPr="005779C0">
        <w:rPr>
          <w:rFonts w:ascii="Calibri Light" w:hAnsi="Calibri Light" w:cs="Calibri Light"/>
          <w:sz w:val="22"/>
          <w:szCs w:val="22"/>
        </w:rPr>
        <w:t>odwykonawców za wykonane i odebrane przez niego roboty - w terminie do 7 dni od zakończenia danego okresu rozliczeniowego;</w:t>
      </w:r>
    </w:p>
    <w:p w14:paraId="0566A4FB" w14:textId="582C43C3" w:rsidR="003270F2" w:rsidRPr="005779C0" w:rsidRDefault="003270F2" w:rsidP="006C59DD">
      <w:pPr>
        <w:numPr>
          <w:ilvl w:val="0"/>
          <w:numId w:val="27"/>
        </w:numPr>
        <w:suppressAutoHyphens/>
        <w:spacing w:line="300" w:lineRule="auto"/>
        <w:ind w:left="714" w:hanging="357"/>
        <w:contextualSpacing/>
        <w:jc w:val="both"/>
        <w:rPr>
          <w:rFonts w:ascii="Calibri Light" w:hAnsi="Calibri Light" w:cs="Calibri Light"/>
          <w:sz w:val="22"/>
          <w:szCs w:val="22"/>
        </w:rPr>
      </w:pPr>
      <w:r w:rsidRPr="005779C0">
        <w:rPr>
          <w:rFonts w:ascii="Calibri Light" w:hAnsi="Calibri Light" w:cs="Calibri Light"/>
          <w:sz w:val="22"/>
          <w:szCs w:val="22"/>
        </w:rPr>
        <w:t xml:space="preserve">zobowiązanie Wykonawcy do przedłożenia Zamawiającemu </w:t>
      </w:r>
      <w:r w:rsidR="009E7672" w:rsidRPr="005779C0">
        <w:rPr>
          <w:rFonts w:ascii="Calibri Light" w:hAnsi="Calibri Light" w:cs="Calibri Light"/>
          <w:sz w:val="22"/>
          <w:szCs w:val="22"/>
        </w:rPr>
        <w:t>-</w:t>
      </w:r>
      <w:r w:rsidRPr="005779C0">
        <w:rPr>
          <w:rFonts w:ascii="Calibri Light" w:hAnsi="Calibri Light" w:cs="Calibri Light"/>
          <w:sz w:val="22"/>
          <w:szCs w:val="22"/>
        </w:rPr>
        <w:t xml:space="preserve"> wraz z</w:t>
      </w:r>
      <w:r w:rsidR="00214AD9" w:rsidRPr="005779C0">
        <w:rPr>
          <w:rFonts w:ascii="Calibri Light" w:hAnsi="Calibri Light" w:cs="Calibri Light"/>
          <w:sz w:val="22"/>
          <w:szCs w:val="22"/>
        </w:rPr>
        <w:t xml:space="preserve"> własną fakturą </w:t>
      </w:r>
      <w:r w:rsidR="009E7672" w:rsidRPr="005779C0">
        <w:rPr>
          <w:rFonts w:ascii="Calibri Light" w:hAnsi="Calibri Light" w:cs="Calibri Light"/>
          <w:sz w:val="22"/>
          <w:szCs w:val="22"/>
        </w:rPr>
        <w:t>-</w:t>
      </w:r>
      <w:r w:rsidR="00214AD9" w:rsidRPr="005779C0">
        <w:rPr>
          <w:rFonts w:ascii="Calibri Light" w:hAnsi="Calibri Light" w:cs="Calibri Light"/>
          <w:sz w:val="22"/>
          <w:szCs w:val="22"/>
        </w:rPr>
        <w:t xml:space="preserve"> kopii faktur p</w:t>
      </w:r>
      <w:r w:rsidRPr="005779C0">
        <w:rPr>
          <w:rFonts w:ascii="Calibri Light" w:hAnsi="Calibri Light" w:cs="Calibri Light"/>
          <w:sz w:val="22"/>
          <w:szCs w:val="22"/>
        </w:rPr>
        <w:t>odwykonawców, o których mowa w pkt 2</w:t>
      </w:r>
      <w:r w:rsidR="0012562B" w:rsidRPr="005779C0">
        <w:rPr>
          <w:rFonts w:ascii="Calibri Light" w:hAnsi="Calibri Light" w:cs="Calibri Light"/>
          <w:sz w:val="22"/>
          <w:szCs w:val="22"/>
        </w:rPr>
        <w:t>)</w:t>
      </w:r>
      <w:r w:rsidRPr="005779C0">
        <w:rPr>
          <w:rFonts w:ascii="Calibri Light" w:hAnsi="Calibri Light" w:cs="Calibri Light"/>
          <w:sz w:val="22"/>
          <w:szCs w:val="22"/>
        </w:rPr>
        <w:t xml:space="preserve"> </w:t>
      </w:r>
      <w:r w:rsidR="009E7672" w:rsidRPr="005779C0">
        <w:rPr>
          <w:rFonts w:ascii="Calibri Light" w:hAnsi="Calibri Light" w:cs="Calibri Light"/>
          <w:sz w:val="22"/>
          <w:szCs w:val="22"/>
        </w:rPr>
        <w:t>-</w:t>
      </w:r>
      <w:r w:rsidRPr="005779C0">
        <w:rPr>
          <w:rFonts w:ascii="Calibri Light" w:hAnsi="Calibri Light" w:cs="Calibri Light"/>
          <w:sz w:val="22"/>
          <w:szCs w:val="22"/>
        </w:rPr>
        <w:t xml:space="preserve"> w terminie 7 dni od ich otrzymania;</w:t>
      </w:r>
    </w:p>
    <w:p w14:paraId="353084BB" w14:textId="32DD3008" w:rsidR="00C61172" w:rsidRPr="005779C0" w:rsidRDefault="00C61172" w:rsidP="006C59DD">
      <w:pPr>
        <w:pStyle w:val="Akapitzlist"/>
        <w:numPr>
          <w:ilvl w:val="0"/>
          <w:numId w:val="27"/>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zobowiązanie podwykonawcy do składania oświadczeń zgodnych z załączonymi d</w:t>
      </w:r>
      <w:r w:rsidR="007F68C4" w:rsidRPr="005779C0">
        <w:rPr>
          <w:rFonts w:ascii="Calibri Light" w:hAnsi="Calibri Light" w:cs="Calibri Light"/>
          <w:sz w:val="22"/>
          <w:szCs w:val="22"/>
        </w:rPr>
        <w:t>o umowy wzorami (załączniki nr 6</w:t>
      </w:r>
      <w:r w:rsidRPr="005779C0">
        <w:rPr>
          <w:rFonts w:ascii="Calibri Light" w:hAnsi="Calibri Light" w:cs="Calibri Light"/>
          <w:sz w:val="22"/>
          <w:szCs w:val="22"/>
        </w:rPr>
        <w:t xml:space="preserve"> i </w:t>
      </w:r>
      <w:r w:rsidR="007F68C4" w:rsidRPr="005779C0">
        <w:rPr>
          <w:rFonts w:ascii="Calibri Light" w:hAnsi="Calibri Light" w:cs="Calibri Light"/>
          <w:sz w:val="22"/>
          <w:szCs w:val="22"/>
        </w:rPr>
        <w:t>7</w:t>
      </w:r>
      <w:r w:rsidRPr="005779C0">
        <w:rPr>
          <w:rFonts w:ascii="Calibri Light" w:hAnsi="Calibri Light" w:cs="Calibri Light"/>
          <w:sz w:val="22"/>
          <w:szCs w:val="22"/>
        </w:rPr>
        <w:t>). Podwykonawca zobowiązany jest do składania ww. oświadczeń niezwłocznie (nie później niż w terminie 3 dni roboczych) od dnia uzyskania płatności miesięcznej/końcowej;</w:t>
      </w:r>
    </w:p>
    <w:p w14:paraId="4DD3F239" w14:textId="77777777" w:rsidR="003270F2" w:rsidRPr="005779C0" w:rsidRDefault="00A6577D" w:rsidP="006C59DD">
      <w:pPr>
        <w:pStyle w:val="Akapitzlist"/>
        <w:numPr>
          <w:ilvl w:val="0"/>
          <w:numId w:val="27"/>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zasady odb</w:t>
      </w:r>
      <w:r w:rsidR="008F7CDA" w:rsidRPr="005779C0">
        <w:rPr>
          <w:rFonts w:ascii="Calibri Light" w:hAnsi="Calibri Light" w:cs="Calibri Light"/>
          <w:sz w:val="22"/>
          <w:szCs w:val="22"/>
        </w:rPr>
        <w:t>iorów robót wykonywanych przez p</w:t>
      </w:r>
      <w:r w:rsidRPr="005779C0">
        <w:rPr>
          <w:rFonts w:ascii="Calibri Light" w:hAnsi="Calibri Light" w:cs="Calibri Light"/>
          <w:sz w:val="22"/>
          <w:szCs w:val="22"/>
        </w:rPr>
        <w:t xml:space="preserve">odwykonawcę ze wskazaniem, że odbiór </w:t>
      </w:r>
      <w:r w:rsidR="00F71779" w:rsidRPr="005779C0">
        <w:rPr>
          <w:rFonts w:ascii="Calibri Light" w:hAnsi="Calibri Light" w:cs="Calibri Light"/>
          <w:sz w:val="22"/>
          <w:szCs w:val="22"/>
        </w:rPr>
        <w:t>d</w:t>
      </w:r>
      <w:r w:rsidRPr="005779C0">
        <w:rPr>
          <w:rFonts w:ascii="Calibri Light" w:hAnsi="Calibri Light" w:cs="Calibri Light"/>
          <w:sz w:val="22"/>
          <w:szCs w:val="22"/>
        </w:rPr>
        <w:t>okonywany przez Wykonawcę nie będzie wywoływał skutku względem Zamawiającego;</w:t>
      </w:r>
      <w:r w:rsidR="00292C7B" w:rsidRPr="005779C0">
        <w:rPr>
          <w:rFonts w:ascii="Calibri Light" w:hAnsi="Calibri Light" w:cs="Calibri Light"/>
          <w:sz w:val="22"/>
          <w:szCs w:val="22"/>
        </w:rPr>
        <w:t xml:space="preserve"> </w:t>
      </w:r>
    </w:p>
    <w:p w14:paraId="570041A8" w14:textId="77777777" w:rsidR="00F222D4" w:rsidRPr="005779C0" w:rsidRDefault="003270F2" w:rsidP="006C59DD">
      <w:pPr>
        <w:numPr>
          <w:ilvl w:val="0"/>
          <w:numId w:val="27"/>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postanowienia spójne z niniejszą umową w szczególności w zakresie terminów wykonania robót objętych umową podwykonawczą, </w:t>
      </w:r>
    </w:p>
    <w:p w14:paraId="3FE3B8C7" w14:textId="19EC79F9" w:rsidR="003270F2" w:rsidRPr="005779C0" w:rsidRDefault="003270F2" w:rsidP="006C59DD">
      <w:pPr>
        <w:numPr>
          <w:ilvl w:val="0"/>
          <w:numId w:val="27"/>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postanowienia dotyczące płatności wynagrodzenia w terminie </w:t>
      </w:r>
      <w:r w:rsidRPr="005779C0">
        <w:rPr>
          <w:rFonts w:ascii="Calibri Light" w:hAnsi="Calibri Light" w:cs="Calibri Light"/>
          <w:b/>
          <w:sz w:val="22"/>
          <w:szCs w:val="22"/>
        </w:rPr>
        <w:t>nie dłuższym</w:t>
      </w:r>
      <w:r w:rsidR="002E0D99" w:rsidRPr="005779C0">
        <w:rPr>
          <w:rFonts w:ascii="Calibri Light" w:hAnsi="Calibri Light" w:cs="Calibri Light"/>
          <w:b/>
          <w:sz w:val="22"/>
          <w:szCs w:val="22"/>
        </w:rPr>
        <w:t>,</w:t>
      </w:r>
      <w:r w:rsidRPr="005779C0">
        <w:rPr>
          <w:rFonts w:ascii="Calibri Light" w:hAnsi="Calibri Light" w:cs="Calibri Light"/>
          <w:b/>
          <w:sz w:val="22"/>
          <w:szCs w:val="22"/>
        </w:rPr>
        <w:t xml:space="preserve"> niż </w:t>
      </w:r>
      <w:r w:rsidR="00A6577D" w:rsidRPr="005779C0">
        <w:rPr>
          <w:rFonts w:ascii="Calibri Light" w:hAnsi="Calibri Light" w:cs="Calibri Light"/>
          <w:b/>
          <w:sz w:val="22"/>
          <w:szCs w:val="22"/>
        </w:rPr>
        <w:t>2</w:t>
      </w:r>
      <w:r w:rsidR="00B545FE" w:rsidRPr="005779C0">
        <w:rPr>
          <w:rFonts w:ascii="Calibri Light" w:hAnsi="Calibri Light" w:cs="Calibri Light"/>
          <w:b/>
          <w:sz w:val="22"/>
          <w:szCs w:val="22"/>
        </w:rPr>
        <w:t>3</w:t>
      </w:r>
      <w:r w:rsidRPr="005779C0">
        <w:rPr>
          <w:rFonts w:ascii="Calibri Light" w:hAnsi="Calibri Light" w:cs="Calibri Light"/>
          <w:b/>
          <w:sz w:val="22"/>
          <w:szCs w:val="22"/>
        </w:rPr>
        <w:t xml:space="preserve"> dni </w:t>
      </w:r>
      <w:r w:rsidR="00C92B5E" w:rsidRPr="005779C0">
        <w:rPr>
          <w:rFonts w:ascii="Calibri Light" w:hAnsi="Calibri Light" w:cs="Calibri Light"/>
          <w:sz w:val="22"/>
          <w:szCs w:val="22"/>
        </w:rPr>
        <w:t>od daty</w:t>
      </w:r>
      <w:r w:rsidR="006F167C" w:rsidRPr="005779C0">
        <w:rPr>
          <w:rFonts w:ascii="Calibri Light" w:hAnsi="Calibri Light" w:cs="Calibri Light"/>
          <w:sz w:val="22"/>
          <w:szCs w:val="22"/>
        </w:rPr>
        <w:t xml:space="preserve"> </w:t>
      </w:r>
      <w:r w:rsidRPr="005779C0">
        <w:rPr>
          <w:rFonts w:ascii="Calibri Light" w:hAnsi="Calibri Light" w:cs="Calibri Light"/>
          <w:sz w:val="22"/>
          <w:szCs w:val="22"/>
        </w:rPr>
        <w:t>otrzymania przez Wykonawcę prawidłowo wystawionej faktury;</w:t>
      </w:r>
    </w:p>
    <w:p w14:paraId="1E346F9B" w14:textId="6315B1C2" w:rsidR="003270F2" w:rsidRPr="005779C0" w:rsidRDefault="003270F2" w:rsidP="006C59DD">
      <w:pPr>
        <w:numPr>
          <w:ilvl w:val="0"/>
          <w:numId w:val="27"/>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postanowienia dotyczące dochodzenia zapłaty kar </w:t>
      </w:r>
      <w:r w:rsidR="008F7CDA" w:rsidRPr="005779C0">
        <w:rPr>
          <w:rFonts w:ascii="Calibri Light" w:hAnsi="Calibri Light" w:cs="Calibri Light"/>
          <w:sz w:val="22"/>
          <w:szCs w:val="22"/>
        </w:rPr>
        <w:t>umownych przez Wykonawcę wobec p</w:t>
      </w:r>
      <w:r w:rsidR="00C61172" w:rsidRPr="005779C0">
        <w:rPr>
          <w:rFonts w:ascii="Calibri Light" w:hAnsi="Calibri Light" w:cs="Calibri Light"/>
          <w:sz w:val="22"/>
          <w:szCs w:val="22"/>
        </w:rPr>
        <w:t xml:space="preserve">odwykonawcy robót zgodnie z katalogiem kar umownych obejmujących okoliczności wskazane </w:t>
      </w:r>
      <w:r w:rsidR="007E0844" w:rsidRPr="005779C0">
        <w:rPr>
          <w:rFonts w:ascii="Calibri Light" w:hAnsi="Calibri Light" w:cs="Calibri Light"/>
          <w:sz w:val="22"/>
          <w:szCs w:val="22"/>
        </w:rPr>
        <w:br/>
      </w:r>
      <w:r w:rsidR="007F68C4" w:rsidRPr="005779C0">
        <w:rPr>
          <w:rFonts w:ascii="Calibri Light" w:hAnsi="Calibri Light" w:cs="Calibri Light"/>
          <w:sz w:val="22"/>
          <w:szCs w:val="22"/>
        </w:rPr>
        <w:t xml:space="preserve">w § </w:t>
      </w:r>
      <w:r w:rsidR="004908D2" w:rsidRPr="005779C0">
        <w:rPr>
          <w:rFonts w:ascii="Calibri Light" w:hAnsi="Calibri Light" w:cs="Calibri Light"/>
          <w:sz w:val="22"/>
          <w:szCs w:val="22"/>
        </w:rPr>
        <w:t xml:space="preserve">16 </w:t>
      </w:r>
      <w:r w:rsidR="00C61172" w:rsidRPr="005779C0">
        <w:rPr>
          <w:rFonts w:ascii="Calibri Light" w:hAnsi="Calibri Light" w:cs="Calibri Light"/>
          <w:sz w:val="22"/>
          <w:szCs w:val="22"/>
        </w:rPr>
        <w:t>niniejszej umowy oraz musi przewidzieć karę umowną za niewypełnienie obowiązku, o którym mo</w:t>
      </w:r>
      <w:r w:rsidR="00963081" w:rsidRPr="005779C0">
        <w:rPr>
          <w:rFonts w:ascii="Calibri Light" w:hAnsi="Calibri Light" w:cs="Calibri Light"/>
          <w:sz w:val="22"/>
          <w:szCs w:val="22"/>
        </w:rPr>
        <w:t>wa w pkt 2) i 5</w:t>
      </w:r>
      <w:r w:rsidR="00C61172" w:rsidRPr="005779C0">
        <w:rPr>
          <w:rFonts w:ascii="Calibri Light" w:hAnsi="Calibri Light" w:cs="Calibri Light"/>
          <w:sz w:val="22"/>
          <w:szCs w:val="22"/>
        </w:rPr>
        <w:t>) niniejszego ustępu;</w:t>
      </w:r>
    </w:p>
    <w:p w14:paraId="5CAA4175" w14:textId="77777777" w:rsidR="003270F2" w:rsidRPr="005779C0" w:rsidRDefault="008F7CDA" w:rsidP="006C59DD">
      <w:pPr>
        <w:numPr>
          <w:ilvl w:val="0"/>
          <w:numId w:val="27"/>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postanowienia zakazujące p</w:t>
      </w:r>
      <w:r w:rsidR="003270F2" w:rsidRPr="005779C0">
        <w:rPr>
          <w:rFonts w:ascii="Calibri Light" w:hAnsi="Calibri Light" w:cs="Calibri Light"/>
          <w:sz w:val="22"/>
          <w:szCs w:val="22"/>
        </w:rPr>
        <w:t>odwykonawcy dokonywania cesji wierzytelności bez zgody Wykonawcy</w:t>
      </w:r>
      <w:r w:rsidR="00BC6BC6" w:rsidRPr="005779C0">
        <w:rPr>
          <w:rFonts w:ascii="Calibri Light" w:hAnsi="Calibri Light" w:cs="Calibri Light"/>
          <w:sz w:val="22"/>
          <w:szCs w:val="22"/>
        </w:rPr>
        <w:br/>
      </w:r>
      <w:r w:rsidR="003270F2" w:rsidRPr="005779C0">
        <w:rPr>
          <w:rFonts w:ascii="Calibri Light" w:hAnsi="Calibri Light" w:cs="Calibri Light"/>
          <w:sz w:val="22"/>
          <w:szCs w:val="22"/>
        </w:rPr>
        <w:t>i Zamawiającego;</w:t>
      </w:r>
    </w:p>
    <w:p w14:paraId="0A9E0F88" w14:textId="1FF18161" w:rsidR="00884C83" w:rsidRPr="005779C0" w:rsidRDefault="00214AD9" w:rsidP="006C59DD">
      <w:pPr>
        <w:numPr>
          <w:ilvl w:val="0"/>
          <w:numId w:val="27"/>
        </w:numPr>
        <w:tabs>
          <w:tab w:val="center" w:pos="851"/>
          <w:tab w:val="num" w:pos="1080"/>
          <w:tab w:val="center" w:pos="1418"/>
          <w:tab w:val="num" w:pos="2160"/>
          <w:tab w:val="right" w:pos="9552"/>
        </w:tabs>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postanowienia zakazujące p</w:t>
      </w:r>
      <w:r w:rsidR="00884C83" w:rsidRPr="005779C0">
        <w:rPr>
          <w:rFonts w:ascii="Calibri Light" w:hAnsi="Calibri Light" w:cs="Calibri Light"/>
          <w:sz w:val="22"/>
          <w:szCs w:val="22"/>
        </w:rPr>
        <w:t>odwykonawcy podzlecania wykonania robót budowlanych i związanych</w:t>
      </w:r>
      <w:r w:rsidR="00335C80" w:rsidRPr="005779C0">
        <w:rPr>
          <w:rFonts w:ascii="Calibri Light" w:hAnsi="Calibri Light" w:cs="Calibri Light"/>
          <w:sz w:val="22"/>
          <w:szCs w:val="22"/>
        </w:rPr>
        <w:t xml:space="preserve"> </w:t>
      </w:r>
      <w:r w:rsidR="00335C80" w:rsidRPr="005779C0">
        <w:rPr>
          <w:rFonts w:ascii="Calibri Light" w:hAnsi="Calibri Light" w:cs="Calibri Light"/>
          <w:sz w:val="22"/>
          <w:szCs w:val="22"/>
        </w:rPr>
        <w:br/>
      </w:r>
      <w:r w:rsidR="00884C83" w:rsidRPr="005779C0">
        <w:rPr>
          <w:rFonts w:ascii="Calibri Light" w:hAnsi="Calibri Light" w:cs="Calibri Light"/>
          <w:sz w:val="22"/>
          <w:szCs w:val="22"/>
        </w:rPr>
        <w:t>z n</w:t>
      </w:r>
      <w:r w:rsidR="006241DD" w:rsidRPr="005779C0">
        <w:rPr>
          <w:rFonts w:ascii="Calibri Light" w:hAnsi="Calibri Light" w:cs="Calibri Light"/>
          <w:sz w:val="22"/>
          <w:szCs w:val="22"/>
        </w:rPr>
        <w:t>imi prac dalszemu p</w:t>
      </w:r>
      <w:r w:rsidR="00884C83" w:rsidRPr="005779C0">
        <w:rPr>
          <w:rFonts w:ascii="Calibri Light" w:hAnsi="Calibri Light" w:cs="Calibri Light"/>
          <w:sz w:val="22"/>
          <w:szCs w:val="22"/>
        </w:rPr>
        <w:t>odwykonawcy robót budowlanych bez zgody Wykonawcy i Zamawiającego;</w:t>
      </w:r>
      <w:r w:rsidR="00292C7B" w:rsidRPr="005779C0">
        <w:rPr>
          <w:rFonts w:ascii="Calibri Light" w:hAnsi="Calibri Light" w:cs="Calibri Light"/>
          <w:sz w:val="22"/>
          <w:szCs w:val="22"/>
        </w:rPr>
        <w:t xml:space="preserve"> </w:t>
      </w:r>
    </w:p>
    <w:p w14:paraId="6CC688B4" w14:textId="3D2E7394" w:rsidR="00884C83" w:rsidRPr="005779C0" w:rsidRDefault="00884C83" w:rsidP="006C59DD">
      <w:pPr>
        <w:numPr>
          <w:ilvl w:val="0"/>
          <w:numId w:val="27"/>
        </w:numPr>
        <w:tabs>
          <w:tab w:val="center" w:pos="851"/>
          <w:tab w:val="num" w:pos="1080"/>
          <w:tab w:val="center" w:pos="1418"/>
          <w:tab w:val="num" w:pos="2160"/>
          <w:tab w:val="right" w:pos="9552"/>
        </w:tabs>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zobowiązanie Wykonawcy do ujęcia w swojej fakturze tylko</w:t>
      </w:r>
      <w:r w:rsidR="006241DD" w:rsidRPr="005779C0">
        <w:rPr>
          <w:rFonts w:ascii="Calibri Light" w:hAnsi="Calibri Light" w:cs="Calibri Light"/>
          <w:sz w:val="22"/>
          <w:szCs w:val="22"/>
        </w:rPr>
        <w:t xml:space="preserve"> tych robót wykonywanych</w:t>
      </w:r>
      <w:r w:rsidR="0012562B" w:rsidRPr="005779C0">
        <w:rPr>
          <w:rFonts w:ascii="Calibri Light" w:hAnsi="Calibri Light" w:cs="Calibri Light"/>
          <w:sz w:val="22"/>
          <w:szCs w:val="22"/>
        </w:rPr>
        <w:t xml:space="preserve"> </w:t>
      </w:r>
      <w:r w:rsidR="006241DD" w:rsidRPr="005779C0">
        <w:rPr>
          <w:rFonts w:ascii="Calibri Light" w:hAnsi="Calibri Light" w:cs="Calibri Light"/>
          <w:sz w:val="22"/>
          <w:szCs w:val="22"/>
        </w:rPr>
        <w:t>przez podwykonawcę, które p</w:t>
      </w:r>
      <w:r w:rsidRPr="005779C0">
        <w:rPr>
          <w:rFonts w:ascii="Calibri Light" w:hAnsi="Calibri Light" w:cs="Calibri Light"/>
          <w:sz w:val="22"/>
          <w:szCs w:val="22"/>
        </w:rPr>
        <w:t>odwykonawca zafakturował;</w:t>
      </w:r>
    </w:p>
    <w:p w14:paraId="1777595B" w14:textId="77777777" w:rsidR="00884C83" w:rsidRPr="005779C0" w:rsidRDefault="00884C83" w:rsidP="006C59DD">
      <w:pPr>
        <w:numPr>
          <w:ilvl w:val="0"/>
          <w:numId w:val="27"/>
        </w:numPr>
        <w:tabs>
          <w:tab w:val="center" w:pos="851"/>
          <w:tab w:val="num" w:pos="1080"/>
          <w:tab w:val="center" w:pos="1418"/>
          <w:tab w:val="num" w:pos="2160"/>
          <w:tab w:val="right" w:pos="9552"/>
        </w:tabs>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określenie miejsca rozstrzygania sporów w sądzie właśc</w:t>
      </w:r>
      <w:r w:rsidR="00B25299" w:rsidRPr="005779C0">
        <w:rPr>
          <w:rFonts w:ascii="Calibri Light" w:hAnsi="Calibri Light" w:cs="Calibri Light"/>
          <w:sz w:val="22"/>
          <w:szCs w:val="22"/>
        </w:rPr>
        <w:t>i</w:t>
      </w:r>
      <w:r w:rsidR="00A6577D" w:rsidRPr="005779C0">
        <w:rPr>
          <w:rFonts w:ascii="Calibri Light" w:hAnsi="Calibri Light" w:cs="Calibri Light"/>
          <w:sz w:val="22"/>
          <w:szCs w:val="22"/>
        </w:rPr>
        <w:t>wym dla siedziby Zamawiającego.</w:t>
      </w:r>
    </w:p>
    <w:p w14:paraId="0890D8DF" w14:textId="08EFE1A2" w:rsidR="00FC4E83" w:rsidRPr="005779C0" w:rsidRDefault="00FC4E83" w:rsidP="006C59DD">
      <w:pPr>
        <w:numPr>
          <w:ilvl w:val="0"/>
          <w:numId w:val="27"/>
        </w:numPr>
        <w:tabs>
          <w:tab w:val="center" w:pos="851"/>
          <w:tab w:val="num" w:pos="1080"/>
          <w:tab w:val="center" w:pos="1418"/>
          <w:tab w:val="num" w:pos="2160"/>
          <w:tab w:val="right" w:pos="9552"/>
        </w:tabs>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zobowiązanie podwykonawcy do dostarczenia Wykonawcy i Zamawiającemu wykazu osób</w:t>
      </w:r>
      <w:r w:rsidR="00C61172" w:rsidRPr="005779C0">
        <w:rPr>
          <w:rFonts w:ascii="Calibri Light" w:hAnsi="Calibri Light" w:cs="Calibri Light"/>
          <w:sz w:val="22"/>
          <w:szCs w:val="22"/>
        </w:rPr>
        <w:t xml:space="preserve"> zatrudnionych na umowę o pracę;</w:t>
      </w:r>
    </w:p>
    <w:p w14:paraId="75AFCC28" w14:textId="54798946" w:rsidR="00C61172" w:rsidRPr="005779C0" w:rsidRDefault="00C61172" w:rsidP="006C59DD">
      <w:pPr>
        <w:pStyle w:val="Akapitzlist"/>
        <w:numPr>
          <w:ilvl w:val="0"/>
          <w:numId w:val="27"/>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 xml:space="preserve">w przypadku tworzenia zabezpieczenia należytego wykonania umowy (kaucji) poprzez zatrzymanie </w:t>
      </w:r>
      <w:r w:rsidR="007E0844" w:rsidRPr="005779C0">
        <w:rPr>
          <w:rFonts w:ascii="Calibri Light" w:hAnsi="Calibri Light" w:cs="Calibri Light"/>
          <w:sz w:val="22"/>
          <w:szCs w:val="22"/>
        </w:rPr>
        <w:br/>
      </w:r>
      <w:r w:rsidRPr="005779C0">
        <w:rPr>
          <w:rFonts w:ascii="Calibri Light" w:hAnsi="Calibri Light" w:cs="Calibri Light"/>
          <w:sz w:val="22"/>
          <w:szCs w:val="22"/>
        </w:rPr>
        <w:t>z wynagrodzenia, umowa musi zawierać oświadczenie podwykonawcy, że zatrzymana kwota traci charakter wynagrodzenia za roboty budowlane i inwestor (Zamawiający) nie ponosi odpowiedzialności za zwrot kaucji.</w:t>
      </w:r>
    </w:p>
    <w:p w14:paraId="487FB898" w14:textId="2D9594CA" w:rsidR="00332C49" w:rsidRPr="005779C0" w:rsidRDefault="00332C49" w:rsidP="006C59DD">
      <w:pPr>
        <w:pStyle w:val="Akapitzlist"/>
        <w:numPr>
          <w:ilvl w:val="0"/>
          <w:numId w:val="27"/>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postanowienia spójne z klauzulą społeczną, o której mowa w § 4 umowy.</w:t>
      </w:r>
    </w:p>
    <w:p w14:paraId="66D96C65" w14:textId="77777777" w:rsidR="00332C49" w:rsidRPr="005779C0" w:rsidRDefault="00332C49" w:rsidP="006C59DD">
      <w:pPr>
        <w:pStyle w:val="Akapitzlist"/>
        <w:numPr>
          <w:ilvl w:val="0"/>
          <w:numId w:val="27"/>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postanowienia dotyczące zobowiązania podwykonawcy do wykonania przez podwykonawcę  obowiązków z rękojmi  i gwarancji na żądanie Zamawiającego,</w:t>
      </w:r>
    </w:p>
    <w:p w14:paraId="559412FA" w14:textId="47C16C25" w:rsidR="00332C49" w:rsidRPr="005779C0" w:rsidRDefault="00332C49" w:rsidP="006C59DD">
      <w:pPr>
        <w:pStyle w:val="Akapitzlist"/>
        <w:numPr>
          <w:ilvl w:val="0"/>
          <w:numId w:val="27"/>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 xml:space="preserve">postanowienie, iż łączna wysokość kar umownych (limit), które Wykonawca może  naliczyć Podwykonawcy nie przekroczy 20% wynagrodzenia umownego brutto określonego w umowie </w:t>
      </w:r>
      <w:r w:rsidR="006F32E2" w:rsidRPr="005779C0">
        <w:rPr>
          <w:rFonts w:ascii="Calibri Light" w:hAnsi="Calibri Light" w:cs="Calibri Light"/>
          <w:sz w:val="22"/>
          <w:szCs w:val="22"/>
        </w:rPr>
        <w:br/>
      </w:r>
      <w:r w:rsidRPr="005779C0">
        <w:rPr>
          <w:rFonts w:ascii="Calibri Light" w:hAnsi="Calibri Light" w:cs="Calibri Light"/>
          <w:sz w:val="22"/>
          <w:szCs w:val="22"/>
        </w:rPr>
        <w:t>o podwykonawstwo w dniu jej zawarcia.</w:t>
      </w:r>
    </w:p>
    <w:p w14:paraId="58ABA431" w14:textId="77777777" w:rsidR="00A6577D" w:rsidRPr="005779C0" w:rsidRDefault="006241DD" w:rsidP="006C59DD">
      <w:pPr>
        <w:numPr>
          <w:ilvl w:val="0"/>
          <w:numId w:val="85"/>
        </w:numPr>
        <w:suppressAutoHyphens/>
        <w:spacing w:line="300" w:lineRule="auto"/>
        <w:contextualSpacing/>
        <w:jc w:val="both"/>
        <w:rPr>
          <w:rFonts w:ascii="Calibri Light" w:hAnsi="Calibri Light" w:cs="Calibri Light"/>
          <w:b/>
          <w:sz w:val="22"/>
          <w:szCs w:val="22"/>
        </w:rPr>
      </w:pPr>
      <w:r w:rsidRPr="005779C0">
        <w:rPr>
          <w:rFonts w:ascii="Calibri Light" w:hAnsi="Calibri Light" w:cs="Calibri Light"/>
          <w:b/>
          <w:sz w:val="22"/>
          <w:szCs w:val="22"/>
        </w:rPr>
        <w:t>Umowa z p</w:t>
      </w:r>
      <w:r w:rsidR="003270F2" w:rsidRPr="005779C0">
        <w:rPr>
          <w:rFonts w:ascii="Calibri Light" w:hAnsi="Calibri Light" w:cs="Calibri Light"/>
          <w:b/>
          <w:sz w:val="22"/>
          <w:szCs w:val="22"/>
        </w:rPr>
        <w:t>odwykonawcą nie może zawierać postanowień</w:t>
      </w:r>
      <w:r w:rsidR="00A40615" w:rsidRPr="005779C0">
        <w:rPr>
          <w:rFonts w:ascii="Calibri Light" w:hAnsi="Calibri Light" w:cs="Calibri Light"/>
          <w:b/>
          <w:sz w:val="22"/>
          <w:szCs w:val="22"/>
        </w:rPr>
        <w:t>:</w:t>
      </w:r>
    </w:p>
    <w:p w14:paraId="4BC6C51D" w14:textId="315366B4" w:rsidR="00CA1878" w:rsidRPr="005779C0" w:rsidRDefault="00CA1878" w:rsidP="006C59DD">
      <w:pPr>
        <w:numPr>
          <w:ilvl w:val="0"/>
          <w:numId w:val="28"/>
        </w:numPr>
        <w:tabs>
          <w:tab w:val="center" w:pos="851"/>
          <w:tab w:val="center" w:pos="1418"/>
          <w:tab w:val="right" w:pos="9552"/>
        </w:tabs>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u</w:t>
      </w:r>
      <w:r w:rsidR="006241DD" w:rsidRPr="005779C0">
        <w:rPr>
          <w:rFonts w:ascii="Calibri Light" w:hAnsi="Calibri Light" w:cs="Calibri Light"/>
          <w:sz w:val="22"/>
          <w:szCs w:val="22"/>
        </w:rPr>
        <w:t>zależniających uzyskanie przez p</w:t>
      </w:r>
      <w:r w:rsidRPr="005779C0">
        <w:rPr>
          <w:rFonts w:ascii="Calibri Light" w:hAnsi="Calibri Light" w:cs="Calibri Light"/>
          <w:sz w:val="22"/>
          <w:szCs w:val="22"/>
        </w:rPr>
        <w:t>odwykonawcę płatności od Wykonawcy od zapłaty</w:t>
      </w:r>
      <w:r w:rsidR="00085D98" w:rsidRPr="005779C0">
        <w:rPr>
          <w:rFonts w:ascii="Calibri Light" w:hAnsi="Calibri Light" w:cs="Calibri Light"/>
          <w:sz w:val="22"/>
          <w:szCs w:val="22"/>
        </w:rPr>
        <w:t xml:space="preserve"> </w:t>
      </w:r>
      <w:r w:rsidRPr="005779C0">
        <w:rPr>
          <w:rFonts w:ascii="Calibri Light" w:hAnsi="Calibri Light" w:cs="Calibri Light"/>
          <w:sz w:val="22"/>
          <w:szCs w:val="22"/>
        </w:rPr>
        <w:t>przez Zamawiającego Wykonawcy wynagrodzenia obejmującego zakres robót wyk</w:t>
      </w:r>
      <w:r w:rsidR="00085D98" w:rsidRPr="005779C0">
        <w:rPr>
          <w:rFonts w:ascii="Calibri Light" w:hAnsi="Calibri Light" w:cs="Calibri Light"/>
          <w:sz w:val="22"/>
          <w:szCs w:val="22"/>
        </w:rPr>
        <w:t xml:space="preserve">onanych przez </w:t>
      </w:r>
      <w:r w:rsidR="006241DD" w:rsidRPr="005779C0">
        <w:rPr>
          <w:rFonts w:ascii="Calibri Light" w:hAnsi="Calibri Light" w:cs="Calibri Light"/>
          <w:sz w:val="22"/>
          <w:szCs w:val="22"/>
        </w:rPr>
        <w:t>p</w:t>
      </w:r>
      <w:r w:rsidRPr="005779C0">
        <w:rPr>
          <w:rFonts w:ascii="Calibri Light" w:hAnsi="Calibri Light" w:cs="Calibri Light"/>
          <w:sz w:val="22"/>
          <w:szCs w:val="22"/>
        </w:rPr>
        <w:t>odwykonawcę;</w:t>
      </w:r>
    </w:p>
    <w:p w14:paraId="2384D728" w14:textId="2E5201B2" w:rsidR="00CA1878" w:rsidRPr="005779C0" w:rsidRDefault="006241DD" w:rsidP="006C59DD">
      <w:pPr>
        <w:numPr>
          <w:ilvl w:val="0"/>
          <w:numId w:val="28"/>
        </w:numPr>
        <w:tabs>
          <w:tab w:val="center" w:pos="851"/>
          <w:tab w:val="center" w:pos="1418"/>
          <w:tab w:val="right" w:pos="9552"/>
        </w:tabs>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uzależniających zwrot p</w:t>
      </w:r>
      <w:r w:rsidR="00A6577D" w:rsidRPr="005779C0">
        <w:rPr>
          <w:rFonts w:ascii="Calibri Light" w:hAnsi="Calibri Light" w:cs="Calibri Light"/>
          <w:sz w:val="22"/>
          <w:szCs w:val="22"/>
        </w:rPr>
        <w:t>odwykonawcy kwot zabezpiec</w:t>
      </w:r>
      <w:r w:rsidR="00792E81" w:rsidRPr="005779C0">
        <w:rPr>
          <w:rFonts w:ascii="Calibri Light" w:hAnsi="Calibri Light" w:cs="Calibri Light"/>
          <w:sz w:val="22"/>
          <w:szCs w:val="22"/>
        </w:rPr>
        <w:t>zenia przez Wykonawcę od zwrotu</w:t>
      </w:r>
      <w:r w:rsidR="006F167C" w:rsidRPr="005779C0">
        <w:rPr>
          <w:rFonts w:ascii="Calibri Light" w:hAnsi="Calibri Light" w:cs="Calibri Light"/>
          <w:sz w:val="22"/>
          <w:szCs w:val="22"/>
        </w:rPr>
        <w:t xml:space="preserve"> </w:t>
      </w:r>
      <w:r w:rsidR="00A6577D" w:rsidRPr="005779C0">
        <w:rPr>
          <w:rFonts w:ascii="Calibri Light" w:hAnsi="Calibri Light" w:cs="Calibri Light"/>
          <w:sz w:val="22"/>
          <w:szCs w:val="22"/>
        </w:rPr>
        <w:t>zabezpieczenia należytego wykonania umowy przez Zamawiającego;</w:t>
      </w:r>
    </w:p>
    <w:p w14:paraId="3A3EE968" w14:textId="7CFE6EDD" w:rsidR="00CA1878" w:rsidRPr="005779C0" w:rsidRDefault="00A6577D" w:rsidP="006C59DD">
      <w:pPr>
        <w:numPr>
          <w:ilvl w:val="0"/>
          <w:numId w:val="28"/>
        </w:numPr>
        <w:tabs>
          <w:tab w:val="center" w:pos="851"/>
          <w:tab w:val="center" w:pos="1418"/>
          <w:tab w:val="right" w:pos="9552"/>
        </w:tabs>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lastRenderedPageBreak/>
        <w:t>skutk</w:t>
      </w:r>
      <w:r w:rsidR="006241DD" w:rsidRPr="005779C0">
        <w:rPr>
          <w:rFonts w:ascii="Calibri Light" w:hAnsi="Calibri Light" w:cs="Calibri Light"/>
          <w:sz w:val="22"/>
          <w:szCs w:val="22"/>
        </w:rPr>
        <w:t>ujących zatrzymaniem należnego p</w:t>
      </w:r>
      <w:r w:rsidRPr="005779C0">
        <w:rPr>
          <w:rFonts w:ascii="Calibri Light" w:hAnsi="Calibri Light" w:cs="Calibri Light"/>
          <w:sz w:val="22"/>
          <w:szCs w:val="22"/>
        </w:rPr>
        <w:t>odwykonawcom wyn</w:t>
      </w:r>
      <w:r w:rsidR="001A0217" w:rsidRPr="005779C0">
        <w:rPr>
          <w:rFonts w:ascii="Calibri Light" w:hAnsi="Calibri Light" w:cs="Calibri Light"/>
          <w:sz w:val="22"/>
          <w:szCs w:val="22"/>
        </w:rPr>
        <w:t>agrodzenia w części lub całości</w:t>
      </w:r>
      <w:r w:rsidR="006F167C" w:rsidRPr="005779C0">
        <w:rPr>
          <w:rFonts w:ascii="Calibri Light" w:hAnsi="Calibri Light" w:cs="Calibri Light"/>
          <w:sz w:val="22"/>
          <w:szCs w:val="22"/>
        </w:rPr>
        <w:t xml:space="preserve"> </w:t>
      </w:r>
      <w:r w:rsidRPr="005779C0">
        <w:rPr>
          <w:rFonts w:ascii="Calibri Light" w:hAnsi="Calibri Light" w:cs="Calibri Light"/>
          <w:sz w:val="22"/>
          <w:szCs w:val="22"/>
        </w:rPr>
        <w:t>do czasu odbioru robót przez Zamawiającego;</w:t>
      </w:r>
    </w:p>
    <w:p w14:paraId="1A8D0663" w14:textId="42A02E20" w:rsidR="00CA1878" w:rsidRPr="005779C0" w:rsidRDefault="00A6577D" w:rsidP="006C59DD">
      <w:pPr>
        <w:numPr>
          <w:ilvl w:val="0"/>
          <w:numId w:val="28"/>
        </w:numPr>
        <w:tabs>
          <w:tab w:val="center" w:pos="851"/>
          <w:tab w:val="center" w:pos="1418"/>
          <w:tab w:val="right" w:pos="9552"/>
        </w:tabs>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o potrącaniu z wynagrodzenia Podwykonawcy wszelkich należności, w tym: należności z tytułu generalnego wykonawstwa, kosztów organizacji i utrzymania budowy,</w:t>
      </w:r>
      <w:r w:rsidR="0012562B" w:rsidRPr="005779C0">
        <w:rPr>
          <w:rFonts w:ascii="Calibri Light" w:hAnsi="Calibri Light" w:cs="Calibri Light"/>
          <w:sz w:val="22"/>
          <w:szCs w:val="22"/>
        </w:rPr>
        <w:t xml:space="preserve"> </w:t>
      </w:r>
      <w:r w:rsidRPr="005779C0">
        <w:rPr>
          <w:rFonts w:ascii="Calibri Light" w:hAnsi="Calibri Light" w:cs="Calibri Light"/>
          <w:sz w:val="22"/>
          <w:szCs w:val="22"/>
        </w:rPr>
        <w:t>kar umownych;</w:t>
      </w:r>
    </w:p>
    <w:p w14:paraId="1B45BEF7" w14:textId="77777777" w:rsidR="00D50E0F" w:rsidRPr="005779C0" w:rsidRDefault="00A6577D" w:rsidP="006C59DD">
      <w:pPr>
        <w:numPr>
          <w:ilvl w:val="0"/>
          <w:numId w:val="28"/>
        </w:numPr>
        <w:tabs>
          <w:tab w:val="center" w:pos="851"/>
          <w:tab w:val="center" w:pos="1418"/>
          <w:tab w:val="right" w:pos="9552"/>
        </w:tabs>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dotyczących sposobu rozliczeń za wykonane roboty, uniemożliwiających rozliczenie tych robót pomiędzy Zamawiającym</w:t>
      </w:r>
      <w:r w:rsidR="00042D6A" w:rsidRPr="005779C0">
        <w:rPr>
          <w:rFonts w:ascii="Calibri Light" w:hAnsi="Calibri Light" w:cs="Calibri Light"/>
          <w:sz w:val="22"/>
          <w:szCs w:val="22"/>
        </w:rPr>
        <w:t>,</w:t>
      </w:r>
      <w:r w:rsidRPr="005779C0">
        <w:rPr>
          <w:rFonts w:ascii="Calibri Light" w:hAnsi="Calibri Light" w:cs="Calibri Light"/>
          <w:sz w:val="22"/>
          <w:szCs w:val="22"/>
        </w:rPr>
        <w:t xml:space="preserve"> a Wykonawc</w:t>
      </w:r>
      <w:r w:rsidR="00CA1878" w:rsidRPr="005779C0">
        <w:rPr>
          <w:rFonts w:ascii="Calibri Light" w:hAnsi="Calibri Light" w:cs="Calibri Light"/>
          <w:sz w:val="22"/>
          <w:szCs w:val="22"/>
        </w:rPr>
        <w:t>ą na podstawie niniejszej umowy</w:t>
      </w:r>
      <w:r w:rsidR="00D50E0F" w:rsidRPr="005779C0">
        <w:rPr>
          <w:rFonts w:ascii="Calibri Light" w:hAnsi="Calibri Light" w:cs="Calibri Light"/>
          <w:sz w:val="22"/>
          <w:szCs w:val="22"/>
        </w:rPr>
        <w:t>;</w:t>
      </w:r>
    </w:p>
    <w:p w14:paraId="2F3AC202" w14:textId="2B9A8C33" w:rsidR="00A6577D" w:rsidRPr="005779C0" w:rsidRDefault="00D50E0F" w:rsidP="006C59DD">
      <w:pPr>
        <w:numPr>
          <w:ilvl w:val="0"/>
          <w:numId w:val="28"/>
        </w:numPr>
        <w:tabs>
          <w:tab w:val="center" w:pos="851"/>
          <w:tab w:val="center" w:pos="1418"/>
          <w:tab w:val="right" w:pos="9552"/>
        </w:tabs>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kształtujących prawa i obowiązki podwykonawcy w zakresie kar umownych oraz postanowień dotyczących warunków wypłaty wynagrodzenia, w sposób dla </w:t>
      </w:r>
      <w:r w:rsidR="0012562B" w:rsidRPr="005779C0">
        <w:rPr>
          <w:rFonts w:ascii="Calibri Light" w:hAnsi="Calibri Light" w:cs="Calibri Light"/>
          <w:sz w:val="22"/>
          <w:szCs w:val="22"/>
        </w:rPr>
        <w:t>niego mniej korzystny niż prawa</w:t>
      </w:r>
      <w:r w:rsidR="0012562B" w:rsidRPr="005779C0">
        <w:rPr>
          <w:rFonts w:ascii="Calibri Light" w:hAnsi="Calibri Light" w:cs="Calibri Light"/>
          <w:sz w:val="22"/>
          <w:szCs w:val="22"/>
        </w:rPr>
        <w:br/>
      </w:r>
      <w:r w:rsidRPr="005779C0">
        <w:rPr>
          <w:rFonts w:ascii="Calibri Light" w:hAnsi="Calibri Light" w:cs="Calibri Light"/>
          <w:sz w:val="22"/>
          <w:szCs w:val="22"/>
        </w:rPr>
        <w:t>i obowiązki wykonawcy ukształtowane niniejszą umową.</w:t>
      </w:r>
    </w:p>
    <w:p w14:paraId="1374542F" w14:textId="72B9DC5B" w:rsidR="00525AF5" w:rsidRPr="005779C0" w:rsidRDefault="000D2279" w:rsidP="006C59DD">
      <w:pPr>
        <w:numPr>
          <w:ilvl w:val="0"/>
          <w:numId w:val="85"/>
        </w:numPr>
        <w:suppressAutoHyphens/>
        <w:spacing w:line="300" w:lineRule="auto"/>
        <w:ind w:hanging="357"/>
        <w:contextualSpacing/>
        <w:jc w:val="both"/>
        <w:rPr>
          <w:rFonts w:ascii="Calibri Light" w:hAnsi="Calibri Light" w:cs="Calibri Light"/>
          <w:sz w:val="22"/>
          <w:szCs w:val="22"/>
        </w:rPr>
      </w:pPr>
      <w:r w:rsidRPr="005779C0">
        <w:rPr>
          <w:rFonts w:ascii="Calibri Light" w:hAnsi="Calibri Light" w:cs="Calibri Light"/>
          <w:sz w:val="22"/>
          <w:szCs w:val="22"/>
        </w:rPr>
        <w:t>Jeżeli Zamawiający w terminie 14 dni od dnia przedłożenia mu projektu umowy o podwykonawstwo,</w:t>
      </w:r>
      <w:r w:rsidR="00085D98" w:rsidRPr="005779C0">
        <w:rPr>
          <w:rFonts w:ascii="Calibri Light" w:hAnsi="Calibri Light" w:cs="Calibri Light"/>
          <w:sz w:val="22"/>
          <w:szCs w:val="22"/>
        </w:rPr>
        <w:br/>
      </w:r>
      <w:r w:rsidRPr="005779C0">
        <w:rPr>
          <w:rFonts w:ascii="Calibri Light" w:hAnsi="Calibri Light" w:cs="Calibri Light"/>
          <w:sz w:val="22"/>
          <w:szCs w:val="22"/>
        </w:rPr>
        <w:t>której przedmiotem są roboty</w:t>
      </w:r>
      <w:r w:rsidR="006241DD" w:rsidRPr="005779C0">
        <w:rPr>
          <w:rFonts w:ascii="Calibri Light" w:hAnsi="Calibri Light" w:cs="Calibri Light"/>
          <w:sz w:val="22"/>
          <w:szCs w:val="22"/>
        </w:rPr>
        <w:t xml:space="preserve"> budowlane</w:t>
      </w:r>
      <w:r w:rsidR="00723C07" w:rsidRPr="005779C0">
        <w:rPr>
          <w:rFonts w:ascii="Calibri Light" w:hAnsi="Calibri Light" w:cs="Calibri Light"/>
          <w:sz w:val="22"/>
          <w:szCs w:val="22"/>
        </w:rPr>
        <w:t xml:space="preserve"> (a także projektu jej zmiany)</w:t>
      </w:r>
      <w:r w:rsidR="006241DD" w:rsidRPr="005779C0">
        <w:rPr>
          <w:rFonts w:ascii="Calibri Light" w:hAnsi="Calibri Light" w:cs="Calibri Light"/>
          <w:sz w:val="22"/>
          <w:szCs w:val="22"/>
        </w:rPr>
        <w:t xml:space="preserve"> wraz z </w:t>
      </w:r>
      <w:r w:rsidR="001C00B7" w:rsidRPr="005779C0">
        <w:rPr>
          <w:rFonts w:ascii="Calibri Light" w:hAnsi="Calibri Light" w:cs="Calibri Light"/>
          <w:sz w:val="22"/>
          <w:szCs w:val="22"/>
        </w:rPr>
        <w:t>zestawieniem ilości robót</w:t>
      </w:r>
      <w:r w:rsidR="00042D6A" w:rsidRPr="005779C0">
        <w:rPr>
          <w:rFonts w:ascii="Calibri Light" w:hAnsi="Calibri Light" w:cs="Calibri Light"/>
          <w:sz w:val="22"/>
          <w:szCs w:val="22"/>
        </w:rPr>
        <w:t xml:space="preserve"> (w </w:t>
      </w:r>
      <w:r w:rsidR="00851E19" w:rsidRPr="005779C0">
        <w:rPr>
          <w:rFonts w:ascii="Calibri Light" w:hAnsi="Calibri Light" w:cs="Calibri Light"/>
          <w:sz w:val="22"/>
          <w:szCs w:val="22"/>
        </w:rPr>
        <w:t>szczegółowości analogicznej jak kosztorys</w:t>
      </w:r>
      <w:r w:rsidR="00963081" w:rsidRPr="005779C0">
        <w:rPr>
          <w:rFonts w:ascii="Calibri Light" w:hAnsi="Calibri Light" w:cs="Calibri Light"/>
          <w:sz w:val="22"/>
          <w:szCs w:val="22"/>
        </w:rPr>
        <w:t xml:space="preserve"> </w:t>
      </w:r>
      <w:r w:rsidR="00851E19" w:rsidRPr="005779C0">
        <w:rPr>
          <w:rFonts w:ascii="Calibri Light" w:hAnsi="Calibri Light" w:cs="Calibri Light"/>
          <w:sz w:val="22"/>
          <w:szCs w:val="22"/>
        </w:rPr>
        <w:t>Wykonawcy</w:t>
      </w:r>
      <w:r w:rsidR="00963081" w:rsidRPr="005779C0">
        <w:rPr>
          <w:rFonts w:ascii="Calibri Light" w:hAnsi="Calibri Light" w:cs="Calibri Light"/>
          <w:sz w:val="22"/>
          <w:szCs w:val="22"/>
        </w:rPr>
        <w:t xml:space="preserve"> bądź inny dokument określającego wartość poszczególnych elementów umowy </w:t>
      </w:r>
      <w:r w:rsidR="00851E19" w:rsidRPr="005779C0">
        <w:rPr>
          <w:rFonts w:ascii="Calibri Light" w:hAnsi="Calibri Light" w:cs="Calibri Light"/>
          <w:sz w:val="22"/>
          <w:szCs w:val="22"/>
        </w:rPr>
        <w:t>przekazany Zamawiającemu)</w:t>
      </w:r>
      <w:r w:rsidR="00963081" w:rsidRPr="005779C0">
        <w:rPr>
          <w:rFonts w:ascii="Calibri Light" w:hAnsi="Calibri Light" w:cs="Calibri Light"/>
          <w:sz w:val="22"/>
          <w:szCs w:val="22"/>
        </w:rPr>
        <w:t xml:space="preserve"> </w:t>
      </w:r>
      <w:r w:rsidR="001C00B7" w:rsidRPr="005779C0">
        <w:rPr>
          <w:rFonts w:ascii="Calibri Light" w:hAnsi="Calibri Light" w:cs="Calibri Light"/>
          <w:sz w:val="22"/>
          <w:szCs w:val="22"/>
        </w:rPr>
        <w:t xml:space="preserve">i wynagrodzeniem podwykonawcy </w:t>
      </w:r>
      <w:r w:rsidR="007E0844" w:rsidRPr="005779C0">
        <w:rPr>
          <w:rFonts w:ascii="Calibri Light" w:hAnsi="Calibri Light" w:cs="Calibri Light"/>
          <w:sz w:val="22"/>
          <w:szCs w:val="22"/>
        </w:rPr>
        <w:br/>
      </w:r>
      <w:r w:rsidR="001C00B7" w:rsidRPr="005779C0">
        <w:rPr>
          <w:rFonts w:ascii="Calibri Light" w:hAnsi="Calibri Light" w:cs="Calibri Light"/>
          <w:sz w:val="22"/>
          <w:szCs w:val="22"/>
        </w:rPr>
        <w:t>za poszczególne roboty</w:t>
      </w:r>
      <w:r w:rsidR="00F674DC" w:rsidRPr="005779C0">
        <w:rPr>
          <w:rFonts w:ascii="Calibri Light" w:hAnsi="Calibri Light" w:cs="Calibri Light"/>
          <w:sz w:val="22"/>
          <w:szCs w:val="22"/>
        </w:rPr>
        <w:t xml:space="preserve"> </w:t>
      </w:r>
      <w:r w:rsidRPr="005779C0">
        <w:rPr>
          <w:rFonts w:ascii="Calibri Light" w:hAnsi="Calibri Light" w:cs="Calibri Light"/>
          <w:sz w:val="22"/>
          <w:szCs w:val="22"/>
        </w:rPr>
        <w:t>oraz ze wskazaniem  dokumentacji dotyczącej wykonania robót, kt</w:t>
      </w:r>
      <w:r w:rsidR="006241DD" w:rsidRPr="005779C0">
        <w:rPr>
          <w:rFonts w:ascii="Calibri Light" w:hAnsi="Calibri Light" w:cs="Calibri Light"/>
          <w:sz w:val="22"/>
          <w:szCs w:val="22"/>
        </w:rPr>
        <w:t>óre mają być realizowane przez p</w:t>
      </w:r>
      <w:r w:rsidRPr="005779C0">
        <w:rPr>
          <w:rFonts w:ascii="Calibri Light" w:hAnsi="Calibri Light" w:cs="Calibri Light"/>
          <w:sz w:val="22"/>
          <w:szCs w:val="22"/>
        </w:rPr>
        <w:t xml:space="preserve">odwykonawcę, nie zgłosi na piśmie zastrzeżeń, </w:t>
      </w:r>
      <w:r w:rsidR="007E0844" w:rsidRPr="005779C0">
        <w:rPr>
          <w:rFonts w:ascii="Calibri Light" w:hAnsi="Calibri Light" w:cs="Calibri Light"/>
          <w:sz w:val="22"/>
          <w:szCs w:val="22"/>
        </w:rPr>
        <w:t xml:space="preserve">uważa się, </w:t>
      </w:r>
      <w:r w:rsidRPr="005779C0">
        <w:rPr>
          <w:rFonts w:ascii="Calibri Light" w:hAnsi="Calibri Light" w:cs="Calibri Light"/>
          <w:sz w:val="22"/>
          <w:szCs w:val="22"/>
        </w:rPr>
        <w:t>że zaakceptował ten projekt umowy</w:t>
      </w:r>
      <w:r w:rsidR="00851E19" w:rsidRPr="005779C0">
        <w:rPr>
          <w:rFonts w:ascii="Calibri Light" w:hAnsi="Calibri Light" w:cs="Calibri Light"/>
          <w:sz w:val="22"/>
          <w:szCs w:val="22"/>
        </w:rPr>
        <w:t xml:space="preserve"> (oraz projekt jej zmiany)</w:t>
      </w:r>
      <w:r w:rsidRPr="005779C0">
        <w:rPr>
          <w:rFonts w:ascii="Calibri Light" w:hAnsi="Calibri Light" w:cs="Calibri Light"/>
          <w:sz w:val="22"/>
          <w:szCs w:val="22"/>
        </w:rPr>
        <w:t>. Obowiązek złożenia kosztorysu</w:t>
      </w:r>
      <w:r w:rsidR="00963081" w:rsidRPr="005779C0">
        <w:rPr>
          <w:rFonts w:ascii="Calibri Light" w:hAnsi="Calibri Light" w:cs="Calibri Light"/>
          <w:sz w:val="22"/>
          <w:szCs w:val="22"/>
        </w:rPr>
        <w:t xml:space="preserve"> bądź innego dokumentu określającego wartość poszczególnych elementów umowy podwykonawczej, zaakceptowanego przez Zamawiającego, </w:t>
      </w:r>
      <w:r w:rsidRPr="005779C0">
        <w:rPr>
          <w:rFonts w:ascii="Calibri Light" w:hAnsi="Calibri Light" w:cs="Calibri Light"/>
          <w:sz w:val="22"/>
          <w:szCs w:val="22"/>
        </w:rPr>
        <w:t>dotyczy również projektów umów przewidujących wynagrodzenie ryczałtowe.</w:t>
      </w:r>
      <w:r w:rsidR="00525AF5" w:rsidRPr="005779C0">
        <w:rPr>
          <w:rFonts w:ascii="Calibri Light" w:hAnsi="Calibri Light" w:cs="Calibri Light"/>
          <w:sz w:val="22"/>
          <w:szCs w:val="22"/>
        </w:rPr>
        <w:t xml:space="preserve"> </w:t>
      </w:r>
    </w:p>
    <w:p w14:paraId="70CE458B" w14:textId="075B929E" w:rsidR="00525AF5" w:rsidRPr="005779C0" w:rsidRDefault="003270F2" w:rsidP="006C59DD">
      <w:pPr>
        <w:numPr>
          <w:ilvl w:val="0"/>
          <w:numId w:val="85"/>
        </w:numPr>
        <w:suppressAutoHyphens/>
        <w:spacing w:line="300" w:lineRule="auto"/>
        <w:ind w:left="357" w:hanging="357"/>
        <w:contextualSpacing/>
        <w:jc w:val="both"/>
        <w:rPr>
          <w:rFonts w:ascii="Calibri Light" w:hAnsi="Calibri Light" w:cs="Calibri Light"/>
        </w:rPr>
      </w:pPr>
      <w:r w:rsidRPr="005779C0">
        <w:rPr>
          <w:rFonts w:ascii="Calibri Light" w:hAnsi="Calibri Light" w:cs="Calibri Light"/>
          <w:sz w:val="22"/>
          <w:szCs w:val="22"/>
        </w:rPr>
        <w:t>Zamawiający zgłosi zastrzeżenia w przypadku przedłożenia p</w:t>
      </w:r>
      <w:r w:rsidR="00085D98" w:rsidRPr="005779C0">
        <w:rPr>
          <w:rFonts w:ascii="Calibri Light" w:hAnsi="Calibri Light" w:cs="Calibri Light"/>
          <w:sz w:val="22"/>
          <w:szCs w:val="22"/>
        </w:rPr>
        <w:t>rojektu umowy o podwykonawstwo,</w:t>
      </w:r>
      <w:r w:rsidR="00085D98" w:rsidRPr="005779C0">
        <w:rPr>
          <w:rFonts w:ascii="Calibri Light" w:hAnsi="Calibri Light" w:cs="Calibri Light"/>
          <w:sz w:val="22"/>
          <w:szCs w:val="22"/>
        </w:rPr>
        <w:br/>
      </w:r>
      <w:r w:rsidRPr="005779C0">
        <w:rPr>
          <w:rFonts w:ascii="Calibri Light" w:hAnsi="Calibri Light" w:cs="Calibri Light"/>
          <w:sz w:val="22"/>
          <w:szCs w:val="22"/>
        </w:rPr>
        <w:t>której przedmiotem są roboty budowlane</w:t>
      </w:r>
      <w:r w:rsidR="00851E19" w:rsidRPr="005779C0">
        <w:rPr>
          <w:rFonts w:ascii="Calibri Light" w:hAnsi="Calibri Light" w:cs="Calibri Light"/>
          <w:sz w:val="22"/>
          <w:szCs w:val="22"/>
        </w:rPr>
        <w:t xml:space="preserve"> (oraz projektu jej zmiany)</w:t>
      </w:r>
      <w:r w:rsidRPr="005779C0">
        <w:rPr>
          <w:rFonts w:ascii="Calibri Light" w:hAnsi="Calibri Light" w:cs="Calibri Light"/>
          <w:sz w:val="22"/>
          <w:szCs w:val="22"/>
        </w:rPr>
        <w:t>, ni</w:t>
      </w:r>
      <w:r w:rsidR="0012562B" w:rsidRPr="005779C0">
        <w:rPr>
          <w:rFonts w:ascii="Calibri Light" w:hAnsi="Calibri Light" w:cs="Calibri Light"/>
          <w:sz w:val="22"/>
          <w:szCs w:val="22"/>
        </w:rPr>
        <w:t xml:space="preserve">e spełniającej wymagań </w:t>
      </w:r>
      <w:r w:rsidRPr="005779C0">
        <w:rPr>
          <w:rFonts w:ascii="Calibri Light" w:hAnsi="Calibri Light" w:cs="Calibri Light"/>
          <w:sz w:val="22"/>
          <w:szCs w:val="22"/>
        </w:rPr>
        <w:t>dotyczących umowy o</w:t>
      </w:r>
      <w:r w:rsidR="006103F8" w:rsidRPr="005779C0">
        <w:rPr>
          <w:rFonts w:ascii="Calibri Light" w:hAnsi="Calibri Light" w:cs="Calibri Light"/>
          <w:sz w:val="22"/>
          <w:szCs w:val="22"/>
        </w:rPr>
        <w:t xml:space="preserve"> podwykonawstwo określonych w S</w:t>
      </w:r>
      <w:r w:rsidRPr="005779C0">
        <w:rPr>
          <w:rFonts w:ascii="Calibri Light" w:hAnsi="Calibri Light" w:cs="Calibri Light"/>
          <w:sz w:val="22"/>
          <w:szCs w:val="22"/>
        </w:rPr>
        <w:t xml:space="preserve">WZ. </w:t>
      </w:r>
    </w:p>
    <w:p w14:paraId="344EE7B9" w14:textId="4334AE54" w:rsidR="00525AF5" w:rsidRPr="005779C0" w:rsidRDefault="00525AF5" w:rsidP="006C59DD">
      <w:pPr>
        <w:numPr>
          <w:ilvl w:val="0"/>
          <w:numId w:val="85"/>
        </w:numPr>
        <w:suppressAutoHyphens/>
        <w:spacing w:line="300" w:lineRule="auto"/>
        <w:ind w:left="357" w:hanging="357"/>
        <w:contextualSpacing/>
        <w:jc w:val="both"/>
        <w:rPr>
          <w:rFonts w:ascii="Calibri Light" w:hAnsi="Calibri Light" w:cs="Calibri Light"/>
          <w:sz w:val="22"/>
          <w:szCs w:val="22"/>
        </w:rPr>
      </w:pPr>
      <w:r w:rsidRPr="005779C0">
        <w:rPr>
          <w:rFonts w:ascii="Calibri Light" w:hAnsi="Calibri Light" w:cs="Calibri Light"/>
          <w:sz w:val="22"/>
          <w:szCs w:val="22"/>
        </w:rPr>
        <w:t>Zamawiający ponosi odpowiedzialność za zapłatę wynagrodzenia podwykonawcy zgodnie z art. 647¹ § 3 Kodeksu Cywilnego w szczegółowości</w:t>
      </w:r>
      <w:r w:rsidR="00963081" w:rsidRPr="005779C0">
        <w:rPr>
          <w:rFonts w:ascii="Calibri Light" w:hAnsi="Calibri Light" w:cs="Calibri Light"/>
          <w:sz w:val="22"/>
          <w:szCs w:val="22"/>
        </w:rPr>
        <w:t xml:space="preserve"> i proporcji</w:t>
      </w:r>
      <w:r w:rsidRPr="005779C0">
        <w:rPr>
          <w:rFonts w:ascii="Calibri Light" w:hAnsi="Calibri Light" w:cs="Calibri Light"/>
          <w:sz w:val="22"/>
          <w:szCs w:val="22"/>
        </w:rPr>
        <w:t xml:space="preserve"> </w:t>
      </w:r>
      <w:r w:rsidR="00BE501C" w:rsidRPr="005779C0">
        <w:rPr>
          <w:rFonts w:ascii="Calibri Light" w:hAnsi="Calibri Light" w:cs="Calibri Light"/>
          <w:sz w:val="22"/>
          <w:szCs w:val="22"/>
        </w:rPr>
        <w:t>wynikającej z</w:t>
      </w:r>
      <w:r w:rsidRPr="005779C0">
        <w:rPr>
          <w:rFonts w:ascii="Calibri Light" w:hAnsi="Calibri Light" w:cs="Calibri Light"/>
          <w:sz w:val="22"/>
          <w:szCs w:val="22"/>
        </w:rPr>
        <w:t xml:space="preserve"> odpowiednich pozycji kosztorysu </w:t>
      </w:r>
      <w:r w:rsidR="00963081" w:rsidRPr="005779C0">
        <w:rPr>
          <w:rFonts w:ascii="Calibri Light" w:hAnsi="Calibri Light" w:cs="Calibri Light"/>
          <w:sz w:val="22"/>
          <w:szCs w:val="22"/>
        </w:rPr>
        <w:t xml:space="preserve">bądź innego dokumentu określającego wartość poszczególnych elementów umowy </w:t>
      </w:r>
      <w:r w:rsidR="00851E19" w:rsidRPr="005779C0">
        <w:rPr>
          <w:rFonts w:ascii="Calibri Light" w:hAnsi="Calibri Light" w:cs="Calibri Light"/>
          <w:sz w:val="22"/>
          <w:szCs w:val="22"/>
        </w:rPr>
        <w:t>przekazanego przez</w:t>
      </w:r>
      <w:r w:rsidRPr="005779C0">
        <w:rPr>
          <w:rFonts w:ascii="Calibri Light" w:hAnsi="Calibri Light" w:cs="Calibri Light"/>
          <w:sz w:val="22"/>
          <w:szCs w:val="22"/>
        </w:rPr>
        <w:t xml:space="preserve"> Wykonawc</w:t>
      </w:r>
      <w:r w:rsidR="00851E19" w:rsidRPr="005779C0">
        <w:rPr>
          <w:rFonts w:ascii="Calibri Light" w:hAnsi="Calibri Light" w:cs="Calibri Light"/>
          <w:sz w:val="22"/>
          <w:szCs w:val="22"/>
        </w:rPr>
        <w:t>ę</w:t>
      </w:r>
      <w:r w:rsidR="00963081" w:rsidRPr="005779C0">
        <w:rPr>
          <w:rFonts w:ascii="Calibri Light" w:hAnsi="Calibri Light" w:cs="Calibri Light"/>
          <w:sz w:val="22"/>
          <w:szCs w:val="22"/>
        </w:rPr>
        <w:t xml:space="preserve">. </w:t>
      </w:r>
    </w:p>
    <w:p w14:paraId="521C725B" w14:textId="3F87FE55" w:rsidR="003270F2" w:rsidRPr="005779C0" w:rsidRDefault="003270F2" w:rsidP="006C59DD">
      <w:pPr>
        <w:numPr>
          <w:ilvl w:val="0"/>
          <w:numId w:val="85"/>
        </w:numPr>
        <w:suppressAutoHyphens/>
        <w:spacing w:line="300" w:lineRule="auto"/>
        <w:ind w:left="357" w:hanging="357"/>
        <w:contextualSpacing/>
        <w:jc w:val="both"/>
        <w:rPr>
          <w:rFonts w:ascii="Calibri Light" w:hAnsi="Calibri Light" w:cs="Calibri Light"/>
          <w:sz w:val="22"/>
          <w:szCs w:val="22"/>
        </w:rPr>
      </w:pPr>
      <w:r w:rsidRPr="005779C0">
        <w:rPr>
          <w:rFonts w:ascii="Calibri Light" w:hAnsi="Calibri Light" w:cs="Calibri Light"/>
          <w:sz w:val="22"/>
          <w:szCs w:val="22"/>
        </w:rPr>
        <w:t>Po akceptacji projektu umowy o podwykonawstwo, której prze</w:t>
      </w:r>
      <w:r w:rsidR="00325CA3" w:rsidRPr="005779C0">
        <w:rPr>
          <w:rFonts w:ascii="Calibri Light" w:hAnsi="Calibri Light" w:cs="Calibri Light"/>
          <w:sz w:val="22"/>
          <w:szCs w:val="22"/>
        </w:rPr>
        <w:t>dmiotem są roboty budowlane</w:t>
      </w:r>
      <w:r w:rsidR="008B65D5" w:rsidRPr="005779C0">
        <w:rPr>
          <w:rFonts w:ascii="Calibri Light" w:hAnsi="Calibri Light" w:cs="Calibri Light"/>
          <w:sz w:val="22"/>
          <w:szCs w:val="22"/>
        </w:rPr>
        <w:br/>
      </w:r>
      <w:r w:rsidR="00325CA3" w:rsidRPr="005779C0">
        <w:rPr>
          <w:rFonts w:ascii="Calibri Light" w:hAnsi="Calibri Light" w:cs="Calibri Light"/>
          <w:sz w:val="22"/>
          <w:szCs w:val="22"/>
        </w:rPr>
        <w:t>lub</w:t>
      </w:r>
      <w:r w:rsidR="008B65D5" w:rsidRPr="005779C0">
        <w:rPr>
          <w:rFonts w:ascii="Calibri Light" w:hAnsi="Calibri Light" w:cs="Calibri Light"/>
          <w:sz w:val="22"/>
          <w:szCs w:val="22"/>
        </w:rPr>
        <w:t xml:space="preserve"> </w:t>
      </w:r>
      <w:r w:rsidRPr="005779C0">
        <w:rPr>
          <w:rFonts w:ascii="Calibri Light" w:hAnsi="Calibri Light" w:cs="Calibri Light"/>
          <w:sz w:val="22"/>
          <w:szCs w:val="22"/>
        </w:rPr>
        <w:t>po upływie terminu na zgłoszenie przez Zamawiające</w:t>
      </w:r>
      <w:r w:rsidR="0012562B" w:rsidRPr="005779C0">
        <w:rPr>
          <w:rFonts w:ascii="Calibri Light" w:hAnsi="Calibri Light" w:cs="Calibri Light"/>
          <w:sz w:val="22"/>
          <w:szCs w:val="22"/>
        </w:rPr>
        <w:t xml:space="preserve">go zastrzeżeń do tego projektu, </w:t>
      </w:r>
      <w:r w:rsidRPr="005779C0">
        <w:rPr>
          <w:rFonts w:ascii="Calibri Light" w:hAnsi="Calibri Light" w:cs="Calibri Light"/>
          <w:sz w:val="22"/>
          <w:szCs w:val="22"/>
        </w:rPr>
        <w:t>Wykonawca przedłoży poświadczoną za zgodność z oryginałem kopię umowy o podwykonawstwo</w:t>
      </w:r>
      <w:r w:rsidR="0012562B" w:rsidRPr="005779C0">
        <w:rPr>
          <w:rFonts w:ascii="Calibri Light" w:hAnsi="Calibri Light" w:cs="Calibri Light"/>
          <w:sz w:val="22"/>
          <w:szCs w:val="22"/>
        </w:rPr>
        <w:t xml:space="preserve"> </w:t>
      </w:r>
      <w:r w:rsidR="00851E19" w:rsidRPr="005779C0">
        <w:rPr>
          <w:rFonts w:ascii="Calibri Light" w:hAnsi="Calibri Light" w:cs="Calibri Light"/>
          <w:sz w:val="22"/>
          <w:szCs w:val="22"/>
        </w:rPr>
        <w:t xml:space="preserve">(oraz kopię jej zmiany) </w:t>
      </w:r>
      <w:r w:rsidRPr="005779C0">
        <w:rPr>
          <w:rFonts w:ascii="Calibri Light" w:hAnsi="Calibri Light" w:cs="Calibri Light"/>
          <w:sz w:val="22"/>
          <w:szCs w:val="22"/>
        </w:rPr>
        <w:t>w terminie 7 dni od dnia jej zawarcia.</w:t>
      </w:r>
    </w:p>
    <w:p w14:paraId="285BF835" w14:textId="5E79C6F9" w:rsidR="003270F2" w:rsidRPr="005779C0" w:rsidRDefault="003270F2" w:rsidP="006C59DD">
      <w:pPr>
        <w:numPr>
          <w:ilvl w:val="0"/>
          <w:numId w:val="85"/>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Jeżeli Zamawiający w terminie 7 dni od dnia przedłożenia umowy o podwykonawstwo, k</w:t>
      </w:r>
      <w:r w:rsidR="00F36BF4" w:rsidRPr="005779C0">
        <w:rPr>
          <w:rFonts w:ascii="Calibri Light" w:hAnsi="Calibri Light" w:cs="Calibri Light"/>
          <w:sz w:val="22"/>
          <w:szCs w:val="22"/>
        </w:rPr>
        <w:t xml:space="preserve">tórej przedmiotem </w:t>
      </w:r>
      <w:r w:rsidRPr="005779C0">
        <w:rPr>
          <w:rFonts w:ascii="Calibri Light" w:hAnsi="Calibri Light" w:cs="Calibri Light"/>
          <w:sz w:val="22"/>
          <w:szCs w:val="22"/>
        </w:rPr>
        <w:t>są roboty budowlane</w:t>
      </w:r>
      <w:r w:rsidR="00851E19" w:rsidRPr="005779C0">
        <w:rPr>
          <w:rFonts w:ascii="Calibri Light" w:hAnsi="Calibri Light" w:cs="Calibri Light"/>
          <w:sz w:val="22"/>
          <w:szCs w:val="22"/>
        </w:rPr>
        <w:t xml:space="preserve"> (oraz jej zmiany)</w:t>
      </w:r>
      <w:r w:rsidRPr="005779C0">
        <w:rPr>
          <w:rFonts w:ascii="Calibri Light" w:hAnsi="Calibri Light" w:cs="Calibri Light"/>
          <w:sz w:val="22"/>
          <w:szCs w:val="22"/>
        </w:rPr>
        <w:t xml:space="preserve">, nie zgłosi </w:t>
      </w:r>
      <w:r w:rsidR="001A0217" w:rsidRPr="005779C0">
        <w:rPr>
          <w:rFonts w:ascii="Calibri Light" w:hAnsi="Calibri Light" w:cs="Calibri Light"/>
          <w:sz w:val="22"/>
          <w:szCs w:val="22"/>
        </w:rPr>
        <w:t>na piśmie sprzeciwu, uważa się,</w:t>
      </w:r>
      <w:r w:rsidR="00D40082" w:rsidRPr="005779C0">
        <w:rPr>
          <w:rFonts w:ascii="Calibri Light" w:hAnsi="Calibri Light" w:cs="Calibri Light"/>
          <w:sz w:val="22"/>
          <w:szCs w:val="22"/>
        </w:rPr>
        <w:t xml:space="preserve"> </w:t>
      </w:r>
      <w:r w:rsidRPr="005779C0">
        <w:rPr>
          <w:rFonts w:ascii="Calibri Light" w:hAnsi="Calibri Light" w:cs="Calibri Light"/>
          <w:sz w:val="22"/>
          <w:szCs w:val="22"/>
        </w:rPr>
        <w:t>że zaakceptował</w:t>
      </w:r>
      <w:r w:rsidR="00E65F68" w:rsidRPr="005779C0">
        <w:rPr>
          <w:rFonts w:ascii="Calibri Light" w:hAnsi="Calibri Light" w:cs="Calibri Light"/>
          <w:sz w:val="22"/>
          <w:szCs w:val="22"/>
        </w:rPr>
        <w:t xml:space="preserve"> </w:t>
      </w:r>
      <w:r w:rsidRPr="005779C0">
        <w:rPr>
          <w:rFonts w:ascii="Calibri Light" w:hAnsi="Calibri Light" w:cs="Calibri Light"/>
          <w:sz w:val="22"/>
          <w:szCs w:val="22"/>
        </w:rPr>
        <w:t>tę umowę</w:t>
      </w:r>
      <w:r w:rsidR="00851E19" w:rsidRPr="005779C0">
        <w:rPr>
          <w:rFonts w:ascii="Calibri Light" w:hAnsi="Calibri Light" w:cs="Calibri Light"/>
          <w:sz w:val="22"/>
          <w:szCs w:val="22"/>
        </w:rPr>
        <w:t xml:space="preserve"> (i aneks)</w:t>
      </w:r>
      <w:r w:rsidRPr="005779C0">
        <w:rPr>
          <w:rFonts w:ascii="Calibri Light" w:hAnsi="Calibri Light" w:cs="Calibri Light"/>
          <w:sz w:val="22"/>
          <w:szCs w:val="22"/>
        </w:rPr>
        <w:t>.</w:t>
      </w:r>
    </w:p>
    <w:p w14:paraId="6B4DD95A" w14:textId="0D7BE352" w:rsidR="003270F2" w:rsidRPr="005779C0" w:rsidRDefault="003270F2" w:rsidP="006C59DD">
      <w:pPr>
        <w:numPr>
          <w:ilvl w:val="0"/>
          <w:numId w:val="85"/>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Wykonawca przedkłada Zamawiającemu poświadczoną za zgodność z oryginałem kopię zawartej</w:t>
      </w:r>
      <w:r w:rsidR="008E4F39" w:rsidRPr="005779C0">
        <w:rPr>
          <w:rFonts w:ascii="Calibri Light" w:hAnsi="Calibri Light" w:cs="Calibri Light"/>
          <w:sz w:val="22"/>
          <w:szCs w:val="22"/>
        </w:rPr>
        <w:t xml:space="preserve"> </w:t>
      </w:r>
      <w:r w:rsidRPr="005779C0">
        <w:rPr>
          <w:rFonts w:ascii="Calibri Light" w:hAnsi="Calibri Light" w:cs="Calibri Light"/>
          <w:sz w:val="22"/>
          <w:szCs w:val="22"/>
        </w:rPr>
        <w:t>umowy o podwykonawstwo, której przedmiotem są dostawy lub usługi</w:t>
      </w:r>
      <w:r w:rsidR="00851E19" w:rsidRPr="005779C0">
        <w:rPr>
          <w:rFonts w:ascii="Calibri Light" w:hAnsi="Calibri Light" w:cs="Calibri Light"/>
          <w:sz w:val="22"/>
          <w:szCs w:val="22"/>
        </w:rPr>
        <w:t xml:space="preserve"> (oraz kopię jej zmiany)</w:t>
      </w:r>
      <w:r w:rsidRPr="005779C0">
        <w:rPr>
          <w:rFonts w:ascii="Calibri Light" w:hAnsi="Calibri Light" w:cs="Calibri Light"/>
          <w:sz w:val="22"/>
          <w:szCs w:val="22"/>
        </w:rPr>
        <w:t>,</w:t>
      </w:r>
      <w:r w:rsidR="008E4F39" w:rsidRPr="005779C0">
        <w:rPr>
          <w:rFonts w:ascii="Calibri Light" w:hAnsi="Calibri Light" w:cs="Calibri Light"/>
          <w:sz w:val="22"/>
          <w:szCs w:val="22"/>
        </w:rPr>
        <w:t xml:space="preserve"> </w:t>
      </w:r>
      <w:r w:rsidRPr="005779C0">
        <w:rPr>
          <w:rFonts w:ascii="Calibri Light" w:hAnsi="Calibri Light" w:cs="Calibri Light"/>
          <w:sz w:val="22"/>
          <w:szCs w:val="22"/>
        </w:rPr>
        <w:t>w terminie 7 dni od dnia jej zawarcia,</w:t>
      </w:r>
      <w:r w:rsidR="00974134" w:rsidRPr="005779C0">
        <w:rPr>
          <w:rFonts w:ascii="Calibri Light" w:hAnsi="Calibri Light" w:cs="Calibri Light"/>
          <w:sz w:val="22"/>
          <w:szCs w:val="22"/>
        </w:rPr>
        <w:t xml:space="preserve"> </w:t>
      </w:r>
      <w:r w:rsidRPr="005779C0">
        <w:rPr>
          <w:rFonts w:ascii="Calibri Light" w:hAnsi="Calibri Light" w:cs="Calibri Light"/>
          <w:sz w:val="22"/>
          <w:szCs w:val="22"/>
        </w:rPr>
        <w:t>z wyłączeniem umów o podwykonawstwo o wartości mniejszej</w:t>
      </w:r>
      <w:r w:rsidR="001A0217" w:rsidRPr="005779C0">
        <w:rPr>
          <w:rFonts w:ascii="Calibri Light" w:hAnsi="Calibri Light" w:cs="Calibri Light"/>
          <w:sz w:val="22"/>
          <w:szCs w:val="22"/>
        </w:rPr>
        <w:t>,</w:t>
      </w:r>
      <w:r w:rsidR="008E4F39" w:rsidRPr="005779C0">
        <w:rPr>
          <w:rFonts w:ascii="Calibri Light" w:hAnsi="Calibri Light" w:cs="Calibri Light"/>
          <w:sz w:val="22"/>
          <w:szCs w:val="22"/>
        </w:rPr>
        <w:t xml:space="preserve"> </w:t>
      </w:r>
      <w:r w:rsidRPr="005779C0">
        <w:rPr>
          <w:rFonts w:ascii="Calibri Light" w:hAnsi="Calibri Light" w:cs="Calibri Light"/>
          <w:sz w:val="22"/>
          <w:szCs w:val="22"/>
        </w:rPr>
        <w:t>niż 0,5% wartości niniejszej umowy. Wyłączenie, o który</w:t>
      </w:r>
      <w:r w:rsidR="00C61172" w:rsidRPr="005779C0">
        <w:rPr>
          <w:rFonts w:ascii="Calibri Light" w:hAnsi="Calibri Light" w:cs="Calibri Light"/>
          <w:sz w:val="22"/>
          <w:szCs w:val="22"/>
        </w:rPr>
        <w:t>m</w:t>
      </w:r>
      <w:r w:rsidRPr="005779C0">
        <w:rPr>
          <w:rFonts w:ascii="Calibri Light" w:hAnsi="Calibri Light" w:cs="Calibri Light"/>
          <w:sz w:val="22"/>
          <w:szCs w:val="22"/>
        </w:rPr>
        <w:t xml:space="preserve"> mowa w zdani</w:t>
      </w:r>
      <w:r w:rsidR="00792E81" w:rsidRPr="005779C0">
        <w:rPr>
          <w:rFonts w:ascii="Calibri Light" w:hAnsi="Calibri Light" w:cs="Calibri Light"/>
          <w:sz w:val="22"/>
          <w:szCs w:val="22"/>
        </w:rPr>
        <w:t xml:space="preserve">u pierwszym, nie dotyczy </w:t>
      </w:r>
      <w:r w:rsidR="00F36BF4" w:rsidRPr="005779C0">
        <w:rPr>
          <w:rFonts w:ascii="Calibri Light" w:hAnsi="Calibri Light" w:cs="Calibri Light"/>
          <w:sz w:val="22"/>
          <w:szCs w:val="22"/>
        </w:rPr>
        <w:t xml:space="preserve">umów </w:t>
      </w:r>
      <w:r w:rsidR="00042D6A" w:rsidRPr="005779C0">
        <w:rPr>
          <w:rFonts w:ascii="Calibri Light" w:hAnsi="Calibri Light" w:cs="Calibri Light"/>
          <w:sz w:val="22"/>
          <w:szCs w:val="22"/>
        </w:rPr>
        <w:t>o </w:t>
      </w:r>
      <w:r w:rsidRPr="005779C0">
        <w:rPr>
          <w:rFonts w:ascii="Calibri Light" w:hAnsi="Calibri Light" w:cs="Calibri Light"/>
          <w:sz w:val="22"/>
          <w:szCs w:val="22"/>
        </w:rPr>
        <w:t>podwykonawstwo o wa</w:t>
      </w:r>
      <w:r w:rsidR="008B65D5" w:rsidRPr="005779C0">
        <w:rPr>
          <w:rFonts w:ascii="Calibri Light" w:hAnsi="Calibri Light" w:cs="Calibri Light"/>
          <w:sz w:val="22"/>
          <w:szCs w:val="22"/>
        </w:rPr>
        <w:t>rtości większej</w:t>
      </w:r>
      <w:r w:rsidR="00C51DDA" w:rsidRPr="005779C0">
        <w:rPr>
          <w:rFonts w:ascii="Calibri Light" w:hAnsi="Calibri Light" w:cs="Calibri Light"/>
          <w:sz w:val="22"/>
          <w:szCs w:val="22"/>
        </w:rPr>
        <w:t>,</w:t>
      </w:r>
      <w:r w:rsidR="008B65D5" w:rsidRPr="005779C0">
        <w:rPr>
          <w:rFonts w:ascii="Calibri Light" w:hAnsi="Calibri Light" w:cs="Calibri Light"/>
          <w:sz w:val="22"/>
          <w:szCs w:val="22"/>
        </w:rPr>
        <w:t xml:space="preserve"> niż </w:t>
      </w:r>
      <w:r w:rsidR="00C61172" w:rsidRPr="005779C0">
        <w:rPr>
          <w:rFonts w:ascii="Calibri Light" w:hAnsi="Calibri Light" w:cs="Calibri Light"/>
          <w:sz w:val="22"/>
          <w:szCs w:val="22"/>
        </w:rPr>
        <w:t>3</w:t>
      </w:r>
      <w:r w:rsidR="008B65D5" w:rsidRPr="005779C0">
        <w:rPr>
          <w:rFonts w:ascii="Calibri Light" w:hAnsi="Calibri Light" w:cs="Calibri Light"/>
          <w:sz w:val="22"/>
          <w:szCs w:val="22"/>
        </w:rPr>
        <w:t>0</w:t>
      </w:r>
      <w:r w:rsidR="00335C80" w:rsidRPr="005779C0">
        <w:rPr>
          <w:rFonts w:ascii="Calibri Light" w:hAnsi="Calibri Light" w:cs="Calibri Light"/>
          <w:sz w:val="22"/>
          <w:szCs w:val="22"/>
        </w:rPr>
        <w:t> </w:t>
      </w:r>
      <w:r w:rsidR="008B65D5" w:rsidRPr="005779C0">
        <w:rPr>
          <w:rFonts w:ascii="Calibri Light" w:hAnsi="Calibri Light" w:cs="Calibri Light"/>
          <w:sz w:val="22"/>
          <w:szCs w:val="22"/>
        </w:rPr>
        <w:t>000</w:t>
      </w:r>
      <w:r w:rsidR="00335C80" w:rsidRPr="005779C0">
        <w:rPr>
          <w:rFonts w:ascii="Calibri Light" w:hAnsi="Calibri Light" w:cs="Calibri Light"/>
          <w:sz w:val="22"/>
          <w:szCs w:val="22"/>
        </w:rPr>
        <w:t>,00</w:t>
      </w:r>
      <w:r w:rsidRPr="005779C0">
        <w:rPr>
          <w:rFonts w:ascii="Calibri Light" w:hAnsi="Calibri Light" w:cs="Calibri Light"/>
          <w:sz w:val="22"/>
          <w:szCs w:val="22"/>
        </w:rPr>
        <w:t xml:space="preserve"> </w:t>
      </w:r>
      <w:r w:rsidR="00C51DDA" w:rsidRPr="005779C0">
        <w:rPr>
          <w:rFonts w:ascii="Calibri Light" w:hAnsi="Calibri Light" w:cs="Calibri Light"/>
          <w:sz w:val="22"/>
          <w:szCs w:val="22"/>
        </w:rPr>
        <w:t>zł</w:t>
      </w:r>
      <w:r w:rsidRPr="005779C0">
        <w:rPr>
          <w:rFonts w:ascii="Calibri Light" w:hAnsi="Calibri Light" w:cs="Calibri Light"/>
          <w:sz w:val="22"/>
          <w:szCs w:val="22"/>
        </w:rPr>
        <w:t>.</w:t>
      </w:r>
    </w:p>
    <w:p w14:paraId="24983234" w14:textId="77777777" w:rsidR="003270F2" w:rsidRPr="005779C0" w:rsidRDefault="003270F2" w:rsidP="006C59DD">
      <w:pPr>
        <w:numPr>
          <w:ilvl w:val="0"/>
          <w:numId w:val="85"/>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Wykonawca jest zobowiązany do z</w:t>
      </w:r>
      <w:r w:rsidR="00EF47E8" w:rsidRPr="005779C0">
        <w:rPr>
          <w:rFonts w:ascii="Calibri Light" w:hAnsi="Calibri Light" w:cs="Calibri Light"/>
          <w:sz w:val="22"/>
          <w:szCs w:val="22"/>
        </w:rPr>
        <w:t>apłaty wynagrodzenia należnego p</w:t>
      </w:r>
      <w:r w:rsidRPr="005779C0">
        <w:rPr>
          <w:rFonts w:ascii="Calibri Light" w:hAnsi="Calibri Light" w:cs="Calibri Light"/>
          <w:sz w:val="22"/>
          <w:szCs w:val="22"/>
        </w:rPr>
        <w:t>odwykonawcy w terminach płatności określonych w umowie o podwykonawstwo.</w:t>
      </w:r>
    </w:p>
    <w:p w14:paraId="7DCACCEE" w14:textId="77777777" w:rsidR="003270F2" w:rsidRPr="005779C0" w:rsidRDefault="003270F2" w:rsidP="006C59DD">
      <w:pPr>
        <w:numPr>
          <w:ilvl w:val="0"/>
          <w:numId w:val="85"/>
        </w:numPr>
        <w:suppressAutoHyphen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Wyko</w:t>
      </w:r>
      <w:r w:rsidR="006241DD" w:rsidRPr="005779C0">
        <w:rPr>
          <w:rFonts w:ascii="Calibri Light" w:hAnsi="Calibri Light" w:cs="Calibri Light"/>
          <w:sz w:val="22"/>
          <w:szCs w:val="22"/>
        </w:rPr>
        <w:t>nawca przedłoży wraz z umową z p</w:t>
      </w:r>
      <w:r w:rsidRPr="005779C0">
        <w:rPr>
          <w:rFonts w:ascii="Calibri Light" w:hAnsi="Calibri Light" w:cs="Calibri Light"/>
          <w:sz w:val="22"/>
          <w:szCs w:val="22"/>
        </w:rPr>
        <w:t>odwykonawcą odpis</w:t>
      </w:r>
      <w:r w:rsidR="006241DD" w:rsidRPr="005779C0">
        <w:rPr>
          <w:rFonts w:ascii="Calibri Light" w:hAnsi="Calibri Light" w:cs="Calibri Light"/>
          <w:sz w:val="22"/>
          <w:szCs w:val="22"/>
        </w:rPr>
        <w:t xml:space="preserve"> z Krajowego Rejestru Sądowego p</w:t>
      </w:r>
      <w:r w:rsidRPr="005779C0">
        <w:rPr>
          <w:rFonts w:ascii="Calibri Light" w:hAnsi="Calibri Light" w:cs="Calibri Light"/>
          <w:sz w:val="22"/>
          <w:szCs w:val="22"/>
        </w:rPr>
        <w:t>odwykonawcy lub inny właściwy dok</w:t>
      </w:r>
      <w:r w:rsidR="00EF47E8" w:rsidRPr="005779C0">
        <w:rPr>
          <w:rFonts w:ascii="Calibri Light" w:hAnsi="Calibri Light" w:cs="Calibri Light"/>
          <w:sz w:val="22"/>
          <w:szCs w:val="22"/>
        </w:rPr>
        <w:t>ument z uwagi na status prawny p</w:t>
      </w:r>
      <w:r w:rsidRPr="005779C0">
        <w:rPr>
          <w:rFonts w:ascii="Calibri Light" w:hAnsi="Calibri Light" w:cs="Calibri Light"/>
          <w:sz w:val="22"/>
          <w:szCs w:val="22"/>
        </w:rPr>
        <w:t>odwykonawcy, potwierdzający uprawnienia osób zawierających umowę w imie</w:t>
      </w:r>
      <w:r w:rsidR="006241DD" w:rsidRPr="005779C0">
        <w:rPr>
          <w:rFonts w:ascii="Calibri Light" w:hAnsi="Calibri Light" w:cs="Calibri Light"/>
          <w:sz w:val="22"/>
          <w:szCs w:val="22"/>
        </w:rPr>
        <w:t>niu p</w:t>
      </w:r>
      <w:r w:rsidRPr="005779C0">
        <w:rPr>
          <w:rFonts w:ascii="Calibri Light" w:hAnsi="Calibri Light" w:cs="Calibri Light"/>
          <w:sz w:val="22"/>
          <w:szCs w:val="22"/>
        </w:rPr>
        <w:t>odwykonawcy do jego reprezentowania.</w:t>
      </w:r>
    </w:p>
    <w:p w14:paraId="6824B0B5" w14:textId="13A35A39" w:rsidR="003270F2" w:rsidRPr="005779C0" w:rsidRDefault="006241DD" w:rsidP="006C59DD">
      <w:pPr>
        <w:numPr>
          <w:ilvl w:val="0"/>
          <w:numId w:val="85"/>
        </w:numPr>
        <w:suppressAutoHyphens/>
        <w:spacing w:line="300" w:lineRule="auto"/>
        <w:ind w:left="357" w:hanging="357"/>
        <w:contextualSpacing/>
        <w:jc w:val="both"/>
        <w:rPr>
          <w:rFonts w:ascii="Calibri Light" w:hAnsi="Calibri Light" w:cs="Calibri Light"/>
          <w:sz w:val="22"/>
          <w:szCs w:val="22"/>
        </w:rPr>
      </w:pPr>
      <w:r w:rsidRPr="005779C0">
        <w:rPr>
          <w:rFonts w:ascii="Calibri Light" w:hAnsi="Calibri Light" w:cs="Calibri Light"/>
          <w:sz w:val="22"/>
          <w:szCs w:val="22"/>
        </w:rPr>
        <w:lastRenderedPageBreak/>
        <w:t>Jeżeli zobowiązania p</w:t>
      </w:r>
      <w:r w:rsidR="003270F2" w:rsidRPr="005779C0">
        <w:rPr>
          <w:rFonts w:ascii="Calibri Light" w:hAnsi="Calibri Light" w:cs="Calibri Light"/>
          <w:sz w:val="22"/>
          <w:szCs w:val="22"/>
        </w:rPr>
        <w:t>odwykonawcy wobec Wykonawcy związane z wykonanymi robotami</w:t>
      </w:r>
      <w:r w:rsidR="000E3977" w:rsidRPr="005779C0">
        <w:rPr>
          <w:rFonts w:ascii="Calibri Light" w:hAnsi="Calibri Light" w:cs="Calibri Light"/>
          <w:sz w:val="22"/>
          <w:szCs w:val="22"/>
        </w:rPr>
        <w:t xml:space="preserve"> </w:t>
      </w:r>
      <w:r w:rsidR="008E4F39" w:rsidRPr="005779C0">
        <w:rPr>
          <w:rFonts w:ascii="Calibri Light" w:hAnsi="Calibri Light" w:cs="Calibri Light"/>
          <w:sz w:val="22"/>
          <w:szCs w:val="22"/>
        </w:rPr>
        <w:br/>
      </w:r>
      <w:r w:rsidR="003270F2" w:rsidRPr="005779C0">
        <w:rPr>
          <w:rFonts w:ascii="Calibri Light" w:hAnsi="Calibri Light" w:cs="Calibri Light"/>
          <w:sz w:val="22"/>
          <w:szCs w:val="22"/>
        </w:rPr>
        <w:t>lub dostarczonymi materiałami, obejmuje okres dłuższy niż okres gwarancyjny ustalony w niniejszej umowie, Wykonawca po upływie okresu gwarancyjnego jest zobowiązany na żądanie Zamawiającego dokonać</w:t>
      </w:r>
      <w:r w:rsidR="00E761A4" w:rsidRPr="005779C0">
        <w:rPr>
          <w:rFonts w:ascii="Calibri Light" w:hAnsi="Calibri Light" w:cs="Calibri Light"/>
          <w:sz w:val="22"/>
          <w:szCs w:val="22"/>
        </w:rPr>
        <w:t>,</w:t>
      </w:r>
      <w:r w:rsidR="00C07564" w:rsidRPr="005779C0">
        <w:rPr>
          <w:rFonts w:ascii="Calibri Light" w:hAnsi="Calibri Light" w:cs="Calibri Light"/>
          <w:sz w:val="22"/>
          <w:szCs w:val="22"/>
        </w:rPr>
        <w:t xml:space="preserve"> </w:t>
      </w:r>
      <w:r w:rsidR="00E761A4" w:rsidRPr="005779C0">
        <w:rPr>
          <w:rFonts w:ascii="Calibri Light" w:hAnsi="Calibri Light" w:cs="Calibri Light"/>
          <w:sz w:val="22"/>
          <w:szCs w:val="22"/>
        </w:rPr>
        <w:t xml:space="preserve">na jego rzecz, </w:t>
      </w:r>
      <w:r w:rsidR="003270F2" w:rsidRPr="005779C0">
        <w:rPr>
          <w:rFonts w:ascii="Calibri Light" w:hAnsi="Calibri Light" w:cs="Calibri Light"/>
          <w:sz w:val="22"/>
          <w:szCs w:val="22"/>
        </w:rPr>
        <w:t>cesji korzyści wynikających z tych zobowiązań.</w:t>
      </w:r>
    </w:p>
    <w:p w14:paraId="629BFF78" w14:textId="1829BA29" w:rsidR="003270F2" w:rsidRPr="005779C0" w:rsidRDefault="003270F2" w:rsidP="006C59DD">
      <w:pPr>
        <w:numPr>
          <w:ilvl w:val="0"/>
          <w:numId w:val="85"/>
        </w:numPr>
        <w:suppressAutoHyphens/>
        <w:spacing w:line="300" w:lineRule="auto"/>
        <w:ind w:left="357" w:hanging="357"/>
        <w:contextualSpacing/>
        <w:jc w:val="both"/>
        <w:rPr>
          <w:rFonts w:ascii="Calibri Light" w:hAnsi="Calibri Light" w:cs="Calibri Light"/>
          <w:sz w:val="22"/>
          <w:szCs w:val="22"/>
        </w:rPr>
      </w:pPr>
      <w:r w:rsidRPr="005779C0">
        <w:rPr>
          <w:rFonts w:ascii="Calibri Light" w:hAnsi="Calibri Light" w:cs="Calibri Light"/>
          <w:sz w:val="22"/>
          <w:szCs w:val="22"/>
        </w:rPr>
        <w:t>Wykonawca zobowiązany jest zawiadamiać niezwłocznie Zamaw</w:t>
      </w:r>
      <w:r w:rsidR="00792E81" w:rsidRPr="005779C0">
        <w:rPr>
          <w:rFonts w:ascii="Calibri Light" w:hAnsi="Calibri Light" w:cs="Calibri Light"/>
          <w:sz w:val="22"/>
          <w:szCs w:val="22"/>
        </w:rPr>
        <w:t>iającego o wszelkich sporach</w:t>
      </w:r>
      <w:r w:rsidR="00335C80" w:rsidRPr="005779C0">
        <w:rPr>
          <w:rFonts w:ascii="Calibri Light" w:hAnsi="Calibri Light" w:cs="Calibri Light"/>
          <w:sz w:val="22"/>
          <w:szCs w:val="22"/>
        </w:rPr>
        <w:t xml:space="preserve"> </w:t>
      </w:r>
      <w:r w:rsidR="00EF47E8" w:rsidRPr="005779C0">
        <w:rPr>
          <w:rFonts w:ascii="Calibri Light" w:hAnsi="Calibri Light" w:cs="Calibri Light"/>
          <w:sz w:val="22"/>
          <w:szCs w:val="22"/>
        </w:rPr>
        <w:t>z podwykonawcami lub dalszymi p</w:t>
      </w:r>
      <w:r w:rsidRPr="005779C0">
        <w:rPr>
          <w:rFonts w:ascii="Calibri Light" w:hAnsi="Calibri Light" w:cs="Calibri Light"/>
          <w:sz w:val="22"/>
          <w:szCs w:val="22"/>
        </w:rPr>
        <w:t xml:space="preserve">odwykonawcami i postępowaniach </w:t>
      </w:r>
      <w:r w:rsidR="00EF47E8" w:rsidRPr="005779C0">
        <w:rPr>
          <w:rFonts w:ascii="Calibri Light" w:hAnsi="Calibri Light" w:cs="Calibri Light"/>
          <w:sz w:val="22"/>
          <w:szCs w:val="22"/>
        </w:rPr>
        <w:t>sądowych z udziałem Wykonawcy, p</w:t>
      </w:r>
      <w:r w:rsidRPr="005779C0">
        <w:rPr>
          <w:rFonts w:ascii="Calibri Light" w:hAnsi="Calibri Light" w:cs="Calibri Light"/>
          <w:sz w:val="22"/>
          <w:szCs w:val="22"/>
        </w:rPr>
        <w:t>odwykonawcy lub dalszego podwykonawcy toczących się w związku z realizacją umowy.</w:t>
      </w:r>
    </w:p>
    <w:p w14:paraId="15A49821" w14:textId="5DDAAEB5" w:rsidR="003270F2" w:rsidRPr="005779C0" w:rsidRDefault="00EF47E8" w:rsidP="006C59DD">
      <w:pPr>
        <w:numPr>
          <w:ilvl w:val="0"/>
          <w:numId w:val="85"/>
        </w:numPr>
        <w:suppressAutoHyphens/>
        <w:spacing w:line="300" w:lineRule="auto"/>
        <w:ind w:left="357" w:hanging="357"/>
        <w:contextualSpacing/>
        <w:jc w:val="both"/>
        <w:rPr>
          <w:rFonts w:ascii="Calibri Light" w:hAnsi="Calibri Light" w:cs="Calibri Light"/>
          <w:sz w:val="22"/>
          <w:szCs w:val="22"/>
        </w:rPr>
      </w:pPr>
      <w:r w:rsidRPr="005779C0">
        <w:rPr>
          <w:rFonts w:ascii="Calibri Light" w:hAnsi="Calibri Light" w:cs="Calibri Light"/>
          <w:sz w:val="22"/>
          <w:szCs w:val="22"/>
        </w:rPr>
        <w:t>Zasady dotyczące p</w:t>
      </w:r>
      <w:r w:rsidR="003270F2" w:rsidRPr="005779C0">
        <w:rPr>
          <w:rFonts w:ascii="Calibri Light" w:hAnsi="Calibri Light" w:cs="Calibri Light"/>
          <w:sz w:val="22"/>
          <w:szCs w:val="22"/>
        </w:rPr>
        <w:t>odwykonawców mają odpowi</w:t>
      </w:r>
      <w:r w:rsidRPr="005779C0">
        <w:rPr>
          <w:rFonts w:ascii="Calibri Light" w:hAnsi="Calibri Light" w:cs="Calibri Light"/>
          <w:sz w:val="22"/>
          <w:szCs w:val="22"/>
        </w:rPr>
        <w:t>ednie zastosowanie do dalszych p</w:t>
      </w:r>
      <w:r w:rsidR="003270F2" w:rsidRPr="005779C0">
        <w:rPr>
          <w:rFonts w:ascii="Calibri Light" w:hAnsi="Calibri Light" w:cs="Calibri Light"/>
          <w:sz w:val="22"/>
          <w:szCs w:val="22"/>
        </w:rPr>
        <w:t>odwykonawców.</w:t>
      </w:r>
    </w:p>
    <w:p w14:paraId="13DAAF5B" w14:textId="2878C5BB" w:rsidR="00D40082" w:rsidRPr="005779C0" w:rsidRDefault="00851E19" w:rsidP="006C59DD">
      <w:pPr>
        <w:pStyle w:val="Akapitzlist"/>
        <w:numPr>
          <w:ilvl w:val="0"/>
          <w:numId w:val="85"/>
        </w:numPr>
        <w:spacing w:line="300" w:lineRule="auto"/>
        <w:ind w:left="357" w:hanging="357"/>
        <w:jc w:val="both"/>
        <w:rPr>
          <w:rFonts w:ascii="Calibri Light" w:hAnsi="Calibri Light" w:cs="Calibri Light"/>
          <w:sz w:val="22"/>
        </w:rPr>
      </w:pPr>
      <w:r w:rsidRPr="005779C0">
        <w:rPr>
          <w:rFonts w:ascii="Calibri Light" w:hAnsi="Calibri Light" w:cs="Calibri Light"/>
          <w:sz w:val="22"/>
        </w:rPr>
        <w:t>W przypadku z</w:t>
      </w:r>
      <w:r w:rsidR="000E3977" w:rsidRPr="005779C0">
        <w:rPr>
          <w:rFonts w:ascii="Calibri Light" w:hAnsi="Calibri Light" w:cs="Calibri Light"/>
          <w:sz w:val="22"/>
        </w:rPr>
        <w:t xml:space="preserve">miany bądź wprowadzenia nowych </w:t>
      </w:r>
      <w:r w:rsidRPr="005779C0">
        <w:rPr>
          <w:rFonts w:ascii="Calibri Light" w:hAnsi="Calibri Light" w:cs="Calibri Light"/>
          <w:sz w:val="22"/>
        </w:rPr>
        <w:t>podmiotów w stos</w:t>
      </w:r>
      <w:r w:rsidR="00042D6A" w:rsidRPr="005779C0">
        <w:rPr>
          <w:rFonts w:ascii="Calibri Light" w:hAnsi="Calibri Light" w:cs="Calibri Light"/>
          <w:sz w:val="22"/>
        </w:rPr>
        <w:t xml:space="preserve">unku do wskazanych w ofercie, </w:t>
      </w:r>
      <w:r w:rsidRPr="005779C0">
        <w:rPr>
          <w:rFonts w:ascii="Calibri Light" w:hAnsi="Calibri Light" w:cs="Calibri Light"/>
          <w:sz w:val="22"/>
        </w:rPr>
        <w:t>Wykonawca zobowiązany jest do złożenia oświadczenia, o wypełnieniu obowiązków informacyjnych przewidzianych w art. 13 lub art. 14 Rozporządzenia Parlamentu Eur</w:t>
      </w:r>
      <w:r w:rsidR="001A0217" w:rsidRPr="005779C0">
        <w:rPr>
          <w:rFonts w:ascii="Calibri Light" w:hAnsi="Calibri Light" w:cs="Calibri Light"/>
          <w:sz w:val="22"/>
        </w:rPr>
        <w:t>opejskiego i Rady (UE) 2016/679</w:t>
      </w:r>
      <w:r w:rsidR="001A0217" w:rsidRPr="005779C0">
        <w:rPr>
          <w:rFonts w:ascii="Calibri Light" w:hAnsi="Calibri Light" w:cs="Calibri Light"/>
          <w:sz w:val="22"/>
        </w:rPr>
        <w:br/>
      </w:r>
      <w:r w:rsidRPr="005779C0">
        <w:rPr>
          <w:rFonts w:ascii="Calibri Light" w:hAnsi="Calibri Light" w:cs="Calibri Light"/>
          <w:sz w:val="22"/>
        </w:rPr>
        <w:t>z dnia 27 kwietnia 2016 r. w sprawie ochrony osób fizycznych</w:t>
      </w:r>
      <w:r w:rsidR="00EE7FF5" w:rsidRPr="005779C0">
        <w:rPr>
          <w:rFonts w:ascii="Calibri Light" w:hAnsi="Calibri Light" w:cs="Calibri Light"/>
          <w:sz w:val="22"/>
        </w:rPr>
        <w:t xml:space="preserve"> </w:t>
      </w:r>
      <w:r w:rsidRPr="005779C0">
        <w:rPr>
          <w:rFonts w:ascii="Calibri Light" w:hAnsi="Calibri Light" w:cs="Calibri Light"/>
          <w:sz w:val="22"/>
        </w:rPr>
        <w:t>w związku z przetwarzaniem danych osobowych i w sprawie swobodnego przepływu takich danych</w:t>
      </w:r>
      <w:r w:rsidR="00EE7FF5" w:rsidRPr="005779C0">
        <w:rPr>
          <w:rFonts w:ascii="Calibri Light" w:hAnsi="Calibri Light" w:cs="Calibri Light"/>
          <w:sz w:val="22"/>
        </w:rPr>
        <w:t xml:space="preserve"> </w:t>
      </w:r>
      <w:r w:rsidRPr="005779C0">
        <w:rPr>
          <w:rFonts w:ascii="Calibri Light" w:hAnsi="Calibri Light" w:cs="Calibri Light"/>
          <w:sz w:val="22"/>
        </w:rPr>
        <w:t>oraz uchylenia dyrektywy 95/46/WE (ogólne rozporządzenie o ochronie danych) (Dz. Urz. UE L 119</w:t>
      </w:r>
      <w:r w:rsidR="00EE7FF5" w:rsidRPr="005779C0">
        <w:rPr>
          <w:rFonts w:ascii="Calibri Light" w:hAnsi="Calibri Light" w:cs="Calibri Light"/>
          <w:sz w:val="22"/>
        </w:rPr>
        <w:t xml:space="preserve"> </w:t>
      </w:r>
      <w:r w:rsidRPr="005779C0">
        <w:rPr>
          <w:rFonts w:ascii="Calibri Light" w:hAnsi="Calibri Light" w:cs="Calibri Light"/>
          <w:sz w:val="22"/>
        </w:rPr>
        <w:t xml:space="preserve">z 04.05.2016, str. 1) wobec osób fizycznych, </w:t>
      </w:r>
      <w:r w:rsidR="00795528" w:rsidRPr="005779C0">
        <w:rPr>
          <w:rFonts w:ascii="Calibri Light" w:hAnsi="Calibri Light" w:cs="Calibri Light"/>
          <w:sz w:val="22"/>
        </w:rPr>
        <w:br/>
      </w:r>
      <w:r w:rsidRPr="005779C0">
        <w:rPr>
          <w:rFonts w:ascii="Calibri Light" w:hAnsi="Calibri Light" w:cs="Calibri Light"/>
          <w:sz w:val="22"/>
        </w:rPr>
        <w:t>od których dane osobowe bezpośrednio lub pośrednio pozyskał w celu rea</w:t>
      </w:r>
      <w:r w:rsidR="006D65E5" w:rsidRPr="005779C0">
        <w:rPr>
          <w:rFonts w:ascii="Calibri Light" w:hAnsi="Calibri Light" w:cs="Calibri Light"/>
          <w:sz w:val="22"/>
        </w:rPr>
        <w:t>lizacji niniejszego zamówienia.</w:t>
      </w:r>
    </w:p>
    <w:p w14:paraId="0B10DC66" w14:textId="77777777" w:rsidR="006F32E2" w:rsidRPr="005779C0" w:rsidRDefault="006F32E2" w:rsidP="006C59DD">
      <w:pPr>
        <w:suppressAutoHyphens/>
        <w:spacing w:line="300" w:lineRule="auto"/>
        <w:contextualSpacing/>
        <w:rPr>
          <w:rFonts w:ascii="Calibri Light" w:hAnsi="Calibri Light" w:cs="Calibri Light"/>
          <w:b/>
          <w:sz w:val="22"/>
          <w:szCs w:val="22"/>
        </w:rPr>
      </w:pPr>
    </w:p>
    <w:p w14:paraId="7D0B06C6" w14:textId="1162F73A" w:rsidR="006D73FC" w:rsidRPr="005779C0" w:rsidRDefault="006D73FC" w:rsidP="006C59DD">
      <w:pPr>
        <w:suppressAutoHyphens/>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009B32D6" w:rsidRPr="005779C0">
        <w:rPr>
          <w:rFonts w:ascii="Calibri Light" w:hAnsi="Calibri Light" w:cs="Calibri Light"/>
          <w:b/>
          <w:sz w:val="22"/>
          <w:szCs w:val="22"/>
        </w:rPr>
        <w:t xml:space="preserve"> 1</w:t>
      </w:r>
      <w:r w:rsidR="006C0D3A" w:rsidRPr="005779C0">
        <w:rPr>
          <w:rFonts w:ascii="Calibri Light" w:hAnsi="Calibri Light" w:cs="Calibri Light"/>
          <w:b/>
          <w:sz w:val="22"/>
          <w:szCs w:val="22"/>
        </w:rPr>
        <w:t>5</w:t>
      </w:r>
    </w:p>
    <w:p w14:paraId="2B0FD38A" w14:textId="3621E2C6" w:rsidR="00884C83" w:rsidRPr="005779C0" w:rsidRDefault="00F7427A" w:rsidP="006C59DD">
      <w:pPr>
        <w:pStyle w:val="Tekstpodstawowy2"/>
        <w:numPr>
          <w:ilvl w:val="0"/>
          <w:numId w:val="32"/>
        </w:numPr>
        <w:spacing w:line="300" w:lineRule="auto"/>
        <w:contextualSpacing/>
        <w:jc w:val="both"/>
        <w:rPr>
          <w:rFonts w:ascii="Calibri Light" w:hAnsi="Calibri Light" w:cs="Calibri Light"/>
          <w:b w:val="0"/>
          <w:strike/>
          <w:sz w:val="22"/>
          <w:szCs w:val="22"/>
        </w:rPr>
      </w:pPr>
      <w:r w:rsidRPr="005779C0">
        <w:rPr>
          <w:rFonts w:ascii="Calibri Light" w:hAnsi="Calibri Light" w:cs="Calibri Light"/>
          <w:b w:val="0"/>
          <w:sz w:val="22"/>
          <w:szCs w:val="22"/>
        </w:rPr>
        <w:t>Korespondencja w formie elektronicznej pomiędzy Stronami odbywać się będzie wyłącznie poprzez</w:t>
      </w:r>
      <w:r w:rsidR="00085D98" w:rsidRPr="005779C0">
        <w:rPr>
          <w:rFonts w:ascii="Calibri Light" w:hAnsi="Calibri Light" w:cs="Calibri Light"/>
          <w:b w:val="0"/>
          <w:sz w:val="22"/>
          <w:szCs w:val="22"/>
        </w:rPr>
        <w:br/>
      </w:r>
      <w:r w:rsidRPr="005779C0">
        <w:rPr>
          <w:rFonts w:ascii="Calibri Light" w:hAnsi="Calibri Light" w:cs="Calibri Light"/>
          <w:b w:val="0"/>
          <w:sz w:val="22"/>
          <w:szCs w:val="22"/>
        </w:rPr>
        <w:t>nw. adresy:</w:t>
      </w:r>
    </w:p>
    <w:p w14:paraId="1933277B" w14:textId="7C51EC3D" w:rsidR="00AB63D0" w:rsidRPr="005779C0" w:rsidRDefault="00884C83" w:rsidP="006C59DD">
      <w:pPr>
        <w:numPr>
          <w:ilvl w:val="0"/>
          <w:numId w:val="10"/>
        </w:numPr>
        <w:tabs>
          <w:tab w:val="clear" w:pos="720"/>
        </w:tab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Zamawiający </w:t>
      </w:r>
      <w:r w:rsidR="00085D98" w:rsidRPr="005779C0">
        <w:rPr>
          <w:rFonts w:ascii="Calibri Light" w:hAnsi="Calibri Light" w:cs="Calibri Light"/>
          <w:sz w:val="22"/>
          <w:szCs w:val="22"/>
        </w:rPr>
        <w:t>-</w:t>
      </w:r>
      <w:r w:rsidR="00DE4EC8" w:rsidRPr="005779C0">
        <w:rPr>
          <w:rFonts w:ascii="Calibri Light" w:hAnsi="Calibri Light" w:cs="Calibri Light"/>
          <w:sz w:val="22"/>
          <w:szCs w:val="22"/>
        </w:rPr>
        <w:t xml:space="preserve"> </w:t>
      </w:r>
      <w:r w:rsidR="00AB63D0" w:rsidRPr="005779C0">
        <w:rPr>
          <w:rFonts w:ascii="Calibri Light" w:hAnsi="Calibri Light" w:cs="Calibri Light"/>
          <w:sz w:val="22"/>
          <w:szCs w:val="22"/>
        </w:rPr>
        <w:t>din@um.bialystok.pl</w:t>
      </w:r>
      <w:r w:rsidR="00F747E2" w:rsidRPr="005779C0">
        <w:rPr>
          <w:rFonts w:ascii="Calibri Light" w:hAnsi="Calibri Light" w:cs="Calibri Light"/>
          <w:sz w:val="22"/>
          <w:szCs w:val="22"/>
        </w:rPr>
        <w:t>;</w:t>
      </w:r>
    </w:p>
    <w:p w14:paraId="5A7E650F" w14:textId="538613B2" w:rsidR="00DE4EC8" w:rsidRPr="005779C0" w:rsidRDefault="00884C83" w:rsidP="006C59DD">
      <w:pPr>
        <w:numPr>
          <w:ilvl w:val="0"/>
          <w:numId w:val="10"/>
        </w:numPr>
        <w:tabs>
          <w:tab w:val="clear" w:pos="720"/>
        </w:tabs>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Wykonawca </w:t>
      </w:r>
      <w:r w:rsidR="00085D98" w:rsidRPr="005779C0">
        <w:rPr>
          <w:rFonts w:ascii="Calibri Light" w:hAnsi="Calibri Light" w:cs="Calibri Light"/>
          <w:sz w:val="22"/>
          <w:szCs w:val="22"/>
        </w:rPr>
        <w:t>-</w:t>
      </w:r>
      <w:r w:rsidR="00F7427A" w:rsidRPr="005779C0">
        <w:rPr>
          <w:rFonts w:ascii="Calibri Light" w:hAnsi="Calibri Light" w:cs="Calibri Light"/>
          <w:sz w:val="22"/>
          <w:szCs w:val="22"/>
        </w:rPr>
        <w:t xml:space="preserve"> </w:t>
      </w:r>
      <w:r w:rsidR="00525AF5" w:rsidRPr="005779C0">
        <w:rPr>
          <w:rFonts w:ascii="Calibri Light" w:hAnsi="Calibri Light" w:cs="Calibri Light"/>
          <w:sz w:val="22"/>
          <w:szCs w:val="22"/>
        </w:rPr>
        <w:t xml:space="preserve"> …………………………</w:t>
      </w:r>
      <w:r w:rsidR="00085D98" w:rsidRPr="005779C0">
        <w:rPr>
          <w:rFonts w:ascii="Calibri Light" w:hAnsi="Calibri Light" w:cs="Calibri Light"/>
          <w:sz w:val="22"/>
          <w:szCs w:val="22"/>
        </w:rPr>
        <w:t>…….</w:t>
      </w:r>
    </w:p>
    <w:p w14:paraId="1A42EFCD" w14:textId="77777777" w:rsidR="00F54B3D" w:rsidRPr="005779C0" w:rsidRDefault="00705773" w:rsidP="006C59DD">
      <w:pPr>
        <w:spacing w:line="300" w:lineRule="auto"/>
        <w:ind w:left="360"/>
        <w:contextualSpacing/>
        <w:jc w:val="both"/>
        <w:rPr>
          <w:rFonts w:ascii="Calibri Light" w:hAnsi="Calibri Light" w:cs="Calibri Light"/>
          <w:sz w:val="22"/>
          <w:szCs w:val="22"/>
        </w:rPr>
      </w:pPr>
      <w:r w:rsidRPr="005779C0">
        <w:rPr>
          <w:rFonts w:ascii="Calibri Light" w:hAnsi="Calibri Light" w:cs="Calibri Light"/>
          <w:sz w:val="22"/>
          <w:szCs w:val="22"/>
        </w:rPr>
        <w:t>Dokumenty/oświadczenia woli przekazane na/z ww. adresy(ów) uważa się za wiążące Strony.</w:t>
      </w:r>
    </w:p>
    <w:p w14:paraId="3DF7E650" w14:textId="4E75CB59" w:rsidR="00F222D4" w:rsidRPr="005779C0" w:rsidRDefault="00705773" w:rsidP="006C59DD">
      <w:pPr>
        <w:spacing w:line="300" w:lineRule="auto"/>
        <w:ind w:left="360"/>
        <w:contextualSpacing/>
        <w:jc w:val="both"/>
        <w:rPr>
          <w:rFonts w:ascii="Calibri Light" w:hAnsi="Calibri Light" w:cs="Calibri Light"/>
          <w:sz w:val="22"/>
          <w:szCs w:val="22"/>
        </w:rPr>
      </w:pPr>
      <w:r w:rsidRPr="005779C0">
        <w:rPr>
          <w:rFonts w:ascii="Calibri Light" w:hAnsi="Calibri Light" w:cs="Calibri Light"/>
          <w:sz w:val="22"/>
          <w:szCs w:val="22"/>
        </w:rPr>
        <w:t>Korespondencję przekazaną na</w:t>
      </w:r>
      <w:r w:rsidR="009D62EC" w:rsidRPr="005779C0">
        <w:rPr>
          <w:rFonts w:ascii="Calibri Light" w:hAnsi="Calibri Light" w:cs="Calibri Light"/>
          <w:sz w:val="22"/>
          <w:szCs w:val="22"/>
        </w:rPr>
        <w:t>/z</w:t>
      </w:r>
      <w:r w:rsidRPr="005779C0">
        <w:rPr>
          <w:rFonts w:ascii="Calibri Light" w:hAnsi="Calibri Light" w:cs="Calibri Light"/>
          <w:sz w:val="22"/>
          <w:szCs w:val="22"/>
        </w:rPr>
        <w:t xml:space="preserve"> </w:t>
      </w:r>
      <w:r w:rsidR="00C37C5D" w:rsidRPr="005779C0">
        <w:rPr>
          <w:rFonts w:ascii="Calibri Light" w:hAnsi="Calibri Light" w:cs="Calibri Light"/>
          <w:sz w:val="22"/>
          <w:szCs w:val="22"/>
        </w:rPr>
        <w:t>adresy</w:t>
      </w:r>
      <w:r w:rsidR="009D62EC" w:rsidRPr="005779C0">
        <w:rPr>
          <w:rFonts w:ascii="Calibri Light" w:hAnsi="Calibri Light" w:cs="Calibri Light"/>
          <w:sz w:val="22"/>
          <w:szCs w:val="22"/>
        </w:rPr>
        <w:t>(ów)</w:t>
      </w:r>
      <w:r w:rsidR="00C37C5D" w:rsidRPr="005779C0">
        <w:rPr>
          <w:rFonts w:ascii="Calibri Light" w:hAnsi="Calibri Light" w:cs="Calibri Light"/>
          <w:sz w:val="22"/>
          <w:szCs w:val="22"/>
        </w:rPr>
        <w:t xml:space="preserve"> </w:t>
      </w:r>
      <w:r w:rsidRPr="005779C0">
        <w:rPr>
          <w:rFonts w:ascii="Calibri Light" w:hAnsi="Calibri Light" w:cs="Calibri Light"/>
          <w:sz w:val="22"/>
          <w:szCs w:val="22"/>
        </w:rPr>
        <w:t>inn</w:t>
      </w:r>
      <w:r w:rsidR="00C37C5D" w:rsidRPr="005779C0">
        <w:rPr>
          <w:rFonts w:ascii="Calibri Light" w:hAnsi="Calibri Light" w:cs="Calibri Light"/>
          <w:sz w:val="22"/>
          <w:szCs w:val="22"/>
        </w:rPr>
        <w:t>e</w:t>
      </w:r>
      <w:r w:rsidR="009D62EC" w:rsidRPr="005779C0">
        <w:rPr>
          <w:rFonts w:ascii="Calibri Light" w:hAnsi="Calibri Light" w:cs="Calibri Light"/>
          <w:sz w:val="22"/>
          <w:szCs w:val="22"/>
        </w:rPr>
        <w:t>(innych)</w:t>
      </w:r>
      <w:r w:rsidRPr="005779C0">
        <w:rPr>
          <w:rFonts w:ascii="Calibri Light" w:hAnsi="Calibri Light" w:cs="Calibri Light"/>
          <w:sz w:val="22"/>
          <w:szCs w:val="22"/>
        </w:rPr>
        <w:t xml:space="preserve"> niż </w:t>
      </w:r>
      <w:r w:rsidR="00C37C5D" w:rsidRPr="005779C0">
        <w:rPr>
          <w:rFonts w:ascii="Calibri Light" w:hAnsi="Calibri Light" w:cs="Calibri Light"/>
          <w:sz w:val="22"/>
          <w:szCs w:val="22"/>
        </w:rPr>
        <w:t xml:space="preserve">wskazane w </w:t>
      </w:r>
      <w:r w:rsidR="000C717D" w:rsidRPr="005779C0">
        <w:rPr>
          <w:rFonts w:ascii="Calibri Light" w:hAnsi="Calibri Light" w:cs="Calibri Light"/>
          <w:sz w:val="22"/>
          <w:szCs w:val="22"/>
        </w:rPr>
        <w:t>pkt 1) i 2)</w:t>
      </w:r>
      <w:r w:rsidRPr="005779C0">
        <w:rPr>
          <w:rFonts w:ascii="Calibri Light" w:hAnsi="Calibri Light" w:cs="Calibri Light"/>
          <w:sz w:val="22"/>
          <w:szCs w:val="22"/>
        </w:rPr>
        <w:t xml:space="preserve"> uważa się</w:t>
      </w:r>
      <w:r w:rsidR="00F54B3D" w:rsidRPr="005779C0">
        <w:rPr>
          <w:rFonts w:ascii="Calibri Light" w:hAnsi="Calibri Light" w:cs="Calibri Light"/>
          <w:sz w:val="22"/>
          <w:szCs w:val="22"/>
        </w:rPr>
        <w:t xml:space="preserve"> </w:t>
      </w:r>
      <w:r w:rsidR="006F167C" w:rsidRPr="005779C0">
        <w:rPr>
          <w:rFonts w:ascii="Calibri Light" w:hAnsi="Calibri Light" w:cs="Calibri Light"/>
          <w:sz w:val="22"/>
          <w:szCs w:val="22"/>
        </w:rPr>
        <w:br/>
      </w:r>
      <w:r w:rsidRPr="005779C0">
        <w:rPr>
          <w:rFonts w:ascii="Calibri Light" w:hAnsi="Calibri Light" w:cs="Calibri Light"/>
          <w:sz w:val="22"/>
          <w:szCs w:val="22"/>
        </w:rPr>
        <w:t>za nieskutecznie doręczoną.</w:t>
      </w:r>
      <w:r w:rsidRPr="005779C0">
        <w:rPr>
          <w:rFonts w:ascii="Calibri Light" w:hAnsi="Calibri Light" w:cs="Calibri Light"/>
          <w:b/>
          <w:bCs/>
          <w:sz w:val="22"/>
          <w:szCs w:val="22"/>
        </w:rPr>
        <w:t xml:space="preserve"> </w:t>
      </w:r>
    </w:p>
    <w:p w14:paraId="0FC5C4B2" w14:textId="53782D3F" w:rsidR="009936CF" w:rsidRPr="005779C0" w:rsidRDefault="007824B5" w:rsidP="006C59DD">
      <w:pPr>
        <w:pStyle w:val="Tekstpodstawowy2"/>
        <w:numPr>
          <w:ilvl w:val="0"/>
          <w:numId w:val="32"/>
        </w:numPr>
        <w:spacing w:line="300" w:lineRule="auto"/>
        <w:contextualSpacing/>
        <w:jc w:val="both"/>
        <w:rPr>
          <w:rFonts w:ascii="Calibri Light" w:hAnsi="Calibri Light" w:cs="Calibri Light"/>
          <w:b w:val="0"/>
          <w:sz w:val="22"/>
          <w:szCs w:val="22"/>
        </w:rPr>
      </w:pPr>
      <w:r w:rsidRPr="005779C0">
        <w:rPr>
          <w:rFonts w:ascii="Calibri Light" w:hAnsi="Calibri Light" w:cs="Calibri Light"/>
          <w:b w:val="0"/>
          <w:sz w:val="22"/>
          <w:szCs w:val="22"/>
        </w:rPr>
        <w:t>Zamawiający</w:t>
      </w:r>
      <w:r w:rsidR="00D466F2" w:rsidRPr="005779C0">
        <w:rPr>
          <w:rFonts w:ascii="Calibri Light" w:hAnsi="Calibri Light" w:cs="Calibri Light"/>
          <w:b w:val="0"/>
          <w:sz w:val="22"/>
          <w:szCs w:val="22"/>
        </w:rPr>
        <w:t xml:space="preserve"> ustanawia</w:t>
      </w:r>
      <w:r w:rsidR="00E4771F" w:rsidRPr="005779C0">
        <w:rPr>
          <w:rFonts w:ascii="Calibri Light" w:hAnsi="Calibri Light" w:cs="Calibri Light"/>
          <w:b w:val="0"/>
          <w:sz w:val="22"/>
          <w:szCs w:val="22"/>
        </w:rPr>
        <w:t xml:space="preserve"> inspektor</w:t>
      </w:r>
      <w:r w:rsidR="00816AB5" w:rsidRPr="005779C0">
        <w:rPr>
          <w:rFonts w:ascii="Calibri Light" w:hAnsi="Calibri Light" w:cs="Calibri Light"/>
          <w:b w:val="0"/>
          <w:sz w:val="22"/>
          <w:szCs w:val="22"/>
        </w:rPr>
        <w:t>a</w:t>
      </w:r>
      <w:r w:rsidR="00E4771F" w:rsidRPr="005779C0">
        <w:rPr>
          <w:rFonts w:ascii="Calibri Light" w:hAnsi="Calibri Light" w:cs="Calibri Light"/>
          <w:b w:val="0"/>
          <w:sz w:val="22"/>
          <w:szCs w:val="22"/>
        </w:rPr>
        <w:t xml:space="preserve"> nadzoru inwestorskiego w branż</w:t>
      </w:r>
      <w:r w:rsidR="00816AB5" w:rsidRPr="005779C0">
        <w:rPr>
          <w:rFonts w:ascii="Calibri Light" w:hAnsi="Calibri Light" w:cs="Calibri Light"/>
          <w:b w:val="0"/>
          <w:sz w:val="22"/>
          <w:szCs w:val="22"/>
        </w:rPr>
        <w:t>y</w:t>
      </w:r>
      <w:r w:rsidR="00E4771F" w:rsidRPr="005779C0">
        <w:rPr>
          <w:rFonts w:ascii="Calibri Light" w:hAnsi="Calibri Light" w:cs="Calibri Light"/>
          <w:b w:val="0"/>
          <w:sz w:val="22"/>
          <w:szCs w:val="22"/>
        </w:rPr>
        <w:t>:</w:t>
      </w:r>
    </w:p>
    <w:p w14:paraId="0DD5DF5E" w14:textId="2C42CF99" w:rsidR="00795528" w:rsidRPr="005779C0" w:rsidRDefault="00795528" w:rsidP="006C59DD">
      <w:pPr>
        <w:pStyle w:val="Tekstpodstawowy2"/>
        <w:numPr>
          <w:ilvl w:val="1"/>
          <w:numId w:val="58"/>
        </w:numPr>
        <w:spacing w:line="300" w:lineRule="auto"/>
        <w:contextualSpacing/>
        <w:jc w:val="both"/>
        <w:rPr>
          <w:rFonts w:ascii="Calibri Light" w:hAnsi="Calibri Light" w:cs="Calibri Light"/>
          <w:b w:val="0"/>
          <w:i/>
          <w:sz w:val="22"/>
          <w:szCs w:val="22"/>
        </w:rPr>
      </w:pPr>
      <w:r w:rsidRPr="005779C0">
        <w:rPr>
          <w:rFonts w:ascii="Calibri Light" w:hAnsi="Calibri Light" w:cs="Calibri Light"/>
          <w:b w:val="0"/>
          <w:sz w:val="22"/>
          <w:szCs w:val="22"/>
        </w:rPr>
        <w:t>budowlanej - ……………………………………….. (imię i nazwisko)</w:t>
      </w:r>
    </w:p>
    <w:p w14:paraId="55CE2D8D" w14:textId="42AFF5FC" w:rsidR="00606DD1" w:rsidRPr="005779C0" w:rsidRDefault="00884C83" w:rsidP="006C59DD">
      <w:pPr>
        <w:pStyle w:val="Tekstpodstawowy2"/>
        <w:numPr>
          <w:ilvl w:val="0"/>
          <w:numId w:val="32"/>
        </w:numPr>
        <w:spacing w:line="300" w:lineRule="auto"/>
        <w:contextualSpacing/>
        <w:jc w:val="both"/>
        <w:rPr>
          <w:rFonts w:ascii="Calibri Light" w:hAnsi="Calibri Light" w:cs="Calibri Light"/>
          <w:b w:val="0"/>
          <w:sz w:val="22"/>
          <w:szCs w:val="22"/>
        </w:rPr>
      </w:pPr>
      <w:r w:rsidRPr="005779C0">
        <w:rPr>
          <w:rFonts w:ascii="Calibri Light" w:hAnsi="Calibri Light" w:cs="Calibri Light"/>
          <w:sz w:val="22"/>
          <w:szCs w:val="22"/>
        </w:rPr>
        <w:t xml:space="preserve">Zgodnie ze złożoną ofertą, do realizacji zamówienia </w:t>
      </w:r>
      <w:r w:rsidR="00D466F2" w:rsidRPr="005779C0">
        <w:rPr>
          <w:rFonts w:ascii="Calibri Light" w:hAnsi="Calibri Light" w:cs="Calibri Light"/>
          <w:sz w:val="22"/>
          <w:szCs w:val="22"/>
        </w:rPr>
        <w:t xml:space="preserve">Wykonawca wyznacza </w:t>
      </w:r>
      <w:r w:rsidRPr="005779C0">
        <w:rPr>
          <w:rFonts w:ascii="Calibri Light" w:hAnsi="Calibri Light" w:cs="Calibri Light"/>
          <w:sz w:val="22"/>
          <w:szCs w:val="22"/>
        </w:rPr>
        <w:t>osoby</w:t>
      </w:r>
      <w:r w:rsidR="00B616E7" w:rsidRPr="005779C0">
        <w:rPr>
          <w:rFonts w:ascii="Calibri Light" w:hAnsi="Calibri Light" w:cs="Calibri Light"/>
          <w:sz w:val="22"/>
          <w:szCs w:val="22"/>
        </w:rPr>
        <w:t>:</w:t>
      </w:r>
      <w:r w:rsidR="00795528" w:rsidRPr="005779C0">
        <w:rPr>
          <w:rFonts w:ascii="Calibri Light" w:hAnsi="Calibri Light" w:cs="Calibri Light"/>
          <w:sz w:val="22"/>
          <w:szCs w:val="22"/>
        </w:rPr>
        <w:t xml:space="preserve"> </w:t>
      </w:r>
    </w:p>
    <w:p w14:paraId="303C0B4E" w14:textId="77777777" w:rsidR="00D0033C" w:rsidRPr="005779C0" w:rsidRDefault="00D70D7F" w:rsidP="006C59DD">
      <w:pPr>
        <w:pStyle w:val="Akapitzlist"/>
        <w:numPr>
          <w:ilvl w:val="0"/>
          <w:numId w:val="66"/>
        </w:numPr>
        <w:spacing w:line="300" w:lineRule="auto"/>
        <w:jc w:val="both"/>
        <w:rPr>
          <w:rFonts w:ascii="Calibri Light" w:eastAsia="Calibri" w:hAnsi="Calibri Light" w:cs="Calibri Light"/>
          <w:b/>
          <w:sz w:val="22"/>
          <w:szCs w:val="22"/>
        </w:rPr>
      </w:pPr>
      <w:r w:rsidRPr="005779C0">
        <w:rPr>
          <w:rFonts w:ascii="Calibri Light" w:hAnsi="Calibri Light" w:cs="Calibri Light"/>
          <w:sz w:val="22"/>
          <w:szCs w:val="22"/>
        </w:rPr>
        <w:t xml:space="preserve">……………………………………………………… </w:t>
      </w:r>
      <w:r w:rsidRPr="005779C0">
        <w:rPr>
          <w:rFonts w:ascii="Calibri Light" w:hAnsi="Calibri Light" w:cs="Calibri Light"/>
          <w:i/>
          <w:sz w:val="22"/>
          <w:szCs w:val="22"/>
        </w:rPr>
        <w:t>(imię i nazwisko)</w:t>
      </w:r>
      <w:r w:rsidRPr="005779C0">
        <w:rPr>
          <w:rFonts w:ascii="Calibri Light" w:hAnsi="Calibri Light" w:cs="Calibri Light"/>
          <w:sz w:val="22"/>
          <w:szCs w:val="22"/>
        </w:rPr>
        <w:t xml:space="preserve"> - posiadającą/ego uprawnienia budowlane </w:t>
      </w:r>
      <w:r w:rsidRPr="005779C0">
        <w:rPr>
          <w:rFonts w:ascii="Calibri Light" w:hAnsi="Calibri Light" w:cs="Calibri Light"/>
          <w:sz w:val="22"/>
          <w:szCs w:val="22"/>
        </w:rPr>
        <w:br/>
        <w:t xml:space="preserve">do projektowania w specjalności </w:t>
      </w:r>
      <w:r w:rsidR="00795528" w:rsidRPr="005779C0">
        <w:rPr>
          <w:rFonts w:ascii="Calibri Light" w:hAnsi="Calibri Light" w:cs="Calibri Light"/>
          <w:bCs/>
          <w:sz w:val="22"/>
          <w:szCs w:val="22"/>
        </w:rPr>
        <w:t>architektonicznej,</w:t>
      </w:r>
    </w:p>
    <w:p w14:paraId="4901DBEF" w14:textId="7D6DEB03" w:rsidR="00375B9A" w:rsidRPr="005779C0" w:rsidRDefault="00321713" w:rsidP="006C59DD">
      <w:pPr>
        <w:pStyle w:val="Akapitzlist"/>
        <w:numPr>
          <w:ilvl w:val="0"/>
          <w:numId w:val="66"/>
        </w:numPr>
        <w:spacing w:line="300" w:lineRule="auto"/>
        <w:jc w:val="both"/>
        <w:rPr>
          <w:rFonts w:ascii="Calibri Light" w:eastAsia="Calibri" w:hAnsi="Calibri Light" w:cs="Calibri Light"/>
          <w:sz w:val="22"/>
          <w:szCs w:val="22"/>
        </w:rPr>
      </w:pPr>
      <w:r w:rsidRPr="005779C0">
        <w:rPr>
          <w:rFonts w:ascii="Calibri Light" w:hAnsi="Calibri Light" w:cs="Calibri Light"/>
          <w:sz w:val="22"/>
          <w:szCs w:val="22"/>
        </w:rPr>
        <w:t xml:space="preserve">……………………………………………………… </w:t>
      </w:r>
      <w:r w:rsidRPr="005779C0">
        <w:rPr>
          <w:rFonts w:ascii="Calibri Light" w:hAnsi="Calibri Light" w:cs="Calibri Light"/>
          <w:i/>
          <w:sz w:val="22"/>
          <w:szCs w:val="22"/>
        </w:rPr>
        <w:t>(imię i nazwisko)</w:t>
      </w:r>
      <w:r w:rsidRPr="005779C0">
        <w:rPr>
          <w:rFonts w:ascii="Calibri Light" w:hAnsi="Calibri Light" w:cs="Calibri Light"/>
          <w:sz w:val="22"/>
          <w:szCs w:val="22"/>
        </w:rPr>
        <w:t xml:space="preserve"> – </w:t>
      </w:r>
      <w:r w:rsidRPr="005779C0">
        <w:rPr>
          <w:rFonts w:ascii="Calibri Light" w:hAnsi="Calibri Light" w:cs="Calibri Light"/>
          <w:b/>
          <w:sz w:val="22"/>
          <w:szCs w:val="22"/>
        </w:rPr>
        <w:t>kierownik budowy -</w:t>
      </w:r>
      <w:r w:rsidRPr="005779C0">
        <w:rPr>
          <w:rFonts w:ascii="Calibri Light" w:hAnsi="Calibri Light" w:cs="Calibri Light"/>
          <w:sz w:val="22"/>
          <w:szCs w:val="22"/>
        </w:rPr>
        <w:t xml:space="preserve"> posiadającą/ego uprawnienia budowlane do kierowania robotami budowlanymi w specjalności</w:t>
      </w:r>
      <w:r w:rsidR="00477691" w:rsidRPr="005779C0">
        <w:rPr>
          <w:rFonts w:ascii="Calibri Light" w:hAnsi="Calibri Light" w:cs="Calibri Light"/>
          <w:sz w:val="22"/>
          <w:szCs w:val="22"/>
        </w:rPr>
        <w:t xml:space="preserve"> </w:t>
      </w:r>
      <w:r w:rsidR="00B36770" w:rsidRPr="005779C0">
        <w:rPr>
          <w:rFonts w:ascii="Calibri Light" w:hAnsi="Calibri Light"/>
          <w:b/>
          <w:sz w:val="22"/>
          <w:szCs w:val="22"/>
        </w:rPr>
        <w:t>konstrukcyjno-</w:t>
      </w:r>
      <w:r w:rsidR="00795528" w:rsidRPr="005779C0">
        <w:rPr>
          <w:rFonts w:ascii="Calibri Light" w:hAnsi="Calibri Light"/>
          <w:b/>
          <w:sz w:val="22"/>
          <w:szCs w:val="22"/>
        </w:rPr>
        <w:t xml:space="preserve">budowlanej </w:t>
      </w:r>
      <w:r w:rsidR="00795528" w:rsidRPr="005779C0">
        <w:rPr>
          <w:rStyle w:val="Pogrubienie"/>
          <w:rFonts w:ascii="Calibri Light" w:hAnsi="Calibri Light"/>
          <w:b w:val="0"/>
          <w:sz w:val="22"/>
          <w:szCs w:val="22"/>
        </w:rPr>
        <w:t>oraz doświadczenie w pełnieniu funkcji</w:t>
      </w:r>
      <w:r w:rsidR="00795528" w:rsidRPr="005779C0">
        <w:rPr>
          <w:rStyle w:val="Pogrubienie"/>
          <w:rFonts w:ascii="Calibri Light" w:hAnsi="Calibri Light"/>
          <w:sz w:val="22"/>
          <w:szCs w:val="22"/>
        </w:rPr>
        <w:t xml:space="preserve"> </w:t>
      </w:r>
      <w:r w:rsidR="00795528" w:rsidRPr="005779C0">
        <w:rPr>
          <w:rFonts w:ascii="Calibri Light" w:hAnsi="Calibri Light"/>
          <w:sz w:val="22"/>
          <w:szCs w:val="22"/>
        </w:rPr>
        <w:t>kierownika budowy i/lub kierownika robót budowlanych przy realizacji 2</w:t>
      </w:r>
      <w:r w:rsidR="00253C64" w:rsidRPr="005779C0">
        <w:rPr>
          <w:rFonts w:ascii="Calibri Light" w:hAnsi="Calibri Light"/>
          <w:sz w:val="22"/>
          <w:szCs w:val="22"/>
        </w:rPr>
        <w:t xml:space="preserve"> </w:t>
      </w:r>
      <w:r w:rsidR="00795528" w:rsidRPr="005779C0">
        <w:rPr>
          <w:rFonts w:ascii="Calibri Light" w:hAnsi="Calibri Light"/>
          <w:sz w:val="22"/>
          <w:szCs w:val="22"/>
        </w:rPr>
        <w:t>rob</w:t>
      </w:r>
      <w:r w:rsidR="00E73EF5" w:rsidRPr="005779C0">
        <w:rPr>
          <w:rFonts w:ascii="Calibri Light" w:hAnsi="Calibri Light"/>
          <w:sz w:val="22"/>
          <w:szCs w:val="22"/>
        </w:rPr>
        <w:t>ó</w:t>
      </w:r>
      <w:r w:rsidR="00795528" w:rsidRPr="005779C0">
        <w:rPr>
          <w:rFonts w:ascii="Calibri Light" w:hAnsi="Calibri Light"/>
          <w:sz w:val="22"/>
          <w:szCs w:val="22"/>
        </w:rPr>
        <w:t xml:space="preserve">t budowlanych, </w:t>
      </w:r>
      <w:r w:rsidR="00D63C3B" w:rsidRPr="005779C0">
        <w:rPr>
          <w:rFonts w:ascii="Calibri Light" w:hAnsi="Calibri Light" w:cs="Calibri Light"/>
          <w:bCs/>
          <w:iCs/>
          <w:sz w:val="22"/>
        </w:rPr>
        <w:t>mających w swoim zakresie budowę obiektów małej architektury</w:t>
      </w:r>
      <w:r w:rsidR="00253C64" w:rsidRPr="005779C0">
        <w:rPr>
          <w:rFonts w:ascii="Calibri Light" w:hAnsi="Calibri Light" w:cs="Calibri Light"/>
          <w:iCs/>
          <w:sz w:val="22"/>
          <w:szCs w:val="22"/>
        </w:rPr>
        <w:t>.</w:t>
      </w:r>
    </w:p>
    <w:p w14:paraId="42025285" w14:textId="66DF3192" w:rsidR="00F222D4" w:rsidRPr="005779C0" w:rsidRDefault="00884C83" w:rsidP="006C59DD">
      <w:pPr>
        <w:pStyle w:val="Tekstpodstawowy2"/>
        <w:numPr>
          <w:ilvl w:val="0"/>
          <w:numId w:val="32"/>
        </w:numPr>
        <w:spacing w:line="300" w:lineRule="auto"/>
        <w:contextualSpacing/>
        <w:jc w:val="both"/>
        <w:rPr>
          <w:rFonts w:ascii="Calibri Light" w:hAnsi="Calibri Light" w:cs="Calibri Light"/>
          <w:b w:val="0"/>
          <w:sz w:val="22"/>
          <w:szCs w:val="22"/>
          <w:u w:val="single"/>
        </w:rPr>
      </w:pPr>
      <w:r w:rsidRPr="005779C0">
        <w:rPr>
          <w:rFonts w:ascii="Calibri Light" w:hAnsi="Calibri Light" w:cs="Calibri Light"/>
          <w:b w:val="0"/>
          <w:sz w:val="22"/>
          <w:szCs w:val="22"/>
        </w:rPr>
        <w:t>Wykonawca może dokonać</w:t>
      </w:r>
      <w:r w:rsidR="004D7E04" w:rsidRPr="005779C0">
        <w:rPr>
          <w:rFonts w:ascii="Calibri Light" w:hAnsi="Calibri Light" w:cs="Calibri Light"/>
          <w:b w:val="0"/>
          <w:sz w:val="22"/>
          <w:szCs w:val="22"/>
        </w:rPr>
        <w:t xml:space="preserve"> zmi</w:t>
      </w:r>
      <w:r w:rsidR="001032CF" w:rsidRPr="005779C0">
        <w:rPr>
          <w:rFonts w:ascii="Calibri Light" w:hAnsi="Calibri Light" w:cs="Calibri Light"/>
          <w:b w:val="0"/>
          <w:sz w:val="22"/>
          <w:szCs w:val="22"/>
        </w:rPr>
        <w:t>any osób</w:t>
      </w:r>
      <w:r w:rsidR="007824B5" w:rsidRPr="005779C0">
        <w:rPr>
          <w:rFonts w:ascii="Calibri Light" w:hAnsi="Calibri Light" w:cs="Calibri Light"/>
          <w:b w:val="0"/>
          <w:sz w:val="22"/>
          <w:szCs w:val="22"/>
        </w:rPr>
        <w:t xml:space="preserve"> wskazan</w:t>
      </w:r>
      <w:r w:rsidR="001032CF" w:rsidRPr="005779C0">
        <w:rPr>
          <w:rFonts w:ascii="Calibri Light" w:hAnsi="Calibri Light" w:cs="Calibri Light"/>
          <w:b w:val="0"/>
          <w:sz w:val="22"/>
          <w:szCs w:val="22"/>
        </w:rPr>
        <w:t>ych</w:t>
      </w:r>
      <w:r w:rsidR="007824B5" w:rsidRPr="005779C0">
        <w:rPr>
          <w:rFonts w:ascii="Calibri Light" w:hAnsi="Calibri Light" w:cs="Calibri Light"/>
          <w:b w:val="0"/>
          <w:sz w:val="22"/>
          <w:szCs w:val="22"/>
        </w:rPr>
        <w:t xml:space="preserve"> w ust. 3</w:t>
      </w:r>
      <w:r w:rsidRPr="005779C0">
        <w:rPr>
          <w:rFonts w:ascii="Calibri Light" w:hAnsi="Calibri Light" w:cs="Calibri Light"/>
          <w:b w:val="0"/>
          <w:sz w:val="22"/>
          <w:szCs w:val="22"/>
        </w:rPr>
        <w:t>, przedstawion</w:t>
      </w:r>
      <w:r w:rsidR="001032CF" w:rsidRPr="005779C0">
        <w:rPr>
          <w:rFonts w:ascii="Calibri Light" w:hAnsi="Calibri Light" w:cs="Calibri Light"/>
          <w:b w:val="0"/>
          <w:sz w:val="22"/>
          <w:szCs w:val="22"/>
        </w:rPr>
        <w:t>ych</w:t>
      </w:r>
      <w:r w:rsidRPr="005779C0">
        <w:rPr>
          <w:rFonts w:ascii="Calibri Light" w:hAnsi="Calibri Light" w:cs="Calibri Light"/>
          <w:b w:val="0"/>
          <w:sz w:val="22"/>
          <w:szCs w:val="22"/>
        </w:rPr>
        <w:t xml:space="preserve"> w ofercie,</w:t>
      </w:r>
      <w:r w:rsidR="001A0217" w:rsidRPr="005779C0">
        <w:rPr>
          <w:rFonts w:ascii="Calibri Light" w:hAnsi="Calibri Light" w:cs="Calibri Light"/>
          <w:b w:val="0"/>
          <w:sz w:val="22"/>
          <w:szCs w:val="22"/>
        </w:rPr>
        <w:t xml:space="preserve"> </w:t>
      </w:r>
      <w:r w:rsidRPr="005779C0">
        <w:rPr>
          <w:rFonts w:ascii="Calibri Light" w:hAnsi="Calibri Light" w:cs="Calibri Light"/>
          <w:b w:val="0"/>
          <w:sz w:val="22"/>
          <w:szCs w:val="22"/>
        </w:rPr>
        <w:t>jedynie</w:t>
      </w:r>
      <w:r w:rsidR="001A0217" w:rsidRPr="005779C0">
        <w:rPr>
          <w:rFonts w:ascii="Calibri Light" w:hAnsi="Calibri Light" w:cs="Calibri Light"/>
          <w:b w:val="0"/>
          <w:sz w:val="22"/>
          <w:szCs w:val="22"/>
        </w:rPr>
        <w:br/>
      </w:r>
      <w:r w:rsidRPr="005779C0">
        <w:rPr>
          <w:rFonts w:ascii="Calibri Light" w:hAnsi="Calibri Light" w:cs="Calibri Light"/>
          <w:b w:val="0"/>
          <w:sz w:val="22"/>
          <w:szCs w:val="22"/>
        </w:rPr>
        <w:t>za uprzednią zgodą Zamawiającego, akceptującego now</w:t>
      </w:r>
      <w:r w:rsidR="001032CF" w:rsidRPr="005779C0">
        <w:rPr>
          <w:rFonts w:ascii="Calibri Light" w:hAnsi="Calibri Light" w:cs="Calibri Light"/>
          <w:b w:val="0"/>
          <w:sz w:val="22"/>
          <w:szCs w:val="22"/>
        </w:rPr>
        <w:t>e osoby</w:t>
      </w:r>
      <w:r w:rsidRPr="005779C0">
        <w:rPr>
          <w:rFonts w:ascii="Calibri Light" w:hAnsi="Calibri Light" w:cs="Calibri Light"/>
          <w:b w:val="0"/>
          <w:sz w:val="22"/>
          <w:szCs w:val="22"/>
        </w:rPr>
        <w:t>. Zmiana os</w:t>
      </w:r>
      <w:r w:rsidR="001032CF" w:rsidRPr="005779C0">
        <w:rPr>
          <w:rFonts w:ascii="Calibri Light" w:hAnsi="Calibri Light" w:cs="Calibri Light"/>
          <w:b w:val="0"/>
          <w:sz w:val="22"/>
          <w:szCs w:val="22"/>
        </w:rPr>
        <w:t>ób</w:t>
      </w:r>
      <w:r w:rsidRPr="005779C0">
        <w:rPr>
          <w:rFonts w:ascii="Calibri Light" w:hAnsi="Calibri Light" w:cs="Calibri Light"/>
          <w:b w:val="0"/>
          <w:sz w:val="22"/>
          <w:szCs w:val="22"/>
        </w:rPr>
        <w:t>,</w:t>
      </w:r>
      <w:r w:rsidR="00C05C78" w:rsidRPr="005779C0">
        <w:rPr>
          <w:rFonts w:ascii="Calibri Light" w:hAnsi="Calibri Light" w:cs="Calibri Light"/>
          <w:b w:val="0"/>
          <w:sz w:val="22"/>
          <w:szCs w:val="22"/>
        </w:rPr>
        <w:t xml:space="preserve"> </w:t>
      </w:r>
      <w:r w:rsidRPr="005779C0">
        <w:rPr>
          <w:rFonts w:ascii="Calibri Light" w:hAnsi="Calibri Light" w:cs="Calibri Light"/>
          <w:b w:val="0"/>
          <w:sz w:val="22"/>
          <w:szCs w:val="22"/>
        </w:rPr>
        <w:t>o któr</w:t>
      </w:r>
      <w:r w:rsidR="001032CF" w:rsidRPr="005779C0">
        <w:rPr>
          <w:rFonts w:ascii="Calibri Light" w:hAnsi="Calibri Light" w:cs="Calibri Light"/>
          <w:b w:val="0"/>
          <w:sz w:val="22"/>
          <w:szCs w:val="22"/>
        </w:rPr>
        <w:t>ych</w:t>
      </w:r>
      <w:r w:rsidRPr="005779C0">
        <w:rPr>
          <w:rFonts w:ascii="Calibri Light" w:hAnsi="Calibri Light" w:cs="Calibri Light"/>
          <w:b w:val="0"/>
          <w:sz w:val="22"/>
          <w:szCs w:val="22"/>
        </w:rPr>
        <w:t xml:space="preserve"> mowa w zdaniu poprzednim, w trakcie realizacji przedmiotowej umowy musi </w:t>
      </w:r>
      <w:r w:rsidR="001A0217" w:rsidRPr="005779C0">
        <w:rPr>
          <w:rFonts w:ascii="Calibri Light" w:hAnsi="Calibri Light" w:cs="Calibri Light"/>
          <w:b w:val="0"/>
          <w:sz w:val="22"/>
          <w:szCs w:val="22"/>
        </w:rPr>
        <w:t>być uzasadniona przez Wykonawcę</w:t>
      </w:r>
      <w:r w:rsidR="001A0217" w:rsidRPr="005779C0">
        <w:rPr>
          <w:rFonts w:ascii="Calibri Light" w:hAnsi="Calibri Light" w:cs="Calibri Light"/>
          <w:b w:val="0"/>
          <w:sz w:val="22"/>
          <w:szCs w:val="22"/>
        </w:rPr>
        <w:br/>
      </w:r>
      <w:r w:rsidRPr="005779C0">
        <w:rPr>
          <w:rFonts w:ascii="Calibri Light" w:hAnsi="Calibri Light" w:cs="Calibri Light"/>
          <w:b w:val="0"/>
          <w:sz w:val="22"/>
          <w:szCs w:val="22"/>
        </w:rPr>
        <w:t>na piśmie i wymaga zaakceptowania przez Zamawiającego. Now</w:t>
      </w:r>
      <w:r w:rsidR="001032CF" w:rsidRPr="005779C0">
        <w:rPr>
          <w:rFonts w:ascii="Calibri Light" w:hAnsi="Calibri Light" w:cs="Calibri Light"/>
          <w:b w:val="0"/>
          <w:sz w:val="22"/>
          <w:szCs w:val="22"/>
        </w:rPr>
        <w:t>e</w:t>
      </w:r>
      <w:r w:rsidRPr="005779C0">
        <w:rPr>
          <w:rFonts w:ascii="Calibri Light" w:hAnsi="Calibri Light" w:cs="Calibri Light"/>
          <w:b w:val="0"/>
          <w:sz w:val="22"/>
          <w:szCs w:val="22"/>
        </w:rPr>
        <w:t xml:space="preserve"> osob</w:t>
      </w:r>
      <w:r w:rsidR="001032CF" w:rsidRPr="005779C0">
        <w:rPr>
          <w:rFonts w:ascii="Calibri Light" w:hAnsi="Calibri Light" w:cs="Calibri Light"/>
          <w:b w:val="0"/>
          <w:sz w:val="22"/>
          <w:szCs w:val="22"/>
        </w:rPr>
        <w:t>y</w:t>
      </w:r>
      <w:r w:rsidRPr="005779C0">
        <w:rPr>
          <w:rFonts w:ascii="Calibri Light" w:hAnsi="Calibri Light" w:cs="Calibri Light"/>
          <w:b w:val="0"/>
          <w:sz w:val="22"/>
          <w:szCs w:val="22"/>
        </w:rPr>
        <w:t xml:space="preserve"> mus</w:t>
      </w:r>
      <w:r w:rsidR="001032CF" w:rsidRPr="005779C0">
        <w:rPr>
          <w:rFonts w:ascii="Calibri Light" w:hAnsi="Calibri Light" w:cs="Calibri Light"/>
          <w:b w:val="0"/>
          <w:sz w:val="22"/>
          <w:szCs w:val="22"/>
        </w:rPr>
        <w:t>zą</w:t>
      </w:r>
      <w:r w:rsidR="00C05C78" w:rsidRPr="005779C0">
        <w:rPr>
          <w:rFonts w:ascii="Calibri Light" w:hAnsi="Calibri Light" w:cs="Calibri Light"/>
          <w:b w:val="0"/>
          <w:sz w:val="22"/>
          <w:szCs w:val="22"/>
        </w:rPr>
        <w:t xml:space="preserve"> </w:t>
      </w:r>
      <w:r w:rsidRPr="005779C0">
        <w:rPr>
          <w:rFonts w:ascii="Calibri Light" w:hAnsi="Calibri Light" w:cs="Calibri Light"/>
          <w:b w:val="0"/>
          <w:sz w:val="22"/>
          <w:szCs w:val="22"/>
        </w:rPr>
        <w:t>posiadać uprawnienia stosowne do wykonywanych czynności takie same lub wyższe od wymaganych</w:t>
      </w:r>
      <w:r w:rsidR="005635FE" w:rsidRPr="005779C0">
        <w:rPr>
          <w:rFonts w:ascii="Calibri Light" w:hAnsi="Calibri Light" w:cs="Calibri Light"/>
          <w:b w:val="0"/>
          <w:sz w:val="22"/>
          <w:szCs w:val="22"/>
        </w:rPr>
        <w:t xml:space="preserve"> </w:t>
      </w:r>
      <w:r w:rsidR="006103F8" w:rsidRPr="005779C0">
        <w:rPr>
          <w:rFonts w:ascii="Calibri Light" w:hAnsi="Calibri Light" w:cs="Calibri Light"/>
          <w:b w:val="0"/>
          <w:sz w:val="22"/>
          <w:szCs w:val="22"/>
        </w:rPr>
        <w:t>w S</w:t>
      </w:r>
      <w:r w:rsidRPr="005779C0">
        <w:rPr>
          <w:rFonts w:ascii="Calibri Light" w:hAnsi="Calibri Light" w:cs="Calibri Light"/>
          <w:b w:val="0"/>
          <w:sz w:val="22"/>
          <w:szCs w:val="22"/>
        </w:rPr>
        <w:t>WZ</w:t>
      </w:r>
      <w:r w:rsidR="00A96C18" w:rsidRPr="005779C0">
        <w:rPr>
          <w:rFonts w:ascii="Calibri Light" w:hAnsi="Calibri Light" w:cs="Calibri Light"/>
          <w:b w:val="0"/>
          <w:sz w:val="22"/>
          <w:szCs w:val="22"/>
        </w:rPr>
        <w:t>,</w:t>
      </w:r>
      <w:r w:rsidR="00473867" w:rsidRPr="005779C0">
        <w:rPr>
          <w:rFonts w:ascii="Calibri Light" w:hAnsi="Calibri Light" w:cs="Calibri Light"/>
          <w:b w:val="0"/>
          <w:sz w:val="22"/>
          <w:szCs w:val="22"/>
        </w:rPr>
        <w:t xml:space="preserve"> </w:t>
      </w:r>
      <w:r w:rsidR="001032CF" w:rsidRPr="005779C0">
        <w:rPr>
          <w:rFonts w:ascii="Calibri Light" w:hAnsi="Calibri Light" w:cs="Calibri Light"/>
          <w:b w:val="0"/>
          <w:sz w:val="22"/>
          <w:szCs w:val="22"/>
          <w:u w:val="single"/>
        </w:rPr>
        <w:t xml:space="preserve">a </w:t>
      </w:r>
      <w:r w:rsidR="00802D59" w:rsidRPr="005779C0">
        <w:rPr>
          <w:rFonts w:ascii="Calibri Light" w:hAnsi="Calibri Light" w:cs="Calibri Light"/>
          <w:b w:val="0"/>
          <w:sz w:val="22"/>
          <w:szCs w:val="22"/>
          <w:u w:val="single"/>
        </w:rPr>
        <w:t xml:space="preserve">osoba posiadająca </w:t>
      </w:r>
      <w:r w:rsidRPr="005779C0">
        <w:rPr>
          <w:rFonts w:ascii="Calibri Light" w:hAnsi="Calibri Light" w:cs="Calibri Light"/>
          <w:b w:val="0"/>
          <w:sz w:val="22"/>
          <w:szCs w:val="22"/>
          <w:u w:val="single"/>
        </w:rPr>
        <w:t>uprawnienia budowlane</w:t>
      </w:r>
      <w:r w:rsidR="00E92EFA" w:rsidRPr="005779C0">
        <w:rPr>
          <w:rFonts w:ascii="Calibri Light" w:hAnsi="Calibri Light" w:cs="Calibri Light"/>
          <w:b w:val="0"/>
          <w:sz w:val="22"/>
          <w:szCs w:val="22"/>
          <w:u w:val="single"/>
        </w:rPr>
        <w:t xml:space="preserve"> </w:t>
      </w:r>
      <w:r w:rsidRPr="005779C0">
        <w:rPr>
          <w:rFonts w:ascii="Calibri Light" w:hAnsi="Calibri Light" w:cs="Calibri Light"/>
          <w:b w:val="0"/>
          <w:sz w:val="22"/>
          <w:szCs w:val="22"/>
          <w:u w:val="single"/>
        </w:rPr>
        <w:t>do kierowania robotami budowlanymi</w:t>
      </w:r>
      <w:r w:rsidR="005635FE" w:rsidRPr="005779C0">
        <w:rPr>
          <w:rFonts w:ascii="Calibri Light" w:hAnsi="Calibri Light" w:cs="Calibri Light"/>
          <w:b w:val="0"/>
          <w:sz w:val="22"/>
          <w:szCs w:val="22"/>
          <w:u w:val="single"/>
        </w:rPr>
        <w:t xml:space="preserve"> </w:t>
      </w:r>
      <w:r w:rsidR="00F0320A" w:rsidRPr="005779C0">
        <w:rPr>
          <w:rFonts w:ascii="Calibri Light" w:hAnsi="Calibri Light" w:cs="Calibri Light"/>
          <w:sz w:val="22"/>
          <w:szCs w:val="22"/>
          <w:u w:val="single"/>
        </w:rPr>
        <w:t>w specjalności</w:t>
      </w:r>
      <w:r w:rsidR="004B35F9" w:rsidRPr="005779C0">
        <w:rPr>
          <w:rFonts w:ascii="Calibri Light" w:hAnsi="Calibri Light" w:cs="Calibri Light"/>
          <w:sz w:val="22"/>
          <w:u w:val="single"/>
        </w:rPr>
        <w:t xml:space="preserve"> </w:t>
      </w:r>
      <w:r w:rsidR="00B36770" w:rsidRPr="005779C0">
        <w:rPr>
          <w:rFonts w:ascii="Calibri Light" w:hAnsi="Calibri Light"/>
          <w:sz w:val="22"/>
          <w:szCs w:val="22"/>
          <w:u w:val="single"/>
        </w:rPr>
        <w:t>konstrukcyjno-</w:t>
      </w:r>
      <w:r w:rsidR="00375B9A" w:rsidRPr="005779C0">
        <w:rPr>
          <w:rFonts w:ascii="Calibri Light" w:hAnsi="Calibri Light"/>
          <w:sz w:val="22"/>
          <w:szCs w:val="22"/>
          <w:u w:val="single"/>
        </w:rPr>
        <w:t>budowlanej</w:t>
      </w:r>
      <w:r w:rsidR="004A7FA2" w:rsidRPr="005779C0">
        <w:rPr>
          <w:rFonts w:ascii="Calibri Light" w:hAnsi="Calibri Light" w:cs="Calibri Light"/>
          <w:sz w:val="22"/>
          <w:u w:val="single"/>
        </w:rPr>
        <w:t xml:space="preserve"> </w:t>
      </w:r>
      <w:r w:rsidRPr="005779C0">
        <w:rPr>
          <w:rFonts w:ascii="Calibri Light" w:hAnsi="Calibri Light" w:cs="Calibri Light"/>
          <w:b w:val="0"/>
          <w:sz w:val="22"/>
          <w:szCs w:val="22"/>
          <w:u w:val="single"/>
        </w:rPr>
        <w:t>wskazane</w:t>
      </w:r>
      <w:r w:rsidR="00321713" w:rsidRPr="005779C0">
        <w:rPr>
          <w:rFonts w:ascii="Calibri Light" w:hAnsi="Calibri Light" w:cs="Calibri Light"/>
          <w:b w:val="0"/>
          <w:sz w:val="22"/>
          <w:szCs w:val="22"/>
          <w:u w:val="single"/>
        </w:rPr>
        <w:t xml:space="preserve"> </w:t>
      </w:r>
      <w:r w:rsidRPr="005779C0">
        <w:rPr>
          <w:rFonts w:ascii="Calibri Light" w:hAnsi="Calibri Light" w:cs="Calibri Light"/>
          <w:b w:val="0"/>
          <w:sz w:val="22"/>
          <w:szCs w:val="22"/>
          <w:u w:val="single"/>
        </w:rPr>
        <w:t>w ofercie doświadczenie</w:t>
      </w:r>
      <w:r w:rsidR="00DF1350" w:rsidRPr="005779C0">
        <w:rPr>
          <w:rFonts w:ascii="Calibri Light" w:hAnsi="Calibri Light" w:cs="Calibri Light"/>
          <w:b w:val="0"/>
          <w:sz w:val="22"/>
          <w:szCs w:val="22"/>
          <w:u w:val="single"/>
        </w:rPr>
        <w:t>.</w:t>
      </w:r>
    </w:p>
    <w:p w14:paraId="6E24A33D" w14:textId="74E8FF01" w:rsidR="00F222D4" w:rsidRPr="005779C0" w:rsidRDefault="00884C83" w:rsidP="006C59DD">
      <w:pPr>
        <w:pStyle w:val="Tekstpodstawowy2"/>
        <w:numPr>
          <w:ilvl w:val="0"/>
          <w:numId w:val="32"/>
        </w:numPr>
        <w:spacing w:line="300" w:lineRule="auto"/>
        <w:contextualSpacing/>
        <w:jc w:val="both"/>
        <w:rPr>
          <w:rFonts w:ascii="Calibri Light" w:hAnsi="Calibri Light" w:cs="Calibri Light"/>
          <w:b w:val="0"/>
          <w:sz w:val="22"/>
          <w:szCs w:val="22"/>
        </w:rPr>
      </w:pPr>
      <w:r w:rsidRPr="005779C0">
        <w:rPr>
          <w:rFonts w:ascii="Calibri Light" w:hAnsi="Calibri Light" w:cs="Calibri Light"/>
          <w:b w:val="0"/>
          <w:sz w:val="22"/>
          <w:szCs w:val="22"/>
        </w:rPr>
        <w:lastRenderedPageBreak/>
        <w:t>Zamawiający może zażądać od Wykonawcy zmiany os</w:t>
      </w:r>
      <w:r w:rsidR="001032CF" w:rsidRPr="005779C0">
        <w:rPr>
          <w:rFonts w:ascii="Calibri Light" w:hAnsi="Calibri Light" w:cs="Calibri Light"/>
          <w:b w:val="0"/>
          <w:sz w:val="22"/>
          <w:szCs w:val="22"/>
        </w:rPr>
        <w:t>ób</w:t>
      </w:r>
      <w:r w:rsidRPr="005779C0">
        <w:rPr>
          <w:rFonts w:ascii="Calibri Light" w:hAnsi="Calibri Light" w:cs="Calibri Light"/>
          <w:b w:val="0"/>
          <w:sz w:val="22"/>
          <w:szCs w:val="22"/>
        </w:rPr>
        <w:t xml:space="preserve"> wymienion</w:t>
      </w:r>
      <w:r w:rsidR="001032CF" w:rsidRPr="005779C0">
        <w:rPr>
          <w:rFonts w:ascii="Calibri Light" w:hAnsi="Calibri Light" w:cs="Calibri Light"/>
          <w:b w:val="0"/>
          <w:sz w:val="22"/>
          <w:szCs w:val="22"/>
        </w:rPr>
        <w:t>ych</w:t>
      </w:r>
      <w:r w:rsidRPr="005779C0">
        <w:rPr>
          <w:rFonts w:ascii="Calibri Light" w:hAnsi="Calibri Light" w:cs="Calibri Light"/>
          <w:b w:val="0"/>
          <w:sz w:val="22"/>
          <w:szCs w:val="22"/>
        </w:rPr>
        <w:t xml:space="preserve"> w ust.</w:t>
      </w:r>
      <w:r w:rsidR="007824B5" w:rsidRPr="005779C0">
        <w:rPr>
          <w:rFonts w:ascii="Calibri Light" w:hAnsi="Calibri Light" w:cs="Calibri Light"/>
          <w:b w:val="0"/>
          <w:sz w:val="22"/>
          <w:szCs w:val="22"/>
        </w:rPr>
        <w:t xml:space="preserve"> 3</w:t>
      </w:r>
      <w:r w:rsidR="00BC6BC6" w:rsidRPr="005779C0">
        <w:rPr>
          <w:rFonts w:ascii="Calibri Light" w:hAnsi="Calibri Light" w:cs="Calibri Light"/>
          <w:b w:val="0"/>
          <w:sz w:val="22"/>
          <w:szCs w:val="22"/>
        </w:rPr>
        <w:t>, jeżeli uzna,</w:t>
      </w:r>
      <w:r w:rsidR="00473867" w:rsidRPr="005779C0">
        <w:rPr>
          <w:rFonts w:ascii="Calibri Light" w:hAnsi="Calibri Light" w:cs="Calibri Light"/>
          <w:b w:val="0"/>
          <w:sz w:val="22"/>
          <w:szCs w:val="22"/>
        </w:rPr>
        <w:br/>
      </w:r>
      <w:r w:rsidR="00BC6BC6" w:rsidRPr="005779C0">
        <w:rPr>
          <w:rFonts w:ascii="Calibri Light" w:hAnsi="Calibri Light" w:cs="Calibri Light"/>
          <w:b w:val="0"/>
          <w:sz w:val="22"/>
          <w:szCs w:val="22"/>
        </w:rPr>
        <w:t>że nie wykonuj</w:t>
      </w:r>
      <w:r w:rsidR="001032CF" w:rsidRPr="005779C0">
        <w:rPr>
          <w:rFonts w:ascii="Calibri Light" w:hAnsi="Calibri Light" w:cs="Calibri Light"/>
          <w:b w:val="0"/>
          <w:sz w:val="22"/>
          <w:szCs w:val="22"/>
        </w:rPr>
        <w:t>ą</w:t>
      </w:r>
      <w:r w:rsidRPr="005779C0">
        <w:rPr>
          <w:rFonts w:ascii="Calibri Light" w:hAnsi="Calibri Light" w:cs="Calibri Light"/>
          <w:b w:val="0"/>
          <w:sz w:val="22"/>
          <w:szCs w:val="22"/>
        </w:rPr>
        <w:t xml:space="preserve"> on</w:t>
      </w:r>
      <w:r w:rsidR="001032CF" w:rsidRPr="005779C0">
        <w:rPr>
          <w:rFonts w:ascii="Calibri Light" w:hAnsi="Calibri Light" w:cs="Calibri Light"/>
          <w:b w:val="0"/>
          <w:sz w:val="22"/>
          <w:szCs w:val="22"/>
        </w:rPr>
        <w:t>e</w:t>
      </w:r>
      <w:r w:rsidRPr="005779C0">
        <w:rPr>
          <w:rFonts w:ascii="Calibri Light" w:hAnsi="Calibri Light" w:cs="Calibri Light"/>
          <w:b w:val="0"/>
          <w:sz w:val="22"/>
          <w:szCs w:val="22"/>
        </w:rPr>
        <w:t xml:space="preserve"> swoich obowiązków wynikających z umowy.</w:t>
      </w:r>
    </w:p>
    <w:p w14:paraId="0E973CB8" w14:textId="18CF9ED4" w:rsidR="00F222D4" w:rsidRPr="005779C0" w:rsidRDefault="00550EBE" w:rsidP="006C59DD">
      <w:pPr>
        <w:pStyle w:val="Tekstpodstawowy2"/>
        <w:numPr>
          <w:ilvl w:val="0"/>
          <w:numId w:val="32"/>
        </w:numPr>
        <w:spacing w:line="300" w:lineRule="auto"/>
        <w:contextualSpacing/>
        <w:jc w:val="both"/>
        <w:rPr>
          <w:rFonts w:ascii="Calibri Light" w:hAnsi="Calibri Light" w:cs="Calibri Light"/>
          <w:b w:val="0"/>
          <w:sz w:val="22"/>
          <w:szCs w:val="22"/>
        </w:rPr>
      </w:pPr>
      <w:r w:rsidRPr="005779C0">
        <w:rPr>
          <w:rFonts w:ascii="Calibri Light" w:hAnsi="Calibri Light" w:cs="Calibri Light"/>
          <w:b w:val="0"/>
          <w:sz w:val="22"/>
          <w:szCs w:val="22"/>
        </w:rPr>
        <w:t>Zaakceptowana przez Zamawiającego zmia</w:t>
      </w:r>
      <w:r w:rsidR="001C45E9" w:rsidRPr="005779C0">
        <w:rPr>
          <w:rFonts w:ascii="Calibri Light" w:hAnsi="Calibri Light" w:cs="Calibri Light"/>
          <w:b w:val="0"/>
          <w:sz w:val="22"/>
          <w:szCs w:val="22"/>
        </w:rPr>
        <w:t>na osób, o których</w:t>
      </w:r>
      <w:r w:rsidR="004D7E04" w:rsidRPr="005779C0">
        <w:rPr>
          <w:rFonts w:ascii="Calibri Light" w:hAnsi="Calibri Light" w:cs="Calibri Light"/>
          <w:b w:val="0"/>
          <w:sz w:val="22"/>
          <w:szCs w:val="22"/>
        </w:rPr>
        <w:t xml:space="preserve"> mowa w ust. 3</w:t>
      </w:r>
      <w:r w:rsidRPr="005779C0">
        <w:rPr>
          <w:rFonts w:ascii="Calibri Light" w:hAnsi="Calibri Light" w:cs="Calibri Light"/>
          <w:b w:val="0"/>
          <w:sz w:val="22"/>
          <w:szCs w:val="22"/>
        </w:rPr>
        <w:t>, winna być dokonana</w:t>
      </w:r>
      <w:r w:rsidRPr="005779C0">
        <w:rPr>
          <w:rFonts w:ascii="Calibri Light" w:hAnsi="Calibri Light" w:cs="Calibri Light"/>
          <w:b w:val="0"/>
          <w:sz w:val="22"/>
          <w:szCs w:val="22"/>
        </w:rPr>
        <w:br/>
        <w:t xml:space="preserve">na piśmie </w:t>
      </w:r>
      <w:r w:rsidR="009B4157" w:rsidRPr="005779C0">
        <w:rPr>
          <w:rFonts w:ascii="Calibri Light" w:hAnsi="Calibri Light" w:cs="Calibri Light"/>
          <w:b w:val="0"/>
          <w:sz w:val="22"/>
          <w:szCs w:val="22"/>
        </w:rPr>
        <w:t xml:space="preserve">poprzez sporządzenie aneksu do niniejszej umowy </w:t>
      </w:r>
      <w:r w:rsidRPr="005779C0">
        <w:rPr>
          <w:rFonts w:ascii="Calibri Light" w:hAnsi="Calibri Light" w:cs="Calibri Light"/>
          <w:b w:val="0"/>
          <w:sz w:val="22"/>
          <w:szCs w:val="22"/>
        </w:rPr>
        <w:t xml:space="preserve">oraz jeżeli dotyczy - wpisem do dziennika budowy </w:t>
      </w:r>
      <w:r w:rsidRPr="005779C0">
        <w:rPr>
          <w:rFonts w:ascii="Calibri Light" w:hAnsi="Calibri Light" w:cs="Calibri Light"/>
          <w:b w:val="0"/>
          <w:bCs/>
          <w:sz w:val="22"/>
          <w:szCs w:val="22"/>
        </w:rPr>
        <w:t>z zastrzeżeniem, iż zmiana o charakterze tymczasowym wynikającym z choroby bądź urlopu</w:t>
      </w:r>
      <w:r w:rsidR="009B4157" w:rsidRPr="005779C0">
        <w:rPr>
          <w:rFonts w:ascii="Calibri Light" w:hAnsi="Calibri Light" w:cs="Calibri Light"/>
          <w:b w:val="0"/>
          <w:bCs/>
          <w:sz w:val="22"/>
          <w:szCs w:val="22"/>
        </w:rPr>
        <w:t xml:space="preserve"> osoby, o której mowa w ust. 3 nie wymaga aneksu a jedynie pisemnej zgody Zamawiającego.</w:t>
      </w:r>
      <w:r w:rsidR="00B72088" w:rsidRPr="005779C0">
        <w:rPr>
          <w:rFonts w:ascii="Calibri Light" w:hAnsi="Calibri Light" w:cs="Calibri Light"/>
          <w:b w:val="0"/>
          <w:bCs/>
          <w:sz w:val="22"/>
          <w:szCs w:val="22"/>
        </w:rPr>
        <w:t xml:space="preserve"> </w:t>
      </w:r>
      <w:r w:rsidRPr="005779C0">
        <w:rPr>
          <w:rFonts w:ascii="Calibri Light" w:hAnsi="Calibri Light" w:cs="Calibri Light"/>
          <w:b w:val="0"/>
          <w:bCs/>
          <w:sz w:val="22"/>
          <w:szCs w:val="22"/>
        </w:rPr>
        <w:t>Pozostałe zapisy stosuje się odpowiednio.</w:t>
      </w:r>
    </w:p>
    <w:p w14:paraId="700CEA54" w14:textId="240DC4DD" w:rsidR="00D63C3B" w:rsidRPr="005779C0" w:rsidRDefault="00D63C3B" w:rsidP="006C59DD">
      <w:pPr>
        <w:pStyle w:val="Akapitzlist"/>
        <w:numPr>
          <w:ilvl w:val="0"/>
          <w:numId w:val="32"/>
        </w:numPr>
        <w:tabs>
          <w:tab w:val="left" w:pos="426"/>
        </w:tabs>
        <w:suppressAutoHyphens/>
        <w:autoSpaceDE w:val="0"/>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Jako pełnomocnika upoważnionego do uzyskania w imieniu Zamawiającego, uzgodnień </w:t>
      </w:r>
      <w:r w:rsidRPr="005779C0">
        <w:rPr>
          <w:rFonts w:ascii="Calibri Light" w:hAnsi="Calibri Light" w:cs="Calibri Light"/>
          <w:sz w:val="22"/>
          <w:szCs w:val="22"/>
        </w:rPr>
        <w:br/>
        <w:t xml:space="preserve">do występowania w imieniu Zamawiającego o wydanie niezbędnych decyzji, postanowień, wymaganych opinii i sprawdzeń rozwiązań projektowych, w zakresie wynikającym z przepisów, Wykonawca wyznacza: </w:t>
      </w:r>
      <w:r w:rsidRPr="005779C0">
        <w:rPr>
          <w:rFonts w:ascii="Calibri Light" w:hAnsi="Calibri Light" w:cs="Calibri Light"/>
          <w:b/>
          <w:sz w:val="22"/>
          <w:szCs w:val="22"/>
        </w:rPr>
        <w:t>……………………………………</w:t>
      </w:r>
    </w:p>
    <w:p w14:paraId="3718785A" w14:textId="710CB707" w:rsidR="00D96A9F" w:rsidRPr="005779C0" w:rsidRDefault="00D96A9F" w:rsidP="006C59DD">
      <w:pPr>
        <w:numPr>
          <w:ilvl w:val="0"/>
          <w:numId w:val="32"/>
        </w:numPr>
        <w:tabs>
          <w:tab w:val="left" w:pos="426"/>
        </w:tabs>
        <w:suppressAutoHyphens/>
        <w:autoSpaceDE w:val="0"/>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Wykonawca oświadcza, że będzie realizować roboty budowlane</w:t>
      </w:r>
      <w:r w:rsidR="0010262B" w:rsidRPr="005779C0">
        <w:rPr>
          <w:rFonts w:ascii="Calibri Light" w:hAnsi="Calibri Light" w:cs="Calibri Light"/>
          <w:sz w:val="22"/>
          <w:szCs w:val="22"/>
        </w:rPr>
        <w:t xml:space="preserve"> za pomocą</w:t>
      </w:r>
      <w:r w:rsidR="00EE7FF5" w:rsidRPr="005779C0">
        <w:rPr>
          <w:rFonts w:ascii="Calibri Light" w:hAnsi="Calibri Light" w:cs="Calibri Light"/>
          <w:b/>
          <w:sz w:val="22"/>
          <w:szCs w:val="22"/>
        </w:rPr>
        <w:t xml:space="preserve"> </w:t>
      </w:r>
      <w:r w:rsidR="0010262B" w:rsidRPr="005779C0">
        <w:rPr>
          <w:rFonts w:ascii="Calibri Light" w:hAnsi="Calibri Light" w:cs="Calibri Light"/>
          <w:b/>
          <w:sz w:val="22"/>
          <w:szCs w:val="22"/>
        </w:rPr>
        <w:t>podmiotów</w:t>
      </w:r>
      <w:r w:rsidR="0010262B" w:rsidRPr="005779C0">
        <w:rPr>
          <w:rFonts w:ascii="Calibri Light" w:hAnsi="Calibri Light" w:cs="Calibri Light"/>
          <w:sz w:val="22"/>
          <w:szCs w:val="22"/>
        </w:rPr>
        <w:t>,</w:t>
      </w:r>
      <w:r w:rsidR="00EE7FF5" w:rsidRPr="005779C0">
        <w:rPr>
          <w:rFonts w:ascii="Calibri Light" w:hAnsi="Calibri Light" w:cs="Calibri Light"/>
          <w:sz w:val="22"/>
          <w:szCs w:val="22"/>
        </w:rPr>
        <w:t xml:space="preserve"> </w:t>
      </w:r>
      <w:r w:rsidR="0010262B" w:rsidRPr="005779C0">
        <w:rPr>
          <w:rFonts w:ascii="Calibri Light" w:hAnsi="Calibri Light" w:cs="Calibri Light"/>
          <w:sz w:val="22"/>
          <w:szCs w:val="22"/>
        </w:rPr>
        <w:t>na </w:t>
      </w:r>
      <w:r w:rsidR="00B72088" w:rsidRPr="005779C0">
        <w:rPr>
          <w:rFonts w:ascii="Calibri Light" w:hAnsi="Calibri Light" w:cs="Calibri Light"/>
          <w:sz w:val="22"/>
          <w:szCs w:val="22"/>
        </w:rPr>
        <w:t xml:space="preserve">których </w:t>
      </w:r>
      <w:r w:rsidRPr="005779C0">
        <w:rPr>
          <w:rFonts w:ascii="Calibri Light" w:hAnsi="Calibri Light" w:cs="Calibri Light"/>
          <w:sz w:val="22"/>
          <w:szCs w:val="22"/>
        </w:rPr>
        <w:t>zasoby</w:t>
      </w:r>
      <w:r w:rsidR="00B72088" w:rsidRPr="005779C0">
        <w:rPr>
          <w:rFonts w:ascii="Calibri Light" w:hAnsi="Calibri Light" w:cs="Calibri Light"/>
          <w:sz w:val="22"/>
          <w:szCs w:val="22"/>
        </w:rPr>
        <w:t xml:space="preserve"> </w:t>
      </w:r>
      <w:r w:rsidRPr="005779C0">
        <w:rPr>
          <w:rFonts w:ascii="Calibri Light" w:hAnsi="Calibri Light" w:cs="Calibri Light"/>
          <w:sz w:val="22"/>
          <w:szCs w:val="22"/>
        </w:rPr>
        <w:t xml:space="preserve">zdolności technicznej lub zawodowej (w odniesieniu do warunków dotyczących wykształcenia, kwalifikacji zawodowych lub doświadczenia) powoływał się w ofercie: </w:t>
      </w:r>
    </w:p>
    <w:p w14:paraId="40CDEEAF" w14:textId="5BC40645" w:rsidR="00D96A9F" w:rsidRPr="005779C0" w:rsidRDefault="00D96A9F" w:rsidP="006C59DD">
      <w:pPr>
        <w:tabs>
          <w:tab w:val="left" w:pos="426"/>
        </w:tabs>
        <w:suppressAutoHyphens/>
        <w:autoSpaceDE w:val="0"/>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       nazwa podmiotu  …………………………………</w:t>
      </w:r>
      <w:r w:rsidR="00473867" w:rsidRPr="005779C0">
        <w:rPr>
          <w:rFonts w:ascii="Calibri Light" w:hAnsi="Calibri Light" w:cs="Calibri Light"/>
          <w:sz w:val="22"/>
          <w:szCs w:val="22"/>
        </w:rPr>
        <w:t>…</w:t>
      </w:r>
      <w:r w:rsidRPr="005779C0">
        <w:rPr>
          <w:rFonts w:ascii="Calibri Light" w:hAnsi="Calibri Light" w:cs="Calibri Light"/>
          <w:sz w:val="22"/>
          <w:szCs w:val="22"/>
        </w:rPr>
        <w:t xml:space="preserve"> w zakresie: …………………</w:t>
      </w:r>
      <w:r w:rsidR="00473867" w:rsidRPr="005779C0">
        <w:rPr>
          <w:rFonts w:ascii="Calibri Light" w:hAnsi="Calibri Light" w:cs="Calibri Light"/>
          <w:sz w:val="22"/>
          <w:szCs w:val="22"/>
        </w:rPr>
        <w:t>……</w:t>
      </w:r>
      <w:r w:rsidRPr="005779C0">
        <w:rPr>
          <w:rFonts w:ascii="Calibri Light" w:hAnsi="Calibri Light" w:cs="Calibri Light"/>
          <w:sz w:val="22"/>
          <w:szCs w:val="22"/>
        </w:rPr>
        <w:t xml:space="preserve">  w formie: …………………</w:t>
      </w:r>
      <w:r w:rsidR="00473867" w:rsidRPr="005779C0">
        <w:rPr>
          <w:rFonts w:ascii="Calibri Light" w:hAnsi="Calibri Light" w:cs="Calibri Light"/>
          <w:sz w:val="22"/>
          <w:szCs w:val="22"/>
        </w:rPr>
        <w:t>……..</w:t>
      </w:r>
      <w:r w:rsidRPr="005779C0">
        <w:rPr>
          <w:rFonts w:ascii="Calibri Light" w:hAnsi="Calibri Light" w:cs="Calibri Light"/>
          <w:sz w:val="22"/>
          <w:szCs w:val="22"/>
        </w:rPr>
        <w:t xml:space="preserve"> .  </w:t>
      </w:r>
    </w:p>
    <w:p w14:paraId="5B012580" w14:textId="40C49C29" w:rsidR="00F222D4" w:rsidRPr="005779C0" w:rsidRDefault="00884C83" w:rsidP="006C59DD">
      <w:pPr>
        <w:pStyle w:val="Tekstpodstawowy2"/>
        <w:numPr>
          <w:ilvl w:val="0"/>
          <w:numId w:val="32"/>
        </w:numPr>
        <w:spacing w:line="300" w:lineRule="auto"/>
        <w:contextualSpacing/>
        <w:jc w:val="both"/>
        <w:rPr>
          <w:rFonts w:ascii="Calibri Light" w:hAnsi="Calibri Light" w:cs="Calibri Light"/>
          <w:b w:val="0"/>
          <w:sz w:val="22"/>
          <w:szCs w:val="22"/>
        </w:rPr>
      </w:pPr>
      <w:r w:rsidRPr="005779C0">
        <w:rPr>
          <w:rFonts w:ascii="Calibri Light" w:hAnsi="Calibri Light" w:cs="Calibri Light"/>
          <w:b w:val="0"/>
          <w:sz w:val="22"/>
          <w:szCs w:val="22"/>
        </w:rPr>
        <w:t xml:space="preserve">Wykonawca, </w:t>
      </w:r>
      <w:r w:rsidRPr="005779C0">
        <w:rPr>
          <w:rFonts w:ascii="Calibri Light" w:hAnsi="Calibri Light" w:cs="Calibri Light"/>
          <w:sz w:val="22"/>
          <w:szCs w:val="22"/>
        </w:rPr>
        <w:t>który polega na sytuacji finansowej lub ekonomicznej podmiotów</w:t>
      </w:r>
      <w:r w:rsidR="0058742A" w:rsidRPr="005779C0">
        <w:rPr>
          <w:rFonts w:ascii="Calibri Light" w:hAnsi="Calibri Light" w:cs="Calibri Light"/>
          <w:sz w:val="22"/>
          <w:szCs w:val="22"/>
        </w:rPr>
        <w:t xml:space="preserve"> udostępniających zasoby</w:t>
      </w:r>
      <w:r w:rsidRPr="005779C0">
        <w:rPr>
          <w:rFonts w:ascii="Calibri Light" w:hAnsi="Calibri Light" w:cs="Calibri Light"/>
          <w:b w:val="0"/>
          <w:sz w:val="22"/>
          <w:szCs w:val="22"/>
        </w:rPr>
        <w:t>, wskazanych</w:t>
      </w:r>
      <w:r w:rsidR="0058742A" w:rsidRPr="005779C0">
        <w:rPr>
          <w:rFonts w:ascii="Calibri Light" w:hAnsi="Calibri Light" w:cs="Calibri Light"/>
          <w:b w:val="0"/>
          <w:sz w:val="22"/>
          <w:szCs w:val="22"/>
        </w:rPr>
        <w:t xml:space="preserve"> </w:t>
      </w:r>
      <w:r w:rsidRPr="005779C0">
        <w:rPr>
          <w:rFonts w:ascii="Calibri Light" w:hAnsi="Calibri Light" w:cs="Calibri Light"/>
          <w:b w:val="0"/>
          <w:sz w:val="22"/>
          <w:szCs w:val="22"/>
        </w:rPr>
        <w:t>w ofercie: nazwa podmiotu  ………………… w zakresie: ……………… w formie: ……………………….., odpowiada solidarnie z podmiotem, który zobowiązał się do udostępnienia zasobów, za szkodę poniesioną przez Zamawiającego powstałą wskutek nieudost</w:t>
      </w:r>
      <w:r w:rsidR="008302F6" w:rsidRPr="005779C0">
        <w:rPr>
          <w:rFonts w:ascii="Calibri Light" w:hAnsi="Calibri Light" w:cs="Calibri Light"/>
          <w:b w:val="0"/>
          <w:sz w:val="22"/>
          <w:szCs w:val="22"/>
        </w:rPr>
        <w:t xml:space="preserve">ępnienia tych zasobów, chyba że </w:t>
      </w:r>
      <w:r w:rsidRPr="005779C0">
        <w:rPr>
          <w:rFonts w:ascii="Calibri Light" w:hAnsi="Calibri Light" w:cs="Calibri Light"/>
          <w:b w:val="0"/>
          <w:sz w:val="22"/>
          <w:szCs w:val="22"/>
        </w:rPr>
        <w:t>za nieudostępnienie zasobów nie ponosi winy.</w:t>
      </w:r>
    </w:p>
    <w:p w14:paraId="5608845A" w14:textId="3770A7E1" w:rsidR="00F222D4" w:rsidRPr="005779C0" w:rsidRDefault="00E71508" w:rsidP="006C59DD">
      <w:pPr>
        <w:pStyle w:val="Tekstpodstawowy2"/>
        <w:numPr>
          <w:ilvl w:val="0"/>
          <w:numId w:val="32"/>
        </w:numPr>
        <w:spacing w:line="300" w:lineRule="auto"/>
        <w:contextualSpacing/>
        <w:jc w:val="both"/>
        <w:rPr>
          <w:rFonts w:ascii="Calibri Light" w:hAnsi="Calibri Light" w:cs="Calibri Light"/>
          <w:b w:val="0"/>
          <w:sz w:val="22"/>
          <w:szCs w:val="22"/>
        </w:rPr>
      </w:pPr>
      <w:r w:rsidRPr="005779C0">
        <w:rPr>
          <w:rFonts w:ascii="Calibri Light" w:hAnsi="Calibri Light" w:cs="Calibri Light"/>
          <w:b w:val="0"/>
          <w:sz w:val="22"/>
          <w:szCs w:val="22"/>
        </w:rPr>
        <w:t>Wykonawca może dokonywać zmiany podmiotu, o którym mowa w ust. 7</w:t>
      </w:r>
      <w:r w:rsidR="00D96A9F" w:rsidRPr="005779C0">
        <w:rPr>
          <w:rFonts w:ascii="Calibri Light" w:hAnsi="Calibri Light" w:cs="Calibri Light"/>
          <w:b w:val="0"/>
          <w:sz w:val="22"/>
          <w:szCs w:val="22"/>
        </w:rPr>
        <w:t xml:space="preserve"> i 8</w:t>
      </w:r>
      <w:r w:rsidR="00F222D4" w:rsidRPr="005779C0">
        <w:rPr>
          <w:rFonts w:ascii="Calibri Light" w:hAnsi="Calibri Light" w:cs="Calibri Light"/>
          <w:b w:val="0"/>
          <w:sz w:val="22"/>
          <w:szCs w:val="22"/>
        </w:rPr>
        <w:t xml:space="preserve">, jedynie </w:t>
      </w:r>
      <w:r w:rsidR="00D96A9F" w:rsidRPr="005779C0">
        <w:rPr>
          <w:rFonts w:ascii="Calibri Light" w:hAnsi="Calibri Light" w:cs="Calibri Light"/>
          <w:b w:val="0"/>
          <w:sz w:val="22"/>
          <w:szCs w:val="22"/>
        </w:rPr>
        <w:t>za </w:t>
      </w:r>
      <w:r w:rsidRPr="005779C0">
        <w:rPr>
          <w:rFonts w:ascii="Calibri Light" w:hAnsi="Calibri Light" w:cs="Calibri Light"/>
          <w:b w:val="0"/>
          <w:sz w:val="22"/>
          <w:szCs w:val="22"/>
        </w:rPr>
        <w:t>uprzednią zgodą Zamawiającego, akceptującego nowy podmiot. Nowy podmiot musi</w:t>
      </w:r>
      <w:r w:rsidR="006103F8" w:rsidRPr="005779C0">
        <w:rPr>
          <w:rFonts w:ascii="Calibri Light" w:hAnsi="Calibri Light" w:cs="Calibri Light"/>
          <w:b w:val="0"/>
          <w:sz w:val="22"/>
          <w:szCs w:val="22"/>
        </w:rPr>
        <w:t xml:space="preserve"> spełniać warunki określone w S</w:t>
      </w:r>
      <w:r w:rsidR="001A0217" w:rsidRPr="005779C0">
        <w:rPr>
          <w:rFonts w:ascii="Calibri Light" w:hAnsi="Calibri Light" w:cs="Calibri Light"/>
          <w:b w:val="0"/>
          <w:sz w:val="22"/>
          <w:szCs w:val="22"/>
        </w:rPr>
        <w:t>WZ</w:t>
      </w:r>
      <w:r w:rsidR="001A0217" w:rsidRPr="005779C0">
        <w:rPr>
          <w:rFonts w:ascii="Calibri Light" w:hAnsi="Calibri Light" w:cs="Calibri Light"/>
          <w:b w:val="0"/>
          <w:sz w:val="22"/>
          <w:szCs w:val="22"/>
        </w:rPr>
        <w:br/>
      </w:r>
      <w:r w:rsidRPr="005779C0">
        <w:rPr>
          <w:rFonts w:ascii="Calibri Light" w:hAnsi="Calibri Light" w:cs="Calibri Light"/>
          <w:b w:val="0"/>
          <w:sz w:val="22"/>
          <w:szCs w:val="22"/>
        </w:rPr>
        <w:t>w zakresie</w:t>
      </w:r>
      <w:r w:rsidR="00F62C6E" w:rsidRPr="005779C0">
        <w:rPr>
          <w:rFonts w:ascii="Calibri Light" w:hAnsi="Calibri Light" w:cs="Calibri Light"/>
          <w:b w:val="0"/>
          <w:sz w:val="22"/>
          <w:szCs w:val="22"/>
        </w:rPr>
        <w:t>,</w:t>
      </w:r>
      <w:r w:rsidR="00767EDB" w:rsidRPr="005779C0">
        <w:rPr>
          <w:rFonts w:ascii="Calibri Light" w:hAnsi="Calibri Light" w:cs="Calibri Light"/>
          <w:b w:val="0"/>
          <w:sz w:val="22"/>
          <w:szCs w:val="22"/>
        </w:rPr>
        <w:t xml:space="preserve"> w</w:t>
      </w:r>
      <w:r w:rsidRPr="005779C0">
        <w:rPr>
          <w:rFonts w:ascii="Calibri Light" w:hAnsi="Calibri Light" w:cs="Calibri Light"/>
          <w:b w:val="0"/>
          <w:sz w:val="22"/>
          <w:szCs w:val="22"/>
        </w:rPr>
        <w:t xml:space="preserve"> jakim Wykonawca polegał na zasobach podmiotów na zasadach określonych w art. </w:t>
      </w:r>
      <w:r w:rsidR="00B72088" w:rsidRPr="005779C0">
        <w:rPr>
          <w:rFonts w:ascii="Calibri Light" w:hAnsi="Calibri Light" w:cs="Calibri Light"/>
          <w:b w:val="0"/>
          <w:sz w:val="22"/>
          <w:szCs w:val="22"/>
        </w:rPr>
        <w:t>118</w:t>
      </w:r>
      <w:r w:rsidR="00792E81" w:rsidRPr="005779C0">
        <w:rPr>
          <w:rFonts w:ascii="Calibri Light" w:hAnsi="Calibri Light" w:cs="Calibri Light"/>
          <w:b w:val="0"/>
          <w:sz w:val="22"/>
          <w:szCs w:val="22"/>
        </w:rPr>
        <w:br/>
      </w:r>
      <w:r w:rsidRPr="005779C0">
        <w:rPr>
          <w:rFonts w:ascii="Calibri Light" w:hAnsi="Calibri Light" w:cs="Calibri Light"/>
          <w:b w:val="0"/>
          <w:sz w:val="22"/>
          <w:szCs w:val="22"/>
        </w:rPr>
        <w:t>ustawy</w:t>
      </w:r>
      <w:r w:rsidR="00E228E4" w:rsidRPr="005779C0">
        <w:rPr>
          <w:rFonts w:ascii="Calibri Light" w:hAnsi="Calibri Light" w:cs="Calibri Light"/>
        </w:rPr>
        <w:t xml:space="preserve"> </w:t>
      </w:r>
      <w:proofErr w:type="spellStart"/>
      <w:r w:rsidRPr="005779C0">
        <w:rPr>
          <w:rFonts w:ascii="Calibri Light" w:hAnsi="Calibri Light" w:cs="Calibri Light"/>
          <w:b w:val="0"/>
          <w:sz w:val="22"/>
          <w:szCs w:val="22"/>
        </w:rPr>
        <w:t>Pzp</w:t>
      </w:r>
      <w:proofErr w:type="spellEnd"/>
      <w:r w:rsidRPr="005779C0">
        <w:rPr>
          <w:rFonts w:ascii="Calibri Light" w:hAnsi="Calibri Light" w:cs="Calibri Light"/>
          <w:b w:val="0"/>
          <w:sz w:val="22"/>
          <w:szCs w:val="22"/>
        </w:rPr>
        <w:t xml:space="preserve">. </w:t>
      </w:r>
      <w:r w:rsidRPr="005779C0">
        <w:rPr>
          <w:rFonts w:ascii="Calibri Light" w:hAnsi="Calibri Light" w:cs="Calibri Light"/>
          <w:b w:val="0"/>
          <w:sz w:val="22"/>
          <w:szCs w:val="22"/>
          <w:u w:val="single"/>
        </w:rPr>
        <w:t>Zmiana ta wymaga sporządzenia aneksu do niniejszej umowy</w:t>
      </w:r>
      <w:r w:rsidRPr="005779C0">
        <w:rPr>
          <w:rFonts w:ascii="Calibri Light" w:hAnsi="Calibri Light" w:cs="Calibri Light"/>
          <w:b w:val="0"/>
          <w:sz w:val="22"/>
          <w:szCs w:val="22"/>
        </w:rPr>
        <w:t>.</w:t>
      </w:r>
    </w:p>
    <w:p w14:paraId="40B36F0F" w14:textId="6E343A88" w:rsidR="002B3226" w:rsidRPr="005779C0" w:rsidRDefault="00884C83" w:rsidP="006C59DD">
      <w:pPr>
        <w:pStyle w:val="Tekstpodstawowy2"/>
        <w:numPr>
          <w:ilvl w:val="0"/>
          <w:numId w:val="32"/>
        </w:numPr>
        <w:spacing w:line="300" w:lineRule="auto"/>
        <w:contextualSpacing/>
        <w:jc w:val="both"/>
        <w:rPr>
          <w:rFonts w:ascii="Calibri Light" w:hAnsi="Calibri Light" w:cs="Calibri Light"/>
          <w:b w:val="0"/>
          <w:sz w:val="22"/>
          <w:szCs w:val="22"/>
        </w:rPr>
      </w:pPr>
      <w:r w:rsidRPr="005779C0">
        <w:rPr>
          <w:rFonts w:ascii="Calibri Light" w:hAnsi="Calibri Light" w:cs="Calibri Light"/>
          <w:b w:val="0"/>
          <w:sz w:val="22"/>
          <w:szCs w:val="22"/>
        </w:rPr>
        <w:t>Wykonawca zobowiązuje się do udokumentowania udziału w realizacji przedmiotu umowy osób,</w:t>
      </w:r>
      <w:r w:rsidR="00BC6BC6" w:rsidRPr="005779C0">
        <w:rPr>
          <w:rFonts w:ascii="Calibri Light" w:hAnsi="Calibri Light" w:cs="Calibri Light"/>
          <w:b w:val="0"/>
          <w:sz w:val="22"/>
          <w:szCs w:val="22"/>
        </w:rPr>
        <w:br/>
      </w:r>
      <w:r w:rsidRPr="005779C0">
        <w:rPr>
          <w:rFonts w:ascii="Calibri Light" w:hAnsi="Calibri Light" w:cs="Calibri Light"/>
          <w:b w:val="0"/>
          <w:sz w:val="22"/>
          <w:szCs w:val="22"/>
        </w:rPr>
        <w:t xml:space="preserve">o których mowa w ust. 3 umowy </w:t>
      </w:r>
      <w:r w:rsidR="00332C49" w:rsidRPr="003D4033">
        <w:rPr>
          <w:rFonts w:ascii="Calibri Light" w:hAnsi="Calibri Light" w:cs="Calibri Light"/>
          <w:b w:val="0"/>
          <w:sz w:val="22"/>
          <w:szCs w:val="22"/>
        </w:rPr>
        <w:t xml:space="preserve">na każde wezwani Zamawiającego lub </w:t>
      </w:r>
      <w:r w:rsidRPr="003D4033">
        <w:rPr>
          <w:rFonts w:ascii="Calibri Light" w:hAnsi="Calibri Light" w:cs="Calibri Light"/>
          <w:b w:val="0"/>
          <w:sz w:val="22"/>
          <w:szCs w:val="22"/>
        </w:rPr>
        <w:t>najpóźniej w dacie wystawienia faktury końcowej, o której mowa</w:t>
      </w:r>
      <w:r w:rsidR="000E286E" w:rsidRPr="003D4033">
        <w:rPr>
          <w:rFonts w:ascii="Calibri Light" w:hAnsi="Calibri Light" w:cs="Calibri Light"/>
          <w:b w:val="0"/>
          <w:sz w:val="22"/>
          <w:szCs w:val="22"/>
        </w:rPr>
        <w:t xml:space="preserve"> </w:t>
      </w:r>
      <w:r w:rsidRPr="003D4033">
        <w:rPr>
          <w:rFonts w:ascii="Calibri Light" w:hAnsi="Calibri Light" w:cs="Calibri Light"/>
          <w:b w:val="0"/>
          <w:sz w:val="22"/>
          <w:szCs w:val="22"/>
        </w:rPr>
        <w:t xml:space="preserve">w </w:t>
      </w:r>
      <w:r w:rsidR="00126555" w:rsidRPr="003D4033">
        <w:rPr>
          <w:rFonts w:ascii="Calibri Light" w:hAnsi="Calibri Light" w:cs="Calibri Light"/>
          <w:b w:val="0"/>
          <w:sz w:val="22"/>
          <w:szCs w:val="22"/>
        </w:rPr>
        <w:t>§</w:t>
      </w:r>
      <w:r w:rsidRPr="003D4033">
        <w:rPr>
          <w:rFonts w:ascii="Calibri Light" w:hAnsi="Calibri Light" w:cs="Calibri Light"/>
          <w:b w:val="0"/>
          <w:sz w:val="22"/>
          <w:szCs w:val="22"/>
        </w:rPr>
        <w:t xml:space="preserve"> </w:t>
      </w:r>
      <w:r w:rsidR="00770A09" w:rsidRPr="003D4033">
        <w:rPr>
          <w:rFonts w:ascii="Calibri Light" w:hAnsi="Calibri Light" w:cs="Calibri Light"/>
          <w:b w:val="0"/>
          <w:sz w:val="22"/>
          <w:szCs w:val="22"/>
        </w:rPr>
        <w:t>9</w:t>
      </w:r>
      <w:r w:rsidRPr="003D4033">
        <w:rPr>
          <w:rFonts w:ascii="Calibri Light" w:hAnsi="Calibri Light" w:cs="Calibri Light"/>
          <w:b w:val="0"/>
          <w:sz w:val="22"/>
          <w:szCs w:val="22"/>
        </w:rPr>
        <w:t xml:space="preserve"> ust. </w:t>
      </w:r>
      <w:r w:rsidR="003D4033" w:rsidRPr="003D4033">
        <w:rPr>
          <w:rFonts w:ascii="Calibri Light" w:hAnsi="Calibri Light" w:cs="Calibri Light"/>
          <w:b w:val="0"/>
          <w:sz w:val="22"/>
          <w:szCs w:val="22"/>
        </w:rPr>
        <w:t>2</w:t>
      </w:r>
      <w:r w:rsidRPr="003D4033">
        <w:rPr>
          <w:rFonts w:ascii="Calibri Light" w:hAnsi="Calibri Light" w:cs="Calibri Light"/>
          <w:b w:val="0"/>
          <w:sz w:val="22"/>
          <w:szCs w:val="22"/>
        </w:rPr>
        <w:t xml:space="preserve"> pkt</w:t>
      </w:r>
      <w:r w:rsidR="003D2F6C" w:rsidRPr="003D4033">
        <w:rPr>
          <w:rFonts w:ascii="Calibri Light" w:hAnsi="Calibri Light" w:cs="Calibri Light"/>
          <w:b w:val="0"/>
          <w:sz w:val="22"/>
          <w:szCs w:val="22"/>
        </w:rPr>
        <w:t xml:space="preserve"> </w:t>
      </w:r>
      <w:r w:rsidR="00356065" w:rsidRPr="003D4033">
        <w:rPr>
          <w:rFonts w:ascii="Calibri Light" w:hAnsi="Calibri Light" w:cs="Calibri Light"/>
          <w:b w:val="0"/>
          <w:sz w:val="22"/>
          <w:szCs w:val="22"/>
        </w:rPr>
        <w:t>4</w:t>
      </w:r>
      <w:r w:rsidR="003D2F6C" w:rsidRPr="003D4033">
        <w:rPr>
          <w:rFonts w:ascii="Calibri Light" w:hAnsi="Calibri Light" w:cs="Calibri Light"/>
          <w:b w:val="0"/>
          <w:sz w:val="22"/>
          <w:szCs w:val="22"/>
        </w:rPr>
        <w:t>).</w:t>
      </w:r>
      <w:r w:rsidR="003D2F6C" w:rsidRPr="003D4033">
        <w:rPr>
          <w:rFonts w:ascii="Calibri Light" w:hAnsi="Calibri Light" w:cs="Calibri Light"/>
          <w:b w:val="0"/>
          <w:strike/>
          <w:sz w:val="22"/>
          <w:szCs w:val="22"/>
        </w:rPr>
        <w:t xml:space="preserve"> </w:t>
      </w:r>
    </w:p>
    <w:p w14:paraId="17203F38" w14:textId="1D407442" w:rsidR="00D466F2" w:rsidRPr="005779C0" w:rsidRDefault="00D466F2" w:rsidP="006C59DD">
      <w:pPr>
        <w:pStyle w:val="Tekstpodstawowy2"/>
        <w:numPr>
          <w:ilvl w:val="0"/>
          <w:numId w:val="32"/>
        </w:numPr>
        <w:spacing w:line="300" w:lineRule="auto"/>
        <w:contextualSpacing/>
        <w:jc w:val="both"/>
        <w:rPr>
          <w:rFonts w:ascii="Calibri Light" w:hAnsi="Calibri Light" w:cs="Calibri Light"/>
          <w:b w:val="0"/>
          <w:sz w:val="22"/>
          <w:szCs w:val="22"/>
        </w:rPr>
      </w:pPr>
      <w:r w:rsidRPr="005779C0">
        <w:rPr>
          <w:rFonts w:ascii="Calibri Light" w:hAnsi="Calibri Light" w:cs="Calibri Light"/>
          <w:b w:val="0"/>
          <w:sz w:val="22"/>
          <w:szCs w:val="22"/>
        </w:rPr>
        <w:t>Zamawiający</w:t>
      </w:r>
      <w:r w:rsidR="002B3226" w:rsidRPr="005779C0">
        <w:rPr>
          <w:rFonts w:ascii="Calibri Light" w:hAnsi="Calibri Light" w:cs="Calibri Light"/>
          <w:b w:val="0"/>
          <w:sz w:val="22"/>
          <w:szCs w:val="22"/>
        </w:rPr>
        <w:t xml:space="preserve"> może</w:t>
      </w:r>
      <w:r w:rsidRPr="005779C0">
        <w:rPr>
          <w:rFonts w:ascii="Calibri Light" w:hAnsi="Calibri Light" w:cs="Calibri Light"/>
          <w:b w:val="0"/>
          <w:sz w:val="22"/>
          <w:szCs w:val="22"/>
        </w:rPr>
        <w:t xml:space="preserve"> dokonać zmiany </w:t>
      </w:r>
      <w:r w:rsidR="00332C49" w:rsidRPr="005779C0">
        <w:rPr>
          <w:rFonts w:ascii="Calibri Light" w:hAnsi="Calibri Light" w:cs="Calibri Light"/>
          <w:b w:val="0"/>
          <w:sz w:val="22"/>
          <w:szCs w:val="22"/>
        </w:rPr>
        <w:t xml:space="preserve">swojego przedstawiciela </w:t>
      </w:r>
      <w:r w:rsidR="002B3226" w:rsidRPr="005779C0">
        <w:rPr>
          <w:rFonts w:ascii="Calibri Light" w:hAnsi="Calibri Light" w:cs="Calibri Light"/>
          <w:b w:val="0"/>
          <w:sz w:val="22"/>
          <w:szCs w:val="22"/>
        </w:rPr>
        <w:t>wskazan</w:t>
      </w:r>
      <w:r w:rsidR="00332C49" w:rsidRPr="005779C0">
        <w:rPr>
          <w:rFonts w:ascii="Calibri Light" w:hAnsi="Calibri Light" w:cs="Calibri Light"/>
          <w:b w:val="0"/>
          <w:sz w:val="22"/>
          <w:szCs w:val="22"/>
        </w:rPr>
        <w:t>ego</w:t>
      </w:r>
      <w:r w:rsidR="002B3226" w:rsidRPr="005779C0">
        <w:rPr>
          <w:rFonts w:ascii="Calibri Light" w:hAnsi="Calibri Light" w:cs="Calibri Light"/>
          <w:b w:val="0"/>
          <w:sz w:val="22"/>
          <w:szCs w:val="22"/>
        </w:rPr>
        <w:t xml:space="preserve"> w </w:t>
      </w:r>
      <w:r w:rsidRPr="005779C0">
        <w:rPr>
          <w:rFonts w:ascii="Calibri Light" w:hAnsi="Calibri Light" w:cs="Calibri Light"/>
          <w:b w:val="0"/>
          <w:sz w:val="22"/>
          <w:szCs w:val="22"/>
        </w:rPr>
        <w:t>ust. 2</w:t>
      </w:r>
      <w:r w:rsidR="000C5849" w:rsidRPr="005779C0">
        <w:rPr>
          <w:rFonts w:ascii="Calibri Light" w:hAnsi="Calibri Light" w:cs="Calibri Light"/>
          <w:b w:val="0"/>
          <w:sz w:val="22"/>
          <w:szCs w:val="22"/>
        </w:rPr>
        <w:t xml:space="preserve">. </w:t>
      </w:r>
      <w:r w:rsidR="00C61172" w:rsidRPr="005779C0">
        <w:rPr>
          <w:rFonts w:ascii="Calibri Light" w:hAnsi="Calibri Light" w:cs="Calibri Light"/>
          <w:b w:val="0"/>
          <w:sz w:val="22"/>
          <w:szCs w:val="22"/>
        </w:rPr>
        <w:t xml:space="preserve">O dokonanej zmianie </w:t>
      </w:r>
      <w:r w:rsidR="00923CB8" w:rsidRPr="005779C0">
        <w:rPr>
          <w:rFonts w:ascii="Calibri Light" w:hAnsi="Calibri Light" w:cs="Calibri Light"/>
          <w:b w:val="0"/>
          <w:sz w:val="22"/>
          <w:szCs w:val="22"/>
        </w:rPr>
        <w:t>zawiadamia</w:t>
      </w:r>
      <w:r w:rsidRPr="005779C0">
        <w:rPr>
          <w:rFonts w:ascii="Calibri Light" w:hAnsi="Calibri Light" w:cs="Calibri Light"/>
          <w:b w:val="0"/>
          <w:sz w:val="22"/>
          <w:szCs w:val="22"/>
        </w:rPr>
        <w:t xml:space="preserve"> </w:t>
      </w:r>
      <w:r w:rsidR="002B3226" w:rsidRPr="005779C0">
        <w:rPr>
          <w:rFonts w:ascii="Calibri Light" w:hAnsi="Calibri Light" w:cs="Calibri Light"/>
          <w:b w:val="0"/>
          <w:sz w:val="22"/>
          <w:szCs w:val="22"/>
        </w:rPr>
        <w:t>Wykonawc</w:t>
      </w:r>
      <w:r w:rsidR="00C61172" w:rsidRPr="005779C0">
        <w:rPr>
          <w:rFonts w:ascii="Calibri Light" w:hAnsi="Calibri Light" w:cs="Calibri Light"/>
          <w:b w:val="0"/>
          <w:sz w:val="22"/>
          <w:szCs w:val="22"/>
        </w:rPr>
        <w:t>ę</w:t>
      </w:r>
      <w:r w:rsidRPr="005779C0">
        <w:rPr>
          <w:rFonts w:ascii="Calibri Light" w:hAnsi="Calibri Light" w:cs="Calibri Light"/>
          <w:b w:val="0"/>
          <w:sz w:val="22"/>
          <w:szCs w:val="22"/>
        </w:rPr>
        <w:t xml:space="preserve"> w formie pisemnej lub </w:t>
      </w:r>
      <w:r w:rsidR="00F62C6E" w:rsidRPr="005779C0">
        <w:rPr>
          <w:rFonts w:ascii="Calibri Light" w:hAnsi="Calibri Light" w:cs="Calibri Light"/>
          <w:b w:val="0"/>
          <w:sz w:val="22"/>
          <w:szCs w:val="22"/>
        </w:rPr>
        <w:t xml:space="preserve">elektronicznej </w:t>
      </w:r>
      <w:r w:rsidRPr="005779C0">
        <w:rPr>
          <w:rFonts w:ascii="Calibri Light" w:hAnsi="Calibri Light" w:cs="Calibri Light"/>
          <w:b w:val="0"/>
          <w:sz w:val="22"/>
          <w:szCs w:val="22"/>
        </w:rPr>
        <w:t>za pomocą faxu lub e-maila</w:t>
      </w:r>
      <w:r w:rsidR="002B3226" w:rsidRPr="005779C0">
        <w:rPr>
          <w:rFonts w:ascii="Calibri Light" w:hAnsi="Calibri Light" w:cs="Calibri Light"/>
          <w:b w:val="0"/>
          <w:sz w:val="22"/>
          <w:szCs w:val="22"/>
        </w:rPr>
        <w:t>. Dokonana zmiana nie wymaga zmiany zapisów niniejszej umowy.</w:t>
      </w:r>
    </w:p>
    <w:p w14:paraId="6AC2C04D" w14:textId="20F34B13" w:rsidR="002B3226" w:rsidRPr="005779C0" w:rsidRDefault="002B3226" w:rsidP="006C59DD">
      <w:pPr>
        <w:pStyle w:val="Tekstpodstawowy2"/>
        <w:numPr>
          <w:ilvl w:val="0"/>
          <w:numId w:val="32"/>
        </w:numPr>
        <w:spacing w:line="300" w:lineRule="auto"/>
        <w:contextualSpacing/>
        <w:jc w:val="both"/>
        <w:rPr>
          <w:rFonts w:ascii="Calibri Light" w:hAnsi="Calibri Light" w:cs="Calibri Light"/>
          <w:b w:val="0"/>
          <w:sz w:val="22"/>
          <w:szCs w:val="22"/>
        </w:rPr>
      </w:pPr>
      <w:r w:rsidRPr="005779C0">
        <w:rPr>
          <w:rFonts w:ascii="Calibri Light" w:hAnsi="Calibri Light" w:cs="Calibri Light"/>
          <w:b w:val="0"/>
          <w:sz w:val="22"/>
          <w:szCs w:val="22"/>
        </w:rPr>
        <w:t>Osoby wskazane w ust. 2 i 3 będą działać w granicach umocowania określonego w ustawie z dnia</w:t>
      </w:r>
      <w:r w:rsidR="00532BE3" w:rsidRPr="005779C0">
        <w:rPr>
          <w:rFonts w:ascii="Calibri Light" w:hAnsi="Calibri Light" w:cs="Calibri Light"/>
          <w:b w:val="0"/>
          <w:sz w:val="22"/>
          <w:szCs w:val="22"/>
        </w:rPr>
        <w:br/>
      </w:r>
      <w:r w:rsidRPr="005779C0">
        <w:rPr>
          <w:rFonts w:ascii="Calibri Light" w:hAnsi="Calibri Light" w:cs="Calibri Light"/>
          <w:b w:val="0"/>
          <w:sz w:val="22"/>
          <w:szCs w:val="22"/>
        </w:rPr>
        <w:t>7 lipca 1994</w:t>
      </w:r>
      <w:r w:rsidR="00473867" w:rsidRPr="005779C0">
        <w:rPr>
          <w:rFonts w:ascii="Calibri Light" w:hAnsi="Calibri Light" w:cs="Calibri Light"/>
          <w:b w:val="0"/>
          <w:sz w:val="22"/>
          <w:szCs w:val="22"/>
        </w:rPr>
        <w:t xml:space="preserve"> </w:t>
      </w:r>
      <w:r w:rsidRPr="005779C0">
        <w:rPr>
          <w:rFonts w:ascii="Calibri Light" w:hAnsi="Calibri Light" w:cs="Calibri Light"/>
          <w:b w:val="0"/>
          <w:sz w:val="22"/>
          <w:szCs w:val="22"/>
        </w:rPr>
        <w:t>r. Prawo budowlane (</w:t>
      </w:r>
      <w:r w:rsidR="000E286E" w:rsidRPr="005779C0">
        <w:rPr>
          <w:rFonts w:ascii="Calibri Light" w:eastAsia="Calibri" w:hAnsi="Calibri Light" w:cs="Calibri Light"/>
          <w:b w:val="0"/>
          <w:sz w:val="22"/>
        </w:rPr>
        <w:t>Dz. U. z 20</w:t>
      </w:r>
      <w:r w:rsidR="009E0F6E" w:rsidRPr="005779C0">
        <w:rPr>
          <w:rFonts w:ascii="Calibri Light" w:eastAsia="Calibri" w:hAnsi="Calibri Light" w:cs="Calibri Light"/>
          <w:b w:val="0"/>
          <w:sz w:val="22"/>
        </w:rPr>
        <w:t>2</w:t>
      </w:r>
      <w:r w:rsidR="00167129" w:rsidRPr="005779C0">
        <w:rPr>
          <w:rFonts w:ascii="Calibri Light" w:eastAsia="Calibri" w:hAnsi="Calibri Light" w:cs="Calibri Light"/>
          <w:b w:val="0"/>
          <w:sz w:val="22"/>
        </w:rPr>
        <w:t>5</w:t>
      </w:r>
      <w:r w:rsidR="00134242" w:rsidRPr="005779C0">
        <w:rPr>
          <w:rFonts w:ascii="Calibri Light" w:eastAsia="Calibri" w:hAnsi="Calibri Light" w:cs="Calibri Light"/>
          <w:b w:val="0"/>
          <w:sz w:val="22"/>
        </w:rPr>
        <w:t xml:space="preserve"> </w:t>
      </w:r>
      <w:r w:rsidR="000E286E" w:rsidRPr="005779C0">
        <w:rPr>
          <w:rFonts w:ascii="Calibri Light" w:eastAsia="Calibri" w:hAnsi="Calibri Light" w:cs="Calibri Light"/>
          <w:b w:val="0"/>
          <w:sz w:val="22"/>
        </w:rPr>
        <w:t xml:space="preserve">r. poz. </w:t>
      </w:r>
      <w:r w:rsidR="00167129" w:rsidRPr="005779C0">
        <w:rPr>
          <w:rFonts w:ascii="Calibri Light" w:eastAsia="Calibri" w:hAnsi="Calibri Light" w:cs="Calibri Light"/>
          <w:b w:val="0"/>
          <w:sz w:val="22"/>
        </w:rPr>
        <w:t>418</w:t>
      </w:r>
      <w:r w:rsidRPr="005779C0">
        <w:rPr>
          <w:rFonts w:ascii="Calibri Light" w:hAnsi="Calibri Light" w:cs="Calibri Light"/>
          <w:b w:val="0"/>
          <w:sz w:val="22"/>
          <w:szCs w:val="22"/>
        </w:rPr>
        <w:t>) z zastrzeżeniem postanowień umowy rozszerzających / ograniczających zakres ustawowego umocowania.</w:t>
      </w:r>
    </w:p>
    <w:p w14:paraId="75798314" w14:textId="4368C8F5" w:rsidR="0010262B" w:rsidRPr="005779C0" w:rsidRDefault="0010262B" w:rsidP="006C59DD">
      <w:pPr>
        <w:pStyle w:val="Akapitzlist"/>
        <w:numPr>
          <w:ilvl w:val="0"/>
          <w:numId w:val="32"/>
        </w:numPr>
        <w:spacing w:line="300" w:lineRule="auto"/>
        <w:jc w:val="both"/>
        <w:rPr>
          <w:rFonts w:ascii="Calibri Light" w:hAnsi="Calibri Light" w:cs="Calibri Light"/>
          <w:sz w:val="22"/>
        </w:rPr>
      </w:pPr>
      <w:r w:rsidRPr="005779C0">
        <w:rPr>
          <w:rFonts w:ascii="Calibri Light" w:hAnsi="Calibri Light" w:cs="Calibri Light"/>
          <w:sz w:val="22"/>
        </w:rPr>
        <w:t xml:space="preserve">W przypadku zmiany </w:t>
      </w:r>
      <w:r w:rsidR="00F62C6E" w:rsidRPr="005779C0">
        <w:rPr>
          <w:rFonts w:ascii="Calibri Light" w:hAnsi="Calibri Light" w:cs="Calibri Light"/>
          <w:sz w:val="22"/>
        </w:rPr>
        <w:t xml:space="preserve">osoby, o której mowa w ust. 3 </w:t>
      </w:r>
      <w:r w:rsidRPr="005779C0">
        <w:rPr>
          <w:rFonts w:ascii="Calibri Light" w:hAnsi="Calibri Light" w:cs="Calibri Light"/>
          <w:sz w:val="22"/>
        </w:rPr>
        <w:t>Wykonawca zobowiązany jest do złożenia oświadczenia, o wypełnieniu obowiązków informacyjnych przew</w:t>
      </w:r>
      <w:r w:rsidR="00792E81" w:rsidRPr="005779C0">
        <w:rPr>
          <w:rFonts w:ascii="Calibri Light" w:hAnsi="Calibri Light" w:cs="Calibri Light"/>
          <w:sz w:val="22"/>
        </w:rPr>
        <w:t>idzianych w art. 13 lub art. 14</w:t>
      </w:r>
      <w:r w:rsidR="00335C80" w:rsidRPr="005779C0">
        <w:rPr>
          <w:rFonts w:ascii="Calibri Light" w:hAnsi="Calibri Light" w:cs="Calibri Light"/>
          <w:sz w:val="22"/>
        </w:rPr>
        <w:t xml:space="preserve"> </w:t>
      </w:r>
      <w:r w:rsidRPr="005779C0">
        <w:rPr>
          <w:rFonts w:ascii="Calibri Light" w:hAnsi="Calibri Light" w:cs="Calibri Light"/>
          <w:sz w:val="22"/>
        </w:rPr>
        <w:t>Rozporządzenia Parlamentu Europejskiego i Rady (UE) 2016/679 z dnia 27 kwietnia 2016 r. w sprawie ochrony osób fizycznych w związku z przetwarzaniem danych osobowych i w sprawie swobodnego przepływu takich danych oraz uchylenia dyrektywy 95/46/WE (ogólne ro</w:t>
      </w:r>
      <w:r w:rsidR="001C45E9" w:rsidRPr="005779C0">
        <w:rPr>
          <w:rFonts w:ascii="Calibri Light" w:hAnsi="Calibri Light" w:cs="Calibri Light"/>
          <w:sz w:val="22"/>
        </w:rPr>
        <w:t xml:space="preserve">zporządzenie o ochronie danych </w:t>
      </w:r>
      <w:r w:rsidRPr="005779C0">
        <w:rPr>
          <w:rFonts w:ascii="Calibri Light" w:hAnsi="Calibri Light" w:cs="Calibri Light"/>
          <w:sz w:val="22"/>
        </w:rPr>
        <w:t>(Dz. Urz. UE L 119 z 04.05.2016, str. 1) wobec osób fizycznych, od kt</w:t>
      </w:r>
      <w:r w:rsidR="00792E81" w:rsidRPr="005779C0">
        <w:rPr>
          <w:rFonts w:ascii="Calibri Light" w:hAnsi="Calibri Light" w:cs="Calibri Light"/>
          <w:sz w:val="22"/>
        </w:rPr>
        <w:t>órych dane osobowe bezpośrednio</w:t>
      </w:r>
      <w:r w:rsidR="00792E81" w:rsidRPr="005779C0">
        <w:rPr>
          <w:rFonts w:ascii="Calibri Light" w:hAnsi="Calibri Light" w:cs="Calibri Light"/>
          <w:sz w:val="22"/>
        </w:rPr>
        <w:br/>
      </w:r>
      <w:r w:rsidRPr="005779C0">
        <w:rPr>
          <w:rFonts w:ascii="Calibri Light" w:hAnsi="Calibri Light" w:cs="Calibri Light"/>
          <w:sz w:val="22"/>
        </w:rPr>
        <w:t xml:space="preserve">lub pośrednio pozyskał w celu realizacji niniejszego zamówienia.  </w:t>
      </w:r>
    </w:p>
    <w:p w14:paraId="3B5A688C" w14:textId="77777777" w:rsidR="00B34920" w:rsidRPr="005779C0" w:rsidRDefault="00B34920" w:rsidP="006C59DD">
      <w:pPr>
        <w:spacing w:line="300" w:lineRule="auto"/>
        <w:contextualSpacing/>
      </w:pPr>
    </w:p>
    <w:p w14:paraId="4ED914F2" w14:textId="77777777" w:rsidR="00F3506E" w:rsidRPr="005779C0" w:rsidRDefault="00F3506E" w:rsidP="006C59DD">
      <w:pPr>
        <w:pStyle w:val="Nagwek2"/>
        <w:spacing w:line="300" w:lineRule="auto"/>
      </w:pPr>
      <w:r w:rsidRPr="005779C0">
        <w:lastRenderedPageBreak/>
        <w:t>KARY UMOWNE</w:t>
      </w:r>
    </w:p>
    <w:p w14:paraId="4CC57CA0" w14:textId="7EFCC738" w:rsidR="00B95009" w:rsidRPr="005779C0" w:rsidRDefault="00B95009"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Pr="005779C0">
        <w:rPr>
          <w:rFonts w:ascii="Calibri Light" w:hAnsi="Calibri Light" w:cs="Calibri Light"/>
          <w:b/>
          <w:sz w:val="22"/>
          <w:szCs w:val="22"/>
        </w:rPr>
        <w:t xml:space="preserve"> 1</w:t>
      </w:r>
      <w:r w:rsidR="006C0D3A" w:rsidRPr="005779C0">
        <w:rPr>
          <w:rFonts w:ascii="Calibri Light" w:hAnsi="Calibri Light" w:cs="Calibri Light"/>
          <w:b/>
          <w:sz w:val="22"/>
          <w:szCs w:val="22"/>
        </w:rPr>
        <w:t>6</w:t>
      </w:r>
    </w:p>
    <w:p w14:paraId="0A895A82" w14:textId="77777777" w:rsidR="00F3506E" w:rsidRPr="005779C0" w:rsidRDefault="00F3506E" w:rsidP="006C59DD">
      <w:pPr>
        <w:pStyle w:val="Akapitzlist"/>
        <w:numPr>
          <w:ilvl w:val="0"/>
          <w:numId w:val="86"/>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Wykonawca zapłaci Zamawiającemu karę umowną:</w:t>
      </w:r>
    </w:p>
    <w:p w14:paraId="5261DC5B" w14:textId="3B264DBC" w:rsidR="00F3506E" w:rsidRPr="005779C0" w:rsidRDefault="00F3506E" w:rsidP="006C59DD">
      <w:pPr>
        <w:numPr>
          <w:ilvl w:val="0"/>
          <w:numId w:val="87"/>
        </w:numPr>
        <w:tabs>
          <w:tab w:val="clear" w:pos="720"/>
          <w:tab w:val="left" w:pos="709"/>
        </w:tabs>
        <w:spacing w:line="300" w:lineRule="auto"/>
        <w:contextualSpacing/>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w przypadku nie dotrzymania terminu zakończenia prac określonego w § </w:t>
      </w:r>
      <w:r w:rsidR="00770A09" w:rsidRPr="005779C0">
        <w:rPr>
          <w:rFonts w:ascii="Calibri Light" w:eastAsia="Calibri" w:hAnsi="Calibri Light" w:cs="Calibri Light"/>
          <w:sz w:val="22"/>
          <w:szCs w:val="22"/>
          <w:lang w:eastAsia="en-US"/>
        </w:rPr>
        <w:t>7</w:t>
      </w:r>
      <w:r w:rsidRPr="005779C0">
        <w:rPr>
          <w:rFonts w:ascii="Calibri Light" w:eastAsia="Calibri" w:hAnsi="Calibri Light" w:cs="Calibri Light"/>
          <w:sz w:val="22"/>
          <w:szCs w:val="22"/>
          <w:lang w:eastAsia="en-US"/>
        </w:rPr>
        <w:t xml:space="preserve"> ust. 1</w:t>
      </w:r>
      <w:r w:rsidR="004B35F9" w:rsidRPr="005779C0">
        <w:rPr>
          <w:rFonts w:ascii="Calibri Light" w:eastAsia="Calibri" w:hAnsi="Calibri Light" w:cs="Calibri Light"/>
          <w:sz w:val="22"/>
          <w:szCs w:val="22"/>
          <w:lang w:eastAsia="en-US"/>
        </w:rPr>
        <w:t xml:space="preserve"> w wysokości </w:t>
      </w:r>
      <w:r w:rsidR="008E4F39" w:rsidRPr="005779C0">
        <w:rPr>
          <w:rFonts w:ascii="Calibri Light" w:eastAsia="Calibri" w:hAnsi="Calibri Light" w:cs="Calibri Light"/>
          <w:sz w:val="22"/>
          <w:szCs w:val="22"/>
          <w:lang w:eastAsia="en-US"/>
        </w:rPr>
        <w:br/>
      </w:r>
      <w:r w:rsidR="004B35F9" w:rsidRPr="005779C0">
        <w:rPr>
          <w:rFonts w:ascii="Calibri Light" w:eastAsia="Calibri" w:hAnsi="Calibri Light" w:cs="Calibri Light"/>
          <w:sz w:val="22"/>
          <w:szCs w:val="22"/>
          <w:lang w:eastAsia="en-US"/>
        </w:rPr>
        <w:t>500,00 zł za każdy dzień zwłoki;</w:t>
      </w:r>
    </w:p>
    <w:p w14:paraId="75EAE08A" w14:textId="639FF4E1" w:rsidR="00F3506E" w:rsidRPr="005779C0" w:rsidRDefault="00F3506E" w:rsidP="006C59DD">
      <w:pPr>
        <w:numPr>
          <w:ilvl w:val="0"/>
          <w:numId w:val="87"/>
        </w:numPr>
        <w:tabs>
          <w:tab w:val="clear" w:pos="720"/>
          <w:tab w:val="left" w:pos="709"/>
        </w:tabs>
        <w:spacing w:line="300" w:lineRule="auto"/>
        <w:contextualSpacing/>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za zwłokę w usunięciu wad stwierdzonych przy odbiorze końcowym lub stwierdzonych w okresie gwarancji w wysokości </w:t>
      </w:r>
      <w:r w:rsidR="00EE45AE" w:rsidRPr="005779C0">
        <w:rPr>
          <w:rFonts w:ascii="Calibri Light" w:eastAsia="Calibri" w:hAnsi="Calibri Light" w:cs="Calibri Light"/>
          <w:sz w:val="22"/>
          <w:szCs w:val="22"/>
          <w:lang w:eastAsia="en-US"/>
        </w:rPr>
        <w:t>300</w:t>
      </w:r>
      <w:r w:rsidR="00CE7DB0" w:rsidRPr="005779C0">
        <w:rPr>
          <w:rFonts w:ascii="Calibri Light" w:eastAsia="Calibri" w:hAnsi="Calibri Light" w:cs="Calibri Light"/>
          <w:sz w:val="22"/>
          <w:szCs w:val="22"/>
          <w:lang w:eastAsia="en-US"/>
        </w:rPr>
        <w:t>,00</w:t>
      </w:r>
      <w:r w:rsidR="00EE45AE" w:rsidRPr="005779C0">
        <w:rPr>
          <w:rFonts w:ascii="Calibri Light" w:eastAsia="Calibri" w:hAnsi="Calibri Light" w:cs="Calibri Light"/>
          <w:sz w:val="22"/>
          <w:szCs w:val="22"/>
          <w:lang w:eastAsia="en-US"/>
        </w:rPr>
        <w:t xml:space="preserve"> zł </w:t>
      </w:r>
      <w:r w:rsidRPr="005779C0">
        <w:rPr>
          <w:rFonts w:ascii="Calibri Light" w:eastAsia="Calibri" w:hAnsi="Calibri Light" w:cs="Calibri Light"/>
          <w:sz w:val="22"/>
          <w:szCs w:val="22"/>
          <w:lang w:eastAsia="en-US"/>
        </w:rPr>
        <w:t>za każdy dzień zwłoki, liczony od dnia wyznaczonego</w:t>
      </w:r>
      <w:r w:rsidR="004B35F9" w:rsidRPr="005779C0">
        <w:rPr>
          <w:rFonts w:ascii="Calibri Light" w:eastAsia="Calibri" w:hAnsi="Calibri Light" w:cs="Calibri Light"/>
          <w:sz w:val="22"/>
          <w:szCs w:val="22"/>
          <w:lang w:eastAsia="en-US"/>
        </w:rPr>
        <w:t xml:space="preserve"> </w:t>
      </w:r>
      <w:r w:rsidRPr="005779C0">
        <w:rPr>
          <w:rFonts w:ascii="Calibri Light" w:eastAsia="Calibri" w:hAnsi="Calibri Light" w:cs="Calibri Light"/>
          <w:sz w:val="22"/>
          <w:szCs w:val="22"/>
          <w:lang w:eastAsia="en-US"/>
        </w:rPr>
        <w:t xml:space="preserve">na usunięcie </w:t>
      </w:r>
      <w:r w:rsidR="000C5849" w:rsidRPr="005779C0">
        <w:rPr>
          <w:rFonts w:ascii="Calibri Light" w:eastAsia="Calibri" w:hAnsi="Calibri Light" w:cs="Calibri Light"/>
          <w:sz w:val="22"/>
          <w:szCs w:val="22"/>
          <w:lang w:eastAsia="en-US"/>
        </w:rPr>
        <w:t xml:space="preserve">wad do dnia </w:t>
      </w:r>
      <w:r w:rsidRPr="005779C0">
        <w:rPr>
          <w:rFonts w:ascii="Calibri Light" w:eastAsia="Calibri" w:hAnsi="Calibri Light" w:cs="Calibri Light"/>
          <w:sz w:val="22"/>
          <w:szCs w:val="22"/>
          <w:lang w:eastAsia="en-US"/>
        </w:rPr>
        <w:t>faktycznego usunięcia;</w:t>
      </w:r>
    </w:p>
    <w:p w14:paraId="4EB5135B" w14:textId="090F7948" w:rsidR="00F3506E" w:rsidRPr="005779C0" w:rsidRDefault="00F3506E" w:rsidP="006C59DD">
      <w:pPr>
        <w:numPr>
          <w:ilvl w:val="0"/>
          <w:numId w:val="87"/>
        </w:numPr>
        <w:tabs>
          <w:tab w:val="clear" w:pos="720"/>
          <w:tab w:val="left" w:pos="709"/>
        </w:tabs>
        <w:spacing w:line="300" w:lineRule="auto"/>
        <w:contextualSpacing/>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za nieusunięcie wad stwierdzonych przy odbiorze końcowym lub stwierdzonych w okresie gwarancji w wysokości </w:t>
      </w:r>
      <w:r w:rsidR="00EE45AE" w:rsidRPr="005779C0">
        <w:rPr>
          <w:rFonts w:ascii="Calibri Light" w:eastAsia="Calibri" w:hAnsi="Calibri Light" w:cs="Calibri Light"/>
          <w:sz w:val="22"/>
          <w:szCs w:val="22"/>
          <w:lang w:eastAsia="en-US"/>
        </w:rPr>
        <w:t>5</w:t>
      </w:r>
      <w:r w:rsidR="00CE7DB0" w:rsidRPr="005779C0">
        <w:rPr>
          <w:rFonts w:ascii="Calibri Light" w:eastAsia="Calibri" w:hAnsi="Calibri Light" w:cs="Calibri Light"/>
          <w:sz w:val="22"/>
          <w:szCs w:val="22"/>
          <w:lang w:eastAsia="en-US"/>
        </w:rPr>
        <w:t> </w:t>
      </w:r>
      <w:r w:rsidR="00EE45AE" w:rsidRPr="005779C0">
        <w:rPr>
          <w:rFonts w:ascii="Calibri Light" w:eastAsia="Calibri" w:hAnsi="Calibri Light" w:cs="Calibri Light"/>
          <w:sz w:val="22"/>
          <w:szCs w:val="22"/>
          <w:lang w:eastAsia="en-US"/>
        </w:rPr>
        <w:t>000</w:t>
      </w:r>
      <w:r w:rsidR="00CE7DB0" w:rsidRPr="005779C0">
        <w:rPr>
          <w:rFonts w:ascii="Calibri Light" w:eastAsia="Calibri" w:hAnsi="Calibri Light" w:cs="Calibri Light"/>
          <w:sz w:val="22"/>
          <w:szCs w:val="22"/>
          <w:lang w:eastAsia="en-US"/>
        </w:rPr>
        <w:t>,00</w:t>
      </w:r>
      <w:r w:rsidR="00EE45AE" w:rsidRPr="005779C0">
        <w:rPr>
          <w:rFonts w:ascii="Calibri Light" w:eastAsia="Calibri" w:hAnsi="Calibri Light" w:cs="Calibri Light"/>
          <w:sz w:val="22"/>
          <w:szCs w:val="22"/>
          <w:lang w:eastAsia="en-US"/>
        </w:rPr>
        <w:t xml:space="preserve"> zł </w:t>
      </w:r>
      <w:r w:rsidRPr="005779C0">
        <w:rPr>
          <w:rFonts w:ascii="Calibri Light" w:eastAsia="Calibri" w:hAnsi="Calibri Light" w:cs="Calibri Light"/>
          <w:sz w:val="22"/>
          <w:szCs w:val="22"/>
          <w:lang w:eastAsia="en-US"/>
        </w:rPr>
        <w:t>w każdym przypadku stwierdzenia takiego uchybienia;</w:t>
      </w:r>
    </w:p>
    <w:p w14:paraId="13B46267" w14:textId="4D068765" w:rsidR="00F3506E" w:rsidRPr="005779C0" w:rsidRDefault="00F3506E" w:rsidP="006C59DD">
      <w:pPr>
        <w:numPr>
          <w:ilvl w:val="0"/>
          <w:numId w:val="87"/>
        </w:numPr>
        <w:tabs>
          <w:tab w:val="clear" w:pos="720"/>
          <w:tab w:val="left" w:pos="709"/>
        </w:tabs>
        <w:spacing w:line="300" w:lineRule="auto"/>
        <w:contextualSpacing/>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za odstąpienie od umowy przez Zamawiającego z przyczyn, </w:t>
      </w:r>
      <w:r w:rsidRPr="005779C0">
        <w:rPr>
          <w:rFonts w:ascii="Calibri Light" w:hAnsi="Calibri Light" w:cs="Calibri Light"/>
          <w:sz w:val="22"/>
          <w:szCs w:val="22"/>
        </w:rPr>
        <w:t>o których mowa w § 1</w:t>
      </w:r>
      <w:r w:rsidR="00770A09" w:rsidRPr="005779C0">
        <w:rPr>
          <w:rFonts w:ascii="Calibri Light" w:hAnsi="Calibri Light" w:cs="Calibri Light"/>
          <w:sz w:val="22"/>
          <w:szCs w:val="22"/>
        </w:rPr>
        <w:t>7</w:t>
      </w:r>
      <w:r w:rsidRPr="005779C0">
        <w:rPr>
          <w:rFonts w:ascii="Calibri Light" w:hAnsi="Calibri Light" w:cs="Calibri Light"/>
          <w:sz w:val="22"/>
          <w:szCs w:val="22"/>
        </w:rPr>
        <w:t xml:space="preserve"> ust. 1,</w:t>
      </w:r>
      <w:r w:rsidRPr="005779C0">
        <w:rPr>
          <w:rFonts w:ascii="Calibri Light" w:hAnsi="Calibri Light" w:cs="Calibri Light"/>
          <w:sz w:val="22"/>
          <w:szCs w:val="22"/>
        </w:rPr>
        <w:br/>
      </w:r>
      <w:r w:rsidRPr="005779C0">
        <w:rPr>
          <w:rFonts w:ascii="Calibri Light" w:eastAsia="Calibri" w:hAnsi="Calibri Light" w:cs="Calibri Light"/>
          <w:sz w:val="22"/>
          <w:szCs w:val="22"/>
          <w:lang w:eastAsia="en-US"/>
        </w:rPr>
        <w:t>za które ponosi odpowiedzialność Wykonaw</w:t>
      </w:r>
      <w:r w:rsidR="00716E90" w:rsidRPr="005779C0">
        <w:rPr>
          <w:rFonts w:ascii="Calibri Light" w:eastAsia="Calibri" w:hAnsi="Calibri Light" w:cs="Calibri Light"/>
          <w:sz w:val="22"/>
          <w:szCs w:val="22"/>
          <w:lang w:eastAsia="en-US"/>
        </w:rPr>
        <w:t>ca, w wysokości 15</w:t>
      </w:r>
      <w:r w:rsidRPr="005779C0">
        <w:rPr>
          <w:rFonts w:ascii="Calibri Light" w:eastAsia="Calibri" w:hAnsi="Calibri Light" w:cs="Calibri Light"/>
          <w:sz w:val="22"/>
          <w:szCs w:val="22"/>
          <w:lang w:eastAsia="en-US"/>
        </w:rPr>
        <w:t xml:space="preserve">% wynagrodzenia umownego brutto określonego w § </w:t>
      </w:r>
      <w:r w:rsidR="00770A09" w:rsidRPr="005779C0">
        <w:rPr>
          <w:rFonts w:ascii="Calibri Light" w:eastAsia="Calibri" w:hAnsi="Calibri Light" w:cs="Calibri Light"/>
          <w:sz w:val="22"/>
          <w:szCs w:val="22"/>
          <w:lang w:eastAsia="en-US"/>
        </w:rPr>
        <w:t>8</w:t>
      </w:r>
      <w:r w:rsidRPr="005779C0">
        <w:rPr>
          <w:rFonts w:ascii="Calibri Light" w:eastAsia="Calibri" w:hAnsi="Calibri Light" w:cs="Calibri Light"/>
          <w:sz w:val="22"/>
          <w:szCs w:val="22"/>
          <w:lang w:eastAsia="en-US"/>
        </w:rPr>
        <w:t xml:space="preserve"> ust. 1;</w:t>
      </w:r>
    </w:p>
    <w:p w14:paraId="0A2FC2D1" w14:textId="18B98D1A" w:rsidR="00F3506E" w:rsidRPr="005779C0" w:rsidRDefault="00F3506E" w:rsidP="006C59DD">
      <w:pPr>
        <w:numPr>
          <w:ilvl w:val="0"/>
          <w:numId w:val="87"/>
        </w:numPr>
        <w:tabs>
          <w:tab w:val="clear" w:pos="720"/>
          <w:tab w:val="left" w:pos="709"/>
        </w:tabs>
        <w:spacing w:line="300" w:lineRule="auto"/>
        <w:contextualSpacing/>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za brak zapłaty wynagrodzenia należnego podwykonawcom lub dalszym podwykonawcom</w:t>
      </w:r>
      <w:r w:rsidR="006F167C" w:rsidRPr="005779C0">
        <w:rPr>
          <w:rFonts w:ascii="Calibri Light" w:eastAsia="Calibri" w:hAnsi="Calibri Light" w:cs="Calibri Light"/>
          <w:sz w:val="22"/>
          <w:szCs w:val="22"/>
          <w:lang w:eastAsia="en-US"/>
        </w:rPr>
        <w:t xml:space="preserve"> </w:t>
      </w:r>
      <w:r w:rsidR="006F167C" w:rsidRPr="005779C0">
        <w:rPr>
          <w:rFonts w:ascii="Calibri Light" w:eastAsia="Calibri" w:hAnsi="Calibri Light" w:cs="Calibri Light"/>
          <w:sz w:val="22"/>
          <w:szCs w:val="22"/>
          <w:lang w:eastAsia="en-US"/>
        </w:rPr>
        <w:br/>
      </w:r>
      <w:r w:rsidRPr="005779C0">
        <w:rPr>
          <w:rFonts w:ascii="Calibri Light" w:eastAsia="Calibri" w:hAnsi="Calibri Light" w:cs="Calibri Light"/>
          <w:sz w:val="22"/>
          <w:szCs w:val="22"/>
          <w:lang w:eastAsia="en-US"/>
        </w:rPr>
        <w:t xml:space="preserve">w wysokości </w:t>
      </w:r>
      <w:r w:rsidR="00EE45AE" w:rsidRPr="005779C0">
        <w:rPr>
          <w:rFonts w:ascii="Calibri Light" w:eastAsia="Calibri" w:hAnsi="Calibri Light" w:cs="Calibri Light"/>
          <w:sz w:val="22"/>
          <w:szCs w:val="22"/>
          <w:lang w:eastAsia="en-US"/>
        </w:rPr>
        <w:t>300</w:t>
      </w:r>
      <w:r w:rsidR="00CE7DB0" w:rsidRPr="005779C0">
        <w:rPr>
          <w:rFonts w:ascii="Calibri Light" w:eastAsia="Calibri" w:hAnsi="Calibri Light" w:cs="Calibri Light"/>
          <w:sz w:val="22"/>
          <w:szCs w:val="22"/>
          <w:lang w:eastAsia="en-US"/>
        </w:rPr>
        <w:t>,00</w:t>
      </w:r>
      <w:r w:rsidR="00EE45AE" w:rsidRPr="005779C0">
        <w:rPr>
          <w:rFonts w:ascii="Calibri Light" w:eastAsia="Calibri" w:hAnsi="Calibri Light" w:cs="Calibri Light"/>
          <w:sz w:val="22"/>
          <w:szCs w:val="22"/>
          <w:lang w:eastAsia="en-US"/>
        </w:rPr>
        <w:t xml:space="preserve"> zł </w:t>
      </w:r>
      <w:r w:rsidRPr="005779C0">
        <w:rPr>
          <w:rFonts w:ascii="Calibri Light" w:eastAsia="Calibri" w:hAnsi="Calibri Light" w:cs="Calibri Light"/>
          <w:sz w:val="22"/>
          <w:szCs w:val="22"/>
          <w:lang w:eastAsia="en-US"/>
        </w:rPr>
        <w:t>w każdym przypadku stwierdzenia takiego uchybienia;</w:t>
      </w:r>
    </w:p>
    <w:p w14:paraId="655184A5" w14:textId="1CD93001" w:rsidR="00F3506E" w:rsidRPr="005779C0" w:rsidRDefault="00F3506E" w:rsidP="006C59DD">
      <w:pPr>
        <w:numPr>
          <w:ilvl w:val="0"/>
          <w:numId w:val="87"/>
        </w:numPr>
        <w:tabs>
          <w:tab w:val="clear" w:pos="720"/>
          <w:tab w:val="left" w:pos="709"/>
        </w:tabs>
        <w:spacing w:line="300" w:lineRule="auto"/>
        <w:contextualSpacing/>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za nieprzedłożenie do zaakceptowania projektu umowy o podwykonawstwo, której przedmiotem</w:t>
      </w:r>
      <w:r w:rsidRPr="005779C0">
        <w:rPr>
          <w:rFonts w:ascii="Calibri Light" w:eastAsia="Calibri" w:hAnsi="Calibri Light" w:cs="Calibri Light"/>
          <w:sz w:val="22"/>
          <w:szCs w:val="22"/>
          <w:lang w:eastAsia="en-US"/>
        </w:rPr>
        <w:br/>
        <w:t xml:space="preserve">są roboty budowlane lub projektu jej zmiany w wysokości </w:t>
      </w:r>
      <w:r w:rsidR="00EE45AE" w:rsidRPr="005779C0">
        <w:rPr>
          <w:rFonts w:ascii="Calibri Light" w:eastAsia="Calibri" w:hAnsi="Calibri Light" w:cs="Calibri Light"/>
          <w:sz w:val="22"/>
          <w:szCs w:val="22"/>
          <w:lang w:eastAsia="en-US"/>
        </w:rPr>
        <w:t>1</w:t>
      </w:r>
      <w:r w:rsidRPr="005779C0">
        <w:rPr>
          <w:rFonts w:ascii="Calibri Light" w:eastAsia="Calibri" w:hAnsi="Calibri Light" w:cs="Calibri Light"/>
          <w:sz w:val="22"/>
          <w:szCs w:val="22"/>
          <w:lang w:eastAsia="en-US"/>
        </w:rPr>
        <w:t>0</w:t>
      </w:r>
      <w:r w:rsidR="00CE7DB0" w:rsidRPr="005779C0">
        <w:rPr>
          <w:rFonts w:ascii="Calibri Light" w:eastAsia="Calibri" w:hAnsi="Calibri Light" w:cs="Calibri Light"/>
          <w:sz w:val="22"/>
          <w:szCs w:val="22"/>
          <w:lang w:eastAsia="en-US"/>
        </w:rPr>
        <w:t> </w:t>
      </w:r>
      <w:r w:rsidRPr="005779C0">
        <w:rPr>
          <w:rFonts w:ascii="Calibri Light" w:eastAsia="Calibri" w:hAnsi="Calibri Light" w:cs="Calibri Light"/>
          <w:sz w:val="22"/>
          <w:szCs w:val="22"/>
          <w:lang w:eastAsia="en-US"/>
        </w:rPr>
        <w:t>000</w:t>
      </w:r>
      <w:r w:rsidR="00CE7DB0" w:rsidRPr="005779C0">
        <w:rPr>
          <w:rFonts w:ascii="Calibri Light" w:eastAsia="Calibri" w:hAnsi="Calibri Light" w:cs="Calibri Light"/>
          <w:sz w:val="22"/>
          <w:szCs w:val="22"/>
          <w:lang w:eastAsia="en-US"/>
        </w:rPr>
        <w:t>,00</w:t>
      </w:r>
      <w:r w:rsidRPr="005779C0">
        <w:rPr>
          <w:rFonts w:ascii="Calibri Light" w:eastAsia="Calibri" w:hAnsi="Calibri Light" w:cs="Calibri Light"/>
          <w:sz w:val="22"/>
          <w:szCs w:val="22"/>
          <w:lang w:eastAsia="en-US"/>
        </w:rPr>
        <w:t xml:space="preserve"> zł w każdym przypadku stwierdzenia takiego uchybienia, za wyjątkiem sytuacji, kiedy zmiana umowy jest konsekwencją zmiany przepisów prawa;</w:t>
      </w:r>
    </w:p>
    <w:p w14:paraId="035A9B0B" w14:textId="28BC386A" w:rsidR="00F3506E" w:rsidRPr="005779C0" w:rsidRDefault="00F3506E" w:rsidP="006C59DD">
      <w:pPr>
        <w:numPr>
          <w:ilvl w:val="0"/>
          <w:numId w:val="87"/>
        </w:numPr>
        <w:tabs>
          <w:tab w:val="clear" w:pos="720"/>
          <w:tab w:val="left" w:pos="709"/>
        </w:tabs>
        <w:spacing w:line="300" w:lineRule="auto"/>
        <w:contextualSpacing/>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za nieprzedłożenie poświadczonej za zgodność z oryginałem kopii umowy o podwykonawstwo</w:t>
      </w:r>
      <w:r w:rsidRPr="005779C0">
        <w:rPr>
          <w:rFonts w:ascii="Calibri Light" w:eastAsia="Calibri" w:hAnsi="Calibri Light" w:cs="Calibri Light"/>
          <w:sz w:val="22"/>
          <w:szCs w:val="22"/>
          <w:lang w:eastAsia="en-US"/>
        </w:rPr>
        <w:br/>
        <w:t>lub jej zmiany w terminie określonym w § 1</w:t>
      </w:r>
      <w:r w:rsidR="006C0D3A" w:rsidRPr="005779C0">
        <w:rPr>
          <w:rFonts w:ascii="Calibri Light" w:eastAsia="Calibri" w:hAnsi="Calibri Light" w:cs="Calibri Light"/>
          <w:sz w:val="22"/>
          <w:szCs w:val="22"/>
          <w:lang w:eastAsia="en-US"/>
        </w:rPr>
        <w:t>4</w:t>
      </w:r>
      <w:r w:rsidRPr="005779C0">
        <w:rPr>
          <w:rFonts w:ascii="Calibri Light" w:eastAsia="Calibri" w:hAnsi="Calibri Light" w:cs="Calibri Light"/>
          <w:sz w:val="22"/>
          <w:szCs w:val="22"/>
          <w:lang w:eastAsia="en-US"/>
        </w:rPr>
        <w:t xml:space="preserve"> ust. </w:t>
      </w:r>
      <w:r w:rsidR="00963081" w:rsidRPr="005779C0">
        <w:rPr>
          <w:rFonts w:ascii="Calibri Light" w:eastAsia="Calibri" w:hAnsi="Calibri Light" w:cs="Calibri Light"/>
          <w:sz w:val="22"/>
          <w:szCs w:val="22"/>
          <w:lang w:eastAsia="en-US"/>
        </w:rPr>
        <w:t>7</w:t>
      </w:r>
      <w:r w:rsidRPr="005779C0">
        <w:rPr>
          <w:rFonts w:ascii="Calibri Light" w:eastAsia="Calibri" w:hAnsi="Calibri Light" w:cs="Calibri Light"/>
          <w:sz w:val="22"/>
          <w:szCs w:val="22"/>
          <w:lang w:eastAsia="en-US"/>
        </w:rPr>
        <w:t xml:space="preserve"> lub ust. </w:t>
      </w:r>
      <w:r w:rsidR="00963081" w:rsidRPr="005779C0">
        <w:rPr>
          <w:rFonts w:ascii="Calibri Light" w:eastAsia="Calibri" w:hAnsi="Calibri Light" w:cs="Calibri Light"/>
          <w:sz w:val="22"/>
          <w:szCs w:val="22"/>
          <w:lang w:eastAsia="en-US"/>
        </w:rPr>
        <w:t>9</w:t>
      </w:r>
      <w:r w:rsidRPr="005779C0">
        <w:rPr>
          <w:rFonts w:ascii="Calibri Light" w:eastAsia="Calibri" w:hAnsi="Calibri Light" w:cs="Calibri Light"/>
          <w:sz w:val="22"/>
          <w:szCs w:val="22"/>
          <w:lang w:eastAsia="en-US"/>
        </w:rPr>
        <w:t xml:space="preserve"> - w wysokości</w:t>
      </w:r>
      <w:r w:rsidR="00EE45AE" w:rsidRPr="005779C0">
        <w:rPr>
          <w:rFonts w:ascii="Calibri Light" w:eastAsia="Calibri" w:hAnsi="Calibri Light" w:cs="Calibri Light"/>
          <w:sz w:val="22"/>
          <w:szCs w:val="22"/>
          <w:lang w:eastAsia="en-US"/>
        </w:rPr>
        <w:t> 500</w:t>
      </w:r>
      <w:r w:rsidR="00CE7DB0" w:rsidRPr="005779C0">
        <w:rPr>
          <w:rFonts w:ascii="Calibri Light" w:eastAsia="Calibri" w:hAnsi="Calibri Light" w:cs="Calibri Light"/>
          <w:sz w:val="22"/>
          <w:szCs w:val="22"/>
          <w:lang w:eastAsia="en-US"/>
        </w:rPr>
        <w:t>,00</w:t>
      </w:r>
      <w:r w:rsidR="00EE45AE" w:rsidRPr="005779C0">
        <w:rPr>
          <w:rFonts w:ascii="Calibri Light" w:eastAsia="Calibri" w:hAnsi="Calibri Light" w:cs="Calibri Light"/>
          <w:sz w:val="22"/>
          <w:szCs w:val="22"/>
          <w:lang w:eastAsia="en-US"/>
        </w:rPr>
        <w:t xml:space="preserve"> zł </w:t>
      </w:r>
      <w:r w:rsidRPr="005779C0">
        <w:rPr>
          <w:rFonts w:ascii="Calibri Light" w:eastAsia="Calibri" w:hAnsi="Calibri Light" w:cs="Calibri Light"/>
          <w:sz w:val="22"/>
          <w:szCs w:val="22"/>
          <w:lang w:eastAsia="en-US"/>
        </w:rPr>
        <w:t>za każdy dzień zwłoki;</w:t>
      </w:r>
    </w:p>
    <w:p w14:paraId="45FA9417" w14:textId="1D5589C0" w:rsidR="00F3506E" w:rsidRPr="005779C0" w:rsidRDefault="00F3506E" w:rsidP="006C59DD">
      <w:pPr>
        <w:numPr>
          <w:ilvl w:val="0"/>
          <w:numId w:val="87"/>
        </w:numPr>
        <w:spacing w:line="300" w:lineRule="auto"/>
        <w:contextualSpacing/>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za brak zmiany umowy o podwykonawstwo dotyczącej usług lub dostaw w zakresie terminu zapłaty, </w:t>
      </w:r>
      <w:r w:rsidRPr="005779C0">
        <w:rPr>
          <w:rFonts w:ascii="Calibri Light" w:eastAsia="Calibri" w:hAnsi="Calibri Light" w:cs="Calibri Light"/>
          <w:sz w:val="22"/>
          <w:szCs w:val="22"/>
          <w:lang w:eastAsia="en-US"/>
        </w:rPr>
        <w:br/>
        <w:t>o którym mowa w art. 464 ust. 2 ustawy</w:t>
      </w:r>
      <w:r w:rsidR="000C5849" w:rsidRPr="005779C0">
        <w:rPr>
          <w:rFonts w:ascii="Calibri Light" w:eastAsia="Calibri" w:hAnsi="Calibri Light" w:cs="Calibri Light"/>
          <w:sz w:val="22"/>
          <w:szCs w:val="22"/>
          <w:lang w:eastAsia="en-US"/>
        </w:rPr>
        <w:t xml:space="preserve"> </w:t>
      </w:r>
      <w:proofErr w:type="spellStart"/>
      <w:r w:rsidR="000C5849" w:rsidRPr="005779C0">
        <w:rPr>
          <w:rFonts w:ascii="Calibri Light" w:eastAsia="Calibri" w:hAnsi="Calibri Light" w:cs="Calibri Light"/>
          <w:sz w:val="22"/>
          <w:szCs w:val="22"/>
          <w:lang w:eastAsia="en-US"/>
        </w:rPr>
        <w:t>Pzp</w:t>
      </w:r>
      <w:proofErr w:type="spellEnd"/>
      <w:r w:rsidRPr="005779C0">
        <w:rPr>
          <w:rFonts w:ascii="Calibri Light" w:eastAsia="Calibri" w:hAnsi="Calibri Light" w:cs="Calibri Light"/>
          <w:sz w:val="22"/>
          <w:szCs w:val="22"/>
          <w:lang w:eastAsia="en-US"/>
        </w:rPr>
        <w:t xml:space="preserve"> - w wysokości </w:t>
      </w:r>
      <w:r w:rsidR="00467722" w:rsidRPr="005779C0">
        <w:rPr>
          <w:rFonts w:ascii="Calibri Light" w:eastAsia="Calibri" w:hAnsi="Calibri Light" w:cs="Calibri Light"/>
          <w:sz w:val="22"/>
          <w:szCs w:val="22"/>
          <w:lang w:eastAsia="en-US"/>
        </w:rPr>
        <w:t>5</w:t>
      </w:r>
      <w:r w:rsidR="00CE7DB0" w:rsidRPr="005779C0">
        <w:rPr>
          <w:rFonts w:ascii="Calibri Light" w:eastAsia="Calibri" w:hAnsi="Calibri Light" w:cs="Calibri Light"/>
          <w:sz w:val="22"/>
          <w:szCs w:val="22"/>
          <w:lang w:eastAsia="en-US"/>
        </w:rPr>
        <w:t> </w:t>
      </w:r>
      <w:r w:rsidRPr="005779C0">
        <w:rPr>
          <w:rFonts w:ascii="Calibri Light" w:eastAsia="Calibri" w:hAnsi="Calibri Light" w:cs="Calibri Light"/>
          <w:sz w:val="22"/>
          <w:szCs w:val="22"/>
          <w:lang w:eastAsia="en-US"/>
        </w:rPr>
        <w:t>000</w:t>
      </w:r>
      <w:r w:rsidR="00CE7DB0" w:rsidRPr="005779C0">
        <w:rPr>
          <w:rFonts w:ascii="Calibri Light" w:eastAsia="Calibri" w:hAnsi="Calibri Light" w:cs="Calibri Light"/>
          <w:sz w:val="22"/>
          <w:szCs w:val="22"/>
          <w:lang w:eastAsia="en-US"/>
        </w:rPr>
        <w:t>,00</w:t>
      </w:r>
      <w:r w:rsidRPr="005779C0">
        <w:rPr>
          <w:rFonts w:ascii="Calibri Light" w:eastAsia="Calibri" w:hAnsi="Calibri Light" w:cs="Calibri Light"/>
          <w:sz w:val="22"/>
          <w:szCs w:val="22"/>
          <w:lang w:eastAsia="en-US"/>
        </w:rPr>
        <w:t xml:space="preserve"> zł brutto w każdym przypadku stwierdzenia takiego uchybienia,</w:t>
      </w:r>
    </w:p>
    <w:p w14:paraId="39101ECE" w14:textId="3485C22E" w:rsidR="00F3506E" w:rsidRPr="005779C0" w:rsidRDefault="00F3506E" w:rsidP="006C59DD">
      <w:pPr>
        <w:numPr>
          <w:ilvl w:val="0"/>
          <w:numId w:val="87"/>
        </w:numPr>
        <w:spacing w:line="300" w:lineRule="auto"/>
        <w:contextualSpacing/>
        <w:jc w:val="both"/>
        <w:rPr>
          <w:rFonts w:ascii="Calibri Light" w:eastAsia="Calibri" w:hAnsi="Calibri Light" w:cs="Calibri Light"/>
          <w:sz w:val="22"/>
          <w:szCs w:val="22"/>
          <w:lang w:eastAsia="en-US"/>
        </w:rPr>
      </w:pPr>
      <w:r w:rsidRPr="005779C0">
        <w:rPr>
          <w:rFonts w:ascii="Calibri Light" w:hAnsi="Calibri Light" w:cs="Calibri Light"/>
          <w:sz w:val="22"/>
          <w:szCs w:val="22"/>
        </w:rPr>
        <w:t>za brak udziału podmiotu, na którego zasoby Wykonawca powoływał się na zasadach określonych</w:t>
      </w:r>
      <w:r w:rsidRPr="005779C0">
        <w:rPr>
          <w:rFonts w:ascii="Calibri Light" w:hAnsi="Calibri Light" w:cs="Calibri Light"/>
          <w:sz w:val="22"/>
          <w:szCs w:val="22"/>
        </w:rPr>
        <w:br/>
        <w:t xml:space="preserve">w art. 118 ust. 2 ustawy </w:t>
      </w:r>
      <w:proofErr w:type="spellStart"/>
      <w:r w:rsidRPr="005779C0">
        <w:rPr>
          <w:rFonts w:ascii="Calibri Light" w:hAnsi="Calibri Light" w:cs="Calibri Light"/>
          <w:sz w:val="22"/>
          <w:szCs w:val="22"/>
        </w:rPr>
        <w:t>Pzp</w:t>
      </w:r>
      <w:proofErr w:type="spellEnd"/>
      <w:r w:rsidRPr="005779C0">
        <w:rPr>
          <w:rFonts w:ascii="Calibri Light" w:hAnsi="Calibri Light" w:cs="Calibri Light"/>
          <w:sz w:val="22"/>
          <w:szCs w:val="22"/>
        </w:rPr>
        <w:t>, w celu wykaza</w:t>
      </w:r>
      <w:r w:rsidR="001D339D" w:rsidRPr="005779C0">
        <w:rPr>
          <w:rFonts w:ascii="Calibri Light" w:hAnsi="Calibri Light" w:cs="Calibri Light"/>
          <w:sz w:val="22"/>
          <w:szCs w:val="22"/>
        </w:rPr>
        <w:t xml:space="preserve">nia spełniania warunków udziału </w:t>
      </w:r>
      <w:r w:rsidRPr="005779C0">
        <w:rPr>
          <w:rFonts w:ascii="Calibri Light" w:hAnsi="Calibri Light" w:cs="Calibri Light"/>
          <w:sz w:val="22"/>
          <w:szCs w:val="22"/>
        </w:rPr>
        <w:t xml:space="preserve">w postępowaniu, </w:t>
      </w:r>
      <w:r w:rsidR="001D339D" w:rsidRPr="005779C0">
        <w:rPr>
          <w:rFonts w:ascii="Calibri Light" w:hAnsi="Calibri Light" w:cs="Calibri Light"/>
          <w:sz w:val="22"/>
          <w:szCs w:val="22"/>
        </w:rPr>
        <w:br/>
      </w:r>
      <w:r w:rsidRPr="005779C0">
        <w:rPr>
          <w:rFonts w:ascii="Calibri Light" w:hAnsi="Calibri Light" w:cs="Calibri Light"/>
          <w:sz w:val="22"/>
          <w:szCs w:val="22"/>
        </w:rPr>
        <w:t xml:space="preserve">w realizacji zamówienia, w wysokości 5% wynagrodzenia umownego brutto </w:t>
      </w:r>
      <w:r w:rsidRPr="005779C0">
        <w:rPr>
          <w:rFonts w:ascii="Calibri Light" w:eastAsia="Calibri" w:hAnsi="Calibri Light" w:cs="Calibri Light"/>
          <w:sz w:val="22"/>
          <w:szCs w:val="22"/>
          <w:lang w:eastAsia="en-US"/>
        </w:rPr>
        <w:t xml:space="preserve">określonego w § </w:t>
      </w:r>
      <w:r w:rsidR="006C0D3A" w:rsidRPr="005779C0">
        <w:rPr>
          <w:rFonts w:ascii="Calibri Light" w:eastAsia="Calibri" w:hAnsi="Calibri Light" w:cs="Calibri Light"/>
          <w:sz w:val="22"/>
          <w:szCs w:val="22"/>
          <w:lang w:eastAsia="en-US"/>
        </w:rPr>
        <w:t>8</w:t>
      </w:r>
      <w:r w:rsidRPr="005779C0">
        <w:rPr>
          <w:rFonts w:ascii="Calibri Light" w:eastAsia="Calibri" w:hAnsi="Calibri Light" w:cs="Calibri Light"/>
          <w:sz w:val="22"/>
          <w:szCs w:val="22"/>
          <w:lang w:eastAsia="en-US"/>
        </w:rPr>
        <w:t xml:space="preserve"> ust. 1</w:t>
      </w:r>
      <w:r w:rsidR="00716E90" w:rsidRPr="005779C0">
        <w:rPr>
          <w:rFonts w:ascii="Calibri Light" w:eastAsia="Calibri" w:hAnsi="Calibri Light" w:cs="Calibri Light"/>
          <w:sz w:val="22"/>
          <w:szCs w:val="22"/>
          <w:lang w:eastAsia="en-US"/>
        </w:rPr>
        <w:t xml:space="preserve"> za każdy stwierdzony przypadek;</w:t>
      </w:r>
    </w:p>
    <w:p w14:paraId="2A3FA083" w14:textId="0805F63F" w:rsidR="00467722" w:rsidRPr="005779C0" w:rsidRDefault="00467722" w:rsidP="006C59DD">
      <w:pPr>
        <w:numPr>
          <w:ilvl w:val="0"/>
          <w:numId w:val="87"/>
        </w:numPr>
        <w:spacing w:line="300" w:lineRule="auto"/>
        <w:contextualSpacing/>
        <w:jc w:val="both"/>
        <w:rPr>
          <w:rFonts w:ascii="Calibri Light" w:eastAsia="Calibri" w:hAnsi="Calibri Light" w:cs="Calibri Light"/>
          <w:sz w:val="22"/>
          <w:szCs w:val="22"/>
          <w:lang w:eastAsia="en-US"/>
        </w:rPr>
      </w:pPr>
      <w:r w:rsidRPr="005779C0">
        <w:rPr>
          <w:rFonts w:ascii="Calibri Light" w:hAnsi="Calibri Light" w:cs="Calibri Light"/>
          <w:sz w:val="22"/>
          <w:szCs w:val="22"/>
        </w:rPr>
        <w:t>jeżeli czynności zastrzeżone dla kierownika budowy lub robót w danej branży będzie wykonywała inna osoba, niż zaakceptowana przez Zamawiającego, ale posiadająca uprawnienia stosowne</w:t>
      </w:r>
      <w:r w:rsidR="006F167C" w:rsidRPr="005779C0">
        <w:rPr>
          <w:rFonts w:ascii="Calibri Light" w:hAnsi="Calibri Light" w:cs="Calibri Light"/>
          <w:sz w:val="22"/>
          <w:szCs w:val="22"/>
        </w:rPr>
        <w:t xml:space="preserve"> </w:t>
      </w:r>
      <w:r w:rsidR="008E4F39" w:rsidRPr="005779C0">
        <w:rPr>
          <w:rFonts w:ascii="Calibri Light" w:hAnsi="Calibri Light" w:cs="Calibri Light"/>
          <w:sz w:val="22"/>
          <w:szCs w:val="22"/>
        </w:rPr>
        <w:br/>
      </w:r>
      <w:r w:rsidRPr="005779C0">
        <w:rPr>
          <w:rFonts w:ascii="Calibri Light" w:hAnsi="Calibri Light" w:cs="Calibri Light"/>
          <w:sz w:val="22"/>
          <w:szCs w:val="22"/>
        </w:rPr>
        <w:t xml:space="preserve">do wykonywanych czynności takie same lub wyższe od wymaganych w SWZ, w tym osoba pełniąca funkcję kierownika budowy wskazane w ofercie doświadczenie - w wysokości </w:t>
      </w:r>
      <w:r w:rsidR="00963081" w:rsidRPr="005779C0">
        <w:rPr>
          <w:rFonts w:ascii="Calibri Light" w:hAnsi="Calibri Light" w:cs="Calibri Light"/>
          <w:sz w:val="22"/>
          <w:szCs w:val="22"/>
        </w:rPr>
        <w:t xml:space="preserve">10 000,00 zł </w:t>
      </w:r>
      <w:r w:rsidRPr="005779C0">
        <w:rPr>
          <w:rFonts w:ascii="Calibri Light" w:hAnsi="Calibri Light" w:cs="Calibri Light"/>
          <w:sz w:val="22"/>
          <w:szCs w:val="22"/>
        </w:rPr>
        <w:t>za każdy stwierdzony przypadek;</w:t>
      </w:r>
    </w:p>
    <w:p w14:paraId="65FD97AE" w14:textId="4E4EE8BC" w:rsidR="00467722" w:rsidRPr="005779C0" w:rsidRDefault="00467722" w:rsidP="006C59DD">
      <w:pPr>
        <w:numPr>
          <w:ilvl w:val="0"/>
          <w:numId w:val="87"/>
        </w:numPr>
        <w:spacing w:line="300" w:lineRule="auto"/>
        <w:contextualSpacing/>
        <w:jc w:val="both"/>
        <w:rPr>
          <w:rFonts w:ascii="Calibri Light" w:eastAsia="Calibri" w:hAnsi="Calibri Light" w:cs="Calibri Light"/>
          <w:sz w:val="22"/>
          <w:szCs w:val="22"/>
          <w:lang w:eastAsia="en-US"/>
        </w:rPr>
      </w:pPr>
      <w:r w:rsidRPr="005779C0">
        <w:rPr>
          <w:rFonts w:ascii="Calibri Light" w:hAnsi="Calibri Light" w:cs="Calibri Light"/>
          <w:sz w:val="22"/>
          <w:szCs w:val="22"/>
        </w:rPr>
        <w:t xml:space="preserve">jeżeli czynności zastrzeżone dla kierownika budowy lub robót w danej branży będzie wykonywała inna osoba, niż zaakceptowana przez Zamawiającego i nieposiadająca uprawnienia stosownego </w:t>
      </w:r>
      <w:r w:rsidR="000C5849" w:rsidRPr="005779C0">
        <w:rPr>
          <w:rFonts w:ascii="Calibri Light" w:hAnsi="Calibri Light" w:cs="Calibri Light"/>
          <w:sz w:val="22"/>
          <w:szCs w:val="22"/>
        </w:rPr>
        <w:br/>
      </w:r>
      <w:r w:rsidRPr="005779C0">
        <w:rPr>
          <w:rFonts w:ascii="Calibri Light" w:hAnsi="Calibri Light" w:cs="Calibri Light"/>
          <w:sz w:val="22"/>
          <w:szCs w:val="22"/>
        </w:rPr>
        <w:t xml:space="preserve">do wykonywanych czynności takiego samego lub wyższego od wymaganych w SWZ, w tym osoba pełniąca funkcję kierownika budowy wskazane w ofercie doświadczenie - w wysokości 10% wynagrodzenia umownego brutto </w:t>
      </w:r>
      <w:r w:rsidRPr="005779C0">
        <w:rPr>
          <w:rFonts w:ascii="Calibri Light" w:eastAsia="Calibri" w:hAnsi="Calibri Light" w:cs="Calibri Light"/>
          <w:sz w:val="22"/>
          <w:szCs w:val="22"/>
          <w:lang w:eastAsia="en-US"/>
        </w:rPr>
        <w:t xml:space="preserve">określonego w § </w:t>
      </w:r>
      <w:r w:rsidR="006C0D3A" w:rsidRPr="005779C0">
        <w:rPr>
          <w:rFonts w:ascii="Calibri Light" w:eastAsia="Calibri" w:hAnsi="Calibri Light" w:cs="Calibri Light"/>
          <w:sz w:val="22"/>
          <w:szCs w:val="22"/>
          <w:lang w:eastAsia="en-US"/>
        </w:rPr>
        <w:t>8</w:t>
      </w:r>
      <w:r w:rsidRPr="005779C0">
        <w:rPr>
          <w:rFonts w:ascii="Calibri Light" w:eastAsia="Calibri" w:hAnsi="Calibri Light" w:cs="Calibri Light"/>
          <w:sz w:val="22"/>
          <w:szCs w:val="22"/>
          <w:lang w:eastAsia="en-US"/>
        </w:rPr>
        <w:t xml:space="preserve"> ust. 1</w:t>
      </w:r>
      <w:r w:rsidRPr="005779C0">
        <w:rPr>
          <w:rFonts w:ascii="Calibri Light" w:hAnsi="Calibri Light" w:cs="Calibri Light"/>
          <w:sz w:val="22"/>
          <w:szCs w:val="22"/>
        </w:rPr>
        <w:t xml:space="preserve"> za każdy stwierdzony przypadek;</w:t>
      </w:r>
    </w:p>
    <w:p w14:paraId="0E56D6D0" w14:textId="2C0056DC" w:rsidR="00F3506E" w:rsidRPr="005779C0" w:rsidRDefault="00F3506E" w:rsidP="006C59DD">
      <w:pPr>
        <w:numPr>
          <w:ilvl w:val="0"/>
          <w:numId w:val="87"/>
        </w:numPr>
        <w:tabs>
          <w:tab w:val="clear" w:pos="720"/>
          <w:tab w:val="left" w:pos="709"/>
        </w:tabs>
        <w:spacing w:line="300" w:lineRule="auto"/>
        <w:ind w:left="714" w:hanging="357"/>
        <w:contextualSpacing/>
        <w:jc w:val="both"/>
        <w:rPr>
          <w:rFonts w:ascii="Calibri Light" w:hAnsi="Calibri Light" w:cs="Calibri Light"/>
          <w:sz w:val="22"/>
          <w:szCs w:val="22"/>
        </w:rPr>
      </w:pPr>
      <w:r w:rsidRPr="005779C0">
        <w:rPr>
          <w:rFonts w:ascii="Calibri Light" w:hAnsi="Calibri Light" w:cs="Calibri Light"/>
          <w:sz w:val="22"/>
          <w:szCs w:val="22"/>
        </w:rPr>
        <w:t xml:space="preserve">za niedopełnienie obowiązku dotyczącego zgłoszenia </w:t>
      </w:r>
      <w:r w:rsidRPr="005779C0">
        <w:rPr>
          <w:rFonts w:ascii="Calibri Light" w:eastAsia="Calibri" w:hAnsi="Calibri Light" w:cs="Calibri Light"/>
          <w:sz w:val="22"/>
          <w:szCs w:val="22"/>
          <w:lang w:eastAsia="en-US"/>
        </w:rPr>
        <w:t xml:space="preserve">robót zanikowych lub ulegających zakryciu </w:t>
      </w:r>
      <w:r w:rsidRPr="005779C0">
        <w:rPr>
          <w:rFonts w:ascii="Calibri Light" w:hAnsi="Calibri Light" w:cs="Calibri Light"/>
          <w:sz w:val="22"/>
          <w:szCs w:val="22"/>
        </w:rPr>
        <w:t xml:space="preserve">określonego w </w:t>
      </w:r>
      <w:r w:rsidRPr="005779C0">
        <w:rPr>
          <w:rFonts w:ascii="Calibri Light" w:eastAsia="Calibri" w:hAnsi="Calibri Light" w:cs="Calibri Light"/>
          <w:sz w:val="22"/>
          <w:szCs w:val="22"/>
          <w:lang w:eastAsia="en-US"/>
        </w:rPr>
        <w:t xml:space="preserve">§ </w:t>
      </w:r>
      <w:r w:rsidR="006C0D3A" w:rsidRPr="005779C0">
        <w:rPr>
          <w:rFonts w:ascii="Calibri Light" w:eastAsia="Calibri" w:hAnsi="Calibri Light" w:cs="Calibri Light"/>
          <w:sz w:val="22"/>
          <w:szCs w:val="22"/>
          <w:lang w:eastAsia="en-US"/>
        </w:rPr>
        <w:t>10</w:t>
      </w:r>
      <w:r w:rsidRPr="005779C0">
        <w:rPr>
          <w:rFonts w:ascii="Calibri Light" w:eastAsia="Calibri" w:hAnsi="Calibri Light" w:cs="Calibri Light"/>
          <w:sz w:val="22"/>
          <w:szCs w:val="22"/>
          <w:lang w:eastAsia="en-US"/>
        </w:rPr>
        <w:t xml:space="preserve"> us</w:t>
      </w:r>
      <w:r w:rsidR="005E3744" w:rsidRPr="005779C0">
        <w:rPr>
          <w:rFonts w:ascii="Calibri Light" w:eastAsia="Calibri" w:hAnsi="Calibri Light" w:cs="Calibri Light"/>
          <w:sz w:val="22"/>
          <w:szCs w:val="22"/>
          <w:lang w:eastAsia="en-US"/>
        </w:rPr>
        <w:t>t. 7</w:t>
      </w:r>
      <w:r w:rsidRPr="005779C0">
        <w:rPr>
          <w:rFonts w:ascii="Calibri Light" w:eastAsia="Calibri" w:hAnsi="Calibri Light" w:cs="Calibri Light"/>
          <w:sz w:val="22"/>
          <w:szCs w:val="22"/>
          <w:lang w:eastAsia="en-US"/>
        </w:rPr>
        <w:t xml:space="preserve"> w wysokości 3</w:t>
      </w:r>
      <w:r w:rsidR="00CE7DB0" w:rsidRPr="005779C0">
        <w:rPr>
          <w:rFonts w:ascii="Calibri Light" w:eastAsia="Calibri" w:hAnsi="Calibri Light" w:cs="Calibri Light"/>
          <w:sz w:val="22"/>
          <w:szCs w:val="22"/>
          <w:lang w:eastAsia="en-US"/>
        </w:rPr>
        <w:t> </w:t>
      </w:r>
      <w:r w:rsidRPr="005779C0">
        <w:rPr>
          <w:rFonts w:ascii="Calibri Light" w:eastAsia="Calibri" w:hAnsi="Calibri Light" w:cs="Calibri Light"/>
          <w:sz w:val="22"/>
          <w:szCs w:val="22"/>
          <w:lang w:eastAsia="en-US"/>
        </w:rPr>
        <w:t>000</w:t>
      </w:r>
      <w:r w:rsidR="00CE7DB0" w:rsidRPr="005779C0">
        <w:rPr>
          <w:rFonts w:ascii="Calibri Light" w:eastAsia="Calibri" w:hAnsi="Calibri Light" w:cs="Calibri Light"/>
          <w:sz w:val="22"/>
          <w:szCs w:val="22"/>
          <w:lang w:eastAsia="en-US"/>
        </w:rPr>
        <w:t>,00</w:t>
      </w:r>
      <w:r w:rsidRPr="005779C0">
        <w:rPr>
          <w:rFonts w:ascii="Calibri Light" w:eastAsia="Calibri" w:hAnsi="Calibri Light" w:cs="Calibri Light"/>
          <w:sz w:val="22"/>
          <w:szCs w:val="22"/>
          <w:lang w:eastAsia="en-US"/>
        </w:rPr>
        <w:t xml:space="preserve"> zł brutto </w:t>
      </w:r>
      <w:r w:rsidRPr="005779C0">
        <w:rPr>
          <w:rFonts w:ascii="Calibri Light" w:hAnsi="Calibri Light" w:cs="Calibri Light"/>
          <w:sz w:val="22"/>
          <w:szCs w:val="22"/>
        </w:rPr>
        <w:t>za każdy stwierdzony przypadek.</w:t>
      </w:r>
    </w:p>
    <w:p w14:paraId="347BB41E" w14:textId="30353CBD" w:rsidR="00F3506E" w:rsidRPr="005779C0" w:rsidRDefault="00F3506E" w:rsidP="006C59DD">
      <w:pPr>
        <w:numPr>
          <w:ilvl w:val="0"/>
          <w:numId w:val="87"/>
        </w:numPr>
        <w:tabs>
          <w:tab w:val="clear" w:pos="720"/>
          <w:tab w:val="left" w:pos="709"/>
        </w:tabs>
        <w:spacing w:line="300" w:lineRule="auto"/>
        <w:ind w:left="714" w:hanging="357"/>
        <w:contextualSpacing/>
        <w:jc w:val="both"/>
        <w:rPr>
          <w:rFonts w:ascii="Calibri Light" w:hAnsi="Calibri Light" w:cs="Calibri Light"/>
          <w:sz w:val="22"/>
          <w:szCs w:val="22"/>
        </w:rPr>
      </w:pPr>
      <w:r w:rsidRPr="005779C0">
        <w:rPr>
          <w:rFonts w:ascii="Calibri Light" w:hAnsi="Calibri Light" w:cs="Calibri Light"/>
          <w:sz w:val="22"/>
          <w:szCs w:val="22"/>
        </w:rPr>
        <w:lastRenderedPageBreak/>
        <w:t xml:space="preserve">za niedostarczenie, najpóźniej w dniu podpisania protokołu odbioru </w:t>
      </w:r>
      <w:r w:rsidR="0080246A" w:rsidRPr="005779C0">
        <w:rPr>
          <w:rFonts w:ascii="Calibri Light" w:hAnsi="Calibri Light" w:cs="Calibri Light"/>
          <w:sz w:val="22"/>
          <w:szCs w:val="22"/>
        </w:rPr>
        <w:t xml:space="preserve">końcowego, uzupełnionej zgodnie </w:t>
      </w:r>
      <w:r w:rsidRPr="005779C0">
        <w:rPr>
          <w:rFonts w:ascii="Calibri Light" w:hAnsi="Calibri Light" w:cs="Calibri Light"/>
          <w:sz w:val="22"/>
          <w:szCs w:val="22"/>
        </w:rPr>
        <w:t>z wykonanym zakresem robót karty gwarancyjnej - karę w wysokości 1</w:t>
      </w:r>
      <w:r w:rsidR="00CE7DB0" w:rsidRPr="005779C0">
        <w:rPr>
          <w:rFonts w:ascii="Calibri Light" w:hAnsi="Calibri Light" w:cs="Calibri Light"/>
          <w:sz w:val="22"/>
          <w:szCs w:val="22"/>
        </w:rPr>
        <w:t> </w:t>
      </w:r>
      <w:r w:rsidRPr="005779C0">
        <w:rPr>
          <w:rFonts w:ascii="Calibri Light" w:hAnsi="Calibri Light" w:cs="Calibri Light"/>
          <w:sz w:val="22"/>
          <w:szCs w:val="22"/>
        </w:rPr>
        <w:t>000</w:t>
      </w:r>
      <w:r w:rsidR="00CE7DB0" w:rsidRPr="005779C0">
        <w:rPr>
          <w:rFonts w:ascii="Calibri Light" w:hAnsi="Calibri Light" w:cs="Calibri Light"/>
          <w:sz w:val="22"/>
          <w:szCs w:val="22"/>
        </w:rPr>
        <w:t>,00</w:t>
      </w:r>
      <w:r w:rsidRPr="005779C0">
        <w:rPr>
          <w:rFonts w:ascii="Calibri Light" w:hAnsi="Calibri Light" w:cs="Calibri Light"/>
          <w:sz w:val="22"/>
          <w:szCs w:val="22"/>
        </w:rPr>
        <w:t xml:space="preserve"> zł za każdy dzień zwłoki liczony od dnia odbioru;</w:t>
      </w:r>
    </w:p>
    <w:p w14:paraId="6E90C88E" w14:textId="07876F02" w:rsidR="001C630D" w:rsidRPr="005779C0" w:rsidRDefault="001C630D" w:rsidP="006C59DD">
      <w:pPr>
        <w:numPr>
          <w:ilvl w:val="0"/>
          <w:numId w:val="87"/>
        </w:numPr>
        <w:tabs>
          <w:tab w:val="clear" w:pos="720"/>
          <w:tab w:val="left" w:pos="709"/>
        </w:tabs>
        <w:spacing w:line="300" w:lineRule="auto"/>
        <w:ind w:left="714" w:hanging="357"/>
        <w:contextualSpacing/>
        <w:jc w:val="both"/>
        <w:rPr>
          <w:rFonts w:ascii="Calibri Light" w:hAnsi="Calibri Light" w:cs="Calibri Light"/>
          <w:sz w:val="22"/>
          <w:szCs w:val="22"/>
        </w:rPr>
      </w:pPr>
      <w:r w:rsidRPr="005779C0">
        <w:rPr>
          <w:rFonts w:ascii="Calibri Light" w:hAnsi="Calibri Light" w:cs="Calibri Light"/>
          <w:sz w:val="22"/>
          <w:szCs w:val="22"/>
        </w:rPr>
        <w:t xml:space="preserve">za niedopełnienie obowiązku, o którym mowa </w:t>
      </w:r>
      <w:r w:rsidRPr="005779C0">
        <w:rPr>
          <w:rFonts w:ascii="Calibri Light" w:eastAsia="Calibri" w:hAnsi="Calibri Light" w:cs="Calibri Light"/>
          <w:sz w:val="22"/>
          <w:szCs w:val="22"/>
          <w:lang w:eastAsia="en-US"/>
        </w:rPr>
        <w:t xml:space="preserve">§ </w:t>
      </w:r>
      <w:r w:rsidRPr="005779C0">
        <w:rPr>
          <w:rFonts w:ascii="Calibri Light" w:hAnsi="Calibri Light" w:cs="Calibri Light"/>
          <w:sz w:val="22"/>
          <w:szCs w:val="22"/>
        </w:rPr>
        <w:t>3 ust. 2 umowy w wysokości 1</w:t>
      </w:r>
      <w:r w:rsidR="00CE7DB0" w:rsidRPr="005779C0">
        <w:rPr>
          <w:rFonts w:ascii="Calibri Light" w:hAnsi="Calibri Light" w:cs="Calibri Light"/>
          <w:sz w:val="22"/>
          <w:szCs w:val="22"/>
        </w:rPr>
        <w:t> </w:t>
      </w:r>
      <w:r w:rsidRPr="005779C0">
        <w:rPr>
          <w:rFonts w:ascii="Calibri Light" w:hAnsi="Calibri Light" w:cs="Calibri Light"/>
          <w:sz w:val="22"/>
          <w:szCs w:val="22"/>
        </w:rPr>
        <w:t>000</w:t>
      </w:r>
      <w:r w:rsidR="00CE7DB0" w:rsidRPr="005779C0">
        <w:rPr>
          <w:rFonts w:ascii="Calibri Light" w:hAnsi="Calibri Light" w:cs="Calibri Light"/>
          <w:sz w:val="22"/>
          <w:szCs w:val="22"/>
        </w:rPr>
        <w:t>,00</w:t>
      </w:r>
      <w:r w:rsidRPr="005779C0">
        <w:rPr>
          <w:rFonts w:ascii="Calibri Light" w:hAnsi="Calibri Light" w:cs="Calibri Light"/>
          <w:sz w:val="22"/>
          <w:szCs w:val="22"/>
        </w:rPr>
        <w:t xml:space="preserve"> zł za każdy dzień zwłoki;</w:t>
      </w:r>
    </w:p>
    <w:p w14:paraId="08B9B27A" w14:textId="1E456595" w:rsidR="00F3506E" w:rsidRPr="005779C0" w:rsidRDefault="00F3506E" w:rsidP="006C59DD">
      <w:pPr>
        <w:numPr>
          <w:ilvl w:val="0"/>
          <w:numId w:val="87"/>
        </w:numPr>
        <w:tabs>
          <w:tab w:val="clear" w:pos="720"/>
          <w:tab w:val="left" w:pos="709"/>
        </w:tabs>
        <w:spacing w:line="300" w:lineRule="auto"/>
        <w:ind w:left="714" w:hanging="357"/>
        <w:contextualSpacing/>
        <w:jc w:val="both"/>
        <w:rPr>
          <w:rFonts w:ascii="Calibri Light" w:hAnsi="Calibri Light" w:cs="Calibri Light"/>
          <w:sz w:val="22"/>
          <w:szCs w:val="22"/>
        </w:rPr>
      </w:pPr>
      <w:r w:rsidRPr="005779C0">
        <w:rPr>
          <w:rFonts w:ascii="Calibri Light" w:hAnsi="Calibri Light" w:cs="Calibri Light"/>
          <w:sz w:val="22"/>
          <w:szCs w:val="22"/>
        </w:rPr>
        <w:t xml:space="preserve">za niedopełnienie obowiązku, o którym mowa w § </w:t>
      </w:r>
      <w:r w:rsidR="001C630D" w:rsidRPr="005779C0">
        <w:rPr>
          <w:rFonts w:ascii="Calibri Light" w:hAnsi="Calibri Light" w:cs="Calibri Light"/>
          <w:sz w:val="22"/>
          <w:szCs w:val="22"/>
        </w:rPr>
        <w:t>4</w:t>
      </w:r>
      <w:r w:rsidRPr="005779C0">
        <w:rPr>
          <w:rFonts w:ascii="Calibri Light" w:hAnsi="Calibri Light" w:cs="Calibri Light"/>
          <w:sz w:val="22"/>
          <w:szCs w:val="22"/>
        </w:rPr>
        <w:t xml:space="preserve"> </w:t>
      </w:r>
      <w:r w:rsidR="007F2A26" w:rsidRPr="005779C0">
        <w:rPr>
          <w:rFonts w:ascii="Calibri Light" w:hAnsi="Calibri Light" w:cs="Calibri Light"/>
          <w:sz w:val="22"/>
          <w:szCs w:val="22"/>
        </w:rPr>
        <w:t xml:space="preserve">ust. 7 </w:t>
      </w:r>
      <w:r w:rsidRPr="005779C0">
        <w:rPr>
          <w:rFonts w:ascii="Calibri Light" w:hAnsi="Calibri Light" w:cs="Calibri Light"/>
          <w:sz w:val="22"/>
          <w:szCs w:val="22"/>
        </w:rPr>
        <w:t xml:space="preserve">w wysokości </w:t>
      </w:r>
      <w:r w:rsidR="00230AF6" w:rsidRPr="005779C0">
        <w:rPr>
          <w:rFonts w:ascii="Calibri Light" w:hAnsi="Calibri Light" w:cs="Calibri Light"/>
          <w:sz w:val="22"/>
          <w:szCs w:val="22"/>
        </w:rPr>
        <w:t>2</w:t>
      </w:r>
      <w:r w:rsidR="00CE7DB0" w:rsidRPr="005779C0">
        <w:rPr>
          <w:rFonts w:ascii="Calibri Light" w:hAnsi="Calibri Light" w:cs="Calibri Light"/>
          <w:sz w:val="22"/>
          <w:szCs w:val="22"/>
        </w:rPr>
        <w:t xml:space="preserve"> </w:t>
      </w:r>
      <w:r w:rsidR="00230AF6" w:rsidRPr="005779C0">
        <w:rPr>
          <w:rFonts w:ascii="Calibri Light" w:hAnsi="Calibri Light" w:cs="Calibri Light"/>
          <w:sz w:val="22"/>
          <w:szCs w:val="22"/>
        </w:rPr>
        <w:t>0</w:t>
      </w:r>
      <w:r w:rsidR="00467722" w:rsidRPr="005779C0">
        <w:rPr>
          <w:rFonts w:ascii="Calibri Light" w:hAnsi="Calibri Light" w:cs="Calibri Light"/>
          <w:sz w:val="22"/>
          <w:szCs w:val="22"/>
        </w:rPr>
        <w:t>00</w:t>
      </w:r>
      <w:r w:rsidR="00CE7DB0" w:rsidRPr="005779C0">
        <w:rPr>
          <w:rFonts w:ascii="Calibri Light" w:hAnsi="Calibri Light" w:cs="Calibri Light"/>
          <w:sz w:val="22"/>
          <w:szCs w:val="22"/>
        </w:rPr>
        <w:t>,00</w:t>
      </w:r>
      <w:r w:rsidR="00467722" w:rsidRPr="005779C0">
        <w:rPr>
          <w:rFonts w:ascii="Calibri Light" w:hAnsi="Calibri Light" w:cs="Calibri Light"/>
          <w:sz w:val="22"/>
          <w:szCs w:val="22"/>
        </w:rPr>
        <w:t xml:space="preserve"> zł </w:t>
      </w:r>
      <w:r w:rsidRPr="005779C0">
        <w:rPr>
          <w:rFonts w:ascii="Calibri Light" w:hAnsi="Calibri Light" w:cs="Calibri Light"/>
          <w:sz w:val="22"/>
          <w:szCs w:val="22"/>
        </w:rPr>
        <w:t>w każdym przypadku stwierdzenia takiego uchybienia;</w:t>
      </w:r>
    </w:p>
    <w:p w14:paraId="4531A783" w14:textId="47C1EA85" w:rsidR="00F3506E" w:rsidRPr="005779C0" w:rsidRDefault="00F3506E" w:rsidP="006C59DD">
      <w:pPr>
        <w:numPr>
          <w:ilvl w:val="0"/>
          <w:numId w:val="87"/>
        </w:numPr>
        <w:tabs>
          <w:tab w:val="clear" w:pos="720"/>
          <w:tab w:val="left" w:pos="709"/>
        </w:tabs>
        <w:spacing w:line="300" w:lineRule="auto"/>
        <w:ind w:left="714" w:hanging="357"/>
        <w:contextualSpacing/>
        <w:jc w:val="both"/>
        <w:rPr>
          <w:rFonts w:ascii="Calibri Light" w:hAnsi="Calibri Light" w:cs="Calibri Light"/>
          <w:sz w:val="22"/>
          <w:szCs w:val="22"/>
        </w:rPr>
      </w:pPr>
      <w:r w:rsidRPr="005779C0">
        <w:rPr>
          <w:rFonts w:ascii="Calibri Light" w:hAnsi="Calibri Light" w:cs="Calibri Light"/>
          <w:sz w:val="22"/>
          <w:szCs w:val="22"/>
        </w:rPr>
        <w:t xml:space="preserve">za niedopełnienie obowiązku, o którym mowa w § </w:t>
      </w:r>
      <w:r w:rsidR="001C630D" w:rsidRPr="005779C0">
        <w:rPr>
          <w:rFonts w:ascii="Calibri Light" w:hAnsi="Calibri Light" w:cs="Calibri Light"/>
          <w:sz w:val="22"/>
          <w:szCs w:val="22"/>
        </w:rPr>
        <w:t>5</w:t>
      </w:r>
      <w:r w:rsidRPr="005779C0">
        <w:rPr>
          <w:rFonts w:ascii="Calibri Light" w:hAnsi="Calibri Light" w:cs="Calibri Light"/>
          <w:sz w:val="22"/>
          <w:szCs w:val="22"/>
        </w:rPr>
        <w:t xml:space="preserve"> ust. </w:t>
      </w:r>
      <w:r w:rsidR="001C630D" w:rsidRPr="005779C0">
        <w:rPr>
          <w:rFonts w:ascii="Calibri Light" w:hAnsi="Calibri Light" w:cs="Calibri Light"/>
          <w:sz w:val="22"/>
          <w:szCs w:val="22"/>
        </w:rPr>
        <w:t>5</w:t>
      </w:r>
      <w:r w:rsidRPr="005779C0">
        <w:rPr>
          <w:rFonts w:ascii="Calibri Light" w:hAnsi="Calibri Light" w:cs="Calibri Light"/>
          <w:sz w:val="22"/>
          <w:szCs w:val="22"/>
        </w:rPr>
        <w:t xml:space="preserve"> w wysokości 5</w:t>
      </w:r>
      <w:r w:rsidR="00CE7DB0" w:rsidRPr="005779C0">
        <w:rPr>
          <w:rFonts w:ascii="Calibri Light" w:hAnsi="Calibri Light" w:cs="Calibri Light"/>
          <w:sz w:val="22"/>
          <w:szCs w:val="22"/>
        </w:rPr>
        <w:t> </w:t>
      </w:r>
      <w:r w:rsidRPr="005779C0">
        <w:rPr>
          <w:rFonts w:ascii="Calibri Light" w:hAnsi="Calibri Light" w:cs="Calibri Light"/>
          <w:sz w:val="22"/>
          <w:szCs w:val="22"/>
        </w:rPr>
        <w:t>000</w:t>
      </w:r>
      <w:r w:rsidR="00CE7DB0" w:rsidRPr="005779C0">
        <w:rPr>
          <w:rFonts w:ascii="Calibri Light" w:hAnsi="Calibri Light" w:cs="Calibri Light"/>
          <w:sz w:val="22"/>
          <w:szCs w:val="22"/>
        </w:rPr>
        <w:t>,00</w:t>
      </w:r>
      <w:r w:rsidRPr="005779C0">
        <w:rPr>
          <w:rFonts w:ascii="Calibri Light" w:hAnsi="Calibri Light" w:cs="Calibri Light"/>
          <w:sz w:val="22"/>
          <w:szCs w:val="22"/>
        </w:rPr>
        <w:t xml:space="preserve"> zł za każdy stwierdzony przypadek;</w:t>
      </w:r>
    </w:p>
    <w:p w14:paraId="1CF42E73" w14:textId="64FE1576" w:rsidR="00F3506E" w:rsidRPr="005779C0" w:rsidRDefault="00F3506E" w:rsidP="006C59DD">
      <w:pPr>
        <w:numPr>
          <w:ilvl w:val="0"/>
          <w:numId w:val="87"/>
        </w:numPr>
        <w:tabs>
          <w:tab w:val="clear" w:pos="720"/>
          <w:tab w:val="left" w:pos="709"/>
        </w:tabs>
        <w:spacing w:line="300" w:lineRule="auto"/>
        <w:ind w:left="714" w:hanging="357"/>
        <w:contextualSpacing/>
        <w:jc w:val="both"/>
        <w:rPr>
          <w:rFonts w:ascii="Calibri Light" w:hAnsi="Calibri Light" w:cs="Calibri Light"/>
          <w:sz w:val="22"/>
          <w:szCs w:val="22"/>
        </w:rPr>
      </w:pPr>
      <w:r w:rsidRPr="005779C0">
        <w:rPr>
          <w:rFonts w:ascii="Calibri Light" w:hAnsi="Calibri Light" w:cs="Calibri Light"/>
          <w:sz w:val="22"/>
          <w:szCs w:val="22"/>
        </w:rPr>
        <w:t>za niewykonanie lub nienależyte wykonanie przedmiotu umowy, inne, niż określone w ww. p</w:t>
      </w:r>
      <w:r w:rsidR="00DF1350" w:rsidRPr="005779C0">
        <w:rPr>
          <w:rFonts w:ascii="Calibri Light" w:hAnsi="Calibri Light" w:cs="Calibri Light"/>
          <w:sz w:val="22"/>
          <w:szCs w:val="22"/>
        </w:rPr>
        <w:t>un</w:t>
      </w:r>
      <w:r w:rsidRPr="005779C0">
        <w:rPr>
          <w:rFonts w:ascii="Calibri Light" w:hAnsi="Calibri Light" w:cs="Calibri Light"/>
          <w:sz w:val="22"/>
          <w:szCs w:val="22"/>
        </w:rPr>
        <w:t>kt</w:t>
      </w:r>
      <w:r w:rsidR="00DF1350" w:rsidRPr="005779C0">
        <w:rPr>
          <w:rFonts w:ascii="Calibri Light" w:hAnsi="Calibri Light" w:cs="Calibri Light"/>
          <w:sz w:val="22"/>
          <w:szCs w:val="22"/>
        </w:rPr>
        <w:t>ach</w:t>
      </w:r>
      <w:r w:rsidRPr="005779C0">
        <w:rPr>
          <w:rFonts w:ascii="Calibri Light" w:hAnsi="Calibri Light" w:cs="Calibri Light"/>
          <w:sz w:val="22"/>
          <w:szCs w:val="22"/>
        </w:rPr>
        <w:t xml:space="preserve"> niniejszego ustępu </w:t>
      </w:r>
      <w:r w:rsidRPr="005779C0">
        <w:rPr>
          <w:rFonts w:ascii="Calibri Light" w:eastAsia="Calibri" w:hAnsi="Calibri Light" w:cs="Calibri Light"/>
          <w:sz w:val="22"/>
          <w:szCs w:val="22"/>
          <w:lang w:eastAsia="en-US"/>
        </w:rPr>
        <w:t>polegające na:</w:t>
      </w:r>
    </w:p>
    <w:p w14:paraId="5EA6ADCB" w14:textId="77777777" w:rsidR="00F3506E" w:rsidRPr="005779C0" w:rsidRDefault="00F3506E" w:rsidP="006C59DD">
      <w:pPr>
        <w:pStyle w:val="Akapitzlist"/>
        <w:numPr>
          <w:ilvl w:val="0"/>
          <w:numId w:val="88"/>
        </w:numPr>
        <w:spacing w:line="300" w:lineRule="auto"/>
        <w:jc w:val="both"/>
        <w:rPr>
          <w:rFonts w:ascii="Calibri Light" w:hAnsi="Calibri Light" w:cs="Calibri Light"/>
          <w:sz w:val="22"/>
          <w:szCs w:val="22"/>
        </w:rPr>
      </w:pPr>
      <w:r w:rsidRPr="005779C0">
        <w:rPr>
          <w:rFonts w:ascii="Calibri Light" w:hAnsi="Calibri Light" w:cs="Calibri Light"/>
          <w:sz w:val="22"/>
          <w:szCs w:val="22"/>
        </w:rPr>
        <w:t>nieuzasadnionym zaniechaniu wykonywania prac określonych umową, trwającym powyżej</w:t>
      </w:r>
      <w:r w:rsidRPr="005779C0">
        <w:rPr>
          <w:rFonts w:ascii="Calibri Light" w:hAnsi="Calibri Light" w:cs="Calibri Light"/>
          <w:sz w:val="22"/>
          <w:szCs w:val="22"/>
        </w:rPr>
        <w:br/>
        <w:t>10 dni,</w:t>
      </w:r>
    </w:p>
    <w:p w14:paraId="3B66318B" w14:textId="77777777" w:rsidR="00F3506E" w:rsidRPr="005779C0" w:rsidRDefault="00F3506E" w:rsidP="006C59DD">
      <w:pPr>
        <w:pStyle w:val="Akapitzlist"/>
        <w:numPr>
          <w:ilvl w:val="0"/>
          <w:numId w:val="88"/>
        </w:numPr>
        <w:spacing w:line="300" w:lineRule="auto"/>
        <w:jc w:val="both"/>
        <w:rPr>
          <w:rFonts w:ascii="Calibri Light" w:hAnsi="Calibri Light" w:cs="Calibri Light"/>
          <w:sz w:val="22"/>
          <w:szCs w:val="22"/>
        </w:rPr>
      </w:pPr>
      <w:r w:rsidRPr="005779C0">
        <w:rPr>
          <w:rFonts w:ascii="Calibri Light" w:hAnsi="Calibri Light" w:cs="Calibri Light"/>
          <w:sz w:val="22"/>
          <w:szCs w:val="22"/>
        </w:rPr>
        <w:t>nieuzasadnionym niepodjęciu prac określonych umową w terminie 10 dni od dnia przekazania placu budowy</w:t>
      </w:r>
    </w:p>
    <w:p w14:paraId="5A877171" w14:textId="246679B5" w:rsidR="00F3506E" w:rsidRPr="005779C0" w:rsidRDefault="00F3506E" w:rsidP="006C59DD">
      <w:pPr>
        <w:pStyle w:val="Akapitzlist"/>
        <w:numPr>
          <w:ilvl w:val="0"/>
          <w:numId w:val="89"/>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 wysokości 2% wynagrodzenia umownego brutto określonego w § </w:t>
      </w:r>
      <w:r w:rsidR="006C0D3A" w:rsidRPr="005779C0">
        <w:rPr>
          <w:rFonts w:ascii="Calibri Light" w:hAnsi="Calibri Light" w:cs="Calibri Light"/>
          <w:sz w:val="22"/>
          <w:szCs w:val="22"/>
        </w:rPr>
        <w:t>8</w:t>
      </w:r>
      <w:r w:rsidRPr="005779C0">
        <w:rPr>
          <w:rFonts w:ascii="Calibri Light" w:hAnsi="Calibri Light" w:cs="Calibri Light"/>
          <w:sz w:val="22"/>
          <w:szCs w:val="22"/>
        </w:rPr>
        <w:t xml:space="preserve"> ust. 1. W przypadku ukończenia inwestycji w odpowiednich terminach przewidzianych w § </w:t>
      </w:r>
      <w:r w:rsidR="006C0D3A" w:rsidRPr="005779C0">
        <w:rPr>
          <w:rFonts w:ascii="Calibri Light" w:hAnsi="Calibri Light" w:cs="Calibri Light"/>
          <w:sz w:val="22"/>
          <w:szCs w:val="22"/>
        </w:rPr>
        <w:t>7</w:t>
      </w:r>
      <w:r w:rsidRPr="005779C0">
        <w:rPr>
          <w:rFonts w:ascii="Calibri Light" w:hAnsi="Calibri Light" w:cs="Calibri Light"/>
          <w:sz w:val="22"/>
          <w:szCs w:val="22"/>
        </w:rPr>
        <w:t xml:space="preserve"> ust. 1, Zamawiający odstąpi od naliczania kary z tego tytułu;</w:t>
      </w:r>
    </w:p>
    <w:p w14:paraId="1917F4FD" w14:textId="57D90D15" w:rsidR="00F3506E" w:rsidRPr="005779C0" w:rsidRDefault="00F3506E" w:rsidP="006C59DD">
      <w:pPr>
        <w:numPr>
          <w:ilvl w:val="0"/>
          <w:numId w:val="87"/>
        </w:numPr>
        <w:tabs>
          <w:tab w:val="clear" w:pos="720"/>
          <w:tab w:val="left" w:pos="709"/>
        </w:tabs>
        <w:spacing w:line="300" w:lineRule="auto"/>
        <w:ind w:left="714" w:hanging="357"/>
        <w:contextualSpacing/>
        <w:jc w:val="both"/>
        <w:rPr>
          <w:rFonts w:ascii="Calibri Light" w:hAnsi="Calibri Light" w:cs="Calibri Light"/>
          <w:sz w:val="22"/>
          <w:szCs w:val="22"/>
        </w:rPr>
      </w:pPr>
      <w:r w:rsidRPr="005779C0">
        <w:rPr>
          <w:rFonts w:ascii="Calibri Light" w:hAnsi="Calibri Light" w:cs="Calibri Light"/>
          <w:sz w:val="22"/>
          <w:szCs w:val="22"/>
        </w:rPr>
        <w:t>za niewywiązanie się z któregokolwiek z zobowiązań określonych w załączniku nr 11 do umowy</w:t>
      </w:r>
      <w:r w:rsidRPr="005779C0">
        <w:rPr>
          <w:rFonts w:ascii="Calibri Light" w:hAnsi="Calibri Light" w:cs="Calibri Light"/>
          <w:sz w:val="22"/>
          <w:szCs w:val="22"/>
        </w:rPr>
        <w:br/>
        <w:t>w wysokości 3</w:t>
      </w:r>
      <w:r w:rsidR="00CE7DB0" w:rsidRPr="005779C0">
        <w:rPr>
          <w:rFonts w:ascii="Calibri Light" w:hAnsi="Calibri Light" w:cs="Calibri Light"/>
          <w:sz w:val="22"/>
          <w:szCs w:val="22"/>
        </w:rPr>
        <w:t> </w:t>
      </w:r>
      <w:r w:rsidRPr="005779C0">
        <w:rPr>
          <w:rFonts w:ascii="Calibri Light" w:hAnsi="Calibri Light" w:cs="Calibri Light"/>
          <w:sz w:val="22"/>
          <w:szCs w:val="22"/>
        </w:rPr>
        <w:t>000</w:t>
      </w:r>
      <w:r w:rsidR="00CE7DB0" w:rsidRPr="005779C0">
        <w:rPr>
          <w:rFonts w:ascii="Calibri Light" w:hAnsi="Calibri Light" w:cs="Calibri Light"/>
          <w:sz w:val="22"/>
          <w:szCs w:val="22"/>
        </w:rPr>
        <w:t>,00</w:t>
      </w:r>
      <w:r w:rsidRPr="005779C0">
        <w:rPr>
          <w:rFonts w:ascii="Calibri Light" w:hAnsi="Calibri Light" w:cs="Calibri Light"/>
          <w:sz w:val="22"/>
          <w:szCs w:val="22"/>
        </w:rPr>
        <w:t xml:space="preserve"> zł brutto za każdy stwierdzony przypadek,</w:t>
      </w:r>
    </w:p>
    <w:p w14:paraId="3D79FAF0" w14:textId="0E7A73A7" w:rsidR="00506C40" w:rsidRPr="005779C0" w:rsidRDefault="00F3506E" w:rsidP="006C59DD">
      <w:pPr>
        <w:numPr>
          <w:ilvl w:val="0"/>
          <w:numId w:val="87"/>
        </w:numPr>
        <w:tabs>
          <w:tab w:val="clear" w:pos="720"/>
          <w:tab w:val="left" w:pos="709"/>
        </w:tabs>
        <w:spacing w:line="300" w:lineRule="auto"/>
        <w:ind w:left="714" w:hanging="357"/>
        <w:contextualSpacing/>
        <w:jc w:val="both"/>
        <w:rPr>
          <w:rFonts w:ascii="Calibri Light" w:hAnsi="Calibri Light"/>
          <w:strike/>
          <w:sz w:val="22"/>
          <w:szCs w:val="22"/>
        </w:rPr>
      </w:pPr>
      <w:r w:rsidRPr="005779C0">
        <w:rPr>
          <w:rFonts w:ascii="Calibri Light" w:hAnsi="Calibri Light" w:cs="Calibri Light"/>
          <w:sz w:val="22"/>
          <w:szCs w:val="22"/>
        </w:rPr>
        <w:t>za prowadzenie robót w sposób zagrażający statyce drzewa lub krzewu w wysokości 10</w:t>
      </w:r>
      <w:r w:rsidR="00CE7DB0" w:rsidRPr="005779C0">
        <w:rPr>
          <w:rFonts w:ascii="Calibri Light" w:hAnsi="Calibri Light" w:cs="Calibri Light"/>
          <w:sz w:val="22"/>
          <w:szCs w:val="22"/>
        </w:rPr>
        <w:t> </w:t>
      </w:r>
      <w:r w:rsidRPr="005779C0">
        <w:rPr>
          <w:rFonts w:ascii="Calibri Light" w:hAnsi="Calibri Light" w:cs="Calibri Light"/>
          <w:sz w:val="22"/>
          <w:szCs w:val="22"/>
        </w:rPr>
        <w:t>000</w:t>
      </w:r>
      <w:r w:rsidR="00CE7DB0" w:rsidRPr="005779C0">
        <w:rPr>
          <w:rFonts w:ascii="Calibri Light" w:hAnsi="Calibri Light" w:cs="Calibri Light"/>
          <w:sz w:val="22"/>
          <w:szCs w:val="22"/>
        </w:rPr>
        <w:t>,00</w:t>
      </w:r>
      <w:r w:rsidRPr="005779C0">
        <w:rPr>
          <w:rFonts w:ascii="Calibri Light" w:hAnsi="Calibri Light" w:cs="Calibri Light"/>
          <w:sz w:val="22"/>
          <w:szCs w:val="22"/>
        </w:rPr>
        <w:t xml:space="preserve"> zł brutto</w:t>
      </w:r>
      <w:r w:rsidR="00CE7DB0" w:rsidRPr="005779C0">
        <w:rPr>
          <w:rFonts w:ascii="Calibri Light" w:hAnsi="Calibri Light" w:cs="Calibri Light"/>
          <w:sz w:val="22"/>
          <w:szCs w:val="22"/>
        </w:rPr>
        <w:t xml:space="preserve"> </w:t>
      </w:r>
      <w:r w:rsidR="00DF1350" w:rsidRPr="005779C0">
        <w:rPr>
          <w:rFonts w:ascii="Calibri Light" w:hAnsi="Calibri Light" w:cs="Calibri Light"/>
          <w:sz w:val="22"/>
          <w:szCs w:val="22"/>
        </w:rPr>
        <w:t>za każdy stwierdzony przypadek</w:t>
      </w:r>
      <w:r w:rsidR="0087763D" w:rsidRPr="005779C0">
        <w:rPr>
          <w:rFonts w:ascii="Calibri Light" w:hAnsi="Calibri Light" w:cs="Calibri Light"/>
          <w:sz w:val="22"/>
          <w:szCs w:val="22"/>
        </w:rPr>
        <w:t>,</w:t>
      </w:r>
    </w:p>
    <w:p w14:paraId="0AB388DE" w14:textId="4D4BAD2C" w:rsidR="0087763D" w:rsidRPr="006C59DD" w:rsidRDefault="0087763D" w:rsidP="006C59DD">
      <w:pPr>
        <w:pStyle w:val="Akapitzlist"/>
        <w:numPr>
          <w:ilvl w:val="0"/>
          <w:numId w:val="87"/>
        </w:numPr>
        <w:tabs>
          <w:tab w:val="clear" w:pos="720"/>
        </w:tabs>
        <w:spacing w:line="300" w:lineRule="auto"/>
        <w:jc w:val="both"/>
        <w:rPr>
          <w:rFonts w:ascii="Calibri Light" w:hAnsi="Calibri Light"/>
          <w:sz w:val="22"/>
          <w:szCs w:val="22"/>
        </w:rPr>
      </w:pPr>
      <w:r w:rsidRPr="005779C0">
        <w:rPr>
          <w:rFonts w:ascii="Calibri Light" w:hAnsi="Calibri Light"/>
          <w:sz w:val="22"/>
          <w:szCs w:val="22"/>
        </w:rPr>
        <w:t>za niewywiązanie się z obowiązku określonego w § 2 ust. 2</w:t>
      </w:r>
      <w:r w:rsidR="005D79C5" w:rsidRPr="005779C0">
        <w:rPr>
          <w:rFonts w:ascii="Calibri Light" w:hAnsi="Calibri Light"/>
          <w:sz w:val="22"/>
          <w:szCs w:val="22"/>
        </w:rPr>
        <w:t>2</w:t>
      </w:r>
      <w:r w:rsidRPr="005779C0">
        <w:rPr>
          <w:rFonts w:ascii="Calibri Light" w:hAnsi="Calibri Light"/>
          <w:sz w:val="22"/>
          <w:szCs w:val="22"/>
        </w:rPr>
        <w:t xml:space="preserve"> umowy w wysokości 20 000 zł.</w:t>
      </w:r>
    </w:p>
    <w:p w14:paraId="6FB67983" w14:textId="77777777" w:rsidR="00F3506E" w:rsidRPr="005779C0" w:rsidRDefault="00F3506E" w:rsidP="006C59DD">
      <w:pPr>
        <w:pStyle w:val="Akapitzlist"/>
        <w:numPr>
          <w:ilvl w:val="0"/>
          <w:numId w:val="86"/>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Zamawiający zapłaci Wykonawcy:</w:t>
      </w:r>
    </w:p>
    <w:p w14:paraId="46608D34" w14:textId="4E9EADDF" w:rsidR="00F3506E" w:rsidRPr="005779C0" w:rsidRDefault="00F3506E" w:rsidP="006C59DD">
      <w:pPr>
        <w:pStyle w:val="Akapitzlist"/>
        <w:numPr>
          <w:ilvl w:val="0"/>
          <w:numId w:val="90"/>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 xml:space="preserve">karę umową w przypadku odstąpienia od umowy przez Wykonawcę z przyczyn, za które ponosi odpowiedzialność Zamawiający w wysokości 10 % wynagrodzenia umownego brutto określonego </w:t>
      </w:r>
      <w:r w:rsidRPr="005779C0">
        <w:rPr>
          <w:rFonts w:ascii="Calibri Light" w:eastAsia="Calibri" w:hAnsi="Calibri Light" w:cs="Calibri Light"/>
          <w:sz w:val="22"/>
          <w:szCs w:val="22"/>
          <w:lang w:eastAsia="en-US"/>
        </w:rPr>
        <w:br/>
        <w:t xml:space="preserve">w § </w:t>
      </w:r>
      <w:r w:rsidR="006C0D3A" w:rsidRPr="005779C0">
        <w:rPr>
          <w:rFonts w:ascii="Calibri Light" w:eastAsia="Calibri" w:hAnsi="Calibri Light" w:cs="Calibri Light"/>
          <w:sz w:val="22"/>
          <w:szCs w:val="22"/>
          <w:lang w:eastAsia="en-US"/>
        </w:rPr>
        <w:t>8</w:t>
      </w:r>
      <w:r w:rsidRPr="005779C0">
        <w:rPr>
          <w:rFonts w:ascii="Calibri Light" w:eastAsia="Calibri" w:hAnsi="Calibri Light" w:cs="Calibri Light"/>
          <w:sz w:val="22"/>
          <w:szCs w:val="22"/>
          <w:lang w:eastAsia="en-US"/>
        </w:rPr>
        <w:t xml:space="preserve"> ust. 1, za wyjątkiem wystąpienia sytuacji przedstawionej w art. 456 ust. 1 pkt 1) ustawy</w:t>
      </w:r>
      <w:r w:rsidR="000C5849" w:rsidRPr="005779C0">
        <w:rPr>
          <w:rFonts w:ascii="Calibri Light" w:eastAsia="Calibri" w:hAnsi="Calibri Light" w:cs="Calibri Light"/>
          <w:sz w:val="22"/>
          <w:szCs w:val="22"/>
          <w:lang w:eastAsia="en-US"/>
        </w:rPr>
        <w:t xml:space="preserve"> </w:t>
      </w:r>
      <w:proofErr w:type="spellStart"/>
      <w:r w:rsidR="000C5849" w:rsidRPr="005779C0">
        <w:rPr>
          <w:rFonts w:ascii="Calibri Light" w:eastAsia="Calibri" w:hAnsi="Calibri Light" w:cs="Calibri Light"/>
          <w:sz w:val="22"/>
          <w:szCs w:val="22"/>
          <w:lang w:eastAsia="en-US"/>
        </w:rPr>
        <w:t>Pzp</w:t>
      </w:r>
      <w:proofErr w:type="spellEnd"/>
      <w:r w:rsidR="00E228E4" w:rsidRPr="005779C0">
        <w:rPr>
          <w:rFonts w:ascii="Calibri Light" w:eastAsia="Calibri" w:hAnsi="Calibri Light" w:cs="Calibri Light"/>
          <w:sz w:val="22"/>
          <w:szCs w:val="22"/>
          <w:lang w:eastAsia="en-US"/>
        </w:rPr>
        <w:t xml:space="preserve"> </w:t>
      </w:r>
      <w:r w:rsidR="006F167C" w:rsidRPr="005779C0">
        <w:rPr>
          <w:rFonts w:ascii="Calibri Light" w:eastAsia="Calibri" w:hAnsi="Calibri Light" w:cs="Calibri Light"/>
          <w:sz w:val="22"/>
          <w:szCs w:val="22"/>
          <w:lang w:eastAsia="en-US"/>
        </w:rPr>
        <w:br/>
      </w:r>
      <w:r w:rsidRPr="005779C0">
        <w:rPr>
          <w:rFonts w:ascii="Calibri Light" w:eastAsia="Calibri" w:hAnsi="Calibri Light" w:cs="Calibri Light"/>
          <w:sz w:val="22"/>
          <w:szCs w:val="22"/>
          <w:lang w:eastAsia="en-US"/>
        </w:rPr>
        <w:t>oraz wskazanej w § 1</w:t>
      </w:r>
      <w:r w:rsidR="006C0D3A" w:rsidRPr="005779C0">
        <w:rPr>
          <w:rFonts w:ascii="Calibri Light" w:eastAsia="Calibri" w:hAnsi="Calibri Light" w:cs="Calibri Light"/>
          <w:sz w:val="22"/>
          <w:szCs w:val="22"/>
          <w:lang w:eastAsia="en-US"/>
        </w:rPr>
        <w:t>8</w:t>
      </w:r>
      <w:r w:rsidRPr="005779C0">
        <w:rPr>
          <w:rFonts w:ascii="Calibri Light" w:eastAsia="Calibri" w:hAnsi="Calibri Light" w:cs="Calibri Light"/>
          <w:sz w:val="22"/>
          <w:szCs w:val="22"/>
          <w:lang w:eastAsia="en-US"/>
        </w:rPr>
        <w:t xml:space="preserve"> ust. 2 niniejszej umowy;</w:t>
      </w:r>
    </w:p>
    <w:p w14:paraId="0115CC0D" w14:textId="77777777" w:rsidR="00F3506E" w:rsidRPr="005779C0" w:rsidRDefault="00F3506E" w:rsidP="006C59DD">
      <w:pPr>
        <w:pStyle w:val="Akapitzlist"/>
        <w:numPr>
          <w:ilvl w:val="0"/>
          <w:numId w:val="90"/>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odsetki ustawowe z tytułu opóźnienia w opłacaniu faktur.</w:t>
      </w:r>
    </w:p>
    <w:p w14:paraId="3C41BF20" w14:textId="77777777" w:rsidR="00F3506E" w:rsidRPr="005779C0" w:rsidRDefault="00F3506E" w:rsidP="006C59DD">
      <w:pPr>
        <w:pStyle w:val="Akapitzlist"/>
        <w:numPr>
          <w:ilvl w:val="0"/>
          <w:numId w:val="86"/>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Strony dopuszczają możliwość dochodzenia odszkodowania do wysokości szkody rzeczywiście poniesionej.</w:t>
      </w:r>
    </w:p>
    <w:p w14:paraId="414E1581" w14:textId="77777777" w:rsidR="00F3506E" w:rsidRPr="005779C0" w:rsidRDefault="00F3506E" w:rsidP="006C59DD">
      <w:pPr>
        <w:pStyle w:val="Akapitzlist"/>
        <w:numPr>
          <w:ilvl w:val="0"/>
          <w:numId w:val="86"/>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W razie naliczenia kar umownych Zamawiający wystawi odpowiednią notę obciążeniową.</w:t>
      </w:r>
    </w:p>
    <w:p w14:paraId="5507E904" w14:textId="0D59FEF4" w:rsidR="00716E90" w:rsidRPr="005779C0" w:rsidRDefault="00716E90" w:rsidP="006C59DD">
      <w:pPr>
        <w:pStyle w:val="Akapitzlist"/>
        <w:numPr>
          <w:ilvl w:val="0"/>
          <w:numId w:val="86"/>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bCs/>
          <w:sz w:val="22"/>
          <w:szCs w:val="22"/>
        </w:rPr>
        <w:t xml:space="preserve">Wszelkie kwoty należne Zamawiającemu, w szczególności z tytułu kar umownych, mogą być potrącane </w:t>
      </w:r>
      <w:r w:rsidR="006F167C" w:rsidRPr="005779C0">
        <w:rPr>
          <w:rFonts w:ascii="Calibri Light" w:hAnsi="Calibri Light" w:cs="Calibri Light"/>
          <w:bCs/>
          <w:sz w:val="22"/>
          <w:szCs w:val="22"/>
        </w:rPr>
        <w:br/>
      </w:r>
      <w:r w:rsidRPr="005779C0">
        <w:rPr>
          <w:rFonts w:ascii="Calibri Light" w:hAnsi="Calibri Light" w:cs="Calibri Light"/>
          <w:bCs/>
          <w:sz w:val="22"/>
          <w:szCs w:val="22"/>
        </w:rPr>
        <w:t>z płatności realizowanych na rzecz Wykonawcy, na co Wykonawca wyraża bezwarunkową zgodę.</w:t>
      </w:r>
    </w:p>
    <w:p w14:paraId="51B5D27F" w14:textId="3B8AE392" w:rsidR="00F3506E" w:rsidRPr="005779C0" w:rsidRDefault="00F3506E" w:rsidP="006C59DD">
      <w:pPr>
        <w:pStyle w:val="Akapitzlist"/>
        <w:numPr>
          <w:ilvl w:val="0"/>
          <w:numId w:val="86"/>
        </w:numPr>
        <w:spacing w:line="300" w:lineRule="auto"/>
        <w:jc w:val="both"/>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Kary umowne Wykonawca zapłaci w terminie 14 dni od daty otrzymania noty obciążeniowej,</w:t>
      </w:r>
      <w:r w:rsidR="006F167C" w:rsidRPr="005779C0">
        <w:rPr>
          <w:rFonts w:ascii="Calibri Light" w:eastAsia="Calibri" w:hAnsi="Calibri Light" w:cs="Calibri Light"/>
          <w:sz w:val="22"/>
          <w:szCs w:val="22"/>
          <w:lang w:eastAsia="en-US"/>
        </w:rPr>
        <w:t xml:space="preserve"> </w:t>
      </w:r>
      <w:r w:rsidRPr="005779C0">
        <w:rPr>
          <w:rFonts w:ascii="Calibri Light" w:hAnsi="Calibri Light" w:cs="Calibri Light"/>
          <w:sz w:val="22"/>
          <w:szCs w:val="22"/>
        </w:rPr>
        <w:t xml:space="preserve">o ile Zamawiający nie skorzysta z uprawnień określonych w ust. 5. </w:t>
      </w:r>
    </w:p>
    <w:p w14:paraId="47592A7A" w14:textId="646C889A" w:rsidR="00F3506E" w:rsidRPr="005779C0" w:rsidRDefault="00F3506E" w:rsidP="006C59DD">
      <w:pPr>
        <w:pStyle w:val="Akapitzlist"/>
        <w:numPr>
          <w:ilvl w:val="0"/>
          <w:numId w:val="86"/>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Łączna wysokość kar umownych (limit), które Zamawiający może naliczyć Wykonawcy ze wszystkich tytułów, o których mowa w ust.</w:t>
      </w:r>
      <w:r w:rsidR="00716E90" w:rsidRPr="005779C0">
        <w:rPr>
          <w:rFonts w:ascii="Calibri Light" w:hAnsi="Calibri Light" w:cs="Calibri Light"/>
          <w:sz w:val="22"/>
          <w:szCs w:val="22"/>
        </w:rPr>
        <w:t xml:space="preserve"> 1 pkt 1) - </w:t>
      </w:r>
      <w:r w:rsidR="005D79C5" w:rsidRPr="005779C0">
        <w:rPr>
          <w:rFonts w:ascii="Calibri Light" w:hAnsi="Calibri Light" w:cs="Calibri Light"/>
          <w:sz w:val="22"/>
          <w:szCs w:val="22"/>
        </w:rPr>
        <w:t>20</w:t>
      </w:r>
      <w:r w:rsidR="001C45E9" w:rsidRPr="005779C0">
        <w:rPr>
          <w:rFonts w:ascii="Calibri Light" w:hAnsi="Calibri Light" w:cs="Calibri Light"/>
          <w:sz w:val="22"/>
          <w:szCs w:val="22"/>
        </w:rPr>
        <w:t>) nie przekroczy 2</w:t>
      </w:r>
      <w:r w:rsidRPr="005779C0">
        <w:rPr>
          <w:rFonts w:ascii="Calibri Light" w:hAnsi="Calibri Light" w:cs="Calibri Light"/>
          <w:sz w:val="22"/>
          <w:szCs w:val="22"/>
        </w:rPr>
        <w:t xml:space="preserve">0% wynagrodzenia umownego brutto  określonego w </w:t>
      </w:r>
      <w:r w:rsidR="001C630D" w:rsidRPr="005779C0">
        <w:rPr>
          <w:rFonts w:ascii="Calibri Light" w:hAnsi="Calibri Light" w:cs="Calibri Light"/>
          <w:sz w:val="22"/>
          <w:szCs w:val="22"/>
        </w:rPr>
        <w:t>§</w:t>
      </w:r>
      <w:r w:rsidR="00ED2D7A" w:rsidRPr="005779C0">
        <w:rPr>
          <w:rFonts w:ascii="Calibri Light" w:hAnsi="Calibri Light" w:cs="Calibri Light"/>
          <w:sz w:val="22"/>
          <w:szCs w:val="22"/>
        </w:rPr>
        <w:t xml:space="preserve"> </w:t>
      </w:r>
      <w:r w:rsidR="006C0D3A" w:rsidRPr="005779C0">
        <w:rPr>
          <w:rFonts w:ascii="Calibri Light" w:hAnsi="Calibri Light" w:cs="Calibri Light"/>
          <w:sz w:val="22"/>
          <w:szCs w:val="22"/>
        </w:rPr>
        <w:t>8</w:t>
      </w:r>
      <w:r w:rsidRPr="005779C0">
        <w:rPr>
          <w:rFonts w:ascii="Calibri Light" w:hAnsi="Calibri Light" w:cs="Calibri Light"/>
          <w:sz w:val="22"/>
          <w:szCs w:val="22"/>
        </w:rPr>
        <w:t xml:space="preserve"> ust. 1 umowy.</w:t>
      </w:r>
    </w:p>
    <w:p w14:paraId="42BF6A14" w14:textId="5E3B7903" w:rsidR="00F3506E" w:rsidRPr="005779C0" w:rsidRDefault="00F3506E" w:rsidP="006C59DD">
      <w:pPr>
        <w:pStyle w:val="Akapitzlist"/>
        <w:numPr>
          <w:ilvl w:val="0"/>
          <w:numId w:val="86"/>
        </w:numPr>
        <w:spacing w:line="300" w:lineRule="auto"/>
        <w:jc w:val="both"/>
        <w:rPr>
          <w:rFonts w:ascii="Calibri Light" w:eastAsia="Calibri" w:hAnsi="Calibri Light" w:cs="Calibri Light"/>
          <w:sz w:val="22"/>
          <w:szCs w:val="22"/>
          <w:lang w:eastAsia="en-US"/>
        </w:rPr>
      </w:pPr>
      <w:r w:rsidRPr="005779C0">
        <w:rPr>
          <w:rFonts w:ascii="Calibri Light" w:hAnsi="Calibri Light" w:cs="Calibri Light"/>
          <w:sz w:val="22"/>
          <w:szCs w:val="22"/>
        </w:rPr>
        <w:t xml:space="preserve">Podstawą naliczenia kar jest wartość umowna wynagrodzenia Wykonawcy wskazana w § </w:t>
      </w:r>
      <w:r w:rsidR="006C0D3A" w:rsidRPr="005779C0">
        <w:rPr>
          <w:rFonts w:ascii="Calibri Light" w:hAnsi="Calibri Light" w:cs="Calibri Light"/>
          <w:sz w:val="22"/>
          <w:szCs w:val="22"/>
        </w:rPr>
        <w:t>8</w:t>
      </w:r>
      <w:r w:rsidRPr="005779C0">
        <w:rPr>
          <w:rFonts w:ascii="Calibri Light" w:hAnsi="Calibri Light" w:cs="Calibri Light"/>
          <w:sz w:val="22"/>
          <w:szCs w:val="22"/>
        </w:rPr>
        <w:t xml:space="preserve"> ust. 1</w:t>
      </w:r>
      <w:r w:rsidRPr="005779C0">
        <w:rPr>
          <w:rFonts w:ascii="Calibri Light" w:hAnsi="Calibri Light" w:cs="Calibri Light"/>
          <w:sz w:val="22"/>
          <w:szCs w:val="22"/>
        </w:rPr>
        <w:br/>
        <w:t>w wysokości określonej w dn</w:t>
      </w:r>
      <w:r w:rsidR="006E4B8B" w:rsidRPr="005779C0">
        <w:rPr>
          <w:rFonts w:ascii="Calibri Light" w:hAnsi="Calibri Light" w:cs="Calibri Light"/>
          <w:sz w:val="22"/>
          <w:szCs w:val="22"/>
        </w:rPr>
        <w:t>iu podpisania niniejszej umowy.</w:t>
      </w:r>
    </w:p>
    <w:p w14:paraId="299D8661" w14:textId="77777777" w:rsidR="001C45E9" w:rsidRPr="005779C0" w:rsidRDefault="001C45E9" w:rsidP="006C59DD">
      <w:pPr>
        <w:pStyle w:val="Akapitzlist"/>
        <w:numPr>
          <w:ilvl w:val="0"/>
          <w:numId w:val="86"/>
        </w:numPr>
        <w:spacing w:line="300" w:lineRule="auto"/>
        <w:rPr>
          <w:rFonts w:ascii="Calibri Light" w:eastAsia="Calibri" w:hAnsi="Calibri Light" w:cs="Calibri Light"/>
          <w:sz w:val="22"/>
          <w:szCs w:val="22"/>
          <w:lang w:eastAsia="en-US"/>
        </w:rPr>
      </w:pPr>
      <w:r w:rsidRPr="005779C0">
        <w:rPr>
          <w:rFonts w:ascii="Calibri Light" w:eastAsia="Calibri" w:hAnsi="Calibri Light" w:cs="Calibri Light"/>
          <w:sz w:val="22"/>
          <w:szCs w:val="22"/>
          <w:lang w:eastAsia="en-US"/>
        </w:rPr>
        <w:t>Zapłata kary umownej nie zwalnia Wykonawcy z obowiązku należytego wykonania umowy.</w:t>
      </w:r>
    </w:p>
    <w:p w14:paraId="2AA0F0E0" w14:textId="6B3F4520" w:rsidR="00C61153" w:rsidRPr="005779C0" w:rsidRDefault="00C61153" w:rsidP="006C59DD">
      <w:pPr>
        <w:pStyle w:val="Nagwek2"/>
        <w:spacing w:line="300" w:lineRule="auto"/>
      </w:pPr>
      <w:r w:rsidRPr="005779C0">
        <w:lastRenderedPageBreak/>
        <w:t>ODSTĄPIENIE OD UMOWY</w:t>
      </w:r>
    </w:p>
    <w:p w14:paraId="1EAAA01C" w14:textId="4B7E46EA" w:rsidR="006D73FC" w:rsidRPr="005779C0" w:rsidRDefault="006D73FC"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009B32D6" w:rsidRPr="005779C0">
        <w:rPr>
          <w:rFonts w:ascii="Calibri Light" w:hAnsi="Calibri Light" w:cs="Calibri Light"/>
          <w:b/>
          <w:sz w:val="22"/>
          <w:szCs w:val="22"/>
        </w:rPr>
        <w:t xml:space="preserve"> 1</w:t>
      </w:r>
      <w:r w:rsidR="006C0D3A" w:rsidRPr="005779C0">
        <w:rPr>
          <w:rFonts w:ascii="Calibri Light" w:hAnsi="Calibri Light" w:cs="Calibri Light"/>
          <w:b/>
          <w:sz w:val="22"/>
          <w:szCs w:val="22"/>
        </w:rPr>
        <w:t>7</w:t>
      </w:r>
    </w:p>
    <w:p w14:paraId="12CD0AF8" w14:textId="77777777" w:rsidR="006D73FC" w:rsidRPr="005779C0" w:rsidRDefault="006D73FC" w:rsidP="006C59DD">
      <w:pPr>
        <w:numPr>
          <w:ilvl w:val="0"/>
          <w:numId w:val="17"/>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Zamawiający może odstąpić od umowy, jeżeli:</w:t>
      </w:r>
    </w:p>
    <w:p w14:paraId="5F2A99CB" w14:textId="685CBBB5" w:rsidR="00EB087C" w:rsidRPr="005779C0" w:rsidRDefault="006D73FC" w:rsidP="006C59DD">
      <w:pPr>
        <w:pStyle w:val="Akapitzlist"/>
        <w:numPr>
          <w:ilvl w:val="0"/>
          <w:numId w:val="9"/>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Wykonawca z przyczyn od siebie zależnych, nie podjął realizacji prac w terminie </w:t>
      </w:r>
      <w:r w:rsidR="005422EC" w:rsidRPr="005779C0">
        <w:rPr>
          <w:rFonts w:ascii="Calibri Light" w:hAnsi="Calibri Light" w:cs="Calibri Light"/>
          <w:sz w:val="22"/>
          <w:szCs w:val="22"/>
        </w:rPr>
        <w:t xml:space="preserve">10 </w:t>
      </w:r>
      <w:r w:rsidR="008E12C4" w:rsidRPr="005779C0">
        <w:rPr>
          <w:rFonts w:ascii="Calibri Light" w:hAnsi="Calibri Light" w:cs="Calibri Light"/>
          <w:sz w:val="22"/>
          <w:szCs w:val="22"/>
        </w:rPr>
        <w:t xml:space="preserve">dni </w:t>
      </w:r>
      <w:r w:rsidR="00F62C6E" w:rsidRPr="005779C0">
        <w:rPr>
          <w:rFonts w:ascii="Calibri Light" w:hAnsi="Calibri Light" w:cs="Calibri Light"/>
          <w:sz w:val="22"/>
          <w:szCs w:val="22"/>
        </w:rPr>
        <w:t>od przekazania placu budowy</w:t>
      </w:r>
      <w:r w:rsidR="00D0343B" w:rsidRPr="005779C0">
        <w:rPr>
          <w:rFonts w:ascii="Calibri Light" w:hAnsi="Calibri Light" w:cs="Calibri Light"/>
          <w:sz w:val="22"/>
          <w:szCs w:val="22"/>
        </w:rPr>
        <w:t xml:space="preserve"> lub w terminie </w:t>
      </w:r>
      <w:r w:rsidR="005422EC" w:rsidRPr="005779C0">
        <w:rPr>
          <w:rFonts w:ascii="Calibri Light" w:hAnsi="Calibri Light" w:cs="Calibri Light"/>
          <w:sz w:val="22"/>
          <w:szCs w:val="22"/>
        </w:rPr>
        <w:t>5</w:t>
      </w:r>
      <w:r w:rsidR="00D0343B" w:rsidRPr="005779C0">
        <w:rPr>
          <w:rFonts w:ascii="Calibri Light" w:hAnsi="Calibri Light" w:cs="Calibri Light"/>
          <w:sz w:val="22"/>
          <w:szCs w:val="22"/>
        </w:rPr>
        <w:t xml:space="preserve"> dni od </w:t>
      </w:r>
      <w:r w:rsidR="008E12C4" w:rsidRPr="005779C0">
        <w:rPr>
          <w:rFonts w:ascii="Calibri Light" w:hAnsi="Calibri Light" w:cs="Calibri Light"/>
          <w:sz w:val="22"/>
          <w:szCs w:val="22"/>
        </w:rPr>
        <w:t>wezwania go przez Zamawiającego</w:t>
      </w:r>
      <w:r w:rsidR="00134242" w:rsidRPr="005779C0">
        <w:rPr>
          <w:rFonts w:ascii="Calibri Light" w:hAnsi="Calibri Light" w:cs="Calibri Light"/>
          <w:sz w:val="22"/>
          <w:szCs w:val="22"/>
        </w:rPr>
        <w:t xml:space="preserve"> </w:t>
      </w:r>
      <w:r w:rsidR="00D0343B" w:rsidRPr="005779C0">
        <w:rPr>
          <w:rFonts w:ascii="Calibri Light" w:hAnsi="Calibri Light" w:cs="Calibri Light"/>
          <w:sz w:val="22"/>
          <w:szCs w:val="22"/>
        </w:rPr>
        <w:t>do ich rozpoczęcia,</w:t>
      </w:r>
    </w:p>
    <w:p w14:paraId="005AE873" w14:textId="03DB2753" w:rsidR="00AB2922" w:rsidRPr="005779C0" w:rsidRDefault="00AB2922" w:rsidP="006C59DD">
      <w:pPr>
        <w:pStyle w:val="Akapitzlist"/>
        <w:numPr>
          <w:ilvl w:val="0"/>
          <w:numId w:val="9"/>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 pomimo uprzednich pisemnych zastrzeżeń Zamawiającego nie wykonuje prac</w:t>
      </w:r>
      <w:r w:rsidR="008E12C4" w:rsidRPr="005779C0">
        <w:rPr>
          <w:rFonts w:ascii="Calibri Light" w:hAnsi="Calibri Light" w:cs="Calibri Light"/>
          <w:sz w:val="22"/>
          <w:szCs w:val="22"/>
        </w:rPr>
        <w:t xml:space="preserve"> </w:t>
      </w:r>
      <w:r w:rsidR="00BC3BDC" w:rsidRPr="005779C0">
        <w:rPr>
          <w:rFonts w:ascii="Calibri Light" w:hAnsi="Calibri Light" w:cs="Calibri Light"/>
          <w:sz w:val="22"/>
          <w:szCs w:val="22"/>
        </w:rPr>
        <w:t>zgodnie</w:t>
      </w:r>
      <w:r w:rsidR="00BC3BDC" w:rsidRPr="005779C0">
        <w:rPr>
          <w:rFonts w:ascii="Calibri Light" w:hAnsi="Calibri Light" w:cs="Calibri Light"/>
          <w:sz w:val="22"/>
          <w:szCs w:val="22"/>
        </w:rPr>
        <w:br/>
      </w:r>
      <w:r w:rsidRPr="005779C0">
        <w:rPr>
          <w:rFonts w:ascii="Calibri Light" w:hAnsi="Calibri Light" w:cs="Calibri Light"/>
          <w:sz w:val="22"/>
          <w:szCs w:val="22"/>
        </w:rPr>
        <w:t>z warunkami umownymi lub</w:t>
      </w:r>
      <w:r w:rsidR="00AB7692" w:rsidRPr="005779C0">
        <w:rPr>
          <w:rFonts w:ascii="Calibri Light" w:hAnsi="Calibri Light" w:cs="Calibri Light"/>
          <w:sz w:val="22"/>
          <w:szCs w:val="22"/>
        </w:rPr>
        <w:t xml:space="preserve"> zaniedbuje zobowiązani</w:t>
      </w:r>
      <w:r w:rsidR="00783E8C" w:rsidRPr="005779C0">
        <w:rPr>
          <w:rFonts w:ascii="Calibri Light" w:hAnsi="Calibri Light" w:cs="Calibri Light"/>
          <w:sz w:val="22"/>
          <w:szCs w:val="22"/>
        </w:rPr>
        <w:t xml:space="preserve">a umowne, </w:t>
      </w:r>
    </w:p>
    <w:p w14:paraId="3A94463D" w14:textId="08844AD3" w:rsidR="00EB087C" w:rsidRPr="005779C0" w:rsidRDefault="006D73FC" w:rsidP="006C59DD">
      <w:pPr>
        <w:pStyle w:val="Akapitzlist"/>
        <w:numPr>
          <w:ilvl w:val="0"/>
          <w:numId w:val="9"/>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 zaniechał realizacji umowy bez uzasadnionych przyczyn, a w szczególności prz</w:t>
      </w:r>
      <w:r w:rsidR="00BC3BDC" w:rsidRPr="005779C0">
        <w:rPr>
          <w:rFonts w:ascii="Calibri Light" w:hAnsi="Calibri Light" w:cs="Calibri Light"/>
          <w:sz w:val="22"/>
          <w:szCs w:val="22"/>
        </w:rPr>
        <w:t xml:space="preserve">erwał </w:t>
      </w:r>
      <w:r w:rsidRPr="005779C0">
        <w:rPr>
          <w:rFonts w:ascii="Calibri Light" w:hAnsi="Calibri Light" w:cs="Calibri Light"/>
          <w:sz w:val="22"/>
          <w:szCs w:val="22"/>
        </w:rPr>
        <w:t xml:space="preserve">realizację prac przez okres dłuższy niż </w:t>
      </w:r>
      <w:r w:rsidR="009D62EC" w:rsidRPr="005779C0">
        <w:rPr>
          <w:rFonts w:ascii="Calibri Light" w:hAnsi="Calibri Light" w:cs="Calibri Light"/>
          <w:sz w:val="22"/>
          <w:szCs w:val="22"/>
        </w:rPr>
        <w:t>10</w:t>
      </w:r>
      <w:r w:rsidRPr="005779C0">
        <w:rPr>
          <w:rFonts w:ascii="Calibri Light" w:hAnsi="Calibri Light" w:cs="Calibri Light"/>
          <w:sz w:val="22"/>
          <w:szCs w:val="22"/>
        </w:rPr>
        <w:t xml:space="preserve"> dni</w:t>
      </w:r>
      <w:r w:rsidR="001C630D" w:rsidRPr="005779C0">
        <w:rPr>
          <w:rFonts w:ascii="Calibri Light" w:hAnsi="Calibri Light" w:cs="Calibri Light"/>
          <w:sz w:val="22"/>
          <w:szCs w:val="22"/>
        </w:rPr>
        <w:t xml:space="preserve"> i nie przedstawił planu naprawczego</w:t>
      </w:r>
      <w:r w:rsidRPr="005779C0">
        <w:rPr>
          <w:rFonts w:ascii="Calibri Light" w:hAnsi="Calibri Light" w:cs="Calibri Light"/>
          <w:sz w:val="22"/>
          <w:szCs w:val="22"/>
        </w:rPr>
        <w:t>,</w:t>
      </w:r>
    </w:p>
    <w:p w14:paraId="6557706B" w14:textId="49F6F216" w:rsidR="00EB087C" w:rsidRPr="005779C0" w:rsidRDefault="006D73FC" w:rsidP="006C59DD">
      <w:pPr>
        <w:pStyle w:val="Akapitzlist"/>
        <w:numPr>
          <w:ilvl w:val="0"/>
          <w:numId w:val="9"/>
        </w:numPr>
        <w:spacing w:line="300" w:lineRule="auto"/>
        <w:jc w:val="both"/>
        <w:rPr>
          <w:rFonts w:ascii="Calibri Light" w:hAnsi="Calibri Light" w:cs="Calibri Light"/>
          <w:sz w:val="22"/>
          <w:szCs w:val="22"/>
        </w:rPr>
      </w:pPr>
      <w:r w:rsidRPr="005779C0">
        <w:rPr>
          <w:rFonts w:ascii="Calibri Light" w:hAnsi="Calibri Light" w:cs="Calibri Light"/>
          <w:sz w:val="22"/>
          <w:szCs w:val="22"/>
        </w:rPr>
        <w:t>suma kar umownych naliczony</w:t>
      </w:r>
      <w:r w:rsidR="003D2F6C" w:rsidRPr="005779C0">
        <w:rPr>
          <w:rFonts w:ascii="Calibri Light" w:hAnsi="Calibri Light" w:cs="Calibri Light"/>
          <w:sz w:val="22"/>
          <w:szCs w:val="22"/>
        </w:rPr>
        <w:t>ch przez Zamawiającego z powodu określonego</w:t>
      </w:r>
      <w:r w:rsidR="00B143B2" w:rsidRPr="005779C0">
        <w:rPr>
          <w:rFonts w:ascii="Calibri Light" w:hAnsi="Calibri Light" w:cs="Calibri Light"/>
          <w:sz w:val="22"/>
          <w:szCs w:val="22"/>
        </w:rPr>
        <w:t xml:space="preserve"> w § </w:t>
      </w:r>
      <w:r w:rsidR="00C44D22" w:rsidRPr="005779C0">
        <w:rPr>
          <w:rFonts w:ascii="Calibri Light" w:hAnsi="Calibri Light" w:cs="Calibri Light"/>
          <w:sz w:val="22"/>
          <w:szCs w:val="22"/>
        </w:rPr>
        <w:t>1</w:t>
      </w:r>
      <w:r w:rsidR="002E412D" w:rsidRPr="005779C0">
        <w:rPr>
          <w:rFonts w:ascii="Calibri Light" w:hAnsi="Calibri Light" w:cs="Calibri Light"/>
          <w:sz w:val="22"/>
          <w:szCs w:val="22"/>
        </w:rPr>
        <w:t>6</w:t>
      </w:r>
      <w:r w:rsidR="00B143B2" w:rsidRPr="005779C0">
        <w:rPr>
          <w:rFonts w:ascii="Calibri Light" w:hAnsi="Calibri Light" w:cs="Calibri Light"/>
          <w:sz w:val="22"/>
          <w:szCs w:val="22"/>
        </w:rPr>
        <w:t xml:space="preserve"> us</w:t>
      </w:r>
      <w:r w:rsidR="00061656" w:rsidRPr="005779C0">
        <w:rPr>
          <w:rFonts w:ascii="Calibri Light" w:hAnsi="Calibri Light" w:cs="Calibri Light"/>
          <w:sz w:val="22"/>
          <w:szCs w:val="22"/>
        </w:rPr>
        <w:t>t. 1 pkt 1</w:t>
      </w:r>
      <w:r w:rsidR="00B34268" w:rsidRPr="005779C0">
        <w:rPr>
          <w:rFonts w:ascii="Calibri Light" w:hAnsi="Calibri Light" w:cs="Calibri Light"/>
          <w:sz w:val="22"/>
          <w:szCs w:val="22"/>
        </w:rPr>
        <w:t>)</w:t>
      </w:r>
      <w:r w:rsidR="00061656" w:rsidRPr="005779C0">
        <w:rPr>
          <w:rFonts w:ascii="Calibri Light" w:hAnsi="Calibri Light" w:cs="Calibri Light"/>
          <w:sz w:val="22"/>
          <w:szCs w:val="22"/>
        </w:rPr>
        <w:t xml:space="preserve"> </w:t>
      </w:r>
      <w:r w:rsidR="00716E90" w:rsidRPr="005779C0">
        <w:rPr>
          <w:rFonts w:ascii="Calibri Light" w:hAnsi="Calibri Light" w:cs="Calibri Light"/>
          <w:sz w:val="22"/>
          <w:szCs w:val="22"/>
        </w:rPr>
        <w:t>przekroczyła kwotę 2</w:t>
      </w:r>
      <w:r w:rsidRPr="005779C0">
        <w:rPr>
          <w:rFonts w:ascii="Calibri Light" w:hAnsi="Calibri Light" w:cs="Calibri Light"/>
          <w:sz w:val="22"/>
          <w:szCs w:val="22"/>
        </w:rPr>
        <w:t>0% wynagrodzenia brutto ustalonego niniejszą umową,</w:t>
      </w:r>
    </w:p>
    <w:p w14:paraId="375C5CDD" w14:textId="6717A87C" w:rsidR="00BB0DD4" w:rsidRPr="005779C0" w:rsidRDefault="00BB0DD4" w:rsidP="006C59DD">
      <w:pPr>
        <w:pStyle w:val="Akapitzlist"/>
        <w:numPr>
          <w:ilvl w:val="0"/>
          <w:numId w:val="9"/>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Wykonawca nie przekazał Zamawiającemu dokumentu, o którym mowa w § 3 ust. 2 umowy, a zwłoka przekracza 14 dni,</w:t>
      </w:r>
    </w:p>
    <w:p w14:paraId="0975447A" w14:textId="5DCDBF1D" w:rsidR="006036C7" w:rsidRPr="005779C0" w:rsidRDefault="006036C7" w:rsidP="006C59DD">
      <w:pPr>
        <w:pStyle w:val="Akapitzlist"/>
        <w:numPr>
          <w:ilvl w:val="0"/>
          <w:numId w:val="9"/>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Wykonawca nie przedłużył okresu ważności zabezpieczenia należytego wykonania umowy w sytuacji określonej w § </w:t>
      </w:r>
      <w:r w:rsidR="00F62C6E" w:rsidRPr="005779C0">
        <w:rPr>
          <w:rFonts w:ascii="Calibri Light" w:hAnsi="Calibri Light" w:cs="Calibri Light"/>
          <w:sz w:val="22"/>
          <w:szCs w:val="22"/>
        </w:rPr>
        <w:t>1</w:t>
      </w:r>
      <w:r w:rsidR="006C0D3A" w:rsidRPr="005779C0">
        <w:rPr>
          <w:rFonts w:ascii="Calibri Light" w:hAnsi="Calibri Light" w:cs="Calibri Light"/>
          <w:sz w:val="22"/>
          <w:szCs w:val="22"/>
        </w:rPr>
        <w:t>2</w:t>
      </w:r>
      <w:r w:rsidRPr="005779C0">
        <w:rPr>
          <w:rFonts w:ascii="Calibri Light" w:hAnsi="Calibri Light" w:cs="Calibri Light"/>
          <w:sz w:val="22"/>
          <w:szCs w:val="22"/>
        </w:rPr>
        <w:t xml:space="preserve"> ust. </w:t>
      </w:r>
      <w:r w:rsidR="00722CDD" w:rsidRPr="005779C0">
        <w:rPr>
          <w:rFonts w:ascii="Calibri Light" w:hAnsi="Calibri Light" w:cs="Calibri Light"/>
          <w:sz w:val="22"/>
          <w:szCs w:val="22"/>
        </w:rPr>
        <w:t>7</w:t>
      </w:r>
      <w:r w:rsidR="009D62EC" w:rsidRPr="005779C0">
        <w:rPr>
          <w:rFonts w:ascii="Calibri Light" w:hAnsi="Calibri Light" w:cs="Calibri Light"/>
          <w:sz w:val="22"/>
          <w:szCs w:val="22"/>
        </w:rPr>
        <w:t>,</w:t>
      </w:r>
    </w:p>
    <w:p w14:paraId="50495FC8" w14:textId="4FF58975" w:rsidR="009D62EC" w:rsidRPr="005779C0" w:rsidRDefault="009D62EC" w:rsidP="006C59DD">
      <w:pPr>
        <w:pStyle w:val="Akapitzlist"/>
        <w:numPr>
          <w:ilvl w:val="0"/>
          <w:numId w:val="9"/>
        </w:numPr>
        <w:spacing w:line="300" w:lineRule="auto"/>
        <w:jc w:val="both"/>
        <w:rPr>
          <w:rFonts w:ascii="Calibri Light" w:hAnsi="Calibri Light" w:cs="Calibri Light"/>
          <w:sz w:val="22"/>
          <w:szCs w:val="22"/>
        </w:rPr>
      </w:pPr>
      <w:r w:rsidRPr="005779C0">
        <w:rPr>
          <w:rFonts w:ascii="Calibri Light" w:hAnsi="Calibri Light" w:cs="Calibri Light"/>
          <w:sz w:val="22"/>
          <w:szCs w:val="22"/>
        </w:rPr>
        <w:t>będzie miała miejs</w:t>
      </w:r>
      <w:r w:rsidR="00297E4E" w:rsidRPr="005779C0">
        <w:rPr>
          <w:rFonts w:ascii="Calibri Light" w:hAnsi="Calibri Light" w:cs="Calibri Light"/>
          <w:sz w:val="22"/>
          <w:szCs w:val="22"/>
        </w:rPr>
        <w:t xml:space="preserve">ce sytuacja, o której mowa w § </w:t>
      </w:r>
      <w:r w:rsidR="001C630D" w:rsidRPr="005779C0">
        <w:rPr>
          <w:rFonts w:ascii="Calibri Light" w:hAnsi="Calibri Light" w:cs="Calibri Light"/>
          <w:sz w:val="22"/>
          <w:szCs w:val="22"/>
        </w:rPr>
        <w:t>1</w:t>
      </w:r>
      <w:r w:rsidR="006C0D3A" w:rsidRPr="005779C0">
        <w:rPr>
          <w:rFonts w:ascii="Calibri Light" w:hAnsi="Calibri Light" w:cs="Calibri Light"/>
          <w:sz w:val="22"/>
          <w:szCs w:val="22"/>
        </w:rPr>
        <w:t>0</w:t>
      </w:r>
      <w:r w:rsidRPr="005779C0">
        <w:rPr>
          <w:rFonts w:ascii="Calibri Light" w:hAnsi="Calibri Light" w:cs="Calibri Light"/>
          <w:sz w:val="22"/>
          <w:szCs w:val="22"/>
        </w:rPr>
        <w:t xml:space="preserve"> ust. </w:t>
      </w:r>
      <w:r w:rsidR="00031C67" w:rsidRPr="005779C0">
        <w:rPr>
          <w:rFonts w:ascii="Calibri Light" w:hAnsi="Calibri Light" w:cs="Calibri Light"/>
          <w:sz w:val="22"/>
          <w:szCs w:val="22"/>
        </w:rPr>
        <w:t>8</w:t>
      </w:r>
      <w:r w:rsidRPr="005779C0">
        <w:rPr>
          <w:rFonts w:ascii="Calibri Light" w:hAnsi="Calibri Light" w:cs="Calibri Light"/>
          <w:sz w:val="22"/>
          <w:szCs w:val="22"/>
        </w:rPr>
        <w:t xml:space="preserve"> pkt 1</w:t>
      </w:r>
      <w:r w:rsidR="00DF1350" w:rsidRPr="005779C0">
        <w:rPr>
          <w:rFonts w:ascii="Calibri Light" w:hAnsi="Calibri Light" w:cs="Calibri Light"/>
          <w:sz w:val="22"/>
          <w:szCs w:val="22"/>
        </w:rPr>
        <w:t>)</w:t>
      </w:r>
      <w:r w:rsidRPr="005779C0">
        <w:rPr>
          <w:rFonts w:ascii="Calibri Light" w:hAnsi="Calibri Light" w:cs="Calibri Light"/>
          <w:sz w:val="22"/>
          <w:szCs w:val="22"/>
        </w:rPr>
        <w:t xml:space="preserve"> lit. b).</w:t>
      </w:r>
    </w:p>
    <w:p w14:paraId="72D0C333" w14:textId="52E22BED" w:rsidR="00EB087C" w:rsidRPr="005779C0" w:rsidRDefault="006F1743" w:rsidP="006C59DD">
      <w:pPr>
        <w:numPr>
          <w:ilvl w:val="0"/>
          <w:numId w:val="17"/>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Niezależnie </w:t>
      </w:r>
      <w:r w:rsidR="00842E0D" w:rsidRPr="005779C0">
        <w:rPr>
          <w:rFonts w:ascii="Calibri Light" w:hAnsi="Calibri Light" w:cs="Calibri Light"/>
          <w:sz w:val="22"/>
          <w:szCs w:val="22"/>
        </w:rPr>
        <w:t xml:space="preserve">od przyczyn określonych w ust. </w:t>
      </w:r>
      <w:r w:rsidR="00AB2922" w:rsidRPr="005779C0">
        <w:rPr>
          <w:rFonts w:ascii="Calibri Light" w:hAnsi="Calibri Light" w:cs="Calibri Light"/>
          <w:sz w:val="22"/>
          <w:szCs w:val="22"/>
        </w:rPr>
        <w:t>1</w:t>
      </w:r>
      <w:r w:rsidR="00AB7692" w:rsidRPr="005779C0">
        <w:rPr>
          <w:rFonts w:ascii="Calibri Light" w:hAnsi="Calibri Light" w:cs="Calibri Light"/>
          <w:sz w:val="22"/>
          <w:szCs w:val="22"/>
        </w:rPr>
        <w:t xml:space="preserve"> </w:t>
      </w:r>
      <w:r w:rsidRPr="005779C0">
        <w:rPr>
          <w:rFonts w:ascii="Calibri Light" w:hAnsi="Calibri Light" w:cs="Calibri Light"/>
          <w:bCs/>
          <w:sz w:val="22"/>
          <w:szCs w:val="22"/>
        </w:rPr>
        <w:t>w razie zaistnienia istotnej zmiany okoliczności powodującej</w:t>
      </w:r>
      <w:r w:rsidR="001C45E9" w:rsidRPr="005779C0">
        <w:rPr>
          <w:rFonts w:ascii="Calibri Light" w:hAnsi="Calibri Light" w:cs="Calibri Light"/>
          <w:bCs/>
          <w:sz w:val="22"/>
          <w:szCs w:val="22"/>
        </w:rPr>
        <w:t xml:space="preserve">, </w:t>
      </w:r>
      <w:r w:rsidRPr="005779C0">
        <w:rPr>
          <w:rFonts w:ascii="Calibri Light" w:hAnsi="Calibri Light" w:cs="Calibri Light"/>
          <w:bCs/>
          <w:sz w:val="22"/>
          <w:szCs w:val="22"/>
        </w:rPr>
        <w:t>że wykonanie umowy nie leży w interesie publicznym, c</w:t>
      </w:r>
      <w:r w:rsidR="00484778" w:rsidRPr="005779C0">
        <w:rPr>
          <w:rFonts w:ascii="Calibri Light" w:hAnsi="Calibri Light" w:cs="Calibri Light"/>
          <w:bCs/>
          <w:sz w:val="22"/>
          <w:szCs w:val="22"/>
        </w:rPr>
        <w:t xml:space="preserve">zego nie można było przewidzieć </w:t>
      </w:r>
      <w:r w:rsidRPr="005779C0">
        <w:rPr>
          <w:rFonts w:ascii="Calibri Light" w:hAnsi="Calibri Light" w:cs="Calibri Light"/>
          <w:bCs/>
          <w:sz w:val="22"/>
          <w:szCs w:val="22"/>
        </w:rPr>
        <w:t xml:space="preserve">w chwili zawarcia umowy lub dalsze wykonywanie umowy może zagrozić </w:t>
      </w:r>
      <w:r w:rsidR="00674428" w:rsidRPr="005779C0">
        <w:rPr>
          <w:rFonts w:ascii="Calibri Light" w:hAnsi="Calibri Light" w:cs="Calibri Light"/>
          <w:bCs/>
          <w:sz w:val="22"/>
          <w:szCs w:val="22"/>
        </w:rPr>
        <w:t>podstawowemu</w:t>
      </w:r>
      <w:r w:rsidRPr="005779C0">
        <w:rPr>
          <w:rFonts w:ascii="Calibri Light" w:hAnsi="Calibri Light" w:cs="Calibri Light"/>
          <w:bCs/>
          <w:sz w:val="22"/>
          <w:szCs w:val="22"/>
        </w:rPr>
        <w:t xml:space="preserve"> interesowi bezpieczeństwa państwa</w:t>
      </w:r>
      <w:r w:rsidR="00436557" w:rsidRPr="005779C0">
        <w:rPr>
          <w:rFonts w:ascii="Calibri Light" w:hAnsi="Calibri Light" w:cs="Calibri Light"/>
          <w:bCs/>
          <w:sz w:val="22"/>
          <w:szCs w:val="22"/>
        </w:rPr>
        <w:t xml:space="preserve"> </w:t>
      </w:r>
      <w:r w:rsidRPr="005779C0">
        <w:rPr>
          <w:rFonts w:ascii="Calibri Light" w:hAnsi="Calibri Light" w:cs="Calibri Light"/>
          <w:bCs/>
          <w:sz w:val="22"/>
          <w:szCs w:val="22"/>
        </w:rPr>
        <w:t>lub bezpi</w:t>
      </w:r>
      <w:r w:rsidR="00900BBD" w:rsidRPr="005779C0">
        <w:rPr>
          <w:rFonts w:ascii="Calibri Light" w:hAnsi="Calibri Light" w:cs="Calibri Light"/>
          <w:bCs/>
          <w:sz w:val="22"/>
          <w:szCs w:val="22"/>
        </w:rPr>
        <w:t>eczeństwu publicznemu, Z</w:t>
      </w:r>
      <w:r w:rsidRPr="005779C0">
        <w:rPr>
          <w:rFonts w:ascii="Calibri Light" w:hAnsi="Calibri Light" w:cs="Calibri Light"/>
          <w:bCs/>
          <w:sz w:val="22"/>
          <w:szCs w:val="22"/>
        </w:rPr>
        <w:t>am</w:t>
      </w:r>
      <w:r w:rsidR="00484778" w:rsidRPr="005779C0">
        <w:rPr>
          <w:rFonts w:ascii="Calibri Light" w:hAnsi="Calibri Light" w:cs="Calibri Light"/>
          <w:bCs/>
          <w:sz w:val="22"/>
          <w:szCs w:val="22"/>
        </w:rPr>
        <w:t xml:space="preserve">awiający może odstąpić od umowy </w:t>
      </w:r>
      <w:r w:rsidRPr="005779C0">
        <w:rPr>
          <w:rFonts w:ascii="Calibri Light" w:hAnsi="Calibri Light" w:cs="Calibri Light"/>
          <w:bCs/>
          <w:sz w:val="22"/>
          <w:szCs w:val="22"/>
        </w:rPr>
        <w:t xml:space="preserve">w terminie 30 dni </w:t>
      </w:r>
      <w:r w:rsidR="006F167C" w:rsidRPr="005779C0">
        <w:rPr>
          <w:rFonts w:ascii="Calibri Light" w:hAnsi="Calibri Light" w:cs="Calibri Light"/>
          <w:bCs/>
          <w:sz w:val="22"/>
          <w:szCs w:val="22"/>
        </w:rPr>
        <w:br/>
      </w:r>
      <w:r w:rsidRPr="005779C0">
        <w:rPr>
          <w:rFonts w:ascii="Calibri Light" w:hAnsi="Calibri Light" w:cs="Calibri Light"/>
          <w:bCs/>
          <w:sz w:val="22"/>
          <w:szCs w:val="22"/>
        </w:rPr>
        <w:t xml:space="preserve">od dnia powzięcia wiadomości o tych okolicznościach. </w:t>
      </w:r>
      <w:r w:rsidR="00900BBD" w:rsidRPr="005779C0">
        <w:rPr>
          <w:rFonts w:ascii="Calibri Light" w:hAnsi="Calibri Light" w:cs="Calibri Light"/>
          <w:sz w:val="22"/>
          <w:szCs w:val="22"/>
        </w:rPr>
        <w:t>W takiej sytuacji W</w:t>
      </w:r>
      <w:r w:rsidRPr="005779C0">
        <w:rPr>
          <w:rFonts w:ascii="Calibri Light" w:hAnsi="Calibri Light" w:cs="Calibri Light"/>
          <w:sz w:val="22"/>
          <w:szCs w:val="22"/>
        </w:rPr>
        <w:t>ykonawca może żądać wyłącznie wynagrodzenia należnego z tytułu wykonania części umowy.</w:t>
      </w:r>
    </w:p>
    <w:p w14:paraId="4DDD7549" w14:textId="35B39C76" w:rsidR="00EB087C" w:rsidRPr="005779C0" w:rsidRDefault="006D73FC" w:rsidP="006C59DD">
      <w:pPr>
        <w:numPr>
          <w:ilvl w:val="0"/>
          <w:numId w:val="17"/>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Odst</w:t>
      </w:r>
      <w:r w:rsidRPr="005779C0">
        <w:rPr>
          <w:rFonts w:ascii="Calibri Light" w:eastAsia="TTE17BBB10t00" w:hAnsi="Calibri Light" w:cs="Calibri Light"/>
          <w:sz w:val="22"/>
          <w:szCs w:val="22"/>
        </w:rPr>
        <w:t>ą</w:t>
      </w:r>
      <w:r w:rsidRPr="005779C0">
        <w:rPr>
          <w:rFonts w:ascii="Calibri Light" w:hAnsi="Calibri Light" w:cs="Calibri Light"/>
          <w:sz w:val="22"/>
          <w:szCs w:val="22"/>
        </w:rPr>
        <w:t>pienie od umowy przez Wykonawc</w:t>
      </w:r>
      <w:r w:rsidRPr="005779C0">
        <w:rPr>
          <w:rFonts w:ascii="Calibri Light" w:eastAsia="TTE17BBB10t00" w:hAnsi="Calibri Light" w:cs="Calibri Light"/>
          <w:sz w:val="22"/>
          <w:szCs w:val="22"/>
        </w:rPr>
        <w:t xml:space="preserve">ę </w:t>
      </w:r>
      <w:r w:rsidRPr="005779C0">
        <w:rPr>
          <w:rFonts w:ascii="Calibri Light" w:hAnsi="Calibri Light" w:cs="Calibri Light"/>
          <w:sz w:val="22"/>
          <w:szCs w:val="22"/>
        </w:rPr>
        <w:t>mo</w:t>
      </w:r>
      <w:r w:rsidRPr="005779C0">
        <w:rPr>
          <w:rFonts w:ascii="Calibri Light" w:eastAsia="TTE17BBB10t00" w:hAnsi="Calibri Light" w:cs="Calibri Light"/>
          <w:sz w:val="22"/>
          <w:szCs w:val="22"/>
        </w:rPr>
        <w:t>ż</w:t>
      </w:r>
      <w:r w:rsidRPr="005779C0">
        <w:rPr>
          <w:rFonts w:ascii="Calibri Light" w:hAnsi="Calibri Light" w:cs="Calibri Light"/>
          <w:sz w:val="22"/>
          <w:szCs w:val="22"/>
        </w:rPr>
        <w:t>e nast</w:t>
      </w:r>
      <w:r w:rsidRPr="005779C0">
        <w:rPr>
          <w:rFonts w:ascii="Calibri Light" w:eastAsia="TTE17BBB10t00" w:hAnsi="Calibri Light" w:cs="Calibri Light"/>
          <w:sz w:val="22"/>
          <w:szCs w:val="22"/>
        </w:rPr>
        <w:t>ą</w:t>
      </w:r>
      <w:r w:rsidRPr="005779C0">
        <w:rPr>
          <w:rFonts w:ascii="Calibri Light" w:hAnsi="Calibri Light" w:cs="Calibri Light"/>
          <w:sz w:val="22"/>
          <w:szCs w:val="22"/>
        </w:rPr>
        <w:t>pi</w:t>
      </w:r>
      <w:r w:rsidRPr="005779C0">
        <w:rPr>
          <w:rFonts w:ascii="Calibri Light" w:eastAsia="TTE17BBB10t00" w:hAnsi="Calibri Light" w:cs="Calibri Light"/>
          <w:sz w:val="22"/>
          <w:szCs w:val="22"/>
        </w:rPr>
        <w:t xml:space="preserve">ć, </w:t>
      </w:r>
      <w:r w:rsidRPr="005779C0">
        <w:rPr>
          <w:rFonts w:ascii="Calibri Light" w:hAnsi="Calibri Light" w:cs="Calibri Light"/>
          <w:sz w:val="22"/>
          <w:szCs w:val="22"/>
        </w:rPr>
        <w:t>je</w:t>
      </w:r>
      <w:r w:rsidRPr="005779C0">
        <w:rPr>
          <w:rFonts w:ascii="Calibri Light" w:eastAsia="TTE17BBB10t00" w:hAnsi="Calibri Light" w:cs="Calibri Light"/>
          <w:sz w:val="22"/>
          <w:szCs w:val="22"/>
        </w:rPr>
        <w:t>ż</w:t>
      </w:r>
      <w:r w:rsidRPr="005779C0">
        <w:rPr>
          <w:rFonts w:ascii="Calibri Light" w:hAnsi="Calibri Light" w:cs="Calibri Light"/>
          <w:sz w:val="22"/>
          <w:szCs w:val="22"/>
        </w:rPr>
        <w:t>eli Zamawiaj</w:t>
      </w:r>
      <w:r w:rsidRPr="005779C0">
        <w:rPr>
          <w:rFonts w:ascii="Calibri Light" w:eastAsia="TTE17BBB10t00" w:hAnsi="Calibri Light" w:cs="Calibri Light"/>
          <w:sz w:val="22"/>
          <w:szCs w:val="22"/>
        </w:rPr>
        <w:t>ą</w:t>
      </w:r>
      <w:r w:rsidR="00BC3BDC" w:rsidRPr="005779C0">
        <w:rPr>
          <w:rFonts w:ascii="Calibri Light" w:hAnsi="Calibri Light" w:cs="Calibri Light"/>
          <w:sz w:val="22"/>
          <w:szCs w:val="22"/>
        </w:rPr>
        <w:t xml:space="preserve">cy wstrzymał wykonywanie </w:t>
      </w:r>
      <w:r w:rsidR="008E15F0" w:rsidRPr="005779C0">
        <w:rPr>
          <w:rFonts w:ascii="Calibri Light" w:hAnsi="Calibri Light" w:cs="Calibri Light"/>
          <w:sz w:val="22"/>
          <w:szCs w:val="22"/>
        </w:rPr>
        <w:t xml:space="preserve">robót </w:t>
      </w:r>
      <w:r w:rsidRPr="005779C0">
        <w:rPr>
          <w:rFonts w:ascii="Calibri Light" w:hAnsi="Calibri Light" w:cs="Calibri Light"/>
          <w:sz w:val="22"/>
          <w:szCs w:val="22"/>
        </w:rPr>
        <w:t>na okres dłu</w:t>
      </w:r>
      <w:r w:rsidRPr="005779C0">
        <w:rPr>
          <w:rFonts w:ascii="Calibri Light" w:eastAsia="TTE17BBB10t00" w:hAnsi="Calibri Light" w:cs="Calibri Light"/>
          <w:sz w:val="22"/>
          <w:szCs w:val="22"/>
        </w:rPr>
        <w:t>ż</w:t>
      </w:r>
      <w:r w:rsidRPr="005779C0">
        <w:rPr>
          <w:rFonts w:ascii="Calibri Light" w:hAnsi="Calibri Light" w:cs="Calibri Light"/>
          <w:sz w:val="22"/>
          <w:szCs w:val="22"/>
        </w:rPr>
        <w:t>szy ni</w:t>
      </w:r>
      <w:r w:rsidRPr="005779C0">
        <w:rPr>
          <w:rFonts w:ascii="Calibri Light" w:eastAsia="TTE17BBB10t00" w:hAnsi="Calibri Light" w:cs="Calibri Light"/>
          <w:sz w:val="22"/>
          <w:szCs w:val="22"/>
        </w:rPr>
        <w:t xml:space="preserve">ż </w:t>
      </w:r>
      <w:r w:rsidRPr="005779C0">
        <w:rPr>
          <w:rFonts w:ascii="Calibri Light" w:hAnsi="Calibri Light" w:cs="Calibri Light"/>
          <w:sz w:val="22"/>
          <w:szCs w:val="22"/>
        </w:rPr>
        <w:t xml:space="preserve">30 dni, z przyczyn </w:t>
      </w:r>
      <w:r w:rsidR="00767EDB" w:rsidRPr="005779C0">
        <w:rPr>
          <w:rFonts w:ascii="Calibri Light" w:hAnsi="Calibri Light" w:cs="Calibri Light"/>
          <w:sz w:val="22"/>
          <w:szCs w:val="22"/>
        </w:rPr>
        <w:t>zależnych od Zamawiającego</w:t>
      </w:r>
      <w:r w:rsidRPr="005779C0">
        <w:rPr>
          <w:rFonts w:ascii="Calibri Light" w:hAnsi="Calibri Light" w:cs="Calibri Light"/>
          <w:sz w:val="22"/>
          <w:szCs w:val="22"/>
        </w:rPr>
        <w:t xml:space="preserve"> </w:t>
      </w:r>
      <w:r w:rsidR="00BC3BDC" w:rsidRPr="005779C0">
        <w:rPr>
          <w:rFonts w:ascii="Calibri Light" w:hAnsi="Calibri Light" w:cs="Calibri Light"/>
          <w:sz w:val="22"/>
          <w:szCs w:val="22"/>
        </w:rPr>
        <w:t>–</w:t>
      </w:r>
      <w:r w:rsidRPr="005779C0">
        <w:rPr>
          <w:rFonts w:ascii="Calibri Light" w:hAnsi="Calibri Light" w:cs="Calibri Light"/>
          <w:sz w:val="22"/>
          <w:szCs w:val="22"/>
        </w:rPr>
        <w:t xml:space="preserve"> o</w:t>
      </w:r>
      <w:r w:rsidRPr="005779C0">
        <w:rPr>
          <w:rFonts w:ascii="Calibri Light" w:eastAsia="TTE17BBB10t00" w:hAnsi="Calibri Light" w:cs="Calibri Light"/>
          <w:sz w:val="22"/>
          <w:szCs w:val="22"/>
        </w:rPr>
        <w:t>ś</w:t>
      </w:r>
      <w:r w:rsidR="00767EDB" w:rsidRPr="005779C0">
        <w:rPr>
          <w:rFonts w:ascii="Calibri Light" w:hAnsi="Calibri Light" w:cs="Calibri Light"/>
          <w:sz w:val="22"/>
          <w:szCs w:val="22"/>
        </w:rPr>
        <w:t xml:space="preserve">wiadczenie </w:t>
      </w:r>
      <w:r w:rsidR="00345282" w:rsidRPr="005779C0">
        <w:rPr>
          <w:rFonts w:ascii="Calibri Light" w:hAnsi="Calibri Light" w:cs="Calibri Light"/>
          <w:sz w:val="22"/>
          <w:szCs w:val="22"/>
        </w:rPr>
        <w:t xml:space="preserve">o </w:t>
      </w:r>
      <w:r w:rsidRPr="005779C0">
        <w:rPr>
          <w:rFonts w:ascii="Calibri Light" w:hAnsi="Calibri Light" w:cs="Calibri Light"/>
          <w:sz w:val="22"/>
          <w:szCs w:val="22"/>
        </w:rPr>
        <w:t>odst</w:t>
      </w:r>
      <w:r w:rsidRPr="005779C0">
        <w:rPr>
          <w:rFonts w:ascii="Calibri Light" w:eastAsia="TTE17BBB10t00" w:hAnsi="Calibri Light" w:cs="Calibri Light"/>
          <w:sz w:val="22"/>
          <w:szCs w:val="22"/>
        </w:rPr>
        <w:t>ą</w:t>
      </w:r>
      <w:r w:rsidRPr="005779C0">
        <w:rPr>
          <w:rFonts w:ascii="Calibri Light" w:hAnsi="Calibri Light" w:cs="Calibri Light"/>
          <w:sz w:val="22"/>
          <w:szCs w:val="22"/>
        </w:rPr>
        <w:t>pieniu mo</w:t>
      </w:r>
      <w:r w:rsidRPr="005779C0">
        <w:rPr>
          <w:rFonts w:ascii="Calibri Light" w:eastAsia="TTE17BBB10t00" w:hAnsi="Calibri Light" w:cs="Calibri Light"/>
          <w:sz w:val="22"/>
          <w:szCs w:val="22"/>
        </w:rPr>
        <w:t>ż</w:t>
      </w:r>
      <w:r w:rsidRPr="005779C0">
        <w:rPr>
          <w:rFonts w:ascii="Calibri Light" w:hAnsi="Calibri Light" w:cs="Calibri Light"/>
          <w:sz w:val="22"/>
          <w:szCs w:val="22"/>
        </w:rPr>
        <w:t>e by</w:t>
      </w:r>
      <w:r w:rsidRPr="005779C0">
        <w:rPr>
          <w:rFonts w:ascii="Calibri Light" w:eastAsia="TTE17BBB10t00" w:hAnsi="Calibri Light" w:cs="Calibri Light"/>
          <w:sz w:val="22"/>
          <w:szCs w:val="22"/>
        </w:rPr>
        <w:t xml:space="preserve">ć </w:t>
      </w:r>
      <w:r w:rsidRPr="005779C0">
        <w:rPr>
          <w:rFonts w:ascii="Calibri Light" w:hAnsi="Calibri Light" w:cs="Calibri Light"/>
          <w:sz w:val="22"/>
          <w:szCs w:val="22"/>
        </w:rPr>
        <w:t>wówczas zło</w:t>
      </w:r>
      <w:r w:rsidRPr="005779C0">
        <w:rPr>
          <w:rFonts w:ascii="Calibri Light" w:eastAsia="TTE17BBB10t00" w:hAnsi="Calibri Light" w:cs="Calibri Light"/>
          <w:sz w:val="22"/>
          <w:szCs w:val="22"/>
        </w:rPr>
        <w:t>ż</w:t>
      </w:r>
      <w:r w:rsidRPr="005779C0">
        <w:rPr>
          <w:rFonts w:ascii="Calibri Light" w:hAnsi="Calibri Light" w:cs="Calibri Light"/>
          <w:sz w:val="22"/>
          <w:szCs w:val="22"/>
        </w:rPr>
        <w:t>one w terminie do 3 dni od zaj</w:t>
      </w:r>
      <w:r w:rsidRPr="005779C0">
        <w:rPr>
          <w:rFonts w:ascii="Calibri Light" w:eastAsia="TTE17BBB10t00" w:hAnsi="Calibri Light" w:cs="Calibri Light"/>
          <w:sz w:val="22"/>
          <w:szCs w:val="22"/>
        </w:rPr>
        <w:t>ś</w:t>
      </w:r>
      <w:r w:rsidRPr="005779C0">
        <w:rPr>
          <w:rFonts w:ascii="Calibri Light" w:hAnsi="Calibri Light" w:cs="Calibri Light"/>
          <w:sz w:val="22"/>
          <w:szCs w:val="22"/>
        </w:rPr>
        <w:t>cia powy</w:t>
      </w:r>
      <w:r w:rsidRPr="005779C0">
        <w:rPr>
          <w:rFonts w:ascii="Calibri Light" w:eastAsia="TTE17BBB10t00" w:hAnsi="Calibri Light" w:cs="Calibri Light"/>
          <w:sz w:val="22"/>
          <w:szCs w:val="22"/>
        </w:rPr>
        <w:t>ż</w:t>
      </w:r>
      <w:r w:rsidRPr="005779C0">
        <w:rPr>
          <w:rFonts w:ascii="Calibri Light" w:hAnsi="Calibri Light" w:cs="Calibri Light"/>
          <w:sz w:val="22"/>
          <w:szCs w:val="22"/>
        </w:rPr>
        <w:t>szego zdarzenia.</w:t>
      </w:r>
    </w:p>
    <w:p w14:paraId="43E951CD" w14:textId="77777777" w:rsidR="00EB087C" w:rsidRPr="005779C0" w:rsidRDefault="006D73FC" w:rsidP="006C59DD">
      <w:pPr>
        <w:numPr>
          <w:ilvl w:val="0"/>
          <w:numId w:val="17"/>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Odst</w:t>
      </w:r>
      <w:r w:rsidRPr="005779C0">
        <w:rPr>
          <w:rFonts w:ascii="Calibri Light" w:eastAsia="TTE17BBB10t00" w:hAnsi="Calibri Light" w:cs="Calibri Light"/>
          <w:sz w:val="22"/>
          <w:szCs w:val="22"/>
        </w:rPr>
        <w:t>ą</w:t>
      </w:r>
      <w:r w:rsidRPr="005779C0">
        <w:rPr>
          <w:rFonts w:ascii="Calibri Light" w:hAnsi="Calibri Light" w:cs="Calibri Light"/>
          <w:sz w:val="22"/>
          <w:szCs w:val="22"/>
        </w:rPr>
        <w:t>pienie od umowy wymaga formy pisemnej pod rygorem niewa</w:t>
      </w:r>
      <w:r w:rsidRPr="005779C0">
        <w:rPr>
          <w:rFonts w:ascii="Calibri Light" w:eastAsia="TTE17BBB10t00" w:hAnsi="Calibri Light" w:cs="Calibri Light"/>
          <w:sz w:val="22"/>
          <w:szCs w:val="22"/>
        </w:rPr>
        <w:t>ż</w:t>
      </w:r>
      <w:r w:rsidRPr="005779C0">
        <w:rPr>
          <w:rFonts w:ascii="Calibri Light" w:hAnsi="Calibri Light" w:cs="Calibri Light"/>
          <w:sz w:val="22"/>
          <w:szCs w:val="22"/>
        </w:rPr>
        <w:t>no</w:t>
      </w:r>
      <w:r w:rsidRPr="005779C0">
        <w:rPr>
          <w:rFonts w:ascii="Calibri Light" w:eastAsia="TTE17BBB10t00" w:hAnsi="Calibri Light" w:cs="Calibri Light"/>
          <w:sz w:val="22"/>
          <w:szCs w:val="22"/>
        </w:rPr>
        <w:t>ś</w:t>
      </w:r>
      <w:r w:rsidRPr="005779C0">
        <w:rPr>
          <w:rFonts w:ascii="Calibri Light" w:hAnsi="Calibri Light" w:cs="Calibri Light"/>
          <w:sz w:val="22"/>
          <w:szCs w:val="22"/>
        </w:rPr>
        <w:t>ci.</w:t>
      </w:r>
    </w:p>
    <w:p w14:paraId="68F40EF8" w14:textId="624B8409" w:rsidR="00AB7692" w:rsidRPr="005779C0" w:rsidRDefault="00AB7692" w:rsidP="006C59DD">
      <w:pPr>
        <w:numPr>
          <w:ilvl w:val="0"/>
          <w:numId w:val="17"/>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Odstąpienie od umowy przez Zamawiającego może nastąpić </w:t>
      </w:r>
      <w:r w:rsidR="00767EDB" w:rsidRPr="005779C0">
        <w:rPr>
          <w:rFonts w:ascii="Calibri Light" w:hAnsi="Calibri Light" w:cs="Calibri Light"/>
          <w:sz w:val="22"/>
          <w:szCs w:val="22"/>
        </w:rPr>
        <w:t xml:space="preserve">w przypadkach określonych </w:t>
      </w:r>
      <w:r w:rsidR="004E34C8" w:rsidRPr="005779C0">
        <w:rPr>
          <w:rFonts w:ascii="Calibri Light" w:hAnsi="Calibri Light" w:cs="Calibri Light"/>
          <w:sz w:val="22"/>
          <w:szCs w:val="22"/>
        </w:rPr>
        <w:t>w ust. 1</w:t>
      </w:r>
      <w:r w:rsidR="00476018" w:rsidRPr="005779C0">
        <w:rPr>
          <w:rFonts w:ascii="Calibri Light" w:hAnsi="Calibri Light" w:cs="Calibri Light"/>
          <w:sz w:val="22"/>
          <w:szCs w:val="22"/>
        </w:rPr>
        <w:t>,</w:t>
      </w:r>
      <w:r w:rsidR="00792E81" w:rsidRPr="005779C0">
        <w:rPr>
          <w:rFonts w:ascii="Calibri Light" w:hAnsi="Calibri Light" w:cs="Calibri Light"/>
          <w:bCs/>
          <w:sz w:val="22"/>
          <w:szCs w:val="22"/>
        </w:rPr>
        <w:br/>
      </w:r>
      <w:r w:rsidR="00AA295E" w:rsidRPr="005779C0">
        <w:rPr>
          <w:rFonts w:ascii="Calibri Light" w:hAnsi="Calibri Light" w:cs="Calibri Light"/>
          <w:bCs/>
          <w:sz w:val="22"/>
          <w:szCs w:val="22"/>
        </w:rPr>
        <w:t>w </w:t>
      </w:r>
      <w:r w:rsidR="00767EDB" w:rsidRPr="005779C0">
        <w:rPr>
          <w:rFonts w:ascii="Calibri Light" w:hAnsi="Calibri Light" w:cs="Calibri Light"/>
          <w:bCs/>
          <w:sz w:val="22"/>
          <w:szCs w:val="22"/>
        </w:rPr>
        <w:t>terminie 30 dni od dnia powzięcia wiadomości o tych okolicznościach</w:t>
      </w:r>
      <w:r w:rsidR="00532BE3" w:rsidRPr="005779C0">
        <w:rPr>
          <w:rFonts w:ascii="Calibri Light" w:hAnsi="Calibri Light" w:cs="Calibri Light"/>
          <w:bCs/>
          <w:sz w:val="22"/>
          <w:szCs w:val="22"/>
        </w:rPr>
        <w:t>,</w:t>
      </w:r>
      <w:r w:rsidR="004E34C8" w:rsidRPr="005779C0">
        <w:rPr>
          <w:rFonts w:ascii="Calibri Light" w:hAnsi="Calibri Light" w:cs="Calibri Light"/>
          <w:sz w:val="22"/>
          <w:szCs w:val="22"/>
        </w:rPr>
        <w:t xml:space="preserve"> a Wykonawca </w:t>
      </w:r>
      <w:r w:rsidR="00B34268" w:rsidRPr="005779C0">
        <w:rPr>
          <w:rFonts w:ascii="Calibri Light" w:hAnsi="Calibri Light" w:cs="Calibri Light"/>
          <w:sz w:val="22"/>
          <w:szCs w:val="22"/>
        </w:rPr>
        <w:t>nie usunie stanu stanowiącego podstawę do zamierzonego odstąpienia, w</w:t>
      </w:r>
      <w:r w:rsidR="004E34C8" w:rsidRPr="005779C0">
        <w:rPr>
          <w:rFonts w:ascii="Calibri Light" w:hAnsi="Calibri Light" w:cs="Calibri Light"/>
          <w:sz w:val="22"/>
          <w:szCs w:val="22"/>
        </w:rPr>
        <w:t xml:space="preserve"> wyznaczon</w:t>
      </w:r>
      <w:r w:rsidR="00B34268" w:rsidRPr="005779C0">
        <w:rPr>
          <w:rFonts w:ascii="Calibri Light" w:hAnsi="Calibri Light" w:cs="Calibri Light"/>
          <w:sz w:val="22"/>
          <w:szCs w:val="22"/>
        </w:rPr>
        <w:t>ym</w:t>
      </w:r>
      <w:r w:rsidR="004E34C8" w:rsidRPr="005779C0">
        <w:rPr>
          <w:rFonts w:ascii="Calibri Light" w:hAnsi="Calibri Light" w:cs="Calibri Light"/>
          <w:sz w:val="22"/>
          <w:szCs w:val="22"/>
        </w:rPr>
        <w:t xml:space="preserve"> mu przez Zamawiającego</w:t>
      </w:r>
      <w:r w:rsidR="00B34268" w:rsidRPr="005779C0">
        <w:rPr>
          <w:rFonts w:ascii="Calibri Light" w:hAnsi="Calibri Light" w:cs="Calibri Light"/>
          <w:sz w:val="22"/>
          <w:szCs w:val="22"/>
        </w:rPr>
        <w:t>,</w:t>
      </w:r>
      <w:r w:rsidR="00532BE3" w:rsidRPr="005779C0">
        <w:rPr>
          <w:rFonts w:ascii="Calibri Light" w:hAnsi="Calibri Light" w:cs="Calibri Light"/>
          <w:sz w:val="22"/>
          <w:szCs w:val="22"/>
        </w:rPr>
        <w:br/>
      </w:r>
      <w:r w:rsidR="004E34C8" w:rsidRPr="005779C0">
        <w:rPr>
          <w:rFonts w:ascii="Calibri Light" w:hAnsi="Calibri Light" w:cs="Calibri Light"/>
          <w:sz w:val="22"/>
          <w:szCs w:val="22"/>
        </w:rPr>
        <w:t>na piśmie</w:t>
      </w:r>
      <w:r w:rsidR="00B34268" w:rsidRPr="005779C0">
        <w:rPr>
          <w:rFonts w:ascii="Calibri Light" w:hAnsi="Calibri Light" w:cs="Calibri Light"/>
          <w:sz w:val="22"/>
          <w:szCs w:val="22"/>
        </w:rPr>
        <w:t>,</w:t>
      </w:r>
      <w:r w:rsidR="004E34C8" w:rsidRPr="005779C0">
        <w:rPr>
          <w:rFonts w:ascii="Calibri Light" w:hAnsi="Calibri Light" w:cs="Calibri Light"/>
          <w:sz w:val="22"/>
          <w:szCs w:val="22"/>
        </w:rPr>
        <w:t xml:space="preserve"> termi</w:t>
      </w:r>
      <w:r w:rsidR="00B34268" w:rsidRPr="005779C0">
        <w:rPr>
          <w:rFonts w:ascii="Calibri Light" w:hAnsi="Calibri Light" w:cs="Calibri Light"/>
          <w:sz w:val="22"/>
          <w:szCs w:val="22"/>
        </w:rPr>
        <w:t>nie.</w:t>
      </w:r>
    </w:p>
    <w:p w14:paraId="75EF36B4" w14:textId="77777777" w:rsidR="006D73FC" w:rsidRPr="005779C0" w:rsidRDefault="006D73FC" w:rsidP="006C59DD">
      <w:pPr>
        <w:numPr>
          <w:ilvl w:val="0"/>
          <w:numId w:val="17"/>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W przypadku odstąpienia od umowy Strony zobowiązane są do następujących czynności:</w:t>
      </w:r>
    </w:p>
    <w:p w14:paraId="751285D5" w14:textId="77777777" w:rsidR="006D73FC" w:rsidRPr="005779C0" w:rsidRDefault="006D73FC" w:rsidP="006C59DD">
      <w:pPr>
        <w:pStyle w:val="Akapitzlist"/>
        <w:numPr>
          <w:ilvl w:val="0"/>
          <w:numId w:val="24"/>
        </w:numPr>
        <w:spacing w:line="300" w:lineRule="auto"/>
        <w:jc w:val="both"/>
        <w:rPr>
          <w:rFonts w:ascii="Calibri Light" w:hAnsi="Calibri Light" w:cs="Calibri Light"/>
          <w:sz w:val="22"/>
          <w:szCs w:val="22"/>
        </w:rPr>
      </w:pPr>
      <w:r w:rsidRPr="005779C0">
        <w:rPr>
          <w:rFonts w:ascii="Calibri Light" w:hAnsi="Calibri Light" w:cs="Calibri Light"/>
          <w:sz w:val="22"/>
          <w:szCs w:val="22"/>
        </w:rPr>
        <w:t>sporządzenia protokołu z inwentaryzacji wykonanych robót według daty odstąpienia od Umowy,</w:t>
      </w:r>
    </w:p>
    <w:p w14:paraId="62A532B0" w14:textId="51C711D7" w:rsidR="006D73FC" w:rsidRPr="005779C0" w:rsidRDefault="006D73FC" w:rsidP="006C59DD">
      <w:pPr>
        <w:pStyle w:val="Akapitzlist"/>
        <w:numPr>
          <w:ilvl w:val="0"/>
          <w:numId w:val="24"/>
        </w:numPr>
        <w:spacing w:line="300" w:lineRule="auto"/>
        <w:jc w:val="both"/>
        <w:rPr>
          <w:rFonts w:ascii="Calibri Light" w:hAnsi="Calibri Light" w:cs="Calibri Light"/>
          <w:sz w:val="22"/>
          <w:szCs w:val="22"/>
        </w:rPr>
      </w:pPr>
      <w:r w:rsidRPr="005779C0">
        <w:rPr>
          <w:rFonts w:ascii="Calibri Light" w:hAnsi="Calibri Light" w:cs="Calibri Light"/>
          <w:sz w:val="22"/>
          <w:szCs w:val="22"/>
        </w:rPr>
        <w:t>zabezpieczenia przerwanych robót na koszt Strony</w:t>
      </w:r>
      <w:r w:rsidR="001F033B" w:rsidRPr="005779C0">
        <w:rPr>
          <w:rFonts w:ascii="Calibri Light" w:hAnsi="Calibri Light" w:cs="Calibri Light"/>
          <w:sz w:val="22"/>
          <w:szCs w:val="22"/>
        </w:rPr>
        <w:t xml:space="preserve">, która ponosi odpowiedzialność </w:t>
      </w:r>
      <w:r w:rsidR="00B143B2" w:rsidRPr="005779C0">
        <w:rPr>
          <w:rFonts w:ascii="Calibri Light" w:hAnsi="Calibri Light" w:cs="Calibri Light"/>
          <w:sz w:val="22"/>
          <w:szCs w:val="22"/>
        </w:rPr>
        <w:t>za odstąpienie</w:t>
      </w:r>
      <w:r w:rsidR="006F167C" w:rsidRPr="005779C0">
        <w:rPr>
          <w:rFonts w:ascii="Calibri Light" w:hAnsi="Calibri Light" w:cs="Calibri Light"/>
          <w:sz w:val="22"/>
          <w:szCs w:val="22"/>
        </w:rPr>
        <w:t xml:space="preserve"> </w:t>
      </w:r>
      <w:r w:rsidR="006F167C" w:rsidRPr="005779C0">
        <w:rPr>
          <w:rFonts w:ascii="Calibri Light" w:hAnsi="Calibri Light" w:cs="Calibri Light"/>
          <w:sz w:val="22"/>
          <w:szCs w:val="22"/>
        </w:rPr>
        <w:br/>
      </w:r>
      <w:r w:rsidR="005E643E" w:rsidRPr="005779C0">
        <w:rPr>
          <w:rFonts w:ascii="Calibri Light" w:hAnsi="Calibri Light" w:cs="Calibri Light"/>
          <w:sz w:val="22"/>
          <w:szCs w:val="22"/>
        </w:rPr>
        <w:t>od u</w:t>
      </w:r>
      <w:r w:rsidRPr="005779C0">
        <w:rPr>
          <w:rFonts w:ascii="Calibri Light" w:hAnsi="Calibri Light" w:cs="Calibri Light"/>
          <w:sz w:val="22"/>
          <w:szCs w:val="22"/>
        </w:rPr>
        <w:t>mowy,</w:t>
      </w:r>
    </w:p>
    <w:p w14:paraId="769682F2" w14:textId="77777777" w:rsidR="006D73FC" w:rsidRPr="005779C0" w:rsidRDefault="006D73FC" w:rsidP="006C59DD">
      <w:pPr>
        <w:pStyle w:val="Akapitzlist"/>
        <w:numPr>
          <w:ilvl w:val="0"/>
          <w:numId w:val="24"/>
        </w:numPr>
        <w:spacing w:line="300" w:lineRule="auto"/>
        <w:jc w:val="both"/>
        <w:rPr>
          <w:rFonts w:ascii="Calibri Light" w:hAnsi="Calibri Light" w:cs="Calibri Light"/>
          <w:sz w:val="22"/>
          <w:szCs w:val="22"/>
        </w:rPr>
      </w:pPr>
      <w:r w:rsidRPr="005779C0">
        <w:rPr>
          <w:rFonts w:ascii="Calibri Light" w:hAnsi="Calibri Light" w:cs="Calibri Light"/>
          <w:sz w:val="22"/>
          <w:szCs w:val="22"/>
        </w:rPr>
        <w:t>sporządzenia wykazu materiałów i urządzeń, których nie można wykorzystać do realizacji innych robót,</w:t>
      </w:r>
      <w:r w:rsidR="008173BF" w:rsidRPr="005779C0">
        <w:rPr>
          <w:rFonts w:ascii="Calibri Light" w:hAnsi="Calibri Light" w:cs="Calibri Light"/>
          <w:sz w:val="22"/>
          <w:szCs w:val="22"/>
        </w:rPr>
        <w:t xml:space="preserve"> </w:t>
      </w:r>
      <w:r w:rsidRPr="005779C0">
        <w:rPr>
          <w:rFonts w:ascii="Calibri Light" w:hAnsi="Calibri Light" w:cs="Calibri Light"/>
          <w:sz w:val="22"/>
          <w:szCs w:val="22"/>
        </w:rPr>
        <w:t>za które zapłaci Strona odpowiedzialna za odstąpienie od umowy,</w:t>
      </w:r>
    </w:p>
    <w:p w14:paraId="72F3129A" w14:textId="031F30CF" w:rsidR="00FF53E3" w:rsidRPr="005779C0" w:rsidRDefault="006D73FC" w:rsidP="006C59DD">
      <w:pPr>
        <w:pStyle w:val="Akapitzlist"/>
        <w:numPr>
          <w:ilvl w:val="0"/>
          <w:numId w:val="24"/>
        </w:numPr>
        <w:spacing w:line="300" w:lineRule="auto"/>
        <w:jc w:val="both"/>
        <w:rPr>
          <w:rFonts w:ascii="Calibri Light" w:hAnsi="Calibri Light" w:cs="Calibri Light"/>
          <w:sz w:val="22"/>
          <w:szCs w:val="22"/>
        </w:rPr>
      </w:pPr>
      <w:r w:rsidRPr="005779C0">
        <w:rPr>
          <w:rFonts w:ascii="Calibri Light" w:hAnsi="Calibri Light" w:cs="Calibri Light"/>
          <w:sz w:val="22"/>
          <w:szCs w:val="22"/>
        </w:rPr>
        <w:t>Zamawiający zobowiązany jest do zapłacenia wynagrodzenia za roboty wykonane i potwierdzone protokołem odbioru.</w:t>
      </w:r>
    </w:p>
    <w:p w14:paraId="51D3FADD" w14:textId="7A49A3FF" w:rsidR="00FE27C3" w:rsidRPr="005779C0" w:rsidRDefault="00767EDB" w:rsidP="006C59DD">
      <w:pPr>
        <w:pStyle w:val="Nagwek2"/>
        <w:spacing w:line="300" w:lineRule="auto"/>
      </w:pPr>
      <w:r w:rsidRPr="005779C0">
        <w:t>ZMIANA UMOWY</w:t>
      </w:r>
    </w:p>
    <w:p w14:paraId="6BB6A9A2" w14:textId="74DE86FD" w:rsidR="00D36F4B" w:rsidRPr="005779C0" w:rsidRDefault="006D73FC"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004B35F9" w:rsidRPr="005779C0">
        <w:rPr>
          <w:rFonts w:ascii="Calibri Light" w:hAnsi="Calibri Light" w:cs="Calibri Light"/>
          <w:b/>
          <w:sz w:val="22"/>
          <w:szCs w:val="22"/>
        </w:rPr>
        <w:t xml:space="preserve"> 1</w:t>
      </w:r>
      <w:r w:rsidR="006C0D3A" w:rsidRPr="005779C0">
        <w:rPr>
          <w:rFonts w:ascii="Calibri Light" w:hAnsi="Calibri Light" w:cs="Calibri Light"/>
          <w:b/>
          <w:sz w:val="22"/>
          <w:szCs w:val="22"/>
        </w:rPr>
        <w:t>8</w:t>
      </w:r>
    </w:p>
    <w:p w14:paraId="198BA273" w14:textId="0A90DDA6" w:rsidR="00F2786C" w:rsidRPr="005779C0" w:rsidRDefault="00F2786C" w:rsidP="006C59DD">
      <w:pPr>
        <w:numPr>
          <w:ilvl w:val="0"/>
          <w:numId w:val="11"/>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Wszelkie zmiany niniejszej umowy wymagają dla swej ważności formy p</w:t>
      </w:r>
      <w:r w:rsidR="00792E81" w:rsidRPr="005779C0">
        <w:rPr>
          <w:rFonts w:ascii="Calibri Light" w:hAnsi="Calibri Light" w:cs="Calibri Light"/>
          <w:sz w:val="22"/>
          <w:szCs w:val="22"/>
        </w:rPr>
        <w:t>ise</w:t>
      </w:r>
      <w:r w:rsidR="00915207" w:rsidRPr="005779C0">
        <w:rPr>
          <w:rFonts w:ascii="Calibri Light" w:hAnsi="Calibri Light" w:cs="Calibri Light"/>
          <w:sz w:val="22"/>
          <w:szCs w:val="22"/>
        </w:rPr>
        <w:t xml:space="preserve">mnej pod rygorem nieważności </w:t>
      </w:r>
      <w:r w:rsidRPr="005779C0">
        <w:rPr>
          <w:rFonts w:ascii="Calibri Light" w:hAnsi="Calibri Light" w:cs="Calibri Light"/>
          <w:sz w:val="22"/>
          <w:szCs w:val="22"/>
        </w:rPr>
        <w:t>i będą dopuszczaln</w:t>
      </w:r>
      <w:r w:rsidR="00F454AA" w:rsidRPr="005779C0">
        <w:rPr>
          <w:rFonts w:ascii="Calibri Light" w:hAnsi="Calibri Light" w:cs="Calibri Light"/>
          <w:sz w:val="22"/>
          <w:szCs w:val="22"/>
        </w:rPr>
        <w:t>e w granicach unormowania art.</w:t>
      </w:r>
      <w:r w:rsidR="00AC293A" w:rsidRPr="005779C0">
        <w:rPr>
          <w:rFonts w:ascii="Calibri Light" w:hAnsi="Calibri Light" w:cs="Calibri Light"/>
          <w:sz w:val="22"/>
          <w:szCs w:val="22"/>
        </w:rPr>
        <w:t xml:space="preserve"> </w:t>
      </w:r>
      <w:r w:rsidR="00F454AA" w:rsidRPr="005779C0">
        <w:rPr>
          <w:rFonts w:ascii="Calibri Light" w:hAnsi="Calibri Light" w:cs="Calibri Light"/>
          <w:sz w:val="22"/>
          <w:szCs w:val="22"/>
        </w:rPr>
        <w:t>455</w:t>
      </w:r>
      <w:r w:rsidRPr="005779C0">
        <w:rPr>
          <w:rFonts w:ascii="Calibri Light" w:hAnsi="Calibri Light" w:cs="Calibri Light"/>
          <w:sz w:val="22"/>
          <w:szCs w:val="22"/>
        </w:rPr>
        <w:t xml:space="preserve"> ustawy</w:t>
      </w:r>
      <w:r w:rsidR="000C5849" w:rsidRPr="005779C0">
        <w:rPr>
          <w:rFonts w:ascii="Calibri Light" w:hAnsi="Calibri Light" w:cs="Calibri Light"/>
          <w:sz w:val="22"/>
          <w:szCs w:val="22"/>
        </w:rPr>
        <w:t xml:space="preserve"> </w:t>
      </w:r>
      <w:proofErr w:type="spellStart"/>
      <w:r w:rsidR="000C5849" w:rsidRPr="005779C0">
        <w:rPr>
          <w:rFonts w:ascii="Calibri Light" w:hAnsi="Calibri Light" w:cs="Calibri Light"/>
          <w:sz w:val="22"/>
          <w:szCs w:val="22"/>
        </w:rPr>
        <w:t>Pzp</w:t>
      </w:r>
      <w:proofErr w:type="spellEnd"/>
      <w:r w:rsidRPr="005779C0">
        <w:rPr>
          <w:rFonts w:ascii="Calibri Light" w:hAnsi="Calibri Light" w:cs="Calibri Light"/>
          <w:sz w:val="22"/>
          <w:szCs w:val="22"/>
        </w:rPr>
        <w:t>.</w:t>
      </w:r>
    </w:p>
    <w:p w14:paraId="57590115" w14:textId="74F55F2C" w:rsidR="00667A17" w:rsidRPr="005779C0" w:rsidRDefault="00667A17" w:rsidP="006C59DD">
      <w:pPr>
        <w:numPr>
          <w:ilvl w:val="0"/>
          <w:numId w:val="11"/>
        </w:numPr>
        <w:spacing w:line="300" w:lineRule="auto"/>
        <w:contextualSpacing/>
        <w:jc w:val="both"/>
        <w:rPr>
          <w:rFonts w:ascii="Calibri Light" w:hAnsi="Calibri Light" w:cs="Calibri Light"/>
          <w:sz w:val="22"/>
          <w:szCs w:val="22"/>
        </w:rPr>
      </w:pPr>
      <w:r w:rsidRPr="005779C0">
        <w:rPr>
          <w:rFonts w:ascii="Calibri Light" w:hAnsi="Calibri Light" w:cs="Calibri Light"/>
          <w:b/>
          <w:sz w:val="22"/>
          <w:szCs w:val="22"/>
        </w:rPr>
        <w:lastRenderedPageBreak/>
        <w:t>Strony mają prawo do</w:t>
      </w:r>
      <w:r w:rsidRPr="005779C0">
        <w:rPr>
          <w:rFonts w:ascii="Calibri Light" w:hAnsi="Calibri Light" w:cs="Calibri Light"/>
          <w:sz w:val="22"/>
          <w:szCs w:val="22"/>
        </w:rPr>
        <w:t xml:space="preserve"> </w:t>
      </w:r>
      <w:r w:rsidRPr="005779C0">
        <w:rPr>
          <w:rFonts w:ascii="Calibri Light" w:hAnsi="Calibri Light" w:cs="Calibri Light"/>
          <w:b/>
          <w:sz w:val="22"/>
          <w:szCs w:val="22"/>
        </w:rPr>
        <w:t xml:space="preserve">przedłużenia terminu </w:t>
      </w:r>
      <w:r w:rsidR="0052018E" w:rsidRPr="005779C0">
        <w:rPr>
          <w:rFonts w:ascii="Calibri Light" w:hAnsi="Calibri Light" w:cs="Calibri Light"/>
          <w:b/>
          <w:sz w:val="22"/>
          <w:szCs w:val="22"/>
        </w:rPr>
        <w:t>realizacji przedmiotu umowy</w:t>
      </w:r>
      <w:r w:rsidRPr="005779C0">
        <w:rPr>
          <w:rFonts w:ascii="Calibri Light" w:hAnsi="Calibri Light" w:cs="Calibri Light"/>
          <w:b/>
          <w:sz w:val="22"/>
          <w:szCs w:val="22"/>
        </w:rPr>
        <w:t xml:space="preserve"> </w:t>
      </w:r>
      <w:r w:rsidRPr="005779C0">
        <w:rPr>
          <w:rFonts w:ascii="Calibri Light" w:hAnsi="Calibri Light" w:cs="Calibri Light"/>
          <w:sz w:val="22"/>
          <w:szCs w:val="22"/>
        </w:rPr>
        <w:t>o okres trwania przyczyn,</w:t>
      </w:r>
      <w:r w:rsidR="00716E90" w:rsidRPr="005779C0">
        <w:rPr>
          <w:rFonts w:ascii="Calibri Light" w:hAnsi="Calibri Light" w:cs="Calibri Light"/>
          <w:sz w:val="22"/>
          <w:szCs w:val="22"/>
        </w:rPr>
        <w:t xml:space="preserve"> niezależnych od Wykonawcy, </w:t>
      </w:r>
      <w:r w:rsidRPr="005779C0">
        <w:rPr>
          <w:rFonts w:ascii="Calibri Light" w:hAnsi="Calibri Light" w:cs="Calibri Light"/>
          <w:sz w:val="22"/>
          <w:szCs w:val="22"/>
        </w:rPr>
        <w:t>z powodu których termin</w:t>
      </w:r>
      <w:r w:rsidR="007553D0" w:rsidRPr="005779C0">
        <w:rPr>
          <w:rFonts w:ascii="Calibri Light" w:hAnsi="Calibri Light" w:cs="Calibri Light"/>
          <w:sz w:val="22"/>
          <w:szCs w:val="22"/>
        </w:rPr>
        <w:t xml:space="preserve"> </w:t>
      </w:r>
      <w:r w:rsidRPr="005779C0">
        <w:rPr>
          <w:rFonts w:ascii="Calibri Light" w:hAnsi="Calibri Light" w:cs="Calibri Light"/>
          <w:sz w:val="22"/>
          <w:szCs w:val="22"/>
        </w:rPr>
        <w:t>zakończenia robót</w:t>
      </w:r>
      <w:r w:rsidR="00716E90" w:rsidRPr="005779C0">
        <w:rPr>
          <w:rFonts w:ascii="Calibri Light" w:hAnsi="Calibri Light" w:cs="Calibri Light"/>
          <w:sz w:val="22"/>
          <w:szCs w:val="22"/>
        </w:rPr>
        <w:t xml:space="preserve"> nie może być dotrzymany, </w:t>
      </w:r>
      <w:r w:rsidR="006F32E2" w:rsidRPr="005779C0">
        <w:rPr>
          <w:rFonts w:ascii="Calibri Light" w:hAnsi="Calibri Light" w:cs="Calibri Light"/>
          <w:sz w:val="22"/>
          <w:szCs w:val="22"/>
        </w:rPr>
        <w:br/>
      </w:r>
      <w:r w:rsidR="00716E90" w:rsidRPr="005779C0">
        <w:rPr>
          <w:rFonts w:ascii="Calibri Light" w:hAnsi="Calibri Light" w:cs="Calibri Light"/>
          <w:sz w:val="22"/>
          <w:szCs w:val="22"/>
        </w:rPr>
        <w:t>tj.</w:t>
      </w:r>
      <w:r w:rsidRPr="005779C0">
        <w:rPr>
          <w:rFonts w:ascii="Calibri Light" w:hAnsi="Calibri Light" w:cs="Calibri Light"/>
          <w:sz w:val="22"/>
          <w:szCs w:val="22"/>
        </w:rPr>
        <w:t xml:space="preserve"> w następujących sytuacjach:</w:t>
      </w:r>
    </w:p>
    <w:p w14:paraId="133B72A5" w14:textId="77777777"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wydłużenie procesu akceptacji koncepcji zagospodarowania terenu spowodowanego okolicznościami, za które Wykonawca nie ponosi odpowiedzialności,</w:t>
      </w:r>
    </w:p>
    <w:p w14:paraId="6AA9E4E7" w14:textId="77777777"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wystąpienie opóźnienia w dokonaniu określonych czynności lub ich zaniechanie przez właściwe organy administracji publicznej, które nie są następstwem okoliczności, za które Wykonawca ponosi odpowiedzialność,</w:t>
      </w:r>
    </w:p>
    <w:p w14:paraId="12BF5E44" w14:textId="77777777"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wydłużenie postępowania w sprawie uzyskania warunków technicznych,</w:t>
      </w:r>
    </w:p>
    <w:p w14:paraId="52902334" w14:textId="77777777"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wystąpienie konieczności wykonania usług dodatkowych nieobjętych zamówieniem podstawowym,</w:t>
      </w:r>
    </w:p>
    <w:p w14:paraId="7EA36D2F" w14:textId="0690BFDC"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zmianę danych, na podstawie których wykonywany będzie przedmiot umowy, lub opóźnienie </w:t>
      </w:r>
      <w:r w:rsidR="006F167C" w:rsidRPr="005779C0">
        <w:rPr>
          <w:rFonts w:ascii="Calibri Light" w:hAnsi="Calibri Light" w:cs="Calibri Light"/>
          <w:sz w:val="22"/>
          <w:szCs w:val="22"/>
        </w:rPr>
        <w:br/>
      </w:r>
      <w:r w:rsidRPr="005779C0">
        <w:rPr>
          <w:rFonts w:ascii="Calibri Light" w:hAnsi="Calibri Light" w:cs="Calibri Light"/>
          <w:sz w:val="22"/>
          <w:szCs w:val="22"/>
        </w:rPr>
        <w:t>w dostarczaniu danych dla Wykonawcy,</w:t>
      </w:r>
    </w:p>
    <w:p w14:paraId="5EA0A879" w14:textId="77777777"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zmiana warunków prowadzonych prac projektowych przez jednostki opiniujące, uzgadniające</w:t>
      </w:r>
      <w:r w:rsidRPr="005779C0">
        <w:rPr>
          <w:rFonts w:ascii="Calibri Light" w:hAnsi="Calibri Light" w:cs="Calibri Light"/>
          <w:sz w:val="22"/>
          <w:szCs w:val="22"/>
        </w:rPr>
        <w:br/>
        <w:t>lub zatwierdzające albo przez nowe przepisy, normy i normatywy,</w:t>
      </w:r>
    </w:p>
    <w:p w14:paraId="546C024C" w14:textId="77777777"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przedłużenie terminów uzgodnień, opinii lub zatwierdzeń przez jednostki uzgadniające, opiniujące lub zatwierdzające, o ile to przedłużenie nie będzie wynikało z przyczyn leżących po stronie Wykonawcy,</w:t>
      </w:r>
    </w:p>
    <w:p w14:paraId="4EA0FD5E" w14:textId="25F22D02"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żądanie przez jednostki uzgadniające, opiniujące lub zatwierdzające w trakcie prowadzonego postępowania administracyjnego wykonania opracowań dodatkowych, nieujętych w przedmiocie niniejszej umowy,</w:t>
      </w:r>
    </w:p>
    <w:p w14:paraId="1124DE3C" w14:textId="77777777"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wystąpienie okoliczności, których nie można było przewidzieć i którym nie można było zapobiec, mimo należytej staranności. Przyczynami tymi będą: zaniechania pozostałych uczestników procesu inwestycyjnego, zaniechania, ograniczenia, zakazy lub polecenia organów administracyjnych, sprawujących władzę administracyjną wobec stron oraz prac wykonywanych na podstawie niniejszej umowy, odwołania/skarga/sprzeciw od decyzji lub zastrzeżenia zgłoszone w trakcie prowadzonego postępowania administracyjnego przez strony postępowania,</w:t>
      </w:r>
    </w:p>
    <w:p w14:paraId="10D00EBD" w14:textId="6A802E9E"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jeżeli przyczyny, z powodu których będzie zagrożone dotrzymanie terminu zakończenia robót będą następstwem okoliczności, za które odpowiedzialności nie ponosi Wykonawca, tj.: będą następstwem nieterminowego przekazania terenu budowy z przyczyn leżących po stronie Zamawiającego bądź wstrzymania robót przez Zamawiającego, wystąpienie kolizji z niezinwentaryzowanym uzbrojeniem terenu</w:t>
      </w:r>
      <w:r w:rsidR="001C630D" w:rsidRPr="005779C0">
        <w:rPr>
          <w:rFonts w:ascii="Calibri Light" w:hAnsi="Calibri Light" w:cs="Calibri Light"/>
          <w:sz w:val="22"/>
          <w:szCs w:val="22"/>
        </w:rPr>
        <w:t xml:space="preserve"> lub obiektu budowlanego</w:t>
      </w:r>
      <w:r w:rsidR="009E398D" w:rsidRPr="005779C0">
        <w:rPr>
          <w:rFonts w:ascii="Calibri Light" w:hAnsi="Calibri Light" w:cs="Calibri Light"/>
          <w:sz w:val="22"/>
          <w:szCs w:val="22"/>
        </w:rPr>
        <w:t xml:space="preserve"> lub </w:t>
      </w:r>
      <w:r w:rsidR="001C630D" w:rsidRPr="005779C0">
        <w:rPr>
          <w:rFonts w:ascii="Calibri Light" w:hAnsi="Calibri Light" w:cs="Calibri Light"/>
          <w:sz w:val="22"/>
          <w:szCs w:val="22"/>
        </w:rPr>
        <w:t xml:space="preserve">z </w:t>
      </w:r>
      <w:r w:rsidR="009E398D" w:rsidRPr="005779C0">
        <w:rPr>
          <w:rFonts w:ascii="Calibri Light" w:hAnsi="Calibri Light" w:cs="Calibri Light"/>
          <w:sz w:val="22"/>
          <w:szCs w:val="22"/>
        </w:rPr>
        <w:t>innymi obiektami</w:t>
      </w:r>
      <w:r w:rsidRPr="005779C0">
        <w:rPr>
          <w:rFonts w:ascii="Calibri Light" w:hAnsi="Calibri Light" w:cs="Calibri Light"/>
          <w:sz w:val="22"/>
          <w:szCs w:val="22"/>
        </w:rPr>
        <w:t xml:space="preserve">, wystąpienia kolizji z innymi równolegle prowadzonymi przez inne podmioty inwestycjami, konieczności zmian dokumentacji projektowej </w:t>
      </w:r>
      <w:r w:rsidR="00375B9A" w:rsidRPr="005779C0">
        <w:rPr>
          <w:rFonts w:ascii="Calibri Light" w:hAnsi="Calibri Light" w:cs="Calibri Light"/>
          <w:sz w:val="22"/>
          <w:szCs w:val="22"/>
        </w:rPr>
        <w:br/>
      </w:r>
      <w:r w:rsidRPr="005779C0">
        <w:rPr>
          <w:rFonts w:ascii="Calibri Light" w:hAnsi="Calibri Light" w:cs="Calibri Light"/>
          <w:sz w:val="22"/>
          <w:szCs w:val="22"/>
        </w:rPr>
        <w:t xml:space="preserve">w zakresie, w jakim ww. okoliczności miały lub będą mogły mieć wpływ na dotrzymanie terminu zakończenia robót, </w:t>
      </w:r>
    </w:p>
    <w:p w14:paraId="18D2243B" w14:textId="77777777"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gdy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uniknięcia lub usunięcia tych kolizji,</w:t>
      </w:r>
    </w:p>
    <w:p w14:paraId="50C4AE6B" w14:textId="77777777"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jeżeli wystąpi brak możliwości wykonywania robót z powodu nie dopuszczenia do ich wykonywania przez uprawniony organ lub nakazania ich wstrzymania przez uprawniony organ, z przyczyn niezależnych od Wykonawcy,</w:t>
      </w:r>
    </w:p>
    <w:p w14:paraId="2464278C" w14:textId="56B55C93"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lastRenderedPageBreak/>
        <w:t>wystąpienia siły wyższej uniemożliwiającej wykonanie przedmiotu umowy zgodnie z jej postanowieniami,</w:t>
      </w:r>
    </w:p>
    <w:p w14:paraId="314DF62F" w14:textId="1F7DF9AB"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wystąpią opóźnienia w dokonaniu określonych czynności lub ich zan</w:t>
      </w:r>
      <w:r w:rsidR="00792E81" w:rsidRPr="005779C0">
        <w:rPr>
          <w:rFonts w:ascii="Calibri Light" w:hAnsi="Calibri Light" w:cs="Calibri Light"/>
          <w:sz w:val="22"/>
          <w:szCs w:val="22"/>
        </w:rPr>
        <w:t>iechanie przez właściwe organy,</w:t>
      </w:r>
      <w:r w:rsidR="008E4F39" w:rsidRPr="005779C0">
        <w:rPr>
          <w:rFonts w:ascii="Calibri Light" w:hAnsi="Calibri Light" w:cs="Calibri Light"/>
          <w:sz w:val="22"/>
          <w:szCs w:val="22"/>
        </w:rPr>
        <w:br/>
      </w:r>
      <w:r w:rsidRPr="005779C0">
        <w:rPr>
          <w:rFonts w:ascii="Calibri Light" w:hAnsi="Calibri Light" w:cs="Calibri Light"/>
          <w:sz w:val="22"/>
          <w:szCs w:val="22"/>
        </w:rPr>
        <w:t>w tym w wydawaniu decyzji, zezwoleń, uzgodnień, itp., jeżeli opóźnienie przekroczy okres, przewidziany w przepisach prawa, w którym ww. czynności powinny zostać podjęte, a które nie są następstwem okoliczności, za które Wykonawca ponosi odpowiedzialność,</w:t>
      </w:r>
    </w:p>
    <w:p w14:paraId="16EA3820" w14:textId="778DD8D9"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eastAsia="Calibri" w:hAnsi="Calibri Light" w:cs="Calibri Light"/>
          <w:sz w:val="22"/>
          <w:szCs w:val="22"/>
          <w:lang w:eastAsia="en-US"/>
        </w:rPr>
        <w:t xml:space="preserve">gdy wystąpią niekorzystne warunki atmosferyczne uniemożliwiające prawidłowe wykonanie robót zgodnie ze sztuką budowlaną i wiedzą techniczną, w szczególności z powodu technologii realizacji </w:t>
      </w:r>
      <w:r w:rsidR="00916F0C" w:rsidRPr="005779C0">
        <w:rPr>
          <w:rFonts w:ascii="Calibri Light" w:eastAsia="Calibri" w:hAnsi="Calibri Light" w:cs="Calibri Light"/>
          <w:sz w:val="22"/>
          <w:szCs w:val="22"/>
          <w:lang w:eastAsia="en-US"/>
        </w:rPr>
        <w:br/>
      </w:r>
      <w:r w:rsidRPr="005779C0">
        <w:rPr>
          <w:rFonts w:ascii="Calibri Light" w:eastAsia="Calibri" w:hAnsi="Calibri Light" w:cs="Calibri Light"/>
          <w:sz w:val="22"/>
          <w:szCs w:val="22"/>
          <w:lang w:eastAsia="en-US"/>
        </w:rPr>
        <w:t>prac określonej umową, normami lub innymi przepisami, wymagającej konkretnych warunków atmosferycznych,</w:t>
      </w:r>
      <w:r w:rsidR="00716E90" w:rsidRPr="005779C0">
        <w:rPr>
          <w:rFonts w:ascii="Calibri Light" w:eastAsia="Calibri" w:hAnsi="Calibri Light" w:cs="Calibri Light"/>
          <w:sz w:val="22"/>
          <w:szCs w:val="22"/>
          <w:lang w:eastAsia="en-US"/>
        </w:rPr>
        <w:t xml:space="preserve"> z zastrzeżeniem postanowień § </w:t>
      </w:r>
      <w:r w:rsidR="006C0D3A" w:rsidRPr="005779C0">
        <w:rPr>
          <w:rFonts w:ascii="Calibri Light" w:eastAsia="Calibri" w:hAnsi="Calibri Light" w:cs="Calibri Light"/>
          <w:sz w:val="22"/>
          <w:szCs w:val="22"/>
          <w:lang w:eastAsia="en-US"/>
        </w:rPr>
        <w:t>7</w:t>
      </w:r>
      <w:r w:rsidR="00716E90" w:rsidRPr="005779C0">
        <w:rPr>
          <w:rFonts w:ascii="Calibri Light" w:eastAsia="Calibri" w:hAnsi="Calibri Light" w:cs="Calibri Light"/>
          <w:sz w:val="22"/>
          <w:szCs w:val="22"/>
          <w:lang w:eastAsia="en-US"/>
        </w:rPr>
        <w:t xml:space="preserve"> ust. 2 pkt 2) umowy</w:t>
      </w:r>
      <w:r w:rsidRPr="005779C0">
        <w:rPr>
          <w:rFonts w:ascii="Calibri Light" w:eastAsia="Calibri" w:hAnsi="Calibri Light" w:cs="Calibri Light"/>
          <w:sz w:val="22"/>
          <w:szCs w:val="22"/>
          <w:lang w:eastAsia="en-US"/>
        </w:rPr>
        <w:t xml:space="preserve"> jeżeli konieczność wykonania prac w tym okresie nie</w:t>
      </w:r>
      <w:r w:rsidR="00031C67" w:rsidRPr="005779C0">
        <w:rPr>
          <w:rFonts w:ascii="Calibri Light" w:eastAsia="Calibri" w:hAnsi="Calibri Light" w:cs="Calibri Light"/>
          <w:sz w:val="22"/>
          <w:szCs w:val="22"/>
          <w:lang w:eastAsia="en-US"/>
        </w:rPr>
        <w:t xml:space="preserve"> jest następstwem okoliczności, </w:t>
      </w:r>
      <w:r w:rsidRPr="005779C0">
        <w:rPr>
          <w:rFonts w:ascii="Calibri Light" w:eastAsia="Calibri" w:hAnsi="Calibri Light" w:cs="Calibri Light"/>
          <w:sz w:val="22"/>
          <w:szCs w:val="22"/>
          <w:lang w:eastAsia="en-US"/>
        </w:rPr>
        <w:t>za które Wykonawca ponosi odpowiedzialność.</w:t>
      </w:r>
    </w:p>
    <w:p w14:paraId="3277EF4E" w14:textId="3EDFE8F7" w:rsidR="0052018E"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eastAsia="Calibri" w:hAnsi="Calibri Light" w:cs="Calibri Light"/>
          <w:sz w:val="22"/>
          <w:szCs w:val="22"/>
          <w:lang w:eastAsia="en-US"/>
        </w:rPr>
        <w:t xml:space="preserve">w przypadku wystąpienia obiektywnie uzasadnionych i udokumentowanych braków i/lub opóźnień </w:t>
      </w:r>
      <w:r w:rsidRPr="005779C0">
        <w:rPr>
          <w:rFonts w:ascii="Calibri Light" w:eastAsia="Calibri" w:hAnsi="Calibri Light" w:cs="Calibri Light"/>
          <w:sz w:val="22"/>
          <w:szCs w:val="22"/>
          <w:lang w:eastAsia="en-US"/>
        </w:rPr>
        <w:br/>
        <w:t xml:space="preserve">w dostawach materiałów, urządzeń niezbędnych do realizacji robót z przyczyn niezależnych </w:t>
      </w:r>
      <w:r w:rsidRPr="005779C0">
        <w:rPr>
          <w:rFonts w:ascii="Calibri Light" w:eastAsia="Calibri" w:hAnsi="Calibri Light" w:cs="Calibri Light"/>
          <w:sz w:val="22"/>
          <w:szCs w:val="22"/>
          <w:lang w:eastAsia="en-US"/>
        </w:rPr>
        <w:br/>
        <w:t>od Wykonawcy (np. niedostępność materiałów na rynku, strajki przewoźników, niewydolność infrastruktury kolejowej), o ile okoliczności te uniemożliwiają prowadzenie robót, a</w:t>
      </w:r>
      <w:r w:rsidRPr="005779C0">
        <w:rPr>
          <w:rFonts w:ascii="Calibri Light" w:hAnsi="Calibri Light" w:cs="Calibri Light"/>
          <w:sz w:val="22"/>
          <w:szCs w:val="22"/>
        </w:rPr>
        <w:t xml:space="preserve"> Wykonawca dochował należytej staranności, mając na uwadze zaplanowane terminy robót w ich zamówieniu;</w:t>
      </w:r>
    </w:p>
    <w:p w14:paraId="5A91E4E7" w14:textId="77777777" w:rsidR="00467722" w:rsidRPr="005779C0" w:rsidRDefault="0052018E"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w przypadku wniesienia odwołania/skargi/sprzeciwu w trakcie uzyskiwania wszelkich decyzji, zgód, pozwoleń lub ich uchylenia, zmiany, wstrzymania wykonania, stwierdzenia nieważności przez właściwy organ, o ile okoliczności te mają wpływ na realizację robót</w:t>
      </w:r>
      <w:r w:rsidRPr="005779C0">
        <w:rPr>
          <w:rFonts w:ascii="Calibri Light" w:eastAsia="Calibri" w:hAnsi="Calibri Light" w:cs="Calibri Light"/>
          <w:sz w:val="22"/>
          <w:szCs w:val="22"/>
          <w:lang w:eastAsia="en-US"/>
        </w:rPr>
        <w:t>.</w:t>
      </w:r>
    </w:p>
    <w:p w14:paraId="7B975397" w14:textId="289BB2C5" w:rsidR="00467722" w:rsidRPr="005779C0" w:rsidRDefault="00467722"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eastAsia="Arial Unicode MS" w:hAnsi="Calibri Light" w:cs="Calibri Light"/>
          <w:kern w:val="1"/>
          <w:sz w:val="22"/>
          <w:szCs w:val="22"/>
          <w:lang w:eastAsia="en-US" w:bidi="en-US"/>
        </w:rPr>
        <w:t xml:space="preserve">wystąpienia przerw w realizacji robót budowlanych, powstałych z przyczyn zależnych </w:t>
      </w:r>
      <w:r w:rsidR="008E4F39" w:rsidRPr="005779C0">
        <w:rPr>
          <w:rFonts w:ascii="Calibri Light" w:eastAsia="Arial Unicode MS" w:hAnsi="Calibri Light" w:cs="Calibri Light"/>
          <w:kern w:val="1"/>
          <w:sz w:val="22"/>
          <w:szCs w:val="22"/>
          <w:lang w:eastAsia="en-US" w:bidi="en-US"/>
        </w:rPr>
        <w:br/>
      </w:r>
      <w:r w:rsidRPr="005779C0">
        <w:rPr>
          <w:rFonts w:ascii="Calibri Light" w:eastAsia="Arial Unicode MS" w:hAnsi="Calibri Light" w:cs="Calibri Light"/>
          <w:kern w:val="1"/>
          <w:sz w:val="22"/>
          <w:szCs w:val="22"/>
          <w:lang w:eastAsia="en-US" w:bidi="en-US"/>
        </w:rPr>
        <w:t>od Zamawiającego,</w:t>
      </w:r>
    </w:p>
    <w:p w14:paraId="26404B5C" w14:textId="354A9F69" w:rsidR="00467722" w:rsidRPr="005779C0" w:rsidRDefault="00467722"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eastAsia="Calibri" w:hAnsi="Calibri Light" w:cs="Calibri Light"/>
          <w:kern w:val="1"/>
          <w:sz w:val="22"/>
          <w:szCs w:val="22"/>
          <w:lang w:eastAsia="en-US" w:bidi="en-US"/>
        </w:rPr>
        <w:t xml:space="preserve">w przypadku wystąpienia niewybuchów lub niewypałów </w:t>
      </w:r>
      <w:r w:rsidR="00C939B2" w:rsidRPr="005779C0">
        <w:rPr>
          <w:rFonts w:ascii="Calibri Light" w:eastAsia="Calibri" w:hAnsi="Calibri Light" w:cs="Calibri Light"/>
          <w:kern w:val="1"/>
          <w:sz w:val="22"/>
          <w:szCs w:val="22"/>
          <w:lang w:eastAsia="en-US" w:bidi="en-US"/>
        </w:rPr>
        <w:t xml:space="preserve">wymagających wstrzymania robót </w:t>
      </w:r>
      <w:r w:rsidRPr="005779C0">
        <w:rPr>
          <w:rFonts w:ascii="Calibri Light" w:eastAsia="Calibri" w:hAnsi="Calibri Light" w:cs="Calibri Light"/>
          <w:kern w:val="1"/>
          <w:sz w:val="22"/>
          <w:szCs w:val="22"/>
          <w:lang w:eastAsia="en-US" w:bidi="en-US"/>
        </w:rPr>
        <w:t>i usunięcia przez specjalistyczne służby, ujawnienia odkryć archeologicznych wymagających przeprowadzenia badań;</w:t>
      </w:r>
    </w:p>
    <w:p w14:paraId="2CDFB914" w14:textId="55946233" w:rsidR="00467722" w:rsidRPr="005779C0" w:rsidRDefault="00467722"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w przypadku braku decyzji/zgłoszenia/zezwolenia (min.</w:t>
      </w:r>
      <w:r w:rsidRPr="005779C0">
        <w:rPr>
          <w:rFonts w:ascii="Calibri Light" w:hAnsi="Calibri Light" w:cs="Calibri Light"/>
          <w:sz w:val="22"/>
          <w:szCs w:val="22"/>
          <w:lang w:eastAsia="ar-SA"/>
        </w:rPr>
        <w:t xml:space="preserve"> decyzji zezwalającej na usunięcie drzew/krzewów, </w:t>
      </w:r>
      <w:r w:rsidRPr="005779C0">
        <w:rPr>
          <w:rFonts w:ascii="Calibri Light" w:hAnsi="Calibri Light" w:cs="Calibri Light"/>
          <w:sz w:val="22"/>
          <w:szCs w:val="22"/>
        </w:rPr>
        <w:t>zezwolenia na wykonanie czynności zakazanych wobec gatunków zwierząt objętych ochroną, zmiany pozwolenia na budowę) niezbędnych do wykonania robót objętych umową zaistniałe w trakcie realizacji inwestycji po przekazaniu placu budowy.</w:t>
      </w:r>
    </w:p>
    <w:p w14:paraId="767A8ACE" w14:textId="77777777" w:rsidR="00E0485B" w:rsidRPr="005779C0" w:rsidRDefault="00E0485B"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opóźnień Zamawiającego w akceptacji kart materiałowych;</w:t>
      </w:r>
    </w:p>
    <w:p w14:paraId="388815BF" w14:textId="0DBF1335" w:rsidR="00E0485B" w:rsidRPr="005779C0" w:rsidRDefault="00E0485B" w:rsidP="006C59DD">
      <w:pPr>
        <w:pStyle w:val="Akapitzlist"/>
        <w:numPr>
          <w:ilvl w:val="0"/>
          <w:numId w:val="68"/>
        </w:numPr>
        <w:spacing w:line="300" w:lineRule="auto"/>
        <w:jc w:val="both"/>
        <w:rPr>
          <w:rFonts w:ascii="Calibri Light" w:hAnsi="Calibri Light" w:cs="Calibri Light"/>
          <w:sz w:val="22"/>
          <w:szCs w:val="22"/>
        </w:rPr>
      </w:pPr>
      <w:r w:rsidRPr="005779C0">
        <w:rPr>
          <w:rFonts w:ascii="Calibri Light" w:hAnsi="Calibri Light" w:cs="Calibri Light"/>
          <w:sz w:val="22"/>
          <w:szCs w:val="22"/>
        </w:rPr>
        <w:t>zmian obowiązujących przepisów prawa wpływających na termin wykonania przedmiotu Umowy.</w:t>
      </w:r>
    </w:p>
    <w:p w14:paraId="10F83CFA" w14:textId="2B702E83" w:rsidR="0052018E" w:rsidRPr="005779C0" w:rsidRDefault="0052018E" w:rsidP="006C59DD">
      <w:pPr>
        <w:numPr>
          <w:ilvl w:val="0"/>
          <w:numId w:val="11"/>
        </w:numPr>
        <w:spacing w:line="300" w:lineRule="auto"/>
        <w:contextualSpacing/>
        <w:jc w:val="both"/>
        <w:rPr>
          <w:rFonts w:ascii="Calibri Light" w:hAnsi="Calibri Light" w:cs="Calibri Light"/>
          <w:sz w:val="22"/>
          <w:szCs w:val="22"/>
        </w:rPr>
      </w:pPr>
      <w:r w:rsidRPr="005779C0">
        <w:rPr>
          <w:rFonts w:ascii="Calibri Light" w:hAnsi="Calibri Light" w:cs="Calibri Light"/>
          <w:b/>
          <w:sz w:val="22"/>
          <w:szCs w:val="22"/>
        </w:rPr>
        <w:t>Zmiany umowy w zakresie</w:t>
      </w:r>
      <w:r w:rsidRPr="005779C0">
        <w:rPr>
          <w:rFonts w:ascii="Calibri Light" w:hAnsi="Calibri Light" w:cs="Calibri Light"/>
          <w:sz w:val="22"/>
          <w:szCs w:val="22"/>
        </w:rPr>
        <w:t xml:space="preserve"> sposobu i zakresu wykonania przedmiotu um</w:t>
      </w:r>
      <w:r w:rsidR="00915207" w:rsidRPr="005779C0">
        <w:rPr>
          <w:rFonts w:ascii="Calibri Light" w:hAnsi="Calibri Light" w:cs="Calibri Light"/>
          <w:sz w:val="22"/>
          <w:szCs w:val="22"/>
        </w:rPr>
        <w:t xml:space="preserve">owy, o którym mowa w § 1 umowy, </w:t>
      </w:r>
      <w:r w:rsidRPr="005779C0">
        <w:rPr>
          <w:rFonts w:ascii="Calibri Light" w:hAnsi="Calibri Light" w:cs="Calibri Light"/>
          <w:sz w:val="22"/>
          <w:szCs w:val="22"/>
        </w:rPr>
        <w:t xml:space="preserve">w stosunku do </w:t>
      </w:r>
      <w:r w:rsidRPr="005779C0">
        <w:rPr>
          <w:rFonts w:ascii="Calibri Light" w:hAnsi="Calibri Light" w:cs="Calibri Light"/>
          <w:b/>
          <w:sz w:val="22"/>
          <w:szCs w:val="22"/>
        </w:rPr>
        <w:t>założeń PFU</w:t>
      </w:r>
      <w:r w:rsidRPr="005779C0">
        <w:rPr>
          <w:rFonts w:ascii="Calibri Light" w:hAnsi="Calibri Light" w:cs="Calibri Light"/>
          <w:sz w:val="22"/>
          <w:szCs w:val="22"/>
        </w:rPr>
        <w:t xml:space="preserve">, nastąpić mogą z powodu co najmniej jednej przesłanki określonej poniżej: </w:t>
      </w:r>
    </w:p>
    <w:p w14:paraId="1E47F09B" w14:textId="77777777" w:rsidR="0052018E" w:rsidRPr="005779C0" w:rsidRDefault="0052018E" w:rsidP="006C59DD">
      <w:pPr>
        <w:pStyle w:val="Akapitzlist"/>
        <w:numPr>
          <w:ilvl w:val="0"/>
          <w:numId w:val="67"/>
        </w:numPr>
        <w:spacing w:line="300" w:lineRule="auto"/>
        <w:jc w:val="both"/>
        <w:rPr>
          <w:rFonts w:ascii="Calibri Light" w:hAnsi="Calibri Light" w:cs="Calibri Light"/>
          <w:sz w:val="22"/>
          <w:szCs w:val="22"/>
        </w:rPr>
      </w:pPr>
      <w:r w:rsidRPr="005779C0">
        <w:rPr>
          <w:rFonts w:ascii="Calibri Light" w:hAnsi="Calibri Light" w:cs="Calibri Light"/>
          <w:sz w:val="22"/>
          <w:szCs w:val="22"/>
        </w:rPr>
        <w:t>z powodu zmiany stanu prawnego w oparciu, o który dokumentację przygotowano;</w:t>
      </w:r>
    </w:p>
    <w:p w14:paraId="48E61D1C" w14:textId="77777777" w:rsidR="0052018E" w:rsidRPr="005779C0" w:rsidRDefault="0052018E" w:rsidP="006C59DD">
      <w:pPr>
        <w:pStyle w:val="Akapitzlist"/>
        <w:numPr>
          <w:ilvl w:val="0"/>
          <w:numId w:val="67"/>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wynikającej ze stwierdzonych wad tej dokumentacji, gdyby zastosowanie przewidzianych rozwiązań groziło niewykonaniem bądź nienależytym wykonaniem przedmiotu umowy,</w:t>
      </w:r>
    </w:p>
    <w:p w14:paraId="3EF79ADB" w14:textId="77777777" w:rsidR="0052018E" w:rsidRPr="005779C0" w:rsidRDefault="0052018E" w:rsidP="006C59DD">
      <w:pPr>
        <w:pStyle w:val="Akapitzlist"/>
        <w:numPr>
          <w:ilvl w:val="0"/>
          <w:numId w:val="67"/>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o ile Wykonawca dochował należytej staranności w ich zamówieniu, mając </w:t>
      </w:r>
      <w:r w:rsidRPr="005779C0">
        <w:rPr>
          <w:rFonts w:ascii="Calibri Light" w:hAnsi="Calibri Light" w:cs="Calibri Light"/>
          <w:sz w:val="22"/>
          <w:szCs w:val="22"/>
        </w:rPr>
        <w:br/>
        <w:t>na uwadze zaplanowane terminy robót,</w:t>
      </w:r>
    </w:p>
    <w:p w14:paraId="3BFC9BAD" w14:textId="77777777" w:rsidR="0052018E" w:rsidRPr="005779C0" w:rsidRDefault="0052018E" w:rsidP="006C59DD">
      <w:pPr>
        <w:pStyle w:val="Akapitzlist"/>
        <w:numPr>
          <w:ilvl w:val="0"/>
          <w:numId w:val="67"/>
        </w:numPr>
        <w:spacing w:line="300" w:lineRule="auto"/>
        <w:jc w:val="both"/>
        <w:rPr>
          <w:rFonts w:ascii="Calibri Light" w:hAnsi="Calibri Light" w:cs="Calibri Light"/>
          <w:sz w:val="22"/>
          <w:szCs w:val="22"/>
        </w:rPr>
      </w:pPr>
      <w:r w:rsidRPr="005779C0">
        <w:rPr>
          <w:rFonts w:ascii="Calibri Light" w:hAnsi="Calibri Light" w:cs="Calibri Light"/>
          <w:sz w:val="22"/>
          <w:szCs w:val="22"/>
        </w:rPr>
        <w:t>w celu zwiększenia bezpieczeństwa realizacji robót budowlanych lub bezpieczeństwa użytkowania;</w:t>
      </w:r>
    </w:p>
    <w:p w14:paraId="64ED06B3" w14:textId="77777777" w:rsidR="0052018E" w:rsidRPr="005779C0" w:rsidRDefault="0052018E" w:rsidP="006C59DD">
      <w:pPr>
        <w:pStyle w:val="Akapitzlist"/>
        <w:numPr>
          <w:ilvl w:val="0"/>
          <w:numId w:val="67"/>
        </w:numPr>
        <w:spacing w:line="300" w:lineRule="auto"/>
        <w:jc w:val="both"/>
        <w:rPr>
          <w:rFonts w:ascii="Calibri Light" w:hAnsi="Calibri Light" w:cs="Calibri Light"/>
          <w:sz w:val="22"/>
          <w:szCs w:val="22"/>
        </w:rPr>
      </w:pPr>
      <w:r w:rsidRPr="005779C0">
        <w:rPr>
          <w:rFonts w:ascii="Calibri Light" w:hAnsi="Calibri Light" w:cs="Calibri Light"/>
          <w:sz w:val="22"/>
          <w:szCs w:val="22"/>
        </w:rPr>
        <w:t>w celu usprawnienia procesu budowy lub uzyskania założonego efektu użytkowego;</w:t>
      </w:r>
    </w:p>
    <w:p w14:paraId="7426EC79" w14:textId="77777777" w:rsidR="0052018E" w:rsidRPr="005779C0" w:rsidRDefault="0052018E" w:rsidP="006C59DD">
      <w:pPr>
        <w:pStyle w:val="Akapitzlist"/>
        <w:numPr>
          <w:ilvl w:val="0"/>
          <w:numId w:val="67"/>
        </w:numPr>
        <w:spacing w:line="300" w:lineRule="auto"/>
        <w:jc w:val="both"/>
        <w:rPr>
          <w:rFonts w:ascii="Calibri Light" w:hAnsi="Calibri Light" w:cs="Calibri Light"/>
          <w:sz w:val="22"/>
          <w:szCs w:val="22"/>
        </w:rPr>
      </w:pPr>
      <w:r w:rsidRPr="005779C0">
        <w:rPr>
          <w:rFonts w:ascii="Calibri Light" w:hAnsi="Calibri Light" w:cs="Calibri Light"/>
          <w:sz w:val="22"/>
          <w:szCs w:val="22"/>
        </w:rPr>
        <w:lastRenderedPageBreak/>
        <w:t>uwzględnienie wniosków, sugestii użytkownika, mających wpływ na jakość użytkowania;</w:t>
      </w:r>
    </w:p>
    <w:p w14:paraId="144AC9EF" w14:textId="77777777" w:rsidR="0052018E" w:rsidRPr="005779C0" w:rsidRDefault="0052018E" w:rsidP="006C59DD">
      <w:pPr>
        <w:pStyle w:val="Akapitzlist"/>
        <w:numPr>
          <w:ilvl w:val="0"/>
          <w:numId w:val="67"/>
        </w:numPr>
        <w:spacing w:line="300" w:lineRule="auto"/>
        <w:jc w:val="both"/>
        <w:rPr>
          <w:rFonts w:ascii="Calibri Light" w:hAnsi="Calibri Light" w:cs="Calibri Light"/>
          <w:sz w:val="22"/>
          <w:szCs w:val="22"/>
        </w:rPr>
      </w:pPr>
      <w:r w:rsidRPr="005779C0">
        <w:rPr>
          <w:rFonts w:ascii="Calibri Light" w:hAnsi="Calibri Light" w:cs="Calibri Light"/>
          <w:sz w:val="22"/>
          <w:szCs w:val="22"/>
        </w:rPr>
        <w:t>z uwagi na interes społeczny o obiektywnym charakterze;</w:t>
      </w:r>
    </w:p>
    <w:p w14:paraId="14317F90" w14:textId="77777777" w:rsidR="0052018E" w:rsidRPr="005779C0" w:rsidRDefault="0052018E" w:rsidP="006C59DD">
      <w:pPr>
        <w:pStyle w:val="Akapitzlist"/>
        <w:numPr>
          <w:ilvl w:val="0"/>
          <w:numId w:val="67"/>
        </w:numPr>
        <w:spacing w:line="300" w:lineRule="auto"/>
        <w:jc w:val="both"/>
        <w:rPr>
          <w:rFonts w:ascii="Calibri Light" w:hAnsi="Calibri Light" w:cs="Calibri Light"/>
          <w:sz w:val="22"/>
          <w:szCs w:val="22"/>
        </w:rPr>
      </w:pPr>
      <w:r w:rsidRPr="005779C0">
        <w:rPr>
          <w:rFonts w:ascii="Calibri Light" w:hAnsi="Calibri Light" w:cs="Calibri Light"/>
          <w:sz w:val="22"/>
          <w:szCs w:val="22"/>
        </w:rPr>
        <w:t xml:space="preserve">wystąpienia kolizji z planowanymi lub równolegle prowadzonymi przez inne podmioty inwestycjami </w:t>
      </w:r>
      <w:r w:rsidRPr="005779C0">
        <w:rPr>
          <w:rFonts w:ascii="Calibri Light" w:hAnsi="Calibri Light" w:cs="Calibri Light"/>
          <w:sz w:val="22"/>
          <w:szCs w:val="22"/>
        </w:rPr>
        <w:br/>
        <w:t>w zakresie niezbędnym do uniknięcia lub usunięcia tych kolizji,</w:t>
      </w:r>
    </w:p>
    <w:p w14:paraId="49F77175" w14:textId="06AD4BBF" w:rsidR="0052018E" w:rsidRPr="005779C0" w:rsidRDefault="0052018E" w:rsidP="006C59DD">
      <w:pPr>
        <w:pStyle w:val="Akapitzlist"/>
        <w:numPr>
          <w:ilvl w:val="0"/>
          <w:numId w:val="67"/>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wystąpienia siły wyższej uniemożliwiającej wykonanie przedmiotu Umowy zgodnie z jej postanowieniami;</w:t>
      </w:r>
    </w:p>
    <w:p w14:paraId="771DBE98" w14:textId="77777777" w:rsidR="001C630D" w:rsidRPr="005779C0" w:rsidRDefault="0052018E" w:rsidP="006C59DD">
      <w:pPr>
        <w:pStyle w:val="Akapitzlist"/>
        <w:numPr>
          <w:ilvl w:val="0"/>
          <w:numId w:val="67"/>
        </w:numPr>
        <w:spacing w:line="300" w:lineRule="auto"/>
        <w:jc w:val="both"/>
        <w:rPr>
          <w:rFonts w:ascii="Calibri Light" w:hAnsi="Calibri Light" w:cs="Calibri Light"/>
          <w:sz w:val="22"/>
          <w:szCs w:val="22"/>
        </w:rPr>
      </w:pPr>
      <w:r w:rsidRPr="005779C0">
        <w:rPr>
          <w:rFonts w:ascii="Calibri Light" w:hAnsi="Calibri Light" w:cs="Calibri Light"/>
          <w:sz w:val="22"/>
          <w:szCs w:val="22"/>
        </w:rPr>
        <w:t>przyczyny technologiczne lub techniczne o obiektywnym charakterze</w:t>
      </w:r>
      <w:r w:rsidR="001C630D" w:rsidRPr="005779C0">
        <w:rPr>
          <w:rFonts w:ascii="Calibri Light" w:hAnsi="Calibri Light" w:cs="Calibri Light"/>
          <w:sz w:val="22"/>
          <w:szCs w:val="22"/>
        </w:rPr>
        <w:t>,</w:t>
      </w:r>
    </w:p>
    <w:p w14:paraId="34C86D8C" w14:textId="1BEDB21A" w:rsidR="0052018E" w:rsidRPr="005779C0" w:rsidRDefault="001C630D" w:rsidP="006C59DD">
      <w:pPr>
        <w:pStyle w:val="Akapitzlist"/>
        <w:numPr>
          <w:ilvl w:val="0"/>
          <w:numId w:val="67"/>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wystąpienie niezinwentaryzowanych elementów uzbrojenia terenu bądź obiektu budowlanego</w:t>
      </w:r>
      <w:r w:rsidR="0052018E" w:rsidRPr="005779C0">
        <w:rPr>
          <w:rFonts w:ascii="Calibri Light" w:hAnsi="Calibri Light" w:cs="Calibri Light"/>
          <w:sz w:val="22"/>
          <w:szCs w:val="22"/>
        </w:rPr>
        <w:t>.</w:t>
      </w:r>
    </w:p>
    <w:p w14:paraId="285967EB" w14:textId="23994B7B" w:rsidR="00903F5C" w:rsidRPr="005779C0" w:rsidRDefault="002C4B8D" w:rsidP="006C59DD">
      <w:pPr>
        <w:numPr>
          <w:ilvl w:val="0"/>
          <w:numId w:val="11"/>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Jeżeli wskutek okoliczności, o których mowa w ust. 3 oraz określonych w art. 455 ust. 1 i 2 ustawy </w:t>
      </w:r>
      <w:proofErr w:type="spellStart"/>
      <w:r w:rsidRPr="005779C0">
        <w:rPr>
          <w:rFonts w:ascii="Calibri Light" w:hAnsi="Calibri Light" w:cs="Calibri Light"/>
          <w:sz w:val="22"/>
          <w:szCs w:val="22"/>
        </w:rPr>
        <w:t>Pzp</w:t>
      </w:r>
      <w:proofErr w:type="spellEnd"/>
      <w:r w:rsidRPr="005779C0">
        <w:rPr>
          <w:rFonts w:ascii="Calibri Light" w:hAnsi="Calibri Light" w:cs="Calibri Light"/>
          <w:sz w:val="22"/>
          <w:szCs w:val="22"/>
        </w:rPr>
        <w:t xml:space="preserve"> zachodzi konieczność zmiany wynagrodzenia, Wykonawca powinien przedłożyć kalkulację ceny jednostkowej usług/robót która podlegać będzie weryfikacji Zamawiającego i ewentualnym negocjacjom.</w:t>
      </w:r>
    </w:p>
    <w:p w14:paraId="34198782" w14:textId="7E90AA0A" w:rsidR="00667A17" w:rsidRPr="005779C0" w:rsidRDefault="002C4B8D" w:rsidP="006C59DD">
      <w:pPr>
        <w:numPr>
          <w:ilvl w:val="0"/>
          <w:numId w:val="11"/>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Pomimo ryczałtowego charakteru zamówienia, Zamawiający w drodze jednostronnego oświadczenia woli zastrzega sobie prawo ograniczenia zakresu rzeczowego umowy których łączna wartość nie przekroczy 20</w:t>
      </w:r>
      <w:r w:rsidR="00903F5C" w:rsidRPr="005779C0">
        <w:rPr>
          <w:rFonts w:ascii="Calibri Light" w:hAnsi="Calibri Light" w:cs="Calibri Light"/>
          <w:sz w:val="22"/>
          <w:szCs w:val="22"/>
        </w:rPr>
        <w:t> </w:t>
      </w:r>
      <w:r w:rsidRPr="005779C0">
        <w:rPr>
          <w:rFonts w:ascii="Calibri Light" w:hAnsi="Calibri Light" w:cs="Calibri Light"/>
          <w:sz w:val="22"/>
          <w:szCs w:val="22"/>
        </w:rPr>
        <w:t>% wartości umowy przy jednoczesnym zmniejszeniu wynagrodzenia Wykonawcy, jeżeli nie wystąpi konieczność realizacji przewidzianych usług bądź okaże się iż</w:t>
      </w:r>
      <w:r w:rsidR="003521C5" w:rsidRPr="005779C0">
        <w:rPr>
          <w:rFonts w:ascii="Calibri Light" w:hAnsi="Calibri Light" w:cs="Calibri Light"/>
          <w:sz w:val="22"/>
          <w:szCs w:val="22"/>
        </w:rPr>
        <w:t xml:space="preserve"> </w:t>
      </w:r>
      <w:r w:rsidRPr="005779C0">
        <w:rPr>
          <w:rFonts w:ascii="Calibri Light" w:hAnsi="Calibri Light" w:cs="Calibri Light"/>
          <w:sz w:val="22"/>
          <w:szCs w:val="22"/>
        </w:rPr>
        <w:t>pewien zakres robót lub ich elementy są zbędne z punktu widzenia procesu inwestycyjnego lub technologicznego bądź na podstawie decyzji Zamawiającego, na co Wykonawca wyraża zgodę i oświadcza, iż nie będzie wnosił roszczeń finansowych z</w:t>
      </w:r>
      <w:r w:rsidR="00903F5C" w:rsidRPr="005779C0">
        <w:rPr>
          <w:rFonts w:ascii="Calibri Light" w:hAnsi="Calibri Light" w:cs="Calibri Light"/>
          <w:sz w:val="22"/>
          <w:szCs w:val="22"/>
        </w:rPr>
        <w:t> </w:t>
      </w:r>
      <w:r w:rsidRPr="005779C0">
        <w:rPr>
          <w:rFonts w:ascii="Calibri Light" w:hAnsi="Calibri Light" w:cs="Calibri Light"/>
          <w:sz w:val="22"/>
          <w:szCs w:val="22"/>
        </w:rPr>
        <w:t>tym związanych</w:t>
      </w:r>
      <w:r w:rsidR="00903F5C" w:rsidRPr="005779C0">
        <w:rPr>
          <w:rFonts w:ascii="Calibri Light" w:hAnsi="Calibri Light" w:cs="Calibri Light"/>
          <w:sz w:val="22"/>
          <w:szCs w:val="22"/>
        </w:rPr>
        <w:t>.</w:t>
      </w:r>
    </w:p>
    <w:p w14:paraId="52706562" w14:textId="3CB211F8" w:rsidR="00667A17" w:rsidRPr="005779C0" w:rsidRDefault="00667A17" w:rsidP="006C59DD">
      <w:pPr>
        <w:numPr>
          <w:ilvl w:val="0"/>
          <w:numId w:val="11"/>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Zmiany umowy w przypadku ograniczenia zakresu robót nastąpią przy jednoczesnym zmniejszeniu wynagrodzenia Wykonawcy, jeżeli okaże się, że niektóre elementy robót będą zbędne z punktu widzenia procesu inwestycyjnego lub technologicznego. Wynagrodzenie Wykonawcy ulega zmniejszeniu zgodnie</w:t>
      </w:r>
      <w:r w:rsidRPr="005779C0">
        <w:rPr>
          <w:rFonts w:ascii="Calibri Light" w:hAnsi="Calibri Light" w:cs="Calibri Light"/>
          <w:sz w:val="22"/>
          <w:szCs w:val="22"/>
        </w:rPr>
        <w:br/>
        <w:t>z wyceną robót określoną w kosztorysie ofertowym Wykonawcy. Z tytułu zmniejszenia zakresu robót Wykonawca nie będzie wnosił o zapłatę wynagrodzenia, odszkodowania, ani kar umownych.</w:t>
      </w:r>
      <w:r w:rsidR="00086D4D" w:rsidRPr="005779C0">
        <w:rPr>
          <w:rFonts w:ascii="Calibri Light" w:hAnsi="Calibri Light" w:cs="Calibri Light"/>
          <w:sz w:val="22"/>
          <w:szCs w:val="22"/>
        </w:rPr>
        <w:t xml:space="preserve"> Minimalna wartość świadczenia, do której zapłaty zobowiązuje się Zamawiający, zgo</w:t>
      </w:r>
      <w:r w:rsidR="00031C67" w:rsidRPr="005779C0">
        <w:rPr>
          <w:rFonts w:ascii="Calibri Light" w:hAnsi="Calibri Light" w:cs="Calibri Light"/>
          <w:sz w:val="22"/>
          <w:szCs w:val="22"/>
        </w:rPr>
        <w:t xml:space="preserve">dnie z zastrzeżeniem określonym </w:t>
      </w:r>
      <w:r w:rsidR="00086D4D" w:rsidRPr="005779C0">
        <w:rPr>
          <w:rFonts w:ascii="Calibri Light" w:hAnsi="Calibri Light" w:cs="Calibri Light"/>
          <w:sz w:val="22"/>
          <w:szCs w:val="22"/>
        </w:rPr>
        <w:t xml:space="preserve">w art. 433 pkt 4 ustawy </w:t>
      </w:r>
      <w:proofErr w:type="spellStart"/>
      <w:r w:rsidR="000C5849" w:rsidRPr="005779C0">
        <w:rPr>
          <w:rFonts w:ascii="Calibri Light" w:hAnsi="Calibri Light" w:cs="Calibri Light"/>
          <w:sz w:val="22"/>
          <w:szCs w:val="22"/>
        </w:rPr>
        <w:t>Pzp</w:t>
      </w:r>
      <w:proofErr w:type="spellEnd"/>
      <w:r w:rsidR="00086D4D" w:rsidRPr="005779C0">
        <w:rPr>
          <w:rFonts w:ascii="Calibri Light" w:hAnsi="Calibri Light" w:cs="Calibri Light"/>
          <w:sz w:val="22"/>
          <w:szCs w:val="22"/>
        </w:rPr>
        <w:t xml:space="preserve"> wynosi 80%</w:t>
      </w:r>
      <w:r w:rsidR="00DB533D" w:rsidRPr="005779C0">
        <w:rPr>
          <w:rFonts w:ascii="Calibri Light" w:hAnsi="Calibri Light" w:cs="Calibri Light"/>
          <w:sz w:val="22"/>
          <w:szCs w:val="22"/>
        </w:rPr>
        <w:t xml:space="preserve"> wartości umownej wynagrodzenia Wykonawcy wskazanej </w:t>
      </w:r>
      <w:r w:rsidR="00EF4ABE" w:rsidRPr="005779C0">
        <w:rPr>
          <w:rFonts w:ascii="Calibri Light" w:hAnsi="Calibri Light" w:cs="Calibri Light"/>
          <w:sz w:val="22"/>
          <w:szCs w:val="22"/>
        </w:rPr>
        <w:br/>
      </w:r>
      <w:r w:rsidR="00DB533D" w:rsidRPr="005779C0">
        <w:rPr>
          <w:rFonts w:ascii="Calibri Light" w:hAnsi="Calibri Light" w:cs="Calibri Light"/>
          <w:sz w:val="22"/>
          <w:szCs w:val="22"/>
        </w:rPr>
        <w:t xml:space="preserve">w § </w:t>
      </w:r>
      <w:r w:rsidR="006C0D3A" w:rsidRPr="005779C0">
        <w:rPr>
          <w:rFonts w:ascii="Calibri Light" w:hAnsi="Calibri Light" w:cs="Calibri Light"/>
          <w:sz w:val="22"/>
          <w:szCs w:val="22"/>
        </w:rPr>
        <w:t>8</w:t>
      </w:r>
      <w:r w:rsidR="00DB533D" w:rsidRPr="005779C0">
        <w:rPr>
          <w:rFonts w:ascii="Calibri Light" w:hAnsi="Calibri Light" w:cs="Calibri Light"/>
          <w:sz w:val="22"/>
          <w:szCs w:val="22"/>
        </w:rPr>
        <w:t xml:space="preserve"> ust. 1 w wysokości określonej w dniu podpisania niniejszej umowy</w:t>
      </w:r>
      <w:r w:rsidR="00086D4D" w:rsidRPr="005779C0">
        <w:rPr>
          <w:rFonts w:ascii="Calibri Light" w:hAnsi="Calibri Light" w:cs="Calibri Light"/>
          <w:sz w:val="22"/>
          <w:szCs w:val="22"/>
        </w:rPr>
        <w:t>.</w:t>
      </w:r>
    </w:p>
    <w:p w14:paraId="3CEE54AA" w14:textId="2F6FA1E9" w:rsidR="00667A17" w:rsidRPr="005779C0" w:rsidRDefault="00667A17" w:rsidP="006C59DD">
      <w:pPr>
        <w:numPr>
          <w:ilvl w:val="0"/>
          <w:numId w:val="11"/>
        </w:numPr>
        <w:spacing w:line="300" w:lineRule="auto"/>
        <w:contextualSpacing/>
        <w:jc w:val="both"/>
        <w:rPr>
          <w:rFonts w:ascii="Calibri Light" w:hAnsi="Calibri Light" w:cs="Calibri Light"/>
          <w:sz w:val="22"/>
          <w:szCs w:val="22"/>
        </w:rPr>
      </w:pPr>
      <w:r w:rsidRPr="005779C0">
        <w:rPr>
          <w:rFonts w:ascii="Calibri Light" w:eastAsia="Calibri" w:hAnsi="Calibri Light" w:cs="Calibri Light"/>
          <w:sz w:val="22"/>
          <w:szCs w:val="22"/>
          <w:lang w:eastAsia="en-US"/>
        </w:rPr>
        <w:t>Zmiany umowy w zakresie podwykonawcy robót i osób wskazanych w ofercie, będą dokonane</w:t>
      </w:r>
      <w:r w:rsidRPr="005779C0">
        <w:rPr>
          <w:rFonts w:ascii="Calibri Light" w:eastAsia="Calibri" w:hAnsi="Calibri Light" w:cs="Calibri Light"/>
          <w:sz w:val="22"/>
          <w:szCs w:val="22"/>
          <w:lang w:eastAsia="en-US"/>
        </w:rPr>
        <w:br/>
        <w:t xml:space="preserve">pod warunkiem wyrażenia zgody Zamawiającego na taką zmianę oraz spełnieniu warunków określonych odpowiednio w  </w:t>
      </w:r>
      <w:r w:rsidR="00D6272D" w:rsidRPr="005779C0">
        <w:rPr>
          <w:rFonts w:ascii="Calibri Light" w:eastAsia="Calibri" w:hAnsi="Calibri Light" w:cs="Calibri Light"/>
          <w:sz w:val="22"/>
          <w:szCs w:val="22"/>
          <w:lang w:eastAsia="en-US"/>
        </w:rPr>
        <w:t xml:space="preserve">§ </w:t>
      </w:r>
      <w:r w:rsidR="00DD3D3F" w:rsidRPr="005779C0">
        <w:rPr>
          <w:rFonts w:ascii="Calibri Light" w:eastAsia="Calibri" w:hAnsi="Calibri Light" w:cs="Calibri Light"/>
          <w:sz w:val="22"/>
          <w:szCs w:val="22"/>
          <w:lang w:eastAsia="en-US"/>
        </w:rPr>
        <w:t>1</w:t>
      </w:r>
      <w:r w:rsidR="006C0D3A" w:rsidRPr="005779C0">
        <w:rPr>
          <w:rFonts w:ascii="Calibri Light" w:eastAsia="Calibri" w:hAnsi="Calibri Light" w:cs="Calibri Light"/>
          <w:sz w:val="22"/>
          <w:szCs w:val="22"/>
          <w:lang w:eastAsia="en-US"/>
        </w:rPr>
        <w:t>3</w:t>
      </w:r>
      <w:r w:rsidR="00DD3D3F" w:rsidRPr="005779C0">
        <w:rPr>
          <w:rFonts w:ascii="Calibri Light" w:eastAsia="Calibri" w:hAnsi="Calibri Light" w:cs="Calibri Light"/>
          <w:sz w:val="22"/>
          <w:szCs w:val="22"/>
          <w:lang w:eastAsia="en-US"/>
        </w:rPr>
        <w:t>, § 1</w:t>
      </w:r>
      <w:r w:rsidR="006C0D3A" w:rsidRPr="005779C0">
        <w:rPr>
          <w:rFonts w:ascii="Calibri Light" w:eastAsia="Calibri" w:hAnsi="Calibri Light" w:cs="Calibri Light"/>
          <w:sz w:val="22"/>
          <w:szCs w:val="22"/>
          <w:lang w:eastAsia="en-US"/>
        </w:rPr>
        <w:t>4</w:t>
      </w:r>
      <w:r w:rsidR="00D6272D" w:rsidRPr="005779C0">
        <w:rPr>
          <w:rFonts w:ascii="Calibri Light" w:eastAsia="Calibri" w:hAnsi="Calibri Light" w:cs="Calibri Light"/>
          <w:sz w:val="22"/>
          <w:szCs w:val="22"/>
          <w:lang w:eastAsia="en-US"/>
        </w:rPr>
        <w:t xml:space="preserve"> i §</w:t>
      </w:r>
      <w:r w:rsidR="002F3438" w:rsidRPr="005779C0">
        <w:rPr>
          <w:rFonts w:ascii="Calibri Light" w:eastAsia="Calibri" w:hAnsi="Calibri Light" w:cs="Calibri Light"/>
          <w:sz w:val="22"/>
          <w:szCs w:val="22"/>
          <w:lang w:eastAsia="en-US"/>
        </w:rPr>
        <w:t xml:space="preserve"> 1</w:t>
      </w:r>
      <w:r w:rsidR="006C0D3A" w:rsidRPr="005779C0">
        <w:rPr>
          <w:rFonts w:ascii="Calibri Light" w:eastAsia="Calibri" w:hAnsi="Calibri Light" w:cs="Calibri Light"/>
          <w:sz w:val="22"/>
          <w:szCs w:val="22"/>
          <w:lang w:eastAsia="en-US"/>
        </w:rPr>
        <w:t>5</w:t>
      </w:r>
      <w:r w:rsidR="00D6272D" w:rsidRPr="005779C0">
        <w:rPr>
          <w:rFonts w:ascii="Calibri Light" w:eastAsia="Calibri" w:hAnsi="Calibri Light" w:cs="Calibri Light"/>
          <w:sz w:val="22"/>
          <w:szCs w:val="22"/>
          <w:lang w:eastAsia="en-US"/>
        </w:rPr>
        <w:t xml:space="preserve"> </w:t>
      </w:r>
      <w:r w:rsidRPr="005779C0">
        <w:rPr>
          <w:rFonts w:ascii="Calibri Light" w:eastAsia="Calibri" w:hAnsi="Calibri Light" w:cs="Calibri Light"/>
          <w:sz w:val="22"/>
          <w:szCs w:val="22"/>
          <w:lang w:eastAsia="en-US"/>
        </w:rPr>
        <w:t>umowy.</w:t>
      </w:r>
    </w:p>
    <w:p w14:paraId="1E32E576" w14:textId="6A35B012" w:rsidR="00667A17" w:rsidRPr="005779C0" w:rsidRDefault="00667A17" w:rsidP="006C59DD">
      <w:pPr>
        <w:widowControl w:val="0"/>
        <w:numPr>
          <w:ilvl w:val="0"/>
          <w:numId w:val="11"/>
        </w:numPr>
        <w:adjustRightInd w:val="0"/>
        <w:snapToGrid w:val="0"/>
        <w:spacing w:line="300" w:lineRule="auto"/>
        <w:contextualSpacing/>
        <w:jc w:val="both"/>
        <w:textAlignment w:val="baseline"/>
        <w:rPr>
          <w:rFonts w:ascii="Calibri Light" w:hAnsi="Calibri Light" w:cs="Calibri Light"/>
          <w:i/>
          <w:sz w:val="22"/>
          <w:szCs w:val="22"/>
        </w:rPr>
      </w:pPr>
      <w:r w:rsidRPr="005779C0">
        <w:rPr>
          <w:rFonts w:ascii="Calibri Light" w:hAnsi="Calibri Light" w:cs="Calibri Light"/>
          <w:sz w:val="22"/>
          <w:szCs w:val="22"/>
        </w:rPr>
        <w:t>Warunkiem dokonania zmiany, o której mowa w ust. 2 - 6, jest złożenie uzasadnionego wniosku</w:t>
      </w:r>
      <w:r w:rsidRPr="005779C0">
        <w:rPr>
          <w:rFonts w:ascii="Calibri Light" w:hAnsi="Calibri Light" w:cs="Calibri Light"/>
          <w:sz w:val="22"/>
          <w:szCs w:val="22"/>
        </w:rPr>
        <w:br/>
        <w:t>przez stronę inicjującą zmianę i sporządzenie przez strony st</w:t>
      </w:r>
      <w:r w:rsidR="001A0217" w:rsidRPr="005779C0">
        <w:rPr>
          <w:rFonts w:ascii="Calibri Light" w:hAnsi="Calibri Light" w:cs="Calibri Light"/>
          <w:sz w:val="22"/>
          <w:szCs w:val="22"/>
        </w:rPr>
        <w:t>osownego protokołu konieczności</w:t>
      </w:r>
      <w:r w:rsidR="001A0217" w:rsidRPr="005779C0">
        <w:rPr>
          <w:rFonts w:ascii="Calibri Light" w:hAnsi="Calibri Light" w:cs="Calibri Light"/>
          <w:sz w:val="22"/>
          <w:szCs w:val="22"/>
        </w:rPr>
        <w:br/>
      </w:r>
      <w:r w:rsidRPr="005779C0">
        <w:rPr>
          <w:rFonts w:ascii="Calibri Light" w:hAnsi="Calibri Light" w:cs="Calibri Light"/>
          <w:sz w:val="22"/>
          <w:szCs w:val="22"/>
        </w:rPr>
        <w:t>wraz z opisem zdarzenia lub okoliczności stanowiących podstawę do żądan</w:t>
      </w:r>
      <w:r w:rsidR="00D6272D" w:rsidRPr="005779C0">
        <w:rPr>
          <w:rFonts w:ascii="Calibri Light" w:hAnsi="Calibri Light" w:cs="Calibri Light"/>
          <w:sz w:val="22"/>
          <w:szCs w:val="22"/>
        </w:rPr>
        <w:t xml:space="preserve">ia takiej zmiany a w przypadku </w:t>
      </w:r>
      <w:r w:rsidRPr="005779C0">
        <w:rPr>
          <w:rFonts w:ascii="Calibri Light" w:hAnsi="Calibri Light" w:cs="Calibri Light"/>
          <w:sz w:val="22"/>
          <w:szCs w:val="22"/>
        </w:rPr>
        <w:t xml:space="preserve">wniosku o zmianę terminu realizacji przedmiotu zamówienia z podaniem przyczyny i wyliczeniem okresu trwania opóźnienia.   </w:t>
      </w:r>
    </w:p>
    <w:p w14:paraId="2199A255" w14:textId="77777777" w:rsidR="00667A17" w:rsidRPr="005779C0" w:rsidRDefault="00667A17" w:rsidP="006C59DD">
      <w:pPr>
        <w:widowControl w:val="0"/>
        <w:numPr>
          <w:ilvl w:val="0"/>
          <w:numId w:val="11"/>
        </w:numPr>
        <w:adjustRightInd w:val="0"/>
        <w:snapToGrid w:val="0"/>
        <w:spacing w:line="300" w:lineRule="auto"/>
        <w:contextualSpacing/>
        <w:jc w:val="both"/>
        <w:textAlignment w:val="baseline"/>
        <w:rPr>
          <w:rFonts w:ascii="Calibri Light" w:hAnsi="Calibri Light" w:cs="Calibri Light"/>
          <w:i/>
          <w:sz w:val="22"/>
          <w:szCs w:val="22"/>
        </w:rPr>
      </w:pPr>
      <w:r w:rsidRPr="005779C0">
        <w:rPr>
          <w:rFonts w:ascii="Calibri Light" w:hAnsi="Calibri Light" w:cs="Calibri Light"/>
          <w:sz w:val="22"/>
          <w:szCs w:val="22"/>
        </w:rPr>
        <w:t>Ustalenia i zobowiązania zawarte w podpisanym, przez kierownika budowy, protokole konieczności wskazanym w ust. 7, mają charakter wiążący dla Wykonawcy.</w:t>
      </w:r>
    </w:p>
    <w:p w14:paraId="2521E702" w14:textId="07AE58C9" w:rsidR="000971C8" w:rsidRPr="005779C0" w:rsidRDefault="00667A17" w:rsidP="006C59DD">
      <w:pPr>
        <w:widowControl w:val="0"/>
        <w:numPr>
          <w:ilvl w:val="0"/>
          <w:numId w:val="11"/>
        </w:numPr>
        <w:adjustRightInd w:val="0"/>
        <w:snapToGrid w:val="0"/>
        <w:spacing w:line="300" w:lineRule="auto"/>
        <w:contextualSpacing/>
        <w:jc w:val="both"/>
        <w:textAlignment w:val="baseline"/>
        <w:rPr>
          <w:rFonts w:ascii="Calibri Light" w:hAnsi="Calibri Light" w:cs="Calibri Light"/>
          <w:i/>
          <w:sz w:val="22"/>
          <w:szCs w:val="22"/>
        </w:rPr>
      </w:pPr>
      <w:r w:rsidRPr="005779C0">
        <w:rPr>
          <w:rFonts w:ascii="Calibri Light" w:hAnsi="Calibri Light" w:cs="Calibri Light"/>
          <w:sz w:val="22"/>
          <w:szCs w:val="22"/>
        </w:rPr>
        <w:t>Udokumentowanie wystąpienia przesłanek stanowiących podstawę zmiany umowy, o których mowa</w:t>
      </w:r>
      <w:r w:rsidR="008E4F39" w:rsidRPr="005779C0">
        <w:rPr>
          <w:rFonts w:ascii="Calibri Light" w:hAnsi="Calibri Light" w:cs="Calibri Light"/>
          <w:sz w:val="22"/>
          <w:szCs w:val="22"/>
        </w:rPr>
        <w:t xml:space="preserve"> </w:t>
      </w:r>
      <w:r w:rsidR="008E4F39" w:rsidRPr="005779C0">
        <w:rPr>
          <w:rFonts w:ascii="Calibri Light" w:hAnsi="Calibri Light" w:cs="Calibri Light"/>
          <w:sz w:val="22"/>
          <w:szCs w:val="22"/>
        </w:rPr>
        <w:br/>
      </w:r>
      <w:r w:rsidRPr="005779C0">
        <w:rPr>
          <w:rFonts w:ascii="Calibri Light" w:hAnsi="Calibri Light" w:cs="Calibri Light"/>
          <w:sz w:val="22"/>
          <w:szCs w:val="22"/>
        </w:rPr>
        <w:t>w ust. 2 - 3 oraz wskazanie działań, które podjęto w celu docho</w:t>
      </w:r>
      <w:r w:rsidR="001A0217" w:rsidRPr="005779C0">
        <w:rPr>
          <w:rFonts w:ascii="Calibri Light" w:hAnsi="Calibri Light" w:cs="Calibri Light"/>
          <w:sz w:val="22"/>
          <w:szCs w:val="22"/>
        </w:rPr>
        <w:t>wania terminu realizacji umowy,</w:t>
      </w:r>
      <w:r w:rsidR="001A0217" w:rsidRPr="005779C0">
        <w:rPr>
          <w:rFonts w:ascii="Calibri Light" w:hAnsi="Calibri Light" w:cs="Calibri Light"/>
          <w:sz w:val="22"/>
          <w:szCs w:val="22"/>
        </w:rPr>
        <w:br/>
      </w:r>
      <w:r w:rsidRPr="005779C0">
        <w:rPr>
          <w:rFonts w:ascii="Calibri Light" w:hAnsi="Calibri Light" w:cs="Calibri Light"/>
          <w:sz w:val="22"/>
          <w:szCs w:val="22"/>
        </w:rPr>
        <w:t xml:space="preserve">tj. udowodnienie zachowania należytej staranności, spoczywa na tej stronie umowy, która tą zmianę zainicjowała. </w:t>
      </w:r>
    </w:p>
    <w:p w14:paraId="06D73BB3" w14:textId="505F9582" w:rsidR="006C59DD" w:rsidRDefault="006C59DD" w:rsidP="006C59DD">
      <w:pPr>
        <w:pStyle w:val="Akapitzlist"/>
        <w:spacing w:line="300" w:lineRule="auto"/>
        <w:ind w:left="360"/>
        <w:jc w:val="center"/>
        <w:rPr>
          <w:rFonts w:ascii="Calibri Light" w:hAnsi="Calibri Light" w:cs="Calibri Light"/>
          <w:b/>
          <w:bCs/>
          <w:sz w:val="22"/>
          <w:szCs w:val="22"/>
        </w:rPr>
      </w:pPr>
    </w:p>
    <w:p w14:paraId="7DF7711E" w14:textId="77777777" w:rsidR="003D4033" w:rsidRDefault="003D4033" w:rsidP="006C59DD">
      <w:pPr>
        <w:pStyle w:val="Akapitzlist"/>
        <w:spacing w:line="300" w:lineRule="auto"/>
        <w:ind w:left="360"/>
        <w:jc w:val="center"/>
        <w:rPr>
          <w:rFonts w:ascii="Calibri Light" w:hAnsi="Calibri Light" w:cs="Calibri Light"/>
          <w:b/>
          <w:bCs/>
          <w:sz w:val="22"/>
          <w:szCs w:val="22"/>
        </w:rPr>
      </w:pPr>
    </w:p>
    <w:p w14:paraId="2C87AC57" w14:textId="16CB0DA5" w:rsidR="0052018E" w:rsidRPr="005779C0" w:rsidRDefault="0052018E" w:rsidP="006C59DD">
      <w:pPr>
        <w:pStyle w:val="Akapitzlist"/>
        <w:spacing w:line="300" w:lineRule="auto"/>
        <w:ind w:left="360"/>
        <w:jc w:val="center"/>
        <w:rPr>
          <w:rFonts w:ascii="Calibri Light" w:hAnsi="Calibri Light" w:cs="Calibri Light"/>
          <w:b/>
          <w:bCs/>
          <w:sz w:val="22"/>
          <w:szCs w:val="22"/>
        </w:rPr>
      </w:pPr>
      <w:r w:rsidRPr="005779C0">
        <w:rPr>
          <w:rFonts w:ascii="Calibri Light" w:hAnsi="Calibri Light" w:cs="Calibri Light"/>
          <w:b/>
          <w:bCs/>
          <w:sz w:val="22"/>
          <w:szCs w:val="22"/>
        </w:rPr>
        <w:lastRenderedPageBreak/>
        <w:t>PRAWA AUTORSKIE</w:t>
      </w:r>
    </w:p>
    <w:p w14:paraId="3301EB8F" w14:textId="57ABFF11" w:rsidR="00D36F4B" w:rsidRPr="005779C0" w:rsidRDefault="0052018E" w:rsidP="006C59DD">
      <w:pPr>
        <w:pStyle w:val="Akapitzlist"/>
        <w:spacing w:line="300" w:lineRule="auto"/>
        <w:ind w:left="360"/>
        <w:jc w:val="center"/>
        <w:rPr>
          <w:rFonts w:ascii="Calibri Light" w:hAnsi="Calibri Light" w:cs="Calibri Light"/>
          <w:b/>
          <w:bCs/>
          <w:sz w:val="22"/>
          <w:szCs w:val="22"/>
        </w:rPr>
      </w:pPr>
      <w:r w:rsidRPr="005779C0">
        <w:rPr>
          <w:rFonts w:ascii="Calibri Light" w:hAnsi="Calibri Light" w:cs="Calibri Light"/>
          <w:b/>
          <w:bCs/>
          <w:sz w:val="22"/>
          <w:szCs w:val="22"/>
        </w:rPr>
        <w:t xml:space="preserve">§ </w:t>
      </w:r>
      <w:r w:rsidR="006C0D3A" w:rsidRPr="005779C0">
        <w:rPr>
          <w:rFonts w:ascii="Calibri Light" w:hAnsi="Calibri Light" w:cs="Calibri Light"/>
          <w:b/>
          <w:bCs/>
          <w:sz w:val="22"/>
          <w:szCs w:val="22"/>
        </w:rPr>
        <w:t>19</w:t>
      </w:r>
    </w:p>
    <w:p w14:paraId="3E663959" w14:textId="66D5180F" w:rsidR="0052018E" w:rsidRPr="005779C0" w:rsidRDefault="0052018E" w:rsidP="006C59DD">
      <w:pPr>
        <w:numPr>
          <w:ilvl w:val="0"/>
          <w:numId w:val="69"/>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Na mocy niniejszej umowy Wykonawca przenosi na Zamawiającego autorskie prawa majątkowe</w:t>
      </w:r>
      <w:r w:rsidR="006F167C" w:rsidRPr="005779C0">
        <w:rPr>
          <w:rFonts w:ascii="Calibri Light" w:hAnsi="Calibri Light" w:cs="Calibri Light"/>
          <w:sz w:val="22"/>
          <w:szCs w:val="22"/>
        </w:rPr>
        <w:t xml:space="preserve"> </w:t>
      </w:r>
      <w:r w:rsidR="006F167C" w:rsidRPr="005779C0">
        <w:rPr>
          <w:rFonts w:ascii="Calibri Light" w:hAnsi="Calibri Light" w:cs="Calibri Light"/>
          <w:sz w:val="22"/>
          <w:szCs w:val="22"/>
        </w:rPr>
        <w:br/>
      </w:r>
      <w:r w:rsidRPr="005779C0">
        <w:rPr>
          <w:rFonts w:ascii="Calibri Light" w:hAnsi="Calibri Light" w:cs="Calibri Light"/>
          <w:sz w:val="22"/>
          <w:szCs w:val="22"/>
        </w:rPr>
        <w:t xml:space="preserve">do dokumentacji projektowej, będącej przedmiotem umowy na następujących polach eksploatacji: </w:t>
      </w:r>
    </w:p>
    <w:p w14:paraId="72B2D848" w14:textId="77777777" w:rsidR="0052018E" w:rsidRPr="005779C0" w:rsidRDefault="0052018E" w:rsidP="006C59DD">
      <w:pPr>
        <w:numPr>
          <w:ilvl w:val="0"/>
          <w:numId w:val="70"/>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wprowadzenie do obrotu, </w:t>
      </w:r>
    </w:p>
    <w:p w14:paraId="522030E6" w14:textId="5C02CAD0" w:rsidR="0052018E" w:rsidRPr="005779C0" w:rsidRDefault="0052018E" w:rsidP="006C59DD">
      <w:pPr>
        <w:numPr>
          <w:ilvl w:val="0"/>
          <w:numId w:val="70"/>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utrwalanie i zwielokrotnianie dowolną techniką na jakimkolwiek nośniku, w dowolnej skali</w:t>
      </w:r>
      <w:r w:rsidR="006F167C" w:rsidRPr="005779C0">
        <w:rPr>
          <w:rFonts w:ascii="Calibri Light" w:hAnsi="Calibri Light" w:cs="Calibri Light"/>
          <w:sz w:val="22"/>
          <w:szCs w:val="22"/>
        </w:rPr>
        <w:t xml:space="preserve"> </w:t>
      </w:r>
      <w:r w:rsidR="006F167C" w:rsidRPr="005779C0">
        <w:rPr>
          <w:rFonts w:ascii="Calibri Light" w:hAnsi="Calibri Light" w:cs="Calibri Light"/>
          <w:sz w:val="22"/>
          <w:szCs w:val="22"/>
        </w:rPr>
        <w:br/>
      </w:r>
      <w:r w:rsidRPr="005779C0">
        <w:rPr>
          <w:rFonts w:ascii="Calibri Light" w:hAnsi="Calibri Light" w:cs="Calibri Light"/>
          <w:sz w:val="22"/>
          <w:szCs w:val="22"/>
        </w:rPr>
        <w:t>w szczególności poprzez reprodukowanie, w postacie publikacji drukowanych, plansz, taśmy światłoczułej, magnetycznej, dyskach komputerowych oraz wszystkich typach nośników przeznaczonych do zapisu cyfrowego,</w:t>
      </w:r>
    </w:p>
    <w:p w14:paraId="3800D361" w14:textId="77777777" w:rsidR="0052018E" w:rsidRPr="005779C0" w:rsidRDefault="0052018E" w:rsidP="006C59DD">
      <w:pPr>
        <w:numPr>
          <w:ilvl w:val="0"/>
          <w:numId w:val="70"/>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powielenie i kopiowanie przy pomocy dowolnej techniki i w każdej formie, w szczególności techniką drukarską, reprograficzną, skanowania, zapisu analogowego lub cyfrowego na wszelkiego typu nośnikach, w całości i we fragmentach, przy zachowaniu spójności rozwiązań projektowych, </w:t>
      </w:r>
    </w:p>
    <w:p w14:paraId="12B9F254" w14:textId="77777777" w:rsidR="0052018E" w:rsidRPr="005779C0" w:rsidRDefault="0052018E" w:rsidP="006C59DD">
      <w:pPr>
        <w:numPr>
          <w:ilvl w:val="0"/>
          <w:numId w:val="70"/>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publiczne odtworzenie, wyświetlenie, udostępnienie, wystawienie przedmiotu umowy w całości</w:t>
      </w:r>
      <w:r w:rsidRPr="005779C0">
        <w:rPr>
          <w:rFonts w:ascii="Calibri Light" w:hAnsi="Calibri Light" w:cs="Calibri Light"/>
          <w:sz w:val="22"/>
          <w:szCs w:val="22"/>
        </w:rPr>
        <w:br/>
        <w:t>lub we fragmentach, przy pomocy dowolnej techniki i w każdej formie w szczególności w utworach multimedialnych oraz materiałach informacyjnych i/lub promocyjnych Miasta Białegostoku,</w:t>
      </w:r>
    </w:p>
    <w:p w14:paraId="02923BF0" w14:textId="77777777" w:rsidR="0052018E" w:rsidRPr="005779C0" w:rsidRDefault="0052018E" w:rsidP="006C59DD">
      <w:pPr>
        <w:numPr>
          <w:ilvl w:val="0"/>
          <w:numId w:val="70"/>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prezentacja oraz udostępnienie w całości lub we fragmentach, przy pomocy dowolnej techniki</w:t>
      </w:r>
      <w:r w:rsidRPr="005779C0">
        <w:rPr>
          <w:rFonts w:ascii="Calibri Light" w:hAnsi="Calibri Light" w:cs="Calibri Light"/>
          <w:sz w:val="22"/>
          <w:szCs w:val="22"/>
        </w:rPr>
        <w:br/>
        <w:t>i w każdej formie, jednostkom organizacyjnym Zamawiającego, urzędom administracji państwowej, instytucjom, stowarzyszeniom, itp. w celu uzyskania stosownych opinii, uzgodnień i/lub pozwoleń</w:t>
      </w:r>
      <w:r w:rsidRPr="005779C0">
        <w:rPr>
          <w:rFonts w:ascii="Calibri Light" w:hAnsi="Calibri Light" w:cs="Calibri Light"/>
          <w:sz w:val="22"/>
          <w:szCs w:val="22"/>
        </w:rPr>
        <w:br/>
        <w:t>na realizację,</w:t>
      </w:r>
    </w:p>
    <w:p w14:paraId="3F121B3D" w14:textId="77777777" w:rsidR="0052018E" w:rsidRPr="005779C0" w:rsidRDefault="0052018E" w:rsidP="006C59DD">
      <w:pPr>
        <w:numPr>
          <w:ilvl w:val="0"/>
          <w:numId w:val="70"/>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przechowywania na komputerach należących do Zamawiającego oraz udostępniania w ramach prowadzonych baz danych i serwisów informacyjnych, w tym przy użyciu Internetu i innych technik przekazu danych, wykorzystujących sieci telekomunikacyjne i informatyczne.</w:t>
      </w:r>
    </w:p>
    <w:p w14:paraId="34ABBDB8" w14:textId="42CF23D6" w:rsidR="0052018E" w:rsidRPr="005779C0" w:rsidRDefault="0052018E" w:rsidP="006C59DD">
      <w:pPr>
        <w:numPr>
          <w:ilvl w:val="0"/>
          <w:numId w:val="69"/>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Przeniesienie autorskich praw majątkowych, o których mowa w ust. 1, następuje w dacie zapłaty części wynagrodzenia, o którym mowa w</w:t>
      </w:r>
      <w:r w:rsidR="00DD3D3F" w:rsidRPr="005779C0">
        <w:rPr>
          <w:rFonts w:ascii="Calibri Light" w:hAnsi="Calibri Light" w:cs="Calibri Light"/>
          <w:sz w:val="22"/>
          <w:szCs w:val="22"/>
        </w:rPr>
        <w:t xml:space="preserve"> </w:t>
      </w:r>
      <w:r w:rsidR="00DD3D3F" w:rsidRPr="0052766F">
        <w:rPr>
          <w:rFonts w:ascii="Calibri Light" w:hAnsi="Calibri Light" w:cs="Calibri Light"/>
          <w:color w:val="00B050"/>
          <w:sz w:val="22"/>
          <w:szCs w:val="22"/>
        </w:rPr>
        <w:t>§</w:t>
      </w:r>
      <w:r w:rsidRPr="0052766F">
        <w:rPr>
          <w:rFonts w:ascii="Calibri Light" w:hAnsi="Calibri Light" w:cs="Calibri Light"/>
          <w:color w:val="00B050"/>
          <w:sz w:val="22"/>
          <w:szCs w:val="22"/>
        </w:rPr>
        <w:t xml:space="preserve"> </w:t>
      </w:r>
      <w:r w:rsidR="006C0D3A" w:rsidRPr="0052766F">
        <w:rPr>
          <w:rFonts w:ascii="Calibri Light" w:hAnsi="Calibri Light" w:cs="Calibri Light"/>
          <w:color w:val="00B050"/>
          <w:sz w:val="22"/>
          <w:szCs w:val="22"/>
        </w:rPr>
        <w:t>9</w:t>
      </w:r>
      <w:r w:rsidRPr="0052766F">
        <w:rPr>
          <w:rFonts w:ascii="Calibri Light" w:hAnsi="Calibri Light" w:cs="Calibri Light"/>
          <w:color w:val="00B050"/>
          <w:sz w:val="22"/>
          <w:szCs w:val="22"/>
        </w:rPr>
        <w:t xml:space="preserve"> ust. </w:t>
      </w:r>
      <w:r w:rsidR="003D4033">
        <w:rPr>
          <w:rFonts w:ascii="Calibri Light" w:hAnsi="Calibri Light" w:cs="Calibri Light"/>
          <w:color w:val="00B050"/>
          <w:sz w:val="22"/>
          <w:szCs w:val="22"/>
        </w:rPr>
        <w:t>2</w:t>
      </w:r>
      <w:r w:rsidRPr="0052766F">
        <w:rPr>
          <w:rFonts w:ascii="Calibri Light" w:hAnsi="Calibri Light" w:cs="Calibri Light"/>
          <w:color w:val="00B050"/>
          <w:sz w:val="22"/>
          <w:szCs w:val="22"/>
        </w:rPr>
        <w:t xml:space="preserve"> pkt 1).</w:t>
      </w:r>
    </w:p>
    <w:p w14:paraId="3B99FC0F" w14:textId="77777777" w:rsidR="0052018E" w:rsidRPr="005779C0" w:rsidRDefault="0052018E" w:rsidP="006C59DD">
      <w:pPr>
        <w:numPr>
          <w:ilvl w:val="0"/>
          <w:numId w:val="69"/>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Wykonawca wraz z powyższym przeniesieniem autorskich praw majątkowych, zezwala Zamawiającemu</w:t>
      </w:r>
      <w:r w:rsidRPr="005779C0">
        <w:rPr>
          <w:rFonts w:ascii="Calibri Light" w:hAnsi="Calibri Light" w:cs="Calibri Light"/>
          <w:sz w:val="22"/>
          <w:szCs w:val="22"/>
        </w:rPr>
        <w:br/>
        <w:t xml:space="preserve">na wykonywanie zależnych praw autorskich oraz upoważnia Zamawiającego do zlecania osobom trzecim wykonywanie zależnych praw autorskich. </w:t>
      </w:r>
    </w:p>
    <w:p w14:paraId="1D67987A" w14:textId="73E37389" w:rsidR="0052018E" w:rsidRPr="005779C0" w:rsidRDefault="0052018E" w:rsidP="006C59DD">
      <w:pPr>
        <w:numPr>
          <w:ilvl w:val="0"/>
          <w:numId w:val="69"/>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Przeniesienie autorskich praw majątkowych oraz zezwolenie na wykonyw</w:t>
      </w:r>
      <w:r w:rsidR="00792E81" w:rsidRPr="005779C0">
        <w:rPr>
          <w:rFonts w:ascii="Calibri Light" w:hAnsi="Calibri Light" w:cs="Calibri Light"/>
          <w:sz w:val="22"/>
          <w:szCs w:val="22"/>
        </w:rPr>
        <w:t>anie zależnych praw autorskich,</w:t>
      </w:r>
      <w:r w:rsidR="00792E81" w:rsidRPr="005779C0">
        <w:rPr>
          <w:rFonts w:ascii="Calibri Light" w:hAnsi="Calibri Light" w:cs="Calibri Light"/>
          <w:sz w:val="22"/>
          <w:szCs w:val="22"/>
        </w:rPr>
        <w:br/>
      </w:r>
      <w:r w:rsidRPr="005779C0">
        <w:rPr>
          <w:rFonts w:ascii="Calibri Light" w:hAnsi="Calibri Light" w:cs="Calibri Light"/>
          <w:sz w:val="22"/>
          <w:szCs w:val="22"/>
        </w:rPr>
        <w:t>o których mowa w niniejszym paragrafie, następuje w ramach wynagrodzenia umownego. Wykonawcy</w:t>
      </w:r>
      <w:r w:rsidRPr="005779C0">
        <w:rPr>
          <w:rFonts w:ascii="Calibri Light" w:hAnsi="Calibri Light" w:cs="Calibri Light"/>
          <w:sz w:val="22"/>
          <w:szCs w:val="22"/>
        </w:rPr>
        <w:br/>
        <w:t>nie przysługuje odrębne wynagrodzenie za korzystanie z dokumentacji na każdym odrębnym polu eksploatacji oraz za zależne prawa autorskie.</w:t>
      </w:r>
    </w:p>
    <w:p w14:paraId="2A514FAC" w14:textId="77777777" w:rsidR="0052018E" w:rsidRPr="005779C0" w:rsidRDefault="0052018E" w:rsidP="006C59DD">
      <w:pPr>
        <w:numPr>
          <w:ilvl w:val="0"/>
          <w:numId w:val="69"/>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Wykonawca oświadczy i zagwarantuje, iż korzystanie przez Zamawiającego z dokumentacji projektowej nie naruszy jakichkolwiek praw osób trzecich, w tym majątkowych i osobistych praw autorskich osób trzecich. W przypadku zgłoszenia Zamawiającemu przez osoby trzecie roszczeń z tytułu naruszenia ich jakichkolwiek praw do dokumentacji projektowej, w szczególności praw autorskich i pokrewnych, Wykonawca: </w:t>
      </w:r>
    </w:p>
    <w:p w14:paraId="0C6A3AAD" w14:textId="77777777" w:rsidR="0052018E" w:rsidRPr="005779C0" w:rsidRDefault="0052018E" w:rsidP="006C59DD">
      <w:pPr>
        <w:numPr>
          <w:ilvl w:val="0"/>
          <w:numId w:val="71"/>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przejmie i zaspokoi wynikające z tego tytułu roszczenia względem Zamawiającego</w:t>
      </w:r>
    </w:p>
    <w:p w14:paraId="278A9A92" w14:textId="09E8E5CA" w:rsidR="00846705" w:rsidRPr="005779C0" w:rsidRDefault="0052018E" w:rsidP="006C59DD">
      <w:pPr>
        <w:numPr>
          <w:ilvl w:val="0"/>
          <w:numId w:val="71"/>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zwolni Zamawiającego od odpowiedzialności z tytu</w:t>
      </w:r>
      <w:r w:rsidR="00F02F28" w:rsidRPr="005779C0">
        <w:rPr>
          <w:rFonts w:ascii="Calibri Light" w:hAnsi="Calibri Light" w:cs="Calibri Light"/>
          <w:sz w:val="22"/>
          <w:szCs w:val="22"/>
        </w:rPr>
        <w:t>łu jakichkolwiek roszczeń, postę</w:t>
      </w:r>
      <w:r w:rsidRPr="005779C0">
        <w:rPr>
          <w:rFonts w:ascii="Calibri Light" w:hAnsi="Calibri Light" w:cs="Calibri Light"/>
          <w:sz w:val="22"/>
          <w:szCs w:val="22"/>
        </w:rPr>
        <w:t>powań, szkód,</w:t>
      </w:r>
      <w:r w:rsidRPr="005779C0">
        <w:rPr>
          <w:rFonts w:ascii="Calibri Light" w:hAnsi="Calibri Light" w:cs="Calibri Light"/>
          <w:sz w:val="22"/>
          <w:szCs w:val="22"/>
        </w:rPr>
        <w:br/>
        <w:t xml:space="preserve">kar lub wszelkich innych wydatków powstałych w związku z korzystaniem </w:t>
      </w:r>
      <w:r w:rsidR="00356065" w:rsidRPr="005779C0">
        <w:rPr>
          <w:rFonts w:ascii="Calibri Light" w:hAnsi="Calibri Light" w:cs="Calibri Light"/>
          <w:sz w:val="22"/>
          <w:szCs w:val="22"/>
        </w:rPr>
        <w:t xml:space="preserve">z </w:t>
      </w:r>
      <w:r w:rsidRPr="005779C0">
        <w:rPr>
          <w:rFonts w:ascii="Calibri Light" w:hAnsi="Calibri Light" w:cs="Calibri Light"/>
          <w:sz w:val="22"/>
          <w:szCs w:val="22"/>
        </w:rPr>
        <w:t>utworu.</w:t>
      </w:r>
    </w:p>
    <w:p w14:paraId="62CA0B1C" w14:textId="18BB8463" w:rsidR="006F32E2" w:rsidRDefault="006F32E2" w:rsidP="006C59DD">
      <w:pPr>
        <w:spacing w:line="300" w:lineRule="auto"/>
        <w:contextualSpacing/>
      </w:pPr>
    </w:p>
    <w:p w14:paraId="6CD2806F" w14:textId="77777777" w:rsidR="003D4033" w:rsidRPr="005779C0" w:rsidRDefault="003D4033" w:rsidP="006C59DD">
      <w:pPr>
        <w:spacing w:line="300" w:lineRule="auto"/>
        <w:contextualSpacing/>
      </w:pPr>
    </w:p>
    <w:p w14:paraId="0B5E57EB" w14:textId="13EF4F65" w:rsidR="005B2611" w:rsidRPr="005779C0" w:rsidRDefault="005B2611" w:rsidP="006C59DD">
      <w:pPr>
        <w:keepNext/>
        <w:spacing w:line="300" w:lineRule="auto"/>
        <w:contextualSpacing/>
        <w:jc w:val="center"/>
        <w:outlineLvl w:val="1"/>
        <w:rPr>
          <w:rFonts w:ascii="Calibri Light" w:hAnsi="Calibri Light" w:cs="Calibri Light"/>
          <w:b/>
          <w:sz w:val="22"/>
          <w:szCs w:val="22"/>
        </w:rPr>
      </w:pPr>
      <w:r w:rsidRPr="005779C0">
        <w:rPr>
          <w:rFonts w:ascii="Calibri Light" w:hAnsi="Calibri Light" w:cs="Calibri Light"/>
          <w:b/>
          <w:sz w:val="22"/>
          <w:szCs w:val="22"/>
        </w:rPr>
        <w:lastRenderedPageBreak/>
        <w:t>KLAUZULA POUFNOŚCI</w:t>
      </w:r>
    </w:p>
    <w:p w14:paraId="678EBADA" w14:textId="21BEECB4" w:rsidR="00D36F4B" w:rsidRPr="005779C0" w:rsidRDefault="00B11D61"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004B35F9" w:rsidRPr="005779C0">
        <w:rPr>
          <w:rFonts w:ascii="Calibri Light" w:hAnsi="Calibri Light" w:cs="Calibri Light"/>
          <w:b/>
          <w:sz w:val="22"/>
          <w:szCs w:val="22"/>
        </w:rPr>
        <w:t xml:space="preserve"> </w:t>
      </w:r>
      <w:r w:rsidR="006C0D3A" w:rsidRPr="005779C0">
        <w:rPr>
          <w:rFonts w:ascii="Calibri Light" w:hAnsi="Calibri Light" w:cs="Calibri Light"/>
          <w:b/>
          <w:sz w:val="22"/>
          <w:szCs w:val="22"/>
        </w:rPr>
        <w:t>20</w:t>
      </w:r>
    </w:p>
    <w:p w14:paraId="0D0EAE86" w14:textId="77777777" w:rsidR="00B11D61" w:rsidRPr="005779C0" w:rsidRDefault="00B11D61" w:rsidP="006C59DD">
      <w:p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Zachowanie tajemnicy i bezpieczeństwo danych osobowych</w:t>
      </w:r>
    </w:p>
    <w:p w14:paraId="3FDB5158" w14:textId="77777777" w:rsidR="00B11D61" w:rsidRPr="005779C0" w:rsidRDefault="00B11D61" w:rsidP="006C59DD">
      <w:pPr>
        <w:numPr>
          <w:ilvl w:val="0"/>
          <w:numId w:val="35"/>
        </w:numPr>
        <w:spacing w:line="300" w:lineRule="auto"/>
        <w:ind w:left="284" w:hanging="284"/>
        <w:contextualSpacing/>
        <w:jc w:val="both"/>
        <w:rPr>
          <w:rFonts w:ascii="Calibri Light" w:hAnsi="Calibri Light" w:cs="Calibri Light"/>
          <w:sz w:val="22"/>
          <w:szCs w:val="22"/>
        </w:rPr>
      </w:pPr>
      <w:r w:rsidRPr="005779C0">
        <w:rPr>
          <w:rFonts w:ascii="Calibri Light" w:hAnsi="Calibri Light" w:cs="Calibri Light"/>
          <w:sz w:val="22"/>
          <w:szCs w:val="22"/>
        </w:rPr>
        <w:t>Strony umowy zobowiązują się do:</w:t>
      </w:r>
    </w:p>
    <w:p w14:paraId="5BCC851E" w14:textId="77777777" w:rsidR="00B11D61" w:rsidRPr="005779C0" w:rsidRDefault="00B11D61" w:rsidP="006C59DD">
      <w:pPr>
        <w:numPr>
          <w:ilvl w:val="0"/>
          <w:numId w:val="36"/>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zachowania w tajemnicy wszelkich informacji otrzymanych i uzyskanych w związku z wykonywaniem zobowiązań wynikających z realizacji niniejszej umowy, w szczególności informacji o stosowanych technicznych i organizacyjnych środkach bezpieczeństwa;</w:t>
      </w:r>
    </w:p>
    <w:p w14:paraId="501BBC2B" w14:textId="77777777" w:rsidR="00B11D61" w:rsidRPr="005779C0" w:rsidRDefault="00B11D61" w:rsidP="006C59DD">
      <w:pPr>
        <w:numPr>
          <w:ilvl w:val="0"/>
          <w:numId w:val="36"/>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wykorzystywania informacji jedynie w celach określonych ustaleniami dokonanymi przez Strony niniejszej umowy;</w:t>
      </w:r>
    </w:p>
    <w:p w14:paraId="530EA984" w14:textId="2E1DAB6A" w:rsidR="00B11D61" w:rsidRPr="005779C0" w:rsidRDefault="00B11D61" w:rsidP="006C59DD">
      <w:pPr>
        <w:numPr>
          <w:ilvl w:val="0"/>
          <w:numId w:val="36"/>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podejmowania wszelkich kroków i działań w celu zapewnienia</w:t>
      </w:r>
      <w:r w:rsidR="00D6272D" w:rsidRPr="005779C0">
        <w:rPr>
          <w:rFonts w:ascii="Calibri Light" w:hAnsi="Calibri Light" w:cs="Calibri Light"/>
          <w:sz w:val="22"/>
          <w:szCs w:val="22"/>
        </w:rPr>
        <w:t xml:space="preserve">, że żadna z osób otrzymujących </w:t>
      </w:r>
      <w:r w:rsidRPr="005779C0">
        <w:rPr>
          <w:rFonts w:ascii="Calibri Light" w:hAnsi="Calibri Light" w:cs="Calibri Light"/>
          <w:sz w:val="22"/>
          <w:szCs w:val="22"/>
        </w:rPr>
        <w:t xml:space="preserve">informacje w myśl postanowień pkt 1 nie ujawni tych informacji, ani ich źródła, zarówno w całości jak </w:t>
      </w:r>
      <w:r w:rsidRPr="005779C0">
        <w:rPr>
          <w:rFonts w:ascii="Calibri Light" w:hAnsi="Calibri Light" w:cs="Calibri Light"/>
          <w:sz w:val="22"/>
          <w:szCs w:val="22"/>
        </w:rPr>
        <w:br/>
        <w:t>i w części stronom trzecim bez uzyskania uprzedniej, wyrażonej na piśmie zgody stron</w:t>
      </w:r>
      <w:r w:rsidR="00D6272D" w:rsidRPr="005779C0">
        <w:rPr>
          <w:rFonts w:ascii="Calibri Light" w:hAnsi="Calibri Light" w:cs="Calibri Light"/>
          <w:sz w:val="22"/>
          <w:szCs w:val="22"/>
        </w:rPr>
        <w:t xml:space="preserve">y umowy, </w:t>
      </w:r>
      <w:r w:rsidR="002F3438" w:rsidRPr="005779C0">
        <w:rPr>
          <w:rFonts w:ascii="Calibri Light" w:hAnsi="Calibri Light" w:cs="Calibri Light"/>
          <w:sz w:val="22"/>
          <w:szCs w:val="22"/>
        </w:rPr>
        <w:br/>
      </w:r>
      <w:r w:rsidRPr="005779C0">
        <w:rPr>
          <w:rFonts w:ascii="Calibri Light" w:hAnsi="Calibri Light" w:cs="Calibri Light"/>
          <w:sz w:val="22"/>
          <w:szCs w:val="22"/>
        </w:rPr>
        <w:t>od której pochodzą informacje;</w:t>
      </w:r>
    </w:p>
    <w:p w14:paraId="748A1C5E" w14:textId="77777777" w:rsidR="00B11D61" w:rsidRPr="005779C0" w:rsidRDefault="00B11D61" w:rsidP="006C59DD">
      <w:pPr>
        <w:numPr>
          <w:ilvl w:val="0"/>
          <w:numId w:val="36"/>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tego, iż w razie wątpliwości w przedmiocie kwalifikacji określonych informacji na potrzeby niniejszej umowy, kwalifikowania tych informacji jako informacji chronionych zapisami niniejszej umowy;</w:t>
      </w:r>
    </w:p>
    <w:p w14:paraId="716F462B" w14:textId="3B45D271" w:rsidR="00B11D61" w:rsidRPr="005779C0" w:rsidRDefault="004361AA" w:rsidP="006C59DD">
      <w:pPr>
        <w:numPr>
          <w:ilvl w:val="0"/>
          <w:numId w:val="36"/>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nie</w:t>
      </w:r>
      <w:r w:rsidR="00B11D61" w:rsidRPr="005779C0">
        <w:rPr>
          <w:rFonts w:ascii="Calibri Light" w:hAnsi="Calibri Light" w:cs="Calibri Light"/>
          <w:sz w:val="22"/>
          <w:szCs w:val="22"/>
        </w:rPr>
        <w:t>sporządzania kopii, ani jakiegokolwiek innego powielan</w:t>
      </w:r>
      <w:r w:rsidR="00D6272D" w:rsidRPr="005779C0">
        <w:rPr>
          <w:rFonts w:ascii="Calibri Light" w:hAnsi="Calibri Light" w:cs="Calibri Light"/>
          <w:sz w:val="22"/>
          <w:szCs w:val="22"/>
        </w:rPr>
        <w:t xml:space="preserve">ia, poza uzasadnionymi w prawie </w:t>
      </w:r>
      <w:r w:rsidR="00B11D61" w:rsidRPr="005779C0">
        <w:rPr>
          <w:rFonts w:ascii="Calibri Light" w:hAnsi="Calibri Light" w:cs="Calibri Light"/>
          <w:sz w:val="22"/>
          <w:szCs w:val="22"/>
        </w:rPr>
        <w:t>przypadkami, informacji otrzymanych i uzyskanych w związku z realizacją niniejszej umowy;</w:t>
      </w:r>
    </w:p>
    <w:p w14:paraId="54E3E1EC" w14:textId="381A3869" w:rsidR="00B11D61" w:rsidRPr="005779C0" w:rsidRDefault="00B11D61" w:rsidP="006C59DD">
      <w:pPr>
        <w:numPr>
          <w:ilvl w:val="0"/>
          <w:numId w:val="36"/>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tego, iż przekazywanie, ujawnianie oraz wykorzystywanie informacji otrzymanych przez Wykonawcę </w:t>
      </w:r>
      <w:r w:rsidRPr="005779C0">
        <w:rPr>
          <w:rFonts w:ascii="Calibri Light" w:hAnsi="Calibri Light" w:cs="Calibri Light"/>
          <w:sz w:val="22"/>
          <w:szCs w:val="22"/>
        </w:rPr>
        <w:br/>
        <w:t>od Zamawiającego będących przedmiotem niniejszej umow</w:t>
      </w:r>
      <w:r w:rsidR="00D6272D" w:rsidRPr="005779C0">
        <w:rPr>
          <w:rFonts w:ascii="Calibri Light" w:hAnsi="Calibri Light" w:cs="Calibri Light"/>
          <w:sz w:val="22"/>
          <w:szCs w:val="22"/>
        </w:rPr>
        <w:t xml:space="preserve">y nastąpić może wobec podmiotów </w:t>
      </w:r>
      <w:r w:rsidRPr="005779C0">
        <w:rPr>
          <w:rFonts w:ascii="Calibri Light" w:hAnsi="Calibri Light" w:cs="Calibri Light"/>
          <w:sz w:val="22"/>
          <w:szCs w:val="22"/>
        </w:rPr>
        <w:t>uprawnionych na podstawie przepisów obowiązującego prawa i w zakresie określonym umową;</w:t>
      </w:r>
    </w:p>
    <w:p w14:paraId="455EEFC7" w14:textId="7535DA35" w:rsidR="00B11D61" w:rsidRPr="005779C0" w:rsidRDefault="00B11D61" w:rsidP="006C59DD">
      <w:pPr>
        <w:numPr>
          <w:ilvl w:val="0"/>
          <w:numId w:val="36"/>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przestrzegania zasad bezpieczeństwa, w trakcie czynności wykonywanych u strony umowy,</w:t>
      </w:r>
      <w:r w:rsidR="00D6272D" w:rsidRPr="005779C0">
        <w:rPr>
          <w:rFonts w:ascii="Calibri Light" w:hAnsi="Calibri Light" w:cs="Calibri Light"/>
          <w:sz w:val="22"/>
          <w:szCs w:val="22"/>
        </w:rPr>
        <w:t xml:space="preserve"> </w:t>
      </w:r>
      <w:r w:rsidRPr="005779C0">
        <w:rPr>
          <w:rFonts w:ascii="Calibri Light" w:hAnsi="Calibri Light" w:cs="Calibri Light"/>
          <w:sz w:val="22"/>
          <w:szCs w:val="22"/>
        </w:rPr>
        <w:t>o których strona ta poinformowała;</w:t>
      </w:r>
    </w:p>
    <w:p w14:paraId="2F05A24A" w14:textId="764CBDFE" w:rsidR="00B11D61" w:rsidRPr="005779C0" w:rsidRDefault="00B11D61" w:rsidP="006C59DD">
      <w:pPr>
        <w:numPr>
          <w:ilvl w:val="0"/>
          <w:numId w:val="36"/>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stosowania własnych środków technicznych i organizacyjnych, wobec pracowników własnych </w:t>
      </w:r>
      <w:r w:rsidRPr="005779C0">
        <w:rPr>
          <w:rFonts w:ascii="Calibri Light" w:hAnsi="Calibri Light" w:cs="Calibri Light"/>
          <w:sz w:val="22"/>
          <w:szCs w:val="22"/>
        </w:rPr>
        <w:br/>
        <w:t>i podwykonawców, dopuszczonych do realizacji niniejszej umo</w:t>
      </w:r>
      <w:r w:rsidR="00D6272D" w:rsidRPr="005779C0">
        <w:rPr>
          <w:rFonts w:ascii="Calibri Light" w:hAnsi="Calibri Light" w:cs="Calibri Light"/>
          <w:sz w:val="22"/>
          <w:szCs w:val="22"/>
        </w:rPr>
        <w:t xml:space="preserve">wy, w celu dochowania tajemnicy </w:t>
      </w:r>
      <w:r w:rsidRPr="005779C0">
        <w:rPr>
          <w:rFonts w:ascii="Calibri Light" w:hAnsi="Calibri Light" w:cs="Calibri Light"/>
          <w:sz w:val="22"/>
          <w:szCs w:val="22"/>
        </w:rPr>
        <w:t>informacji.</w:t>
      </w:r>
    </w:p>
    <w:p w14:paraId="062FCD7F" w14:textId="1A0209B8" w:rsidR="00B11D61" w:rsidRPr="005779C0" w:rsidRDefault="00B11D61" w:rsidP="006C59DD">
      <w:pPr>
        <w:numPr>
          <w:ilvl w:val="0"/>
          <w:numId w:val="35"/>
        </w:numPr>
        <w:spacing w:line="300" w:lineRule="auto"/>
        <w:ind w:left="284" w:hanging="284"/>
        <w:contextualSpacing/>
        <w:jc w:val="both"/>
        <w:rPr>
          <w:rFonts w:ascii="Calibri Light" w:hAnsi="Calibri Light" w:cs="Calibri Light"/>
          <w:sz w:val="22"/>
          <w:szCs w:val="22"/>
        </w:rPr>
      </w:pPr>
      <w:r w:rsidRPr="005779C0">
        <w:rPr>
          <w:rFonts w:ascii="Calibri Light" w:hAnsi="Calibri Light" w:cs="Calibri Light"/>
          <w:sz w:val="22"/>
          <w:szCs w:val="22"/>
        </w:rPr>
        <w:t xml:space="preserve">Zobowiązanie, o którym mowa w ust. </w:t>
      </w:r>
      <w:r w:rsidR="00C939B2" w:rsidRPr="005779C0">
        <w:rPr>
          <w:rFonts w:ascii="Calibri Light" w:hAnsi="Calibri Light" w:cs="Calibri Light"/>
          <w:sz w:val="22"/>
          <w:szCs w:val="22"/>
        </w:rPr>
        <w:t>1</w:t>
      </w:r>
      <w:r w:rsidRPr="005779C0">
        <w:rPr>
          <w:rFonts w:ascii="Calibri Light" w:hAnsi="Calibri Light" w:cs="Calibri Light"/>
          <w:sz w:val="22"/>
          <w:szCs w:val="22"/>
        </w:rPr>
        <w:t xml:space="preserve"> nie ma zastosowania do:</w:t>
      </w:r>
    </w:p>
    <w:p w14:paraId="72EB4817" w14:textId="77777777" w:rsidR="00B11D61" w:rsidRPr="005779C0" w:rsidRDefault="00B11D61" w:rsidP="006C59DD">
      <w:pPr>
        <w:numPr>
          <w:ilvl w:val="0"/>
          <w:numId w:val="37"/>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informacji ogólnie dostępnych i powszechnie znanych;</w:t>
      </w:r>
    </w:p>
    <w:p w14:paraId="47399B15" w14:textId="77777777" w:rsidR="00B11D61" w:rsidRPr="005779C0" w:rsidRDefault="00B11D61" w:rsidP="006C59DD">
      <w:pPr>
        <w:numPr>
          <w:ilvl w:val="0"/>
          <w:numId w:val="37"/>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informacji, na których ujawnienie strona umowy, od której pochodzą informacje, wyraziła wyraźną zgodę na piśmie, pod rygorem nieważności;</w:t>
      </w:r>
    </w:p>
    <w:p w14:paraId="07FF50DF" w14:textId="4C986EC3" w:rsidR="00B11D61" w:rsidRPr="005779C0" w:rsidRDefault="00B11D61" w:rsidP="006C59DD">
      <w:pPr>
        <w:numPr>
          <w:ilvl w:val="0"/>
          <w:numId w:val="37"/>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informacji uzyskanych przez stronę umowy od osób trzecich, o ile takie</w:t>
      </w:r>
      <w:r w:rsidR="00792E81" w:rsidRPr="005779C0">
        <w:rPr>
          <w:rFonts w:ascii="Calibri Light" w:hAnsi="Calibri Light" w:cs="Calibri Light"/>
          <w:sz w:val="22"/>
          <w:szCs w:val="22"/>
        </w:rPr>
        <w:t xml:space="preserve"> ujawnienie przez osobę trzecią</w:t>
      </w:r>
      <w:r w:rsidR="00792E81" w:rsidRPr="005779C0">
        <w:rPr>
          <w:rFonts w:ascii="Calibri Light" w:hAnsi="Calibri Light" w:cs="Calibri Light"/>
          <w:sz w:val="22"/>
          <w:szCs w:val="22"/>
        </w:rPr>
        <w:br/>
      </w:r>
      <w:r w:rsidRPr="005779C0">
        <w:rPr>
          <w:rFonts w:ascii="Calibri Light" w:hAnsi="Calibri Light" w:cs="Calibri Light"/>
          <w:sz w:val="22"/>
          <w:szCs w:val="22"/>
        </w:rPr>
        <w:t xml:space="preserve">nie stanowi naruszenia powszechnie obowiązujących przepisów prawa lub zobowiązań zaciągniętych przez te osoby. Strony umowy zobowiązane są do zachowania w </w:t>
      </w:r>
      <w:r w:rsidR="00473867" w:rsidRPr="005779C0">
        <w:rPr>
          <w:rFonts w:ascii="Calibri Light" w:hAnsi="Calibri Light" w:cs="Calibri Light"/>
          <w:sz w:val="22"/>
          <w:szCs w:val="22"/>
        </w:rPr>
        <w:t>tajemnicy informacji uzyskanych</w:t>
      </w:r>
      <w:r w:rsidR="00473867" w:rsidRPr="005779C0">
        <w:rPr>
          <w:rFonts w:ascii="Calibri Light" w:hAnsi="Calibri Light" w:cs="Calibri Light"/>
          <w:sz w:val="22"/>
          <w:szCs w:val="22"/>
        </w:rPr>
        <w:br/>
      </w:r>
      <w:r w:rsidRPr="005779C0">
        <w:rPr>
          <w:rFonts w:ascii="Calibri Light" w:hAnsi="Calibri Light" w:cs="Calibri Light"/>
          <w:sz w:val="22"/>
          <w:szCs w:val="22"/>
        </w:rPr>
        <w:t>od osób trzecich, które zostały mu udostępnione z naruszeniem wymogów określonych w zdaniu poprzednim;</w:t>
      </w:r>
    </w:p>
    <w:p w14:paraId="468CFD98" w14:textId="3206005C" w:rsidR="00B11D61" w:rsidRPr="005779C0" w:rsidRDefault="00B11D61" w:rsidP="006C59DD">
      <w:pPr>
        <w:numPr>
          <w:ilvl w:val="0"/>
          <w:numId w:val="37"/>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udostępniania informacji na rzecz podmiotów uprawnionych, o ile obowiązek udostępniania</w:t>
      </w:r>
      <w:r w:rsidR="00473867" w:rsidRPr="005779C0">
        <w:rPr>
          <w:rFonts w:ascii="Calibri Light" w:hAnsi="Calibri Light" w:cs="Calibri Light"/>
          <w:sz w:val="22"/>
          <w:szCs w:val="22"/>
        </w:rPr>
        <w:br/>
      </w:r>
      <w:r w:rsidRPr="005779C0">
        <w:rPr>
          <w:rFonts w:ascii="Calibri Light" w:hAnsi="Calibri Light" w:cs="Calibri Light"/>
          <w:sz w:val="22"/>
          <w:szCs w:val="22"/>
        </w:rPr>
        <w:t>tych informacji na rzecz tych podmiotów wynika z powszechnie obowiązujących przepisów prawa.</w:t>
      </w:r>
    </w:p>
    <w:p w14:paraId="7F709279" w14:textId="4C5FF890" w:rsidR="00B11D61" w:rsidRPr="005779C0" w:rsidRDefault="00B11D61" w:rsidP="006C59DD">
      <w:pPr>
        <w:numPr>
          <w:ilvl w:val="0"/>
          <w:numId w:val="35"/>
        </w:num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 xml:space="preserve">Strony umowy oświadczają, że są świadome faktu, iż dane osobowe objęte są ochroną wynikającą </w:t>
      </w:r>
      <w:r w:rsidRPr="005779C0">
        <w:rPr>
          <w:rFonts w:ascii="Calibri Light" w:hAnsi="Calibri Light" w:cs="Calibri Light"/>
          <w:sz w:val="22"/>
          <w:szCs w:val="22"/>
        </w:rPr>
        <w:br/>
        <w:t>z Rozporządzenia Parlamentu Europejskiego i Rady (UE) 2016/679 z dnia 27 kwietnia 2016 r. w sprawie ochrony osób fizycznych w związku z przetwarzaniem danych osobowych i w sprawie swobodnego przepływu takich danych oraz uchylenia dyrektywy 95/46/WE (ogólne ro</w:t>
      </w:r>
      <w:r w:rsidR="001C45E9" w:rsidRPr="005779C0">
        <w:rPr>
          <w:rFonts w:ascii="Calibri Light" w:hAnsi="Calibri Light" w:cs="Calibri Light"/>
          <w:sz w:val="22"/>
          <w:szCs w:val="22"/>
        </w:rPr>
        <w:t xml:space="preserve">zporządzenie o ochronie danych) </w:t>
      </w:r>
      <w:r w:rsidRPr="005779C0">
        <w:rPr>
          <w:rFonts w:ascii="Calibri Light" w:hAnsi="Calibri Light" w:cs="Calibri Light"/>
          <w:sz w:val="22"/>
          <w:szCs w:val="22"/>
        </w:rPr>
        <w:t>(Dz. Urz. UE L 119 z 2016 r.</w:t>
      </w:r>
      <w:r w:rsidR="00AA04F7" w:rsidRPr="005779C0">
        <w:rPr>
          <w:rFonts w:ascii="Calibri Light" w:hAnsi="Calibri Light" w:cs="Calibri Light"/>
          <w:sz w:val="22"/>
          <w:szCs w:val="22"/>
        </w:rPr>
        <w:t xml:space="preserve">, </w:t>
      </w:r>
      <w:r w:rsidR="00AA04F7" w:rsidRPr="005779C0">
        <w:rPr>
          <w:rFonts w:ascii="Calibri Light" w:hAnsi="Calibri Light" w:cs="Calibri Light"/>
          <w:sz w:val="22"/>
        </w:rPr>
        <w:t xml:space="preserve">str. 1, </w:t>
      </w:r>
      <w:proofErr w:type="spellStart"/>
      <w:r w:rsidR="00AA04F7" w:rsidRPr="005779C0">
        <w:rPr>
          <w:rFonts w:ascii="Calibri Light" w:hAnsi="Calibri Light" w:cs="Calibri Light"/>
          <w:sz w:val="22"/>
        </w:rPr>
        <w:t>sprost</w:t>
      </w:r>
      <w:proofErr w:type="spellEnd"/>
      <w:r w:rsidR="00AA04F7" w:rsidRPr="005779C0">
        <w:rPr>
          <w:rFonts w:ascii="Calibri Light" w:hAnsi="Calibri Light" w:cs="Calibri Light"/>
          <w:sz w:val="22"/>
        </w:rPr>
        <w:t>. Dz. Urz. UE L127 s. 2 z 2018 r.),</w:t>
      </w:r>
      <w:r w:rsidRPr="005779C0">
        <w:rPr>
          <w:rFonts w:ascii="Calibri Light" w:hAnsi="Calibri Light" w:cs="Calibri Light"/>
          <w:sz w:val="22"/>
          <w:szCs w:val="22"/>
        </w:rPr>
        <w:t xml:space="preserve"> zwanego dalej RODO.</w:t>
      </w:r>
    </w:p>
    <w:p w14:paraId="2C9ACA5E" w14:textId="7FA67023" w:rsidR="006D387F" w:rsidRPr="005779C0" w:rsidRDefault="00B11D61" w:rsidP="006C59DD">
      <w:pPr>
        <w:pStyle w:val="Akapitzlist"/>
        <w:numPr>
          <w:ilvl w:val="0"/>
          <w:numId w:val="35"/>
        </w:numPr>
        <w:spacing w:line="300" w:lineRule="auto"/>
        <w:jc w:val="both"/>
        <w:rPr>
          <w:rFonts w:ascii="Calibri Light" w:hAnsi="Calibri Light" w:cs="Calibri Light"/>
          <w:sz w:val="22"/>
          <w:szCs w:val="22"/>
        </w:rPr>
      </w:pPr>
      <w:r w:rsidRPr="005779C0">
        <w:rPr>
          <w:rFonts w:ascii="Calibri Light" w:hAnsi="Calibri Light" w:cs="Calibri Light"/>
          <w:sz w:val="22"/>
          <w:szCs w:val="22"/>
        </w:rPr>
        <w:lastRenderedPageBreak/>
        <w:t xml:space="preserve">W ramach realizacji umowy nie nastąpi powierzenie </w:t>
      </w:r>
      <w:r w:rsidR="001A0217" w:rsidRPr="005779C0">
        <w:rPr>
          <w:rFonts w:ascii="Calibri Light" w:hAnsi="Calibri Light" w:cs="Calibri Light"/>
          <w:sz w:val="22"/>
          <w:szCs w:val="22"/>
        </w:rPr>
        <w:t xml:space="preserve">przetwarzania danych osobowych, </w:t>
      </w:r>
      <w:r w:rsidRPr="005779C0">
        <w:rPr>
          <w:rFonts w:ascii="Calibri Light" w:hAnsi="Calibri Light" w:cs="Calibri Light"/>
          <w:sz w:val="22"/>
          <w:szCs w:val="22"/>
        </w:rPr>
        <w:t>ani udostępnienie danych osobowych, poza danymi stron umowy oraz osób biorących udział przy realizacji umowy.</w:t>
      </w:r>
    </w:p>
    <w:p w14:paraId="1928EFF1" w14:textId="11188FF6" w:rsidR="006F32E2" w:rsidRPr="005779C0" w:rsidRDefault="006F32E2" w:rsidP="006C59DD">
      <w:pPr>
        <w:spacing w:line="300" w:lineRule="auto"/>
        <w:contextualSpacing/>
      </w:pPr>
    </w:p>
    <w:p w14:paraId="7A791B25" w14:textId="4DF9B626" w:rsidR="00F3506E" w:rsidRPr="005779C0" w:rsidRDefault="00F3506E" w:rsidP="006C59DD">
      <w:pPr>
        <w:pStyle w:val="Nagwek2"/>
        <w:spacing w:line="300" w:lineRule="auto"/>
      </w:pPr>
      <w:r w:rsidRPr="005779C0">
        <w:t>POSTANOWIENIA KOŃCOWE</w:t>
      </w:r>
    </w:p>
    <w:p w14:paraId="2F28D97D" w14:textId="586E9C43" w:rsidR="00D36F4B" w:rsidRPr="005779C0" w:rsidRDefault="00F3506E"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004B35F9" w:rsidRPr="005779C0">
        <w:rPr>
          <w:rFonts w:ascii="Calibri Light" w:hAnsi="Calibri Light" w:cs="Calibri Light"/>
          <w:b/>
          <w:sz w:val="22"/>
          <w:szCs w:val="22"/>
        </w:rPr>
        <w:t xml:space="preserve"> 2</w:t>
      </w:r>
      <w:r w:rsidR="006C0D3A" w:rsidRPr="005779C0">
        <w:rPr>
          <w:rFonts w:ascii="Calibri Light" w:hAnsi="Calibri Light" w:cs="Calibri Light"/>
          <w:b/>
          <w:sz w:val="22"/>
          <w:szCs w:val="22"/>
        </w:rPr>
        <w:t>1</w:t>
      </w:r>
    </w:p>
    <w:p w14:paraId="161925E1" w14:textId="36B79725" w:rsidR="00F3506E" w:rsidRPr="005779C0" w:rsidRDefault="00F3506E" w:rsidP="006C59DD">
      <w:p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Zamawiający dopuszcza możliwość przelania wierzytelności wynikających z niniejszej umowy na rzecz osób trzecich wyłącznie za pisemną swoją zgodą.</w:t>
      </w:r>
    </w:p>
    <w:p w14:paraId="4D2C641B" w14:textId="0A1A03D1" w:rsidR="00D36F4B" w:rsidRPr="005779C0" w:rsidRDefault="00F3506E"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004B35F9" w:rsidRPr="005779C0">
        <w:rPr>
          <w:rFonts w:ascii="Calibri Light" w:hAnsi="Calibri Light" w:cs="Calibri Light"/>
          <w:b/>
          <w:sz w:val="22"/>
          <w:szCs w:val="22"/>
        </w:rPr>
        <w:t xml:space="preserve"> 2</w:t>
      </w:r>
      <w:r w:rsidR="006C0D3A" w:rsidRPr="005779C0">
        <w:rPr>
          <w:rFonts w:ascii="Calibri Light" w:hAnsi="Calibri Light" w:cs="Calibri Light"/>
          <w:b/>
          <w:sz w:val="22"/>
          <w:szCs w:val="22"/>
        </w:rPr>
        <w:t>2</w:t>
      </w:r>
    </w:p>
    <w:p w14:paraId="4DCBC22E" w14:textId="2D264898" w:rsidR="003336F8" w:rsidRPr="005779C0" w:rsidRDefault="00F3506E" w:rsidP="006C59DD">
      <w:p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W sprawach nieuregulowanych w umowie zastosowanie mają przepisy prawa polskiego, w szczególności Kodeksu cywilnego, Prawa budowlanego i ustawy Prawo zamówień publicznych.</w:t>
      </w:r>
    </w:p>
    <w:p w14:paraId="3B093587" w14:textId="65FE94CE" w:rsidR="00D36F4B" w:rsidRPr="005779C0" w:rsidRDefault="00F3506E"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004B35F9" w:rsidRPr="005779C0">
        <w:rPr>
          <w:rFonts w:ascii="Calibri Light" w:hAnsi="Calibri Light" w:cs="Calibri Light"/>
          <w:b/>
          <w:sz w:val="22"/>
          <w:szCs w:val="22"/>
        </w:rPr>
        <w:t xml:space="preserve"> 2</w:t>
      </w:r>
      <w:r w:rsidR="006C0D3A" w:rsidRPr="005779C0">
        <w:rPr>
          <w:rFonts w:ascii="Calibri Light" w:hAnsi="Calibri Light" w:cs="Calibri Light"/>
          <w:b/>
          <w:sz w:val="22"/>
          <w:szCs w:val="22"/>
        </w:rPr>
        <w:t>3</w:t>
      </w:r>
    </w:p>
    <w:p w14:paraId="79147BFF" w14:textId="1808F0D6" w:rsidR="0053449A" w:rsidRPr="005779C0" w:rsidRDefault="00C14C84" w:rsidP="006C59DD">
      <w:pPr>
        <w:spacing w:line="300" w:lineRule="auto"/>
        <w:contextualSpacing/>
        <w:jc w:val="both"/>
        <w:rPr>
          <w:rFonts w:ascii="Calibri Light" w:hAnsi="Calibri Light" w:cs="Calibri Light"/>
          <w:b/>
          <w:sz w:val="22"/>
          <w:szCs w:val="22"/>
        </w:rPr>
      </w:pPr>
      <w:r w:rsidRPr="005779C0">
        <w:rPr>
          <w:rFonts w:ascii="Calibri Light" w:hAnsi="Calibri Light" w:cs="Calibri Light"/>
          <w:iCs/>
          <w:sz w:val="22"/>
          <w:szCs w:val="22"/>
        </w:rPr>
        <w:t xml:space="preserve">Wszelkie spory, które wynikną w związku z realizacją niniejszej umowy, będą rozstrzygane w pierwszej kolejności na drodze polubownej. W przypadku braku osiągnięcia porozumienia sądem właściwym </w:t>
      </w:r>
      <w:r w:rsidR="006F167C" w:rsidRPr="005779C0">
        <w:rPr>
          <w:rFonts w:ascii="Calibri Light" w:hAnsi="Calibri Light" w:cs="Calibri Light"/>
          <w:iCs/>
          <w:sz w:val="22"/>
          <w:szCs w:val="22"/>
        </w:rPr>
        <w:br/>
      </w:r>
      <w:r w:rsidRPr="005779C0">
        <w:rPr>
          <w:rFonts w:ascii="Calibri Light" w:hAnsi="Calibri Light" w:cs="Calibri Light"/>
          <w:iCs/>
          <w:sz w:val="22"/>
          <w:szCs w:val="22"/>
        </w:rPr>
        <w:t xml:space="preserve">do rozstrzygnięcia sporów będzie </w:t>
      </w:r>
      <w:r w:rsidRPr="005779C0">
        <w:rPr>
          <w:rFonts w:ascii="Calibri Light" w:hAnsi="Calibri Light" w:cs="Calibri Light"/>
          <w:bCs/>
          <w:iCs/>
          <w:sz w:val="22"/>
          <w:szCs w:val="22"/>
        </w:rPr>
        <w:t>sąd właściwy ze względu na siedzibę Zamawiającego</w:t>
      </w:r>
    </w:p>
    <w:p w14:paraId="6B574E16" w14:textId="70BECF40" w:rsidR="00D36F4B" w:rsidRPr="005779C0" w:rsidRDefault="00F3506E" w:rsidP="006C59DD">
      <w:pPr>
        <w:spacing w:line="300" w:lineRule="auto"/>
        <w:contextualSpacing/>
        <w:jc w:val="center"/>
        <w:rPr>
          <w:rFonts w:ascii="Calibri Light" w:hAnsi="Calibri Light" w:cs="Calibri Light"/>
          <w:b/>
          <w:sz w:val="22"/>
          <w:szCs w:val="22"/>
        </w:rPr>
      </w:pPr>
      <w:r w:rsidRPr="005779C0">
        <w:rPr>
          <w:rFonts w:ascii="Calibri Light" w:hAnsi="Calibri Light" w:cs="Calibri Light"/>
          <w:b/>
          <w:sz w:val="22"/>
          <w:szCs w:val="22"/>
        </w:rPr>
        <w:sym w:font="Arial" w:char="00A7"/>
      </w:r>
      <w:r w:rsidR="004B35F9" w:rsidRPr="005779C0">
        <w:rPr>
          <w:rFonts w:ascii="Calibri Light" w:hAnsi="Calibri Light" w:cs="Calibri Light"/>
          <w:b/>
          <w:sz w:val="22"/>
          <w:szCs w:val="22"/>
        </w:rPr>
        <w:t xml:space="preserve"> 2</w:t>
      </w:r>
      <w:r w:rsidR="006C0D3A" w:rsidRPr="005779C0">
        <w:rPr>
          <w:rFonts w:ascii="Calibri Light" w:hAnsi="Calibri Light" w:cs="Calibri Light"/>
          <w:b/>
          <w:sz w:val="22"/>
          <w:szCs w:val="22"/>
        </w:rPr>
        <w:t>4</w:t>
      </w:r>
    </w:p>
    <w:p w14:paraId="74BB6F5D" w14:textId="2840CB81" w:rsidR="00F3506E" w:rsidRPr="005779C0" w:rsidRDefault="00F3506E" w:rsidP="006C59DD">
      <w:pPr>
        <w:spacing w:line="300" w:lineRule="auto"/>
        <w:contextualSpacing/>
        <w:jc w:val="both"/>
        <w:rPr>
          <w:rFonts w:ascii="Calibri Light" w:hAnsi="Calibri Light" w:cs="Calibri Light"/>
          <w:sz w:val="22"/>
          <w:szCs w:val="22"/>
        </w:rPr>
      </w:pPr>
      <w:r w:rsidRPr="005779C0">
        <w:rPr>
          <w:rFonts w:ascii="Calibri Light" w:hAnsi="Calibri Light" w:cs="Calibri Light"/>
          <w:sz w:val="22"/>
          <w:szCs w:val="22"/>
        </w:rPr>
        <w:t>Strony oświadczają, że zostały poinformowane, iż niektóre dane zawarte w treści umowy, jak również przedmiot umowy mogą stanowić informację publiczną zgodnie z przepisami ustawy z dnia 6</w:t>
      </w:r>
      <w:r w:rsidR="001C45E9" w:rsidRPr="005779C0">
        <w:rPr>
          <w:rFonts w:ascii="Calibri Light" w:hAnsi="Calibri Light" w:cs="Calibri Light"/>
          <w:sz w:val="22"/>
          <w:szCs w:val="22"/>
        </w:rPr>
        <w:t xml:space="preserve"> września 2001 r.</w:t>
      </w:r>
      <w:r w:rsidR="005C152A" w:rsidRPr="005779C0">
        <w:rPr>
          <w:rFonts w:ascii="Calibri Light" w:hAnsi="Calibri Light" w:cs="Calibri Light"/>
          <w:sz w:val="22"/>
          <w:szCs w:val="22"/>
        </w:rPr>
        <w:t xml:space="preserve"> </w:t>
      </w:r>
      <w:r w:rsidRPr="005779C0">
        <w:rPr>
          <w:rFonts w:ascii="Calibri Light" w:hAnsi="Calibri Light" w:cs="Calibri Light"/>
          <w:sz w:val="22"/>
          <w:szCs w:val="22"/>
        </w:rPr>
        <w:t>o dostępie do informacji publicznej (Dz. U. z 202</w:t>
      </w:r>
      <w:r w:rsidR="00ED2D7A" w:rsidRPr="005779C0">
        <w:rPr>
          <w:rFonts w:ascii="Calibri Light" w:hAnsi="Calibri Light" w:cs="Calibri Light"/>
          <w:sz w:val="22"/>
          <w:szCs w:val="22"/>
        </w:rPr>
        <w:t>2 r., poz. 902</w:t>
      </w:r>
      <w:r w:rsidRPr="005779C0">
        <w:rPr>
          <w:rFonts w:ascii="Calibri Light" w:hAnsi="Calibri Light" w:cs="Calibri Light"/>
          <w:sz w:val="22"/>
          <w:szCs w:val="22"/>
        </w:rPr>
        <w:t xml:space="preserve"> </w:t>
      </w:r>
      <w:proofErr w:type="spellStart"/>
      <w:r w:rsidR="00ED2D7A" w:rsidRPr="005779C0">
        <w:rPr>
          <w:rFonts w:ascii="Calibri Light" w:hAnsi="Calibri Light" w:cs="Calibri Light"/>
          <w:sz w:val="22"/>
          <w:szCs w:val="22"/>
        </w:rPr>
        <w:t>t.j</w:t>
      </w:r>
      <w:proofErr w:type="spellEnd"/>
      <w:r w:rsidRPr="005779C0">
        <w:rPr>
          <w:rFonts w:ascii="Calibri Light" w:hAnsi="Calibri Light" w:cs="Calibri Light"/>
          <w:sz w:val="22"/>
          <w:szCs w:val="22"/>
        </w:rPr>
        <w:t>.).</w:t>
      </w:r>
    </w:p>
    <w:p w14:paraId="0F5B9E3A" w14:textId="126B6730" w:rsidR="00D36F4B" w:rsidRPr="00B9622E" w:rsidRDefault="006D73FC" w:rsidP="006C59DD">
      <w:pPr>
        <w:spacing w:line="300" w:lineRule="auto"/>
        <w:contextualSpacing/>
        <w:jc w:val="center"/>
        <w:rPr>
          <w:rFonts w:ascii="Calibri Light" w:hAnsi="Calibri Light" w:cs="Calibri Light"/>
          <w:b/>
          <w:sz w:val="22"/>
          <w:szCs w:val="22"/>
        </w:rPr>
      </w:pPr>
      <w:r w:rsidRPr="00B9622E">
        <w:rPr>
          <w:rFonts w:ascii="Calibri Light" w:hAnsi="Calibri Light" w:cs="Calibri Light"/>
          <w:b/>
          <w:sz w:val="22"/>
          <w:szCs w:val="22"/>
        </w:rPr>
        <w:sym w:font="Arial" w:char="00A7"/>
      </w:r>
      <w:r w:rsidR="00924533" w:rsidRPr="00B9622E">
        <w:rPr>
          <w:rFonts w:ascii="Calibri Light" w:hAnsi="Calibri Light" w:cs="Calibri Light"/>
          <w:b/>
          <w:sz w:val="22"/>
          <w:szCs w:val="22"/>
        </w:rPr>
        <w:t xml:space="preserve"> </w:t>
      </w:r>
      <w:r w:rsidR="004F0796" w:rsidRPr="00B9622E">
        <w:rPr>
          <w:rFonts w:ascii="Calibri Light" w:hAnsi="Calibri Light" w:cs="Calibri Light"/>
          <w:b/>
          <w:sz w:val="22"/>
          <w:szCs w:val="22"/>
        </w:rPr>
        <w:t>2</w:t>
      </w:r>
      <w:r w:rsidR="006C0D3A" w:rsidRPr="00B9622E">
        <w:rPr>
          <w:rFonts w:ascii="Calibri Light" w:hAnsi="Calibri Light" w:cs="Calibri Light"/>
          <w:b/>
          <w:sz w:val="22"/>
          <w:szCs w:val="22"/>
        </w:rPr>
        <w:t>5</w:t>
      </w:r>
    </w:p>
    <w:p w14:paraId="72285C21" w14:textId="2BCD2D37" w:rsidR="005F70A3" w:rsidRPr="00B9622E" w:rsidRDefault="00B11D61" w:rsidP="006C59DD">
      <w:pPr>
        <w:pStyle w:val="Akapitzlist"/>
        <w:numPr>
          <w:ilvl w:val="0"/>
          <w:numId w:val="12"/>
        </w:numPr>
        <w:tabs>
          <w:tab w:val="left" w:pos="426"/>
        </w:tabs>
        <w:spacing w:line="300" w:lineRule="auto"/>
        <w:jc w:val="both"/>
        <w:rPr>
          <w:rFonts w:ascii="Calibri Light" w:hAnsi="Calibri Light" w:cs="Calibri Light"/>
          <w:sz w:val="22"/>
          <w:szCs w:val="22"/>
        </w:rPr>
      </w:pPr>
      <w:r w:rsidRPr="00B9622E">
        <w:rPr>
          <w:rFonts w:ascii="Calibri Light" w:hAnsi="Calibri Light" w:cs="Calibri Light"/>
          <w:sz w:val="22"/>
          <w:szCs w:val="22"/>
        </w:rPr>
        <w:t xml:space="preserve">Umowę sporządzono w </w:t>
      </w:r>
      <w:r w:rsidR="00271ECC" w:rsidRPr="00B9622E">
        <w:rPr>
          <w:rFonts w:ascii="Calibri Light" w:hAnsi="Calibri Light" w:cs="Calibri Light"/>
          <w:sz w:val="22"/>
          <w:szCs w:val="22"/>
        </w:rPr>
        <w:t>dwóch</w:t>
      </w:r>
      <w:r w:rsidR="006D73FC" w:rsidRPr="00B9622E">
        <w:rPr>
          <w:rFonts w:ascii="Calibri Light" w:hAnsi="Calibri Light" w:cs="Calibri Light"/>
          <w:sz w:val="22"/>
          <w:szCs w:val="22"/>
        </w:rPr>
        <w:t xml:space="preserve"> j</w:t>
      </w:r>
      <w:r w:rsidRPr="00B9622E">
        <w:rPr>
          <w:rFonts w:ascii="Calibri Light" w:hAnsi="Calibri Light" w:cs="Calibri Light"/>
          <w:sz w:val="22"/>
          <w:szCs w:val="22"/>
        </w:rPr>
        <w:t xml:space="preserve">ednobrzmiących egzemplarzach, po </w:t>
      </w:r>
      <w:r w:rsidR="00271ECC" w:rsidRPr="00B9622E">
        <w:rPr>
          <w:rFonts w:ascii="Calibri Light" w:hAnsi="Calibri Light" w:cs="Calibri Light"/>
          <w:sz w:val="22"/>
          <w:szCs w:val="22"/>
        </w:rPr>
        <w:t>jednym</w:t>
      </w:r>
      <w:r w:rsidRPr="00B9622E">
        <w:rPr>
          <w:rFonts w:ascii="Calibri Light" w:hAnsi="Calibri Light" w:cs="Calibri Light"/>
          <w:sz w:val="22"/>
          <w:szCs w:val="22"/>
        </w:rPr>
        <w:t xml:space="preserve"> egzemplarzu dla </w:t>
      </w:r>
      <w:r w:rsidR="00F4338B" w:rsidRPr="00B9622E">
        <w:rPr>
          <w:rFonts w:ascii="Calibri Light" w:hAnsi="Calibri Light" w:cs="Calibri Light"/>
          <w:sz w:val="22"/>
          <w:szCs w:val="22"/>
        </w:rPr>
        <w:t>każdej ze stron</w:t>
      </w:r>
      <w:r w:rsidR="00F4721E" w:rsidRPr="00B9622E">
        <w:rPr>
          <w:rFonts w:ascii="Calibri Light" w:hAnsi="Calibri Light" w:cs="Calibri Light"/>
          <w:sz w:val="22"/>
          <w:szCs w:val="22"/>
        </w:rPr>
        <w:t xml:space="preserve">. </w:t>
      </w:r>
    </w:p>
    <w:p w14:paraId="11634578" w14:textId="77777777" w:rsidR="006D73FC" w:rsidRPr="00B9622E" w:rsidRDefault="00E201A0" w:rsidP="006C59DD">
      <w:pPr>
        <w:pStyle w:val="Akapitzlist"/>
        <w:numPr>
          <w:ilvl w:val="0"/>
          <w:numId w:val="12"/>
        </w:numPr>
        <w:tabs>
          <w:tab w:val="left" w:pos="426"/>
        </w:tabs>
        <w:spacing w:line="300" w:lineRule="auto"/>
        <w:ind w:left="357" w:hanging="357"/>
        <w:jc w:val="both"/>
        <w:rPr>
          <w:rFonts w:ascii="Calibri Light" w:hAnsi="Calibri Light" w:cs="Calibri Light"/>
          <w:sz w:val="22"/>
          <w:szCs w:val="22"/>
        </w:rPr>
      </w:pPr>
      <w:r w:rsidRPr="00B9622E">
        <w:rPr>
          <w:rFonts w:ascii="Calibri Light" w:hAnsi="Calibri Light" w:cs="Calibri Light"/>
          <w:sz w:val="22"/>
          <w:szCs w:val="22"/>
        </w:rPr>
        <w:t xml:space="preserve">Integralną częścią umowy są </w:t>
      </w:r>
      <w:r w:rsidR="001F033B" w:rsidRPr="00B9622E">
        <w:rPr>
          <w:rFonts w:ascii="Calibri Light" w:hAnsi="Calibri Light" w:cs="Calibri Light"/>
          <w:sz w:val="22"/>
          <w:szCs w:val="22"/>
        </w:rPr>
        <w:t>załączniki:</w:t>
      </w:r>
    </w:p>
    <w:p w14:paraId="286CBA3A" w14:textId="02681930" w:rsidR="001F033B" w:rsidRPr="005779C0" w:rsidRDefault="007253C9" w:rsidP="006C59DD">
      <w:pPr>
        <w:pStyle w:val="Akapitzlist"/>
        <w:numPr>
          <w:ilvl w:val="0"/>
          <w:numId w:val="13"/>
        </w:numPr>
        <w:spacing w:line="300" w:lineRule="auto"/>
        <w:ind w:left="714" w:hanging="357"/>
        <w:jc w:val="both"/>
        <w:rPr>
          <w:rFonts w:ascii="Calibri Light" w:hAnsi="Calibri Light" w:cs="Calibri Light"/>
          <w:sz w:val="22"/>
          <w:szCs w:val="22"/>
        </w:rPr>
      </w:pPr>
      <w:r w:rsidRPr="00B9622E">
        <w:rPr>
          <w:rFonts w:ascii="Calibri Light" w:hAnsi="Calibri Light" w:cs="Calibri Light"/>
          <w:sz w:val="22"/>
          <w:szCs w:val="22"/>
        </w:rPr>
        <w:t>z</w:t>
      </w:r>
      <w:r w:rsidR="001F033B" w:rsidRPr="00B9622E">
        <w:rPr>
          <w:rFonts w:ascii="Calibri Light" w:hAnsi="Calibri Light" w:cs="Calibri Light"/>
          <w:sz w:val="22"/>
          <w:szCs w:val="22"/>
        </w:rPr>
        <w:t xml:space="preserve">estawienie kosztów </w:t>
      </w:r>
      <w:r w:rsidR="001F033B" w:rsidRPr="005779C0">
        <w:rPr>
          <w:rFonts w:ascii="Calibri Light" w:hAnsi="Calibri Light" w:cs="Calibri Light"/>
          <w:sz w:val="22"/>
          <w:szCs w:val="22"/>
        </w:rPr>
        <w:t xml:space="preserve">zadania </w:t>
      </w:r>
      <w:r w:rsidR="00473867" w:rsidRPr="005779C0">
        <w:rPr>
          <w:rFonts w:ascii="Calibri Light" w:hAnsi="Calibri Light" w:cs="Calibri Light"/>
          <w:sz w:val="22"/>
          <w:szCs w:val="22"/>
        </w:rPr>
        <w:t>-</w:t>
      </w:r>
      <w:r w:rsidR="00FC10C4" w:rsidRPr="005779C0">
        <w:rPr>
          <w:rFonts w:ascii="Calibri Light" w:hAnsi="Calibri Light" w:cs="Calibri Light"/>
          <w:sz w:val="22"/>
          <w:szCs w:val="22"/>
        </w:rPr>
        <w:t xml:space="preserve"> </w:t>
      </w:r>
      <w:r w:rsidR="0034384E" w:rsidRPr="005779C0">
        <w:rPr>
          <w:rFonts w:ascii="Calibri Light" w:hAnsi="Calibri Light" w:cs="Calibri Light"/>
          <w:sz w:val="22"/>
          <w:szCs w:val="22"/>
        </w:rPr>
        <w:t>załącznik nr 1</w:t>
      </w:r>
      <w:r w:rsidR="00184275" w:rsidRPr="005779C0">
        <w:rPr>
          <w:rFonts w:ascii="Calibri Light" w:hAnsi="Calibri Light" w:cs="Calibri Light"/>
          <w:sz w:val="22"/>
          <w:szCs w:val="22"/>
        </w:rPr>
        <w:t>A/1B/1C/1D*</w:t>
      </w:r>
      <w:r w:rsidR="00E4312C" w:rsidRPr="005779C0">
        <w:rPr>
          <w:rFonts w:ascii="Calibri Light" w:hAnsi="Calibri Light" w:cs="Calibri Light"/>
          <w:sz w:val="22"/>
          <w:szCs w:val="22"/>
        </w:rPr>
        <w:t>,</w:t>
      </w:r>
    </w:p>
    <w:p w14:paraId="6E310E4C" w14:textId="05903DF6" w:rsidR="001F033B" w:rsidRPr="005779C0" w:rsidRDefault="007253C9" w:rsidP="006C59DD">
      <w:pPr>
        <w:pStyle w:val="Akapitzlist"/>
        <w:numPr>
          <w:ilvl w:val="0"/>
          <w:numId w:val="13"/>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w</w:t>
      </w:r>
      <w:r w:rsidR="001F033B" w:rsidRPr="005779C0">
        <w:rPr>
          <w:rFonts w:ascii="Calibri Light" w:hAnsi="Calibri Light" w:cs="Calibri Light"/>
          <w:sz w:val="22"/>
          <w:szCs w:val="22"/>
        </w:rPr>
        <w:t xml:space="preserve">zór karty gwarancyjnej </w:t>
      </w:r>
      <w:r w:rsidR="00473867" w:rsidRPr="005779C0">
        <w:rPr>
          <w:rFonts w:ascii="Calibri Light" w:hAnsi="Calibri Light" w:cs="Calibri Light"/>
          <w:sz w:val="22"/>
          <w:szCs w:val="22"/>
        </w:rPr>
        <w:t>-</w:t>
      </w:r>
      <w:r w:rsidR="001F033B" w:rsidRPr="005779C0">
        <w:rPr>
          <w:rFonts w:ascii="Calibri Light" w:hAnsi="Calibri Light" w:cs="Calibri Light"/>
          <w:sz w:val="22"/>
          <w:szCs w:val="22"/>
        </w:rPr>
        <w:t xml:space="preserve"> załącznik nr </w:t>
      </w:r>
      <w:r w:rsidR="006C164B" w:rsidRPr="005779C0">
        <w:rPr>
          <w:rFonts w:ascii="Calibri Light" w:hAnsi="Calibri Light" w:cs="Calibri Light"/>
          <w:sz w:val="22"/>
          <w:szCs w:val="22"/>
        </w:rPr>
        <w:t>2</w:t>
      </w:r>
    </w:p>
    <w:p w14:paraId="09A5B1AE" w14:textId="3AA87A3F" w:rsidR="003B0854" w:rsidRPr="005779C0" w:rsidRDefault="003B0854" w:rsidP="006C59DD">
      <w:pPr>
        <w:pStyle w:val="Akapitzlist"/>
        <w:numPr>
          <w:ilvl w:val="0"/>
          <w:numId w:val="13"/>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program funkcjonalno-użytkowy - załącznik nr 3</w:t>
      </w:r>
    </w:p>
    <w:p w14:paraId="3BF09C36" w14:textId="514EB2F8" w:rsidR="004648B3" w:rsidRPr="005779C0" w:rsidRDefault="007253C9" w:rsidP="006C59DD">
      <w:pPr>
        <w:pStyle w:val="Akapitzlist"/>
        <w:numPr>
          <w:ilvl w:val="0"/>
          <w:numId w:val="13"/>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w</w:t>
      </w:r>
      <w:r w:rsidR="004648B3" w:rsidRPr="005779C0">
        <w:rPr>
          <w:rFonts w:ascii="Calibri Light" w:hAnsi="Calibri Light" w:cs="Calibri Light"/>
          <w:sz w:val="22"/>
          <w:szCs w:val="22"/>
        </w:rPr>
        <w:t xml:space="preserve">zór karty </w:t>
      </w:r>
      <w:r w:rsidR="00817FBF" w:rsidRPr="005779C0">
        <w:rPr>
          <w:rFonts w:ascii="Calibri Light" w:hAnsi="Calibri Light" w:cs="Calibri Light"/>
          <w:sz w:val="22"/>
          <w:szCs w:val="22"/>
        </w:rPr>
        <w:t>zatwierdzenia materiałów i urządzeń do wbudowania</w:t>
      </w:r>
      <w:r w:rsidR="009F2E02" w:rsidRPr="005779C0">
        <w:rPr>
          <w:rFonts w:ascii="Calibri Light" w:hAnsi="Calibri Light" w:cs="Calibri Light"/>
          <w:sz w:val="22"/>
          <w:szCs w:val="22"/>
        </w:rPr>
        <w:t xml:space="preserve"> </w:t>
      </w:r>
      <w:r w:rsidR="00473867" w:rsidRPr="005779C0">
        <w:rPr>
          <w:rFonts w:ascii="Calibri Light" w:hAnsi="Calibri Light" w:cs="Calibri Light"/>
          <w:sz w:val="22"/>
          <w:szCs w:val="22"/>
        </w:rPr>
        <w:t>-</w:t>
      </w:r>
      <w:r w:rsidR="003B0854" w:rsidRPr="005779C0">
        <w:rPr>
          <w:rFonts w:ascii="Calibri Light" w:hAnsi="Calibri Light" w:cs="Calibri Light"/>
          <w:sz w:val="22"/>
          <w:szCs w:val="22"/>
        </w:rPr>
        <w:t xml:space="preserve"> załącznik nr 4</w:t>
      </w:r>
    </w:p>
    <w:p w14:paraId="18A59C8F" w14:textId="78AF85E4" w:rsidR="00FC10C4" w:rsidRPr="005779C0" w:rsidRDefault="00502AB7" w:rsidP="006C59DD">
      <w:pPr>
        <w:pStyle w:val="Akapitzlist"/>
        <w:numPr>
          <w:ilvl w:val="0"/>
          <w:numId w:val="13"/>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 xml:space="preserve">zestawienie </w:t>
      </w:r>
      <w:r w:rsidR="008D2631" w:rsidRPr="005779C0">
        <w:rPr>
          <w:rFonts w:ascii="Calibri Light" w:hAnsi="Calibri Light" w:cs="Calibri Light"/>
          <w:sz w:val="22"/>
          <w:szCs w:val="22"/>
        </w:rPr>
        <w:t xml:space="preserve">dotyczące </w:t>
      </w:r>
      <w:r w:rsidRPr="005779C0">
        <w:rPr>
          <w:rFonts w:ascii="Calibri Light" w:hAnsi="Calibri Light" w:cs="Calibri Light"/>
          <w:sz w:val="22"/>
          <w:szCs w:val="22"/>
        </w:rPr>
        <w:t>w</w:t>
      </w:r>
      <w:r w:rsidR="008D2631" w:rsidRPr="005779C0">
        <w:rPr>
          <w:rFonts w:ascii="Calibri Light" w:hAnsi="Calibri Light" w:cs="Calibri Light"/>
          <w:sz w:val="22"/>
          <w:szCs w:val="22"/>
        </w:rPr>
        <w:t>y</w:t>
      </w:r>
      <w:r w:rsidRPr="005779C0">
        <w:rPr>
          <w:rFonts w:ascii="Calibri Light" w:hAnsi="Calibri Light" w:cs="Calibri Light"/>
          <w:sz w:val="22"/>
          <w:szCs w:val="22"/>
        </w:rPr>
        <w:t>budowanych</w:t>
      </w:r>
      <w:r w:rsidR="00903E6D" w:rsidRPr="005779C0">
        <w:rPr>
          <w:rFonts w:ascii="Calibri Light" w:hAnsi="Calibri Light" w:cs="Calibri Light"/>
          <w:sz w:val="22"/>
          <w:szCs w:val="22"/>
        </w:rPr>
        <w:t xml:space="preserve"> </w:t>
      </w:r>
      <w:r w:rsidRPr="005779C0">
        <w:rPr>
          <w:rFonts w:ascii="Calibri Light" w:hAnsi="Calibri Light" w:cs="Calibri Light"/>
          <w:sz w:val="22"/>
          <w:szCs w:val="22"/>
        </w:rPr>
        <w:t>środk</w:t>
      </w:r>
      <w:r w:rsidR="008D2631" w:rsidRPr="005779C0">
        <w:rPr>
          <w:rFonts w:ascii="Calibri Light" w:hAnsi="Calibri Light" w:cs="Calibri Light"/>
          <w:sz w:val="22"/>
          <w:szCs w:val="22"/>
        </w:rPr>
        <w:t>ów</w:t>
      </w:r>
      <w:r w:rsidRPr="005779C0">
        <w:rPr>
          <w:rFonts w:ascii="Calibri Light" w:hAnsi="Calibri Light" w:cs="Calibri Light"/>
          <w:sz w:val="22"/>
          <w:szCs w:val="22"/>
        </w:rPr>
        <w:t xml:space="preserve"> trwał</w:t>
      </w:r>
      <w:r w:rsidR="008D2631" w:rsidRPr="005779C0">
        <w:rPr>
          <w:rFonts w:ascii="Calibri Light" w:hAnsi="Calibri Light" w:cs="Calibri Light"/>
          <w:sz w:val="22"/>
          <w:szCs w:val="22"/>
        </w:rPr>
        <w:t>ych</w:t>
      </w:r>
      <w:r w:rsidRPr="005779C0">
        <w:rPr>
          <w:rFonts w:ascii="Calibri Light" w:hAnsi="Calibri Light" w:cs="Calibri Light"/>
          <w:sz w:val="22"/>
          <w:szCs w:val="22"/>
        </w:rPr>
        <w:t xml:space="preserve"> </w:t>
      </w:r>
      <w:r w:rsidR="00473867" w:rsidRPr="005779C0">
        <w:rPr>
          <w:rFonts w:ascii="Calibri Light" w:hAnsi="Calibri Light" w:cs="Calibri Light"/>
          <w:sz w:val="22"/>
          <w:szCs w:val="22"/>
        </w:rPr>
        <w:t>-</w:t>
      </w:r>
      <w:r w:rsidR="003B0854" w:rsidRPr="005779C0">
        <w:rPr>
          <w:rFonts w:ascii="Calibri Light" w:hAnsi="Calibri Light" w:cs="Calibri Light"/>
          <w:sz w:val="22"/>
          <w:szCs w:val="22"/>
        </w:rPr>
        <w:t xml:space="preserve"> załącznik nr 5</w:t>
      </w:r>
    </w:p>
    <w:p w14:paraId="2473E4BB" w14:textId="59E223B2" w:rsidR="00FC10C4" w:rsidRPr="005779C0" w:rsidRDefault="007253C9" w:rsidP="006C59DD">
      <w:pPr>
        <w:pStyle w:val="Akapitzlist"/>
        <w:numPr>
          <w:ilvl w:val="0"/>
          <w:numId w:val="13"/>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p</w:t>
      </w:r>
      <w:r w:rsidR="00FC10C4" w:rsidRPr="005779C0">
        <w:rPr>
          <w:rFonts w:ascii="Calibri Light" w:hAnsi="Calibri Light" w:cs="Calibri Light"/>
          <w:sz w:val="22"/>
          <w:szCs w:val="22"/>
        </w:rPr>
        <w:t>rzejściowe oświadczen</w:t>
      </w:r>
      <w:r w:rsidR="009F2E02" w:rsidRPr="005779C0">
        <w:rPr>
          <w:rFonts w:ascii="Calibri Light" w:hAnsi="Calibri Light" w:cs="Calibri Light"/>
          <w:sz w:val="22"/>
          <w:szCs w:val="22"/>
        </w:rPr>
        <w:t xml:space="preserve">ie podwykonawcy </w:t>
      </w:r>
      <w:r w:rsidR="00473867" w:rsidRPr="005779C0">
        <w:rPr>
          <w:rFonts w:ascii="Calibri Light" w:hAnsi="Calibri Light" w:cs="Calibri Light"/>
          <w:sz w:val="22"/>
          <w:szCs w:val="22"/>
        </w:rPr>
        <w:t>-</w:t>
      </w:r>
      <w:r w:rsidR="003B0854" w:rsidRPr="005779C0">
        <w:rPr>
          <w:rFonts w:ascii="Calibri Light" w:hAnsi="Calibri Light" w:cs="Calibri Light"/>
          <w:sz w:val="22"/>
          <w:szCs w:val="22"/>
        </w:rPr>
        <w:t xml:space="preserve"> załącznik nr 6</w:t>
      </w:r>
    </w:p>
    <w:p w14:paraId="0D1A980D" w14:textId="74420A82" w:rsidR="00FC10C4" w:rsidRPr="005779C0" w:rsidRDefault="007253C9" w:rsidP="006C59DD">
      <w:pPr>
        <w:pStyle w:val="Akapitzlist"/>
        <w:numPr>
          <w:ilvl w:val="0"/>
          <w:numId w:val="13"/>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k</w:t>
      </w:r>
      <w:r w:rsidR="00FC10C4" w:rsidRPr="005779C0">
        <w:rPr>
          <w:rFonts w:ascii="Calibri Light" w:hAnsi="Calibri Light" w:cs="Calibri Light"/>
          <w:sz w:val="22"/>
          <w:szCs w:val="22"/>
        </w:rPr>
        <w:t>ońcowe oświadczen</w:t>
      </w:r>
      <w:r w:rsidR="009F2E02" w:rsidRPr="005779C0">
        <w:rPr>
          <w:rFonts w:ascii="Calibri Light" w:hAnsi="Calibri Light" w:cs="Calibri Light"/>
          <w:sz w:val="22"/>
          <w:szCs w:val="22"/>
        </w:rPr>
        <w:t xml:space="preserve">ie podwykonawcy </w:t>
      </w:r>
      <w:r w:rsidR="00473867" w:rsidRPr="005779C0">
        <w:rPr>
          <w:rFonts w:ascii="Calibri Light" w:hAnsi="Calibri Light" w:cs="Calibri Light"/>
          <w:sz w:val="22"/>
          <w:szCs w:val="22"/>
        </w:rPr>
        <w:t>-</w:t>
      </w:r>
      <w:r w:rsidR="00022A02" w:rsidRPr="005779C0">
        <w:rPr>
          <w:rFonts w:ascii="Calibri Light" w:hAnsi="Calibri Light" w:cs="Calibri Light"/>
          <w:sz w:val="22"/>
          <w:szCs w:val="22"/>
        </w:rPr>
        <w:t xml:space="preserve"> załącznik</w:t>
      </w:r>
      <w:r w:rsidR="003B0854" w:rsidRPr="005779C0">
        <w:rPr>
          <w:rFonts w:ascii="Calibri Light" w:hAnsi="Calibri Light" w:cs="Calibri Light"/>
          <w:sz w:val="22"/>
          <w:szCs w:val="22"/>
        </w:rPr>
        <w:t xml:space="preserve"> nr 7</w:t>
      </w:r>
    </w:p>
    <w:p w14:paraId="5047F474" w14:textId="557299E1" w:rsidR="0069432C" w:rsidRPr="005779C0" w:rsidRDefault="0069432C" w:rsidP="006C59DD">
      <w:pPr>
        <w:pStyle w:val="Akapitzlist"/>
        <w:numPr>
          <w:ilvl w:val="0"/>
          <w:numId w:val="13"/>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wz</w:t>
      </w:r>
      <w:r w:rsidR="000F5E95" w:rsidRPr="005779C0">
        <w:rPr>
          <w:rFonts w:ascii="Calibri Light" w:hAnsi="Calibri Light" w:cs="Calibri Light"/>
          <w:sz w:val="22"/>
          <w:szCs w:val="22"/>
        </w:rPr>
        <w:t>ór protokołu odbioru wykonanych</w:t>
      </w:r>
      <w:r w:rsidR="009F2E02" w:rsidRPr="005779C0">
        <w:rPr>
          <w:rFonts w:ascii="Calibri Light" w:hAnsi="Calibri Light" w:cs="Calibri Light"/>
          <w:sz w:val="22"/>
          <w:szCs w:val="22"/>
        </w:rPr>
        <w:t xml:space="preserve"> robót </w:t>
      </w:r>
      <w:r w:rsidR="00473867" w:rsidRPr="005779C0">
        <w:rPr>
          <w:rFonts w:ascii="Calibri Light" w:hAnsi="Calibri Light" w:cs="Calibri Light"/>
          <w:sz w:val="22"/>
          <w:szCs w:val="22"/>
        </w:rPr>
        <w:t>-</w:t>
      </w:r>
      <w:r w:rsidR="003B0854" w:rsidRPr="005779C0">
        <w:rPr>
          <w:rFonts w:ascii="Calibri Light" w:hAnsi="Calibri Light" w:cs="Calibri Light"/>
          <w:sz w:val="22"/>
          <w:szCs w:val="22"/>
        </w:rPr>
        <w:t xml:space="preserve"> załącznik nr 8</w:t>
      </w:r>
    </w:p>
    <w:p w14:paraId="7379D5C9" w14:textId="6D00A6AE" w:rsidR="0069432C" w:rsidRPr="005779C0" w:rsidRDefault="0069432C" w:rsidP="006C59DD">
      <w:pPr>
        <w:pStyle w:val="Akapitzlist"/>
        <w:numPr>
          <w:ilvl w:val="0"/>
          <w:numId w:val="13"/>
        </w:numPr>
        <w:spacing w:line="300" w:lineRule="auto"/>
        <w:jc w:val="both"/>
        <w:rPr>
          <w:rFonts w:ascii="Calibri Light" w:hAnsi="Calibri Light" w:cs="Calibri Light"/>
          <w:sz w:val="22"/>
          <w:szCs w:val="22"/>
        </w:rPr>
      </w:pPr>
      <w:r w:rsidRPr="005779C0">
        <w:rPr>
          <w:rFonts w:ascii="Calibri Light" w:hAnsi="Calibri Light" w:cs="Calibri Light"/>
          <w:sz w:val="22"/>
          <w:szCs w:val="22"/>
        </w:rPr>
        <w:t>lista dokumen</w:t>
      </w:r>
      <w:r w:rsidR="009F2E02" w:rsidRPr="005779C0">
        <w:rPr>
          <w:rFonts w:ascii="Calibri Light" w:hAnsi="Calibri Light" w:cs="Calibri Light"/>
          <w:sz w:val="22"/>
          <w:szCs w:val="22"/>
        </w:rPr>
        <w:t xml:space="preserve">tów odbiorowych </w:t>
      </w:r>
      <w:r w:rsidR="00473867" w:rsidRPr="005779C0">
        <w:rPr>
          <w:rFonts w:ascii="Calibri Light" w:hAnsi="Calibri Light" w:cs="Calibri Light"/>
          <w:sz w:val="22"/>
          <w:szCs w:val="22"/>
        </w:rPr>
        <w:t>-</w:t>
      </w:r>
      <w:r w:rsidR="003B0854" w:rsidRPr="005779C0">
        <w:rPr>
          <w:rFonts w:ascii="Calibri Light" w:hAnsi="Calibri Light" w:cs="Calibri Light"/>
          <w:sz w:val="22"/>
          <w:szCs w:val="22"/>
        </w:rPr>
        <w:t xml:space="preserve"> załącznik nr 9</w:t>
      </w:r>
    </w:p>
    <w:p w14:paraId="0F510B28" w14:textId="1B37F5F0" w:rsidR="00D21B64" w:rsidRPr="005779C0" w:rsidRDefault="00D21B64" w:rsidP="006C59DD">
      <w:pPr>
        <w:pStyle w:val="Akapitzlist"/>
        <w:numPr>
          <w:ilvl w:val="0"/>
          <w:numId w:val="13"/>
        </w:numPr>
        <w:spacing w:line="300" w:lineRule="auto"/>
        <w:jc w:val="both"/>
        <w:rPr>
          <w:rFonts w:ascii="Calibri Light" w:hAnsi="Calibri Light" w:cs="Calibri Light"/>
          <w:sz w:val="22"/>
          <w:szCs w:val="22"/>
        </w:rPr>
      </w:pPr>
      <w:r w:rsidRPr="005779C0">
        <w:rPr>
          <w:rFonts w:ascii="Calibri Light" w:hAnsi="Calibri Light" w:cs="Calibri Light"/>
          <w:sz w:val="22"/>
          <w:szCs w:val="22"/>
        </w:rPr>
        <w:t>wytyczne sporządzania dokumentacji</w:t>
      </w:r>
      <w:r w:rsidR="009F2E02" w:rsidRPr="005779C0">
        <w:rPr>
          <w:rFonts w:ascii="Calibri Light" w:hAnsi="Calibri Light" w:cs="Calibri Light"/>
          <w:sz w:val="22"/>
          <w:szCs w:val="22"/>
        </w:rPr>
        <w:t xml:space="preserve"> powykonawczej </w:t>
      </w:r>
      <w:r w:rsidR="00473867" w:rsidRPr="005779C0">
        <w:rPr>
          <w:rFonts w:ascii="Calibri Light" w:hAnsi="Calibri Light" w:cs="Calibri Light"/>
          <w:sz w:val="22"/>
          <w:szCs w:val="22"/>
        </w:rPr>
        <w:t>-</w:t>
      </w:r>
      <w:r w:rsidR="009F2E02" w:rsidRPr="005779C0">
        <w:rPr>
          <w:rFonts w:ascii="Calibri Light" w:hAnsi="Calibri Light" w:cs="Calibri Light"/>
          <w:sz w:val="22"/>
          <w:szCs w:val="22"/>
        </w:rPr>
        <w:t xml:space="preserve"> za</w:t>
      </w:r>
      <w:r w:rsidR="003B0854" w:rsidRPr="005779C0">
        <w:rPr>
          <w:rFonts w:ascii="Calibri Light" w:hAnsi="Calibri Light" w:cs="Calibri Light"/>
          <w:sz w:val="22"/>
          <w:szCs w:val="22"/>
        </w:rPr>
        <w:t>łącznik nr 10</w:t>
      </w:r>
    </w:p>
    <w:p w14:paraId="5413F105" w14:textId="741B33EB" w:rsidR="0034384E" w:rsidRPr="005779C0" w:rsidRDefault="002E5D4F" w:rsidP="006C59DD">
      <w:pPr>
        <w:pStyle w:val="Akapitzlist"/>
        <w:numPr>
          <w:ilvl w:val="0"/>
          <w:numId w:val="13"/>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wytyczne do ochrony terenów zadrzewionych podczas realizacji robót budowlanych</w:t>
      </w:r>
      <w:r w:rsidR="009F2E02" w:rsidRPr="005779C0">
        <w:rPr>
          <w:rFonts w:ascii="Calibri Light" w:hAnsi="Calibri Light" w:cs="Calibri Light"/>
          <w:sz w:val="22"/>
          <w:szCs w:val="22"/>
        </w:rPr>
        <w:t xml:space="preserve"> </w:t>
      </w:r>
      <w:r w:rsidR="00473867" w:rsidRPr="005779C0">
        <w:rPr>
          <w:rFonts w:ascii="Calibri Light" w:hAnsi="Calibri Light" w:cs="Calibri Light"/>
          <w:sz w:val="22"/>
          <w:szCs w:val="22"/>
        </w:rPr>
        <w:t>-</w:t>
      </w:r>
      <w:r w:rsidR="0067185B" w:rsidRPr="005779C0">
        <w:rPr>
          <w:rFonts w:ascii="Calibri Light" w:hAnsi="Calibri Light" w:cs="Calibri Light"/>
          <w:sz w:val="22"/>
          <w:szCs w:val="22"/>
        </w:rPr>
        <w:t xml:space="preserve"> </w:t>
      </w:r>
      <w:r w:rsidR="009F2E02" w:rsidRPr="005779C0">
        <w:rPr>
          <w:rFonts w:ascii="Calibri Light" w:hAnsi="Calibri Light" w:cs="Calibri Light"/>
          <w:sz w:val="22"/>
          <w:szCs w:val="22"/>
        </w:rPr>
        <w:t>załącznik</w:t>
      </w:r>
      <w:r w:rsidR="003B0854" w:rsidRPr="005779C0">
        <w:rPr>
          <w:rFonts w:ascii="Calibri Light" w:hAnsi="Calibri Light" w:cs="Calibri Light"/>
          <w:sz w:val="22"/>
          <w:szCs w:val="22"/>
        </w:rPr>
        <w:t xml:space="preserve"> nr 11</w:t>
      </w:r>
    </w:p>
    <w:p w14:paraId="52A3BEA6" w14:textId="2D360EA3" w:rsidR="0080120C" w:rsidRPr="005779C0" w:rsidRDefault="00856CC2" w:rsidP="006C59DD">
      <w:pPr>
        <w:pStyle w:val="Akapitzlist"/>
        <w:numPr>
          <w:ilvl w:val="0"/>
          <w:numId w:val="13"/>
        </w:numPr>
        <w:spacing w:line="300" w:lineRule="auto"/>
        <w:ind w:left="714" w:hanging="357"/>
        <w:jc w:val="both"/>
        <w:rPr>
          <w:rFonts w:ascii="Calibri Light" w:hAnsi="Calibri Light" w:cs="Calibri Light"/>
          <w:sz w:val="22"/>
          <w:szCs w:val="22"/>
        </w:rPr>
      </w:pPr>
      <w:r w:rsidRPr="005779C0">
        <w:rPr>
          <w:rFonts w:ascii="Calibri Light" w:hAnsi="Calibri Light" w:cs="Calibri Light"/>
          <w:sz w:val="22"/>
          <w:szCs w:val="22"/>
        </w:rPr>
        <w:t>umowa o przejęcie praw i obowiązków wynikających z gwaran</w:t>
      </w:r>
      <w:r w:rsidR="00D42346" w:rsidRPr="005779C0">
        <w:rPr>
          <w:rFonts w:ascii="Calibri Light" w:hAnsi="Calibri Light" w:cs="Calibri Light"/>
          <w:sz w:val="22"/>
          <w:szCs w:val="22"/>
        </w:rPr>
        <w:t>cji i rękojmi - załącznik nr 12</w:t>
      </w:r>
    </w:p>
    <w:p w14:paraId="0DDC60A7" w14:textId="261D8607" w:rsidR="00184275" w:rsidRPr="005779C0" w:rsidRDefault="00184275" w:rsidP="006C59DD">
      <w:pPr>
        <w:spacing w:line="300" w:lineRule="auto"/>
        <w:contextualSpacing/>
        <w:jc w:val="both"/>
        <w:rPr>
          <w:rFonts w:ascii="Calibri Light" w:hAnsi="Calibri Light" w:cs="Calibri Light"/>
          <w:sz w:val="22"/>
          <w:szCs w:val="22"/>
        </w:rPr>
      </w:pPr>
    </w:p>
    <w:p w14:paraId="55AB8DDD" w14:textId="316E3087" w:rsidR="00184275" w:rsidRPr="005779C0" w:rsidRDefault="00184275" w:rsidP="006C59DD">
      <w:pPr>
        <w:spacing w:line="300" w:lineRule="auto"/>
        <w:contextualSpacing/>
        <w:jc w:val="both"/>
        <w:rPr>
          <w:rFonts w:ascii="Calibri Light" w:hAnsi="Calibri Light" w:cs="Calibri Light"/>
          <w:sz w:val="22"/>
          <w:szCs w:val="22"/>
        </w:rPr>
      </w:pPr>
      <w:r w:rsidRPr="005779C0">
        <w:rPr>
          <w:rFonts w:ascii="Calibri Light" w:hAnsi="Calibri Light" w:cs="Calibri Light"/>
          <w:bCs/>
          <w:iCs/>
          <w:sz w:val="22"/>
          <w:szCs w:val="22"/>
        </w:rPr>
        <w:t>*wybrać, uzupełnić i dostosować zapisy odpowiednio do części zamówienia, której dotyczy umowa</w:t>
      </w:r>
    </w:p>
    <w:p w14:paraId="1B06244E" w14:textId="77777777" w:rsidR="006C59DD" w:rsidRDefault="006C59DD" w:rsidP="006C59DD">
      <w:pPr>
        <w:spacing w:line="300" w:lineRule="auto"/>
        <w:contextualSpacing/>
        <w:jc w:val="both"/>
        <w:rPr>
          <w:rFonts w:ascii="Calibri Light" w:hAnsi="Calibri Light" w:cs="Calibri Light"/>
          <w:b/>
          <w:sz w:val="22"/>
          <w:szCs w:val="22"/>
        </w:rPr>
      </w:pPr>
    </w:p>
    <w:p w14:paraId="6B5E68FC" w14:textId="3699E66C" w:rsidR="006C0D3A" w:rsidRPr="006C59DD" w:rsidRDefault="007E2936" w:rsidP="006C59DD">
      <w:pPr>
        <w:spacing w:line="300" w:lineRule="auto"/>
        <w:ind w:left="709" w:firstLine="709"/>
        <w:contextualSpacing/>
        <w:jc w:val="both"/>
        <w:rPr>
          <w:rFonts w:ascii="Calibri Light" w:hAnsi="Calibri Light" w:cs="Calibri Light"/>
          <w:b/>
          <w:sz w:val="22"/>
          <w:szCs w:val="22"/>
        </w:rPr>
      </w:pPr>
      <w:r w:rsidRPr="005779C0">
        <w:rPr>
          <w:rFonts w:ascii="Calibri Light" w:hAnsi="Calibri Light" w:cs="Calibri Light"/>
          <w:b/>
          <w:sz w:val="22"/>
          <w:szCs w:val="22"/>
        </w:rPr>
        <w:t>ZAMAWIAJĄCY</w:t>
      </w:r>
      <w:r w:rsidRPr="005779C0">
        <w:rPr>
          <w:rFonts w:ascii="Calibri Light" w:hAnsi="Calibri Light" w:cs="Calibri Light"/>
          <w:b/>
          <w:sz w:val="22"/>
          <w:szCs w:val="22"/>
        </w:rPr>
        <w:tab/>
      </w:r>
      <w:r w:rsidRPr="005779C0">
        <w:rPr>
          <w:rFonts w:ascii="Calibri Light" w:hAnsi="Calibri Light" w:cs="Calibri Light"/>
          <w:b/>
          <w:sz w:val="22"/>
          <w:szCs w:val="22"/>
        </w:rPr>
        <w:tab/>
      </w:r>
      <w:r w:rsidRPr="005779C0">
        <w:rPr>
          <w:rFonts w:ascii="Calibri Light" w:hAnsi="Calibri Light" w:cs="Calibri Light"/>
          <w:b/>
          <w:sz w:val="22"/>
          <w:szCs w:val="22"/>
        </w:rPr>
        <w:tab/>
      </w:r>
      <w:r w:rsidRPr="005779C0">
        <w:rPr>
          <w:rFonts w:ascii="Calibri Light" w:hAnsi="Calibri Light" w:cs="Calibri Light"/>
          <w:b/>
          <w:sz w:val="22"/>
          <w:szCs w:val="22"/>
        </w:rPr>
        <w:tab/>
      </w:r>
      <w:r w:rsidRPr="005779C0">
        <w:rPr>
          <w:rFonts w:ascii="Calibri Light" w:hAnsi="Calibri Light" w:cs="Calibri Light"/>
          <w:b/>
          <w:sz w:val="22"/>
          <w:szCs w:val="22"/>
        </w:rPr>
        <w:tab/>
      </w:r>
      <w:r w:rsidRPr="005779C0">
        <w:rPr>
          <w:rFonts w:ascii="Calibri Light" w:hAnsi="Calibri Light" w:cs="Calibri Light"/>
          <w:b/>
          <w:sz w:val="22"/>
          <w:szCs w:val="22"/>
        </w:rPr>
        <w:tab/>
      </w:r>
      <w:r w:rsidRPr="005779C0">
        <w:rPr>
          <w:rFonts w:ascii="Calibri Light" w:hAnsi="Calibri Light" w:cs="Calibri Light"/>
          <w:b/>
          <w:sz w:val="22"/>
          <w:szCs w:val="22"/>
        </w:rPr>
        <w:tab/>
      </w:r>
      <w:r w:rsidR="00501C33" w:rsidRPr="005779C0">
        <w:rPr>
          <w:rFonts w:ascii="Calibri Light" w:hAnsi="Calibri Light" w:cs="Calibri Light"/>
          <w:b/>
          <w:sz w:val="22"/>
          <w:szCs w:val="22"/>
        </w:rPr>
        <w:t>WYKONAWC</w:t>
      </w:r>
      <w:r w:rsidR="00A470EA" w:rsidRPr="005779C0">
        <w:rPr>
          <w:rFonts w:ascii="Calibri Light" w:hAnsi="Calibri Light" w:cs="Calibri Light"/>
          <w:b/>
          <w:sz w:val="22"/>
          <w:szCs w:val="22"/>
        </w:rPr>
        <w:t>A</w:t>
      </w:r>
    </w:p>
    <w:p w14:paraId="35050360" w14:textId="77777777" w:rsidR="003D4033" w:rsidRDefault="003D4033" w:rsidP="006C59DD">
      <w:pPr>
        <w:pStyle w:val="Tekstpodstawowy"/>
        <w:jc w:val="right"/>
        <w:rPr>
          <w:rFonts w:ascii="Calibri Light" w:hAnsi="Calibri Light" w:cs="Calibri Light"/>
          <w:b w:val="0"/>
          <w:bCs/>
          <w:iCs/>
          <w:sz w:val="22"/>
          <w:szCs w:val="22"/>
        </w:rPr>
      </w:pPr>
    </w:p>
    <w:p w14:paraId="1BE5BBB4" w14:textId="77777777" w:rsidR="00B9622E" w:rsidRDefault="00B9622E" w:rsidP="006C59DD">
      <w:pPr>
        <w:pStyle w:val="Tekstpodstawowy"/>
        <w:jc w:val="right"/>
        <w:rPr>
          <w:rFonts w:ascii="Calibri Light" w:hAnsi="Calibri Light" w:cs="Calibri Light"/>
          <w:b w:val="0"/>
          <w:bCs/>
          <w:iCs/>
          <w:sz w:val="22"/>
          <w:szCs w:val="22"/>
        </w:rPr>
      </w:pPr>
    </w:p>
    <w:p w14:paraId="66A4E1C1" w14:textId="77777777" w:rsidR="00B9622E" w:rsidRDefault="00B9622E" w:rsidP="006C59DD">
      <w:pPr>
        <w:pStyle w:val="Tekstpodstawowy"/>
        <w:jc w:val="right"/>
        <w:rPr>
          <w:rFonts w:ascii="Calibri Light" w:hAnsi="Calibri Light" w:cs="Calibri Light"/>
          <w:b w:val="0"/>
          <w:bCs/>
          <w:iCs/>
          <w:sz w:val="22"/>
          <w:szCs w:val="22"/>
        </w:rPr>
      </w:pPr>
    </w:p>
    <w:p w14:paraId="5FBFDEB2" w14:textId="77777777" w:rsidR="00B9622E" w:rsidRDefault="00B9622E" w:rsidP="006C59DD">
      <w:pPr>
        <w:pStyle w:val="Tekstpodstawowy"/>
        <w:jc w:val="right"/>
        <w:rPr>
          <w:rFonts w:ascii="Calibri Light" w:hAnsi="Calibri Light" w:cs="Calibri Light"/>
          <w:b w:val="0"/>
          <w:bCs/>
          <w:iCs/>
          <w:sz w:val="22"/>
          <w:szCs w:val="22"/>
        </w:rPr>
      </w:pPr>
    </w:p>
    <w:p w14:paraId="4F2728CC" w14:textId="77777777" w:rsidR="00B9622E" w:rsidRDefault="00B9622E" w:rsidP="006C59DD">
      <w:pPr>
        <w:pStyle w:val="Tekstpodstawowy"/>
        <w:jc w:val="right"/>
        <w:rPr>
          <w:rFonts w:ascii="Calibri Light" w:hAnsi="Calibri Light" w:cs="Calibri Light"/>
          <w:b w:val="0"/>
          <w:bCs/>
          <w:iCs/>
          <w:sz w:val="22"/>
          <w:szCs w:val="22"/>
        </w:rPr>
      </w:pPr>
    </w:p>
    <w:p w14:paraId="377B2D3E" w14:textId="5ECF3B6A" w:rsidR="0053449A" w:rsidRPr="005779C0" w:rsidRDefault="0053449A" w:rsidP="006C59DD">
      <w:pPr>
        <w:pStyle w:val="Tekstpodstawowy"/>
        <w:jc w:val="right"/>
        <w:rPr>
          <w:rFonts w:ascii="Calibri Light" w:hAnsi="Calibri Light" w:cs="Calibri Light"/>
          <w:b w:val="0"/>
          <w:bCs/>
          <w:iCs/>
          <w:sz w:val="22"/>
          <w:szCs w:val="22"/>
        </w:rPr>
      </w:pPr>
      <w:r w:rsidRPr="005779C0">
        <w:rPr>
          <w:rFonts w:ascii="Calibri Light" w:hAnsi="Calibri Light" w:cs="Calibri Light"/>
          <w:b w:val="0"/>
          <w:bCs/>
          <w:iCs/>
          <w:sz w:val="22"/>
          <w:szCs w:val="22"/>
        </w:rPr>
        <w:lastRenderedPageBreak/>
        <w:t>Załącznik nr 1</w:t>
      </w:r>
      <w:r w:rsidR="006D2B08" w:rsidRPr="005779C0">
        <w:rPr>
          <w:rFonts w:ascii="Calibri Light" w:hAnsi="Calibri Light" w:cs="Calibri Light"/>
          <w:b w:val="0"/>
          <w:bCs/>
          <w:iCs/>
          <w:sz w:val="22"/>
          <w:szCs w:val="22"/>
        </w:rPr>
        <w:t>A</w:t>
      </w:r>
      <w:r w:rsidRPr="005779C0">
        <w:rPr>
          <w:rFonts w:ascii="Calibri Light" w:hAnsi="Calibri Light" w:cs="Calibri Light"/>
          <w:b w:val="0"/>
          <w:bCs/>
          <w:iCs/>
          <w:sz w:val="22"/>
          <w:szCs w:val="22"/>
        </w:rPr>
        <w:t xml:space="preserve"> do umowy </w:t>
      </w:r>
      <w:r w:rsidR="002E110A" w:rsidRPr="005779C0">
        <w:rPr>
          <w:rFonts w:ascii="Calibri Light" w:hAnsi="Calibri Light" w:cs="Calibri Light"/>
          <w:b w:val="0"/>
          <w:sz w:val="22"/>
          <w:szCs w:val="22"/>
        </w:rPr>
        <w:t>nr DIN-</w:t>
      </w:r>
      <w:r w:rsidR="004262DB" w:rsidRPr="005779C0">
        <w:rPr>
          <w:rFonts w:ascii="Calibri Light" w:hAnsi="Calibri Light" w:cs="Calibri Light"/>
          <w:b w:val="0"/>
          <w:sz w:val="22"/>
          <w:szCs w:val="22"/>
        </w:rPr>
        <w:t>I</w:t>
      </w:r>
      <w:r w:rsidR="00DA6B74" w:rsidRPr="005779C0">
        <w:rPr>
          <w:rFonts w:ascii="Calibri Light" w:hAnsi="Calibri Light" w:cs="Calibri Light"/>
          <w:b w:val="0"/>
          <w:sz w:val="22"/>
          <w:szCs w:val="22"/>
        </w:rPr>
        <w:t>I.</w:t>
      </w:r>
      <w:r w:rsidR="00375B9A" w:rsidRPr="005779C0">
        <w:rPr>
          <w:rFonts w:ascii="Calibri Light" w:hAnsi="Calibri Light" w:cs="Calibri Light"/>
          <w:b w:val="0"/>
          <w:sz w:val="22"/>
          <w:szCs w:val="22"/>
        </w:rPr>
        <w:t>272.....202</w:t>
      </w:r>
      <w:r w:rsidR="00CB7A5F" w:rsidRPr="005779C0">
        <w:rPr>
          <w:rFonts w:ascii="Calibri Light" w:hAnsi="Calibri Light" w:cs="Calibri Light"/>
          <w:b w:val="0"/>
          <w:sz w:val="22"/>
          <w:szCs w:val="22"/>
        </w:rPr>
        <w:t>6</w:t>
      </w:r>
    </w:p>
    <w:p w14:paraId="25ACB648" w14:textId="77777777" w:rsidR="0053449A" w:rsidRPr="005779C0" w:rsidRDefault="0021290C" w:rsidP="0053449A">
      <w:pPr>
        <w:rPr>
          <w:rFonts w:ascii="Calibri Light" w:hAnsi="Calibri Light" w:cs="Calibri Light"/>
          <w:b/>
          <w:sz w:val="22"/>
          <w:szCs w:val="22"/>
        </w:rPr>
      </w:pPr>
      <w:r w:rsidRPr="005779C0">
        <w:rPr>
          <w:rFonts w:ascii="Calibri Light" w:hAnsi="Calibri Light" w:cs="Calibri Light"/>
          <w:b/>
          <w:sz w:val="22"/>
          <w:szCs w:val="22"/>
        </w:rPr>
        <w:t xml:space="preserve">                   </w:t>
      </w:r>
    </w:p>
    <w:p w14:paraId="22133901" w14:textId="77777777" w:rsidR="0053449A" w:rsidRPr="005779C0" w:rsidRDefault="0053449A" w:rsidP="0053449A">
      <w:pPr>
        <w:jc w:val="center"/>
        <w:rPr>
          <w:rFonts w:ascii="Calibri Light" w:hAnsi="Calibri Light" w:cs="Calibri Light"/>
          <w:sz w:val="22"/>
          <w:szCs w:val="22"/>
        </w:rPr>
      </w:pPr>
      <w:r w:rsidRPr="005779C0">
        <w:rPr>
          <w:rFonts w:ascii="Calibri Light" w:hAnsi="Calibri Light" w:cs="Calibri Light"/>
          <w:b/>
          <w:sz w:val="22"/>
          <w:szCs w:val="22"/>
        </w:rPr>
        <w:t>ZESTAWIENIE KOSZTÓW ZADANIA</w:t>
      </w:r>
      <w:r w:rsidRPr="005779C0">
        <w:rPr>
          <w:rFonts w:ascii="Calibri Light" w:hAnsi="Calibri Light" w:cs="Calibri Light"/>
          <w:sz w:val="22"/>
          <w:szCs w:val="22"/>
        </w:rPr>
        <w:tab/>
      </w:r>
    </w:p>
    <w:p w14:paraId="567EAC6F" w14:textId="77777777" w:rsidR="0053449A" w:rsidRPr="005779C0" w:rsidRDefault="0053449A" w:rsidP="0053449A">
      <w:pPr>
        <w:jc w:val="center"/>
        <w:rPr>
          <w:rFonts w:ascii="Calibri Light" w:hAnsi="Calibri Light" w:cs="Calibri Light"/>
          <w:sz w:val="22"/>
          <w:szCs w:val="22"/>
        </w:rPr>
      </w:pPr>
      <w:r w:rsidRPr="005779C0">
        <w:rPr>
          <w:rFonts w:ascii="Calibri Light" w:hAnsi="Calibri Light" w:cs="Calibri Light"/>
          <w:sz w:val="22"/>
          <w:szCs w:val="22"/>
        </w:rPr>
        <w:tab/>
      </w:r>
      <w:r w:rsidRPr="005779C0">
        <w:rPr>
          <w:rFonts w:ascii="Calibri Light" w:hAnsi="Calibri Light" w:cs="Calibri Light"/>
          <w:sz w:val="22"/>
          <w:szCs w:val="22"/>
        </w:rPr>
        <w:tab/>
      </w:r>
    </w:p>
    <w:p w14:paraId="53A3CCED" w14:textId="5C02DBF2" w:rsidR="000013C4" w:rsidRPr="005779C0" w:rsidRDefault="000013C4" w:rsidP="000013C4">
      <w:pPr>
        <w:pStyle w:val="Nagwek10"/>
        <w:numPr>
          <w:ilvl w:val="0"/>
          <w:numId w:val="0"/>
        </w:numPr>
        <w:jc w:val="both"/>
        <w:rPr>
          <w:rFonts w:eastAsia="Calibri" w:cs="Calibri Light"/>
        </w:rPr>
      </w:pPr>
      <w:bookmarkStart w:id="3" w:name="_Hlk191983591"/>
      <w:bookmarkStart w:id="4" w:name="_Hlk225416834"/>
      <w:r w:rsidRPr="005779C0">
        <w:rPr>
          <w:rFonts w:eastAsia="Calibri" w:cs="Calibri Light"/>
        </w:rPr>
        <w:t xml:space="preserve">Opracowanie dokumentacji projektowej i montaż żagli przeciwsłonecznych na terenie Przedszkola Samorządowego Nr </w:t>
      </w:r>
      <w:r w:rsidR="00585852" w:rsidRPr="005779C0">
        <w:rPr>
          <w:rFonts w:eastAsia="Calibri" w:cs="Calibri Light"/>
        </w:rPr>
        <w:t>32</w:t>
      </w:r>
      <w:r w:rsidRPr="005779C0">
        <w:rPr>
          <w:rFonts w:eastAsia="Calibri" w:cs="Calibri Light"/>
        </w:rPr>
        <w:t xml:space="preserve"> w Białymstoku, ul. </w:t>
      </w:r>
      <w:r w:rsidR="00585852" w:rsidRPr="005779C0">
        <w:rPr>
          <w:rFonts w:eastAsia="Calibri" w:cs="Calibri Light"/>
        </w:rPr>
        <w:t>K. Pułaskiego 55</w:t>
      </w:r>
      <w:r w:rsidRPr="005779C0">
        <w:rPr>
          <w:rFonts w:eastAsia="Calibri" w:cs="Calibri Light"/>
        </w:rPr>
        <w:t xml:space="preserve"> i </w:t>
      </w:r>
      <w:r w:rsidR="00585852" w:rsidRPr="005779C0">
        <w:rPr>
          <w:rFonts w:eastAsia="Calibri" w:cs="Calibri Light"/>
        </w:rPr>
        <w:t xml:space="preserve">Zespołu Placówek Szkolno-Wychowawczych </w:t>
      </w:r>
      <w:r w:rsidRPr="005779C0">
        <w:rPr>
          <w:rFonts w:eastAsia="Calibri" w:cs="Calibri Light"/>
        </w:rPr>
        <w:br/>
        <w:t xml:space="preserve">w Białymstoku, ul. </w:t>
      </w:r>
      <w:bookmarkEnd w:id="3"/>
      <w:r w:rsidR="00585852" w:rsidRPr="005779C0">
        <w:rPr>
          <w:rFonts w:eastAsia="Calibri" w:cs="Calibri Light"/>
        </w:rPr>
        <w:t>Krakowska 19</w:t>
      </w:r>
      <w:r w:rsidRPr="005779C0">
        <w:rPr>
          <w:rFonts w:eastAsia="Calibri" w:cs="Calibri Light"/>
        </w:rPr>
        <w:t xml:space="preserve"> – część I zamówienia</w:t>
      </w: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7543"/>
        <w:gridCol w:w="1680"/>
      </w:tblGrid>
      <w:tr w:rsidR="005779C0" w:rsidRPr="005779C0" w14:paraId="423AF61D" w14:textId="77777777" w:rsidTr="000013C4">
        <w:trPr>
          <w:trHeight w:val="635"/>
          <w:jc w:val="center"/>
        </w:trPr>
        <w:tc>
          <w:tcPr>
            <w:tcW w:w="548" w:type="dxa"/>
            <w:tcBorders>
              <w:top w:val="single" w:sz="4" w:space="0" w:color="auto"/>
              <w:left w:val="single" w:sz="4" w:space="0" w:color="auto"/>
              <w:bottom w:val="single" w:sz="4" w:space="0" w:color="auto"/>
              <w:right w:val="single" w:sz="4" w:space="0" w:color="auto"/>
            </w:tcBorders>
            <w:vAlign w:val="center"/>
            <w:hideMark/>
          </w:tcPr>
          <w:bookmarkEnd w:id="4"/>
          <w:p w14:paraId="1983866B"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Lp.</w:t>
            </w:r>
          </w:p>
        </w:tc>
        <w:tc>
          <w:tcPr>
            <w:tcW w:w="7543" w:type="dxa"/>
            <w:tcBorders>
              <w:top w:val="single" w:sz="4" w:space="0" w:color="auto"/>
              <w:left w:val="single" w:sz="4" w:space="0" w:color="auto"/>
              <w:bottom w:val="single" w:sz="4" w:space="0" w:color="auto"/>
              <w:right w:val="single" w:sz="4" w:space="0" w:color="auto"/>
            </w:tcBorders>
            <w:vAlign w:val="center"/>
            <w:hideMark/>
          </w:tcPr>
          <w:p w14:paraId="65C86B78"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Wyszczególnienie prac</w:t>
            </w:r>
          </w:p>
        </w:tc>
        <w:tc>
          <w:tcPr>
            <w:tcW w:w="1680" w:type="dxa"/>
            <w:tcBorders>
              <w:top w:val="single" w:sz="4" w:space="0" w:color="auto"/>
              <w:left w:val="single" w:sz="4" w:space="0" w:color="auto"/>
              <w:bottom w:val="single" w:sz="4" w:space="0" w:color="auto"/>
              <w:right w:val="single" w:sz="4" w:space="0" w:color="auto"/>
            </w:tcBorders>
            <w:vAlign w:val="center"/>
            <w:hideMark/>
          </w:tcPr>
          <w:p w14:paraId="54CFC810" w14:textId="0B643A3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Wartość w zł</w:t>
            </w:r>
            <w:r w:rsidR="007B1D92" w:rsidRPr="005779C0">
              <w:rPr>
                <w:rFonts w:ascii="Calibri Light" w:hAnsi="Calibri Light" w:cs="Calibri Light"/>
                <w:b/>
                <w:sz w:val="22"/>
                <w:szCs w:val="22"/>
                <w:lang w:eastAsia="en-US"/>
              </w:rPr>
              <w:t xml:space="preserve"> </w:t>
            </w:r>
          </w:p>
        </w:tc>
      </w:tr>
      <w:tr w:rsidR="005779C0" w:rsidRPr="005779C0" w14:paraId="5547BCFF" w14:textId="77777777" w:rsidTr="000013C4">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008A61"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I</w:t>
            </w:r>
          </w:p>
        </w:tc>
        <w:tc>
          <w:tcPr>
            <w:tcW w:w="7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C98EE5" w14:textId="5FC610D3" w:rsidR="000013C4" w:rsidRPr="005779C0" w:rsidRDefault="000013C4">
            <w:pPr>
              <w:rPr>
                <w:rFonts w:ascii="Calibri Light" w:hAnsi="Calibri Light" w:cs="Calibri Light"/>
                <w:b/>
                <w:sz w:val="22"/>
                <w:szCs w:val="22"/>
                <w:lang w:eastAsia="en-US"/>
              </w:rPr>
            </w:pPr>
            <w:r w:rsidRPr="005779C0">
              <w:rPr>
                <w:rFonts w:ascii="Calibri Light" w:hAnsi="Calibri Light" w:cs="Calibri Light"/>
                <w:b/>
                <w:sz w:val="22"/>
                <w:szCs w:val="22"/>
                <w:lang w:eastAsia="en-US"/>
              </w:rPr>
              <w:t xml:space="preserve">Przedszkole Samorządowe Nr </w:t>
            </w:r>
            <w:r w:rsidR="00585852" w:rsidRPr="005779C0">
              <w:rPr>
                <w:rFonts w:ascii="Calibri Light" w:hAnsi="Calibri Light" w:cs="Calibri Light"/>
                <w:b/>
                <w:sz w:val="22"/>
                <w:szCs w:val="22"/>
                <w:lang w:eastAsia="en-US"/>
              </w:rPr>
              <w:t>32</w:t>
            </w:r>
            <w:r w:rsidRPr="005779C0">
              <w:rPr>
                <w:rFonts w:ascii="Calibri Light" w:hAnsi="Calibri Light" w:cs="Calibri Light"/>
                <w:b/>
                <w:sz w:val="22"/>
                <w:szCs w:val="22"/>
                <w:lang w:eastAsia="en-US"/>
              </w:rPr>
              <w:t xml:space="preserve"> w Białymstoku</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57BB125"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7970213E" w14:textId="77777777" w:rsidTr="000013C4">
        <w:trPr>
          <w:trHeight w:val="397"/>
          <w:jc w:val="center"/>
        </w:trPr>
        <w:tc>
          <w:tcPr>
            <w:tcW w:w="548" w:type="dxa"/>
            <w:tcBorders>
              <w:top w:val="single" w:sz="4" w:space="0" w:color="auto"/>
              <w:left w:val="single" w:sz="4" w:space="0" w:color="auto"/>
              <w:bottom w:val="single" w:sz="4" w:space="0" w:color="auto"/>
              <w:right w:val="single" w:sz="4" w:space="0" w:color="auto"/>
            </w:tcBorders>
            <w:vAlign w:val="center"/>
            <w:hideMark/>
          </w:tcPr>
          <w:p w14:paraId="3C2A5356"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1</w:t>
            </w:r>
          </w:p>
        </w:tc>
        <w:tc>
          <w:tcPr>
            <w:tcW w:w="7543" w:type="dxa"/>
            <w:tcBorders>
              <w:top w:val="single" w:sz="4" w:space="0" w:color="auto"/>
              <w:left w:val="single" w:sz="4" w:space="0" w:color="auto"/>
              <w:bottom w:val="single" w:sz="4" w:space="0" w:color="auto"/>
              <w:right w:val="single" w:sz="4" w:space="0" w:color="auto"/>
            </w:tcBorders>
            <w:vAlign w:val="center"/>
            <w:hideMark/>
          </w:tcPr>
          <w:p w14:paraId="3ECBD5C5" w14:textId="77777777" w:rsidR="000013C4" w:rsidRPr="005779C0" w:rsidRDefault="000013C4">
            <w:pPr>
              <w:rPr>
                <w:rFonts w:ascii="Calibri Light" w:hAnsi="Calibri Light" w:cs="Calibri Light"/>
                <w:b/>
                <w:sz w:val="22"/>
                <w:szCs w:val="22"/>
                <w:lang w:eastAsia="en-US"/>
              </w:rPr>
            </w:pPr>
            <w:r w:rsidRPr="005779C0">
              <w:rPr>
                <w:rFonts w:ascii="Calibri Light" w:hAnsi="Calibri Light" w:cs="Calibri Light"/>
                <w:b/>
                <w:sz w:val="22"/>
                <w:szCs w:val="22"/>
                <w:lang w:eastAsia="en-US"/>
              </w:rPr>
              <w:t>Opracowanie dokumentacji projektowej</w:t>
            </w:r>
          </w:p>
        </w:tc>
        <w:tc>
          <w:tcPr>
            <w:tcW w:w="1680" w:type="dxa"/>
            <w:tcBorders>
              <w:top w:val="single" w:sz="4" w:space="0" w:color="auto"/>
              <w:left w:val="single" w:sz="4" w:space="0" w:color="auto"/>
              <w:bottom w:val="single" w:sz="4" w:space="0" w:color="auto"/>
              <w:right w:val="single" w:sz="4" w:space="0" w:color="auto"/>
            </w:tcBorders>
            <w:vAlign w:val="bottom"/>
            <w:hideMark/>
          </w:tcPr>
          <w:p w14:paraId="2CD4C401"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5626B585" w14:textId="77777777" w:rsidTr="000013C4">
        <w:trPr>
          <w:trHeight w:val="397"/>
          <w:jc w:val="center"/>
        </w:trPr>
        <w:tc>
          <w:tcPr>
            <w:tcW w:w="548" w:type="dxa"/>
            <w:tcBorders>
              <w:top w:val="single" w:sz="4" w:space="0" w:color="auto"/>
              <w:left w:val="single" w:sz="4" w:space="0" w:color="auto"/>
              <w:bottom w:val="single" w:sz="4" w:space="0" w:color="auto"/>
              <w:right w:val="single" w:sz="4" w:space="0" w:color="auto"/>
            </w:tcBorders>
            <w:vAlign w:val="center"/>
            <w:hideMark/>
          </w:tcPr>
          <w:p w14:paraId="5DB84148"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2</w:t>
            </w:r>
          </w:p>
        </w:tc>
        <w:tc>
          <w:tcPr>
            <w:tcW w:w="7543" w:type="dxa"/>
            <w:tcBorders>
              <w:top w:val="single" w:sz="4" w:space="0" w:color="auto"/>
              <w:left w:val="single" w:sz="4" w:space="0" w:color="auto"/>
              <w:bottom w:val="single" w:sz="4" w:space="0" w:color="auto"/>
              <w:right w:val="single" w:sz="4" w:space="0" w:color="auto"/>
            </w:tcBorders>
            <w:vAlign w:val="center"/>
            <w:hideMark/>
          </w:tcPr>
          <w:p w14:paraId="00AD4771" w14:textId="77777777" w:rsidR="000013C4" w:rsidRPr="005779C0" w:rsidRDefault="000013C4">
            <w:pPr>
              <w:rPr>
                <w:rFonts w:ascii="Calibri Light" w:hAnsi="Calibri Light" w:cs="Calibri Light"/>
                <w:b/>
                <w:sz w:val="22"/>
                <w:szCs w:val="22"/>
                <w:lang w:eastAsia="en-US"/>
              </w:rPr>
            </w:pPr>
            <w:r w:rsidRPr="005779C0">
              <w:rPr>
                <w:rFonts w:ascii="Calibri Light" w:hAnsi="Calibri Light" w:cs="Calibri Light"/>
                <w:b/>
                <w:sz w:val="22"/>
                <w:szCs w:val="22"/>
                <w:lang w:eastAsia="en-US"/>
              </w:rPr>
              <w:t xml:space="preserve">Wykonanie robót budowlanych </w:t>
            </w:r>
          </w:p>
          <w:p w14:paraId="129A7D31" w14:textId="330A8744" w:rsidR="000013C4" w:rsidRPr="005779C0" w:rsidRDefault="000013C4">
            <w:pPr>
              <w:rPr>
                <w:rFonts w:ascii="Calibri Light" w:hAnsi="Calibri Light" w:cs="Calibri Light"/>
                <w:bCs/>
                <w:sz w:val="22"/>
                <w:szCs w:val="22"/>
                <w:lang w:eastAsia="en-US"/>
              </w:rPr>
            </w:pPr>
            <w:r w:rsidRPr="005779C0">
              <w:rPr>
                <w:rFonts w:ascii="Calibri Light" w:hAnsi="Calibri Light" w:cs="Calibri Light"/>
                <w:bCs/>
                <w:sz w:val="22"/>
                <w:szCs w:val="22"/>
                <w:lang w:eastAsia="en-US"/>
              </w:rPr>
              <w:t>żagiel przeciwsłoneczny</w:t>
            </w:r>
            <w:r w:rsidR="00585852" w:rsidRPr="005779C0">
              <w:rPr>
                <w:rFonts w:ascii="Calibri Light" w:hAnsi="Calibri Light" w:cs="Calibri Light"/>
                <w:bCs/>
                <w:sz w:val="22"/>
                <w:szCs w:val="22"/>
                <w:lang w:eastAsia="en-US"/>
              </w:rPr>
              <w:t xml:space="preserve"> </w:t>
            </w:r>
            <w:r w:rsidRPr="005779C0">
              <w:rPr>
                <w:rFonts w:ascii="Calibri Light" w:hAnsi="Calibri Light" w:cs="Calibri Light"/>
                <w:bCs/>
                <w:sz w:val="22"/>
                <w:szCs w:val="22"/>
                <w:lang w:eastAsia="en-US"/>
              </w:rPr>
              <w:t>– 2 szt.</w:t>
            </w:r>
          </w:p>
        </w:tc>
        <w:tc>
          <w:tcPr>
            <w:tcW w:w="1680" w:type="dxa"/>
            <w:tcBorders>
              <w:top w:val="single" w:sz="4" w:space="0" w:color="auto"/>
              <w:left w:val="single" w:sz="4" w:space="0" w:color="auto"/>
              <w:bottom w:val="single" w:sz="4" w:space="0" w:color="auto"/>
              <w:right w:val="single" w:sz="4" w:space="0" w:color="auto"/>
            </w:tcBorders>
            <w:vAlign w:val="bottom"/>
            <w:hideMark/>
          </w:tcPr>
          <w:p w14:paraId="4BC16AB0"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24C445C1" w14:textId="77777777" w:rsidTr="000013C4">
        <w:trPr>
          <w:trHeight w:val="397"/>
          <w:jc w:val="center"/>
        </w:trPr>
        <w:tc>
          <w:tcPr>
            <w:tcW w:w="5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0E8DBA"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II</w:t>
            </w:r>
          </w:p>
        </w:tc>
        <w:tc>
          <w:tcPr>
            <w:tcW w:w="7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5FED51" w14:textId="27E2727E" w:rsidR="000013C4" w:rsidRPr="005779C0" w:rsidRDefault="00585852">
            <w:pPr>
              <w:rPr>
                <w:rFonts w:ascii="Calibri Light" w:hAnsi="Calibri Light" w:cs="Calibri Light"/>
                <w:b/>
                <w:sz w:val="22"/>
                <w:szCs w:val="22"/>
                <w:lang w:eastAsia="en-US"/>
              </w:rPr>
            </w:pPr>
            <w:r w:rsidRPr="005779C0">
              <w:rPr>
                <w:rFonts w:ascii="Calibri Light" w:hAnsi="Calibri Light" w:cs="Calibri Light"/>
                <w:b/>
                <w:sz w:val="22"/>
                <w:szCs w:val="22"/>
                <w:lang w:eastAsia="en-US"/>
              </w:rPr>
              <w:t>Zespół Placówek Szkolno-Wychowawczych</w:t>
            </w:r>
            <w:r w:rsidR="000013C4" w:rsidRPr="005779C0">
              <w:rPr>
                <w:rFonts w:ascii="Calibri Light" w:hAnsi="Calibri Light" w:cs="Calibri Light"/>
                <w:b/>
                <w:sz w:val="22"/>
                <w:szCs w:val="22"/>
                <w:lang w:eastAsia="en-US"/>
              </w:rPr>
              <w:t xml:space="preserve"> w Białymstoku</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5620009C"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5430F9FF" w14:textId="77777777" w:rsidTr="000013C4">
        <w:trPr>
          <w:trHeight w:val="397"/>
          <w:jc w:val="center"/>
        </w:trPr>
        <w:tc>
          <w:tcPr>
            <w:tcW w:w="548" w:type="dxa"/>
            <w:tcBorders>
              <w:top w:val="single" w:sz="4" w:space="0" w:color="auto"/>
              <w:left w:val="single" w:sz="4" w:space="0" w:color="auto"/>
              <w:bottom w:val="single" w:sz="4" w:space="0" w:color="auto"/>
              <w:right w:val="single" w:sz="4" w:space="0" w:color="auto"/>
            </w:tcBorders>
            <w:vAlign w:val="center"/>
            <w:hideMark/>
          </w:tcPr>
          <w:p w14:paraId="18B4B1DE"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1</w:t>
            </w:r>
          </w:p>
        </w:tc>
        <w:tc>
          <w:tcPr>
            <w:tcW w:w="7543" w:type="dxa"/>
            <w:tcBorders>
              <w:top w:val="single" w:sz="4" w:space="0" w:color="auto"/>
              <w:left w:val="single" w:sz="4" w:space="0" w:color="auto"/>
              <w:bottom w:val="single" w:sz="4" w:space="0" w:color="auto"/>
              <w:right w:val="single" w:sz="4" w:space="0" w:color="auto"/>
            </w:tcBorders>
            <w:vAlign w:val="center"/>
            <w:hideMark/>
          </w:tcPr>
          <w:p w14:paraId="67184054" w14:textId="77777777" w:rsidR="000013C4" w:rsidRPr="005779C0" w:rsidRDefault="000013C4">
            <w:pPr>
              <w:rPr>
                <w:rFonts w:ascii="Calibri Light" w:hAnsi="Calibri Light" w:cs="Calibri Light"/>
                <w:b/>
                <w:sz w:val="22"/>
                <w:szCs w:val="22"/>
                <w:lang w:eastAsia="en-US"/>
              </w:rPr>
            </w:pPr>
            <w:r w:rsidRPr="005779C0">
              <w:rPr>
                <w:rFonts w:ascii="Calibri Light" w:hAnsi="Calibri Light" w:cs="Calibri Light"/>
                <w:b/>
                <w:sz w:val="22"/>
                <w:szCs w:val="22"/>
                <w:lang w:eastAsia="en-US"/>
              </w:rPr>
              <w:t>Opracowanie dokumentacji projektowej</w:t>
            </w:r>
          </w:p>
        </w:tc>
        <w:tc>
          <w:tcPr>
            <w:tcW w:w="1680" w:type="dxa"/>
            <w:tcBorders>
              <w:top w:val="single" w:sz="4" w:space="0" w:color="auto"/>
              <w:left w:val="single" w:sz="4" w:space="0" w:color="auto"/>
              <w:bottom w:val="single" w:sz="4" w:space="0" w:color="auto"/>
              <w:right w:val="single" w:sz="4" w:space="0" w:color="auto"/>
            </w:tcBorders>
            <w:vAlign w:val="bottom"/>
            <w:hideMark/>
          </w:tcPr>
          <w:p w14:paraId="2868B693"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269DE7D8" w14:textId="77777777" w:rsidTr="000013C4">
        <w:trPr>
          <w:trHeight w:val="397"/>
          <w:jc w:val="center"/>
        </w:trPr>
        <w:tc>
          <w:tcPr>
            <w:tcW w:w="548" w:type="dxa"/>
            <w:tcBorders>
              <w:top w:val="single" w:sz="4" w:space="0" w:color="auto"/>
              <w:left w:val="single" w:sz="4" w:space="0" w:color="auto"/>
              <w:bottom w:val="single" w:sz="4" w:space="0" w:color="auto"/>
              <w:right w:val="single" w:sz="4" w:space="0" w:color="auto"/>
            </w:tcBorders>
            <w:vAlign w:val="center"/>
            <w:hideMark/>
          </w:tcPr>
          <w:p w14:paraId="75F3883F"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2</w:t>
            </w:r>
          </w:p>
        </w:tc>
        <w:tc>
          <w:tcPr>
            <w:tcW w:w="7543" w:type="dxa"/>
            <w:tcBorders>
              <w:top w:val="single" w:sz="4" w:space="0" w:color="auto"/>
              <w:left w:val="single" w:sz="4" w:space="0" w:color="auto"/>
              <w:bottom w:val="single" w:sz="4" w:space="0" w:color="auto"/>
              <w:right w:val="single" w:sz="4" w:space="0" w:color="auto"/>
            </w:tcBorders>
            <w:vAlign w:val="center"/>
            <w:hideMark/>
          </w:tcPr>
          <w:p w14:paraId="1ABEC636" w14:textId="77777777" w:rsidR="000013C4" w:rsidRPr="005779C0" w:rsidRDefault="000013C4">
            <w:pPr>
              <w:rPr>
                <w:rFonts w:ascii="Calibri Light" w:hAnsi="Calibri Light" w:cs="Calibri Light"/>
                <w:b/>
                <w:sz w:val="22"/>
                <w:szCs w:val="22"/>
                <w:lang w:eastAsia="en-US"/>
              </w:rPr>
            </w:pPr>
            <w:r w:rsidRPr="005779C0">
              <w:rPr>
                <w:rFonts w:ascii="Calibri Light" w:hAnsi="Calibri Light" w:cs="Calibri Light"/>
                <w:b/>
                <w:sz w:val="22"/>
                <w:szCs w:val="22"/>
                <w:lang w:eastAsia="en-US"/>
              </w:rPr>
              <w:t xml:space="preserve">Wykonanie robót budowlanych </w:t>
            </w:r>
          </w:p>
          <w:p w14:paraId="23C6B9B2" w14:textId="709D7F26" w:rsidR="000013C4" w:rsidRPr="005779C0" w:rsidRDefault="000013C4">
            <w:pPr>
              <w:rPr>
                <w:rFonts w:ascii="Calibri Light" w:hAnsi="Calibri Light" w:cs="Calibri Light"/>
                <w:bCs/>
                <w:sz w:val="22"/>
                <w:szCs w:val="22"/>
                <w:lang w:eastAsia="en-US"/>
              </w:rPr>
            </w:pPr>
            <w:r w:rsidRPr="005779C0">
              <w:rPr>
                <w:rFonts w:ascii="Calibri Light" w:hAnsi="Calibri Light" w:cs="Calibri Light"/>
                <w:bCs/>
                <w:sz w:val="22"/>
                <w:szCs w:val="22"/>
                <w:lang w:eastAsia="en-US"/>
              </w:rPr>
              <w:t>żagiel przeciwsłoneczny</w:t>
            </w:r>
            <w:r w:rsidR="00585852" w:rsidRPr="005779C0">
              <w:rPr>
                <w:rFonts w:ascii="Calibri Light" w:hAnsi="Calibri Light" w:cs="Calibri Light"/>
                <w:bCs/>
                <w:sz w:val="22"/>
                <w:szCs w:val="22"/>
                <w:lang w:eastAsia="en-US"/>
              </w:rPr>
              <w:t xml:space="preserve"> </w:t>
            </w:r>
            <w:r w:rsidRPr="005779C0">
              <w:rPr>
                <w:rFonts w:ascii="Calibri Light" w:hAnsi="Calibri Light" w:cs="Calibri Light"/>
                <w:bCs/>
                <w:sz w:val="22"/>
                <w:szCs w:val="22"/>
                <w:lang w:eastAsia="en-US"/>
              </w:rPr>
              <w:t>– 2 szt.</w:t>
            </w:r>
          </w:p>
        </w:tc>
        <w:tc>
          <w:tcPr>
            <w:tcW w:w="1680" w:type="dxa"/>
            <w:tcBorders>
              <w:top w:val="single" w:sz="4" w:space="0" w:color="auto"/>
              <w:left w:val="single" w:sz="4" w:space="0" w:color="auto"/>
              <w:bottom w:val="single" w:sz="4" w:space="0" w:color="auto"/>
              <w:right w:val="single" w:sz="4" w:space="0" w:color="auto"/>
            </w:tcBorders>
            <w:vAlign w:val="bottom"/>
            <w:hideMark/>
          </w:tcPr>
          <w:p w14:paraId="19CE9E5C"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15C5077A" w14:textId="77777777" w:rsidTr="000013C4">
        <w:trPr>
          <w:trHeight w:val="397"/>
          <w:jc w:val="center"/>
        </w:trPr>
        <w:tc>
          <w:tcPr>
            <w:tcW w:w="80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D41AB2" w14:textId="77777777" w:rsidR="000013C4" w:rsidRPr="005779C0" w:rsidRDefault="000013C4">
            <w:pPr>
              <w:jc w:val="right"/>
              <w:rPr>
                <w:rFonts w:ascii="Calibri Light" w:hAnsi="Calibri Light" w:cs="Calibri Light"/>
                <w:b/>
                <w:sz w:val="22"/>
                <w:szCs w:val="22"/>
                <w:lang w:eastAsia="en-US"/>
              </w:rPr>
            </w:pPr>
            <w:r w:rsidRPr="005779C0">
              <w:rPr>
                <w:rFonts w:ascii="Calibri Light" w:hAnsi="Calibri Light" w:cs="Calibri Light"/>
                <w:b/>
                <w:sz w:val="22"/>
                <w:szCs w:val="22"/>
                <w:lang w:eastAsia="en-US"/>
              </w:rPr>
              <w:t>Wartość netto</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E10CE3E"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7AFD6EAE" w14:textId="77777777" w:rsidTr="000013C4">
        <w:trPr>
          <w:trHeight w:val="397"/>
          <w:jc w:val="center"/>
        </w:trPr>
        <w:tc>
          <w:tcPr>
            <w:tcW w:w="8091" w:type="dxa"/>
            <w:gridSpan w:val="2"/>
            <w:tcBorders>
              <w:top w:val="single" w:sz="4" w:space="0" w:color="auto"/>
              <w:left w:val="single" w:sz="4" w:space="0" w:color="auto"/>
              <w:bottom w:val="single" w:sz="4" w:space="0" w:color="auto"/>
              <w:right w:val="single" w:sz="4" w:space="0" w:color="auto"/>
            </w:tcBorders>
            <w:vAlign w:val="center"/>
            <w:hideMark/>
          </w:tcPr>
          <w:p w14:paraId="42BC9CFA" w14:textId="77777777" w:rsidR="000013C4" w:rsidRPr="005779C0" w:rsidRDefault="000013C4">
            <w:pPr>
              <w:jc w:val="right"/>
              <w:rPr>
                <w:rFonts w:ascii="Calibri Light" w:hAnsi="Calibri Light" w:cs="Calibri Light"/>
                <w:b/>
                <w:sz w:val="22"/>
                <w:szCs w:val="22"/>
                <w:lang w:eastAsia="en-US"/>
              </w:rPr>
            </w:pPr>
            <w:r w:rsidRPr="005779C0">
              <w:rPr>
                <w:rFonts w:ascii="Calibri Light" w:hAnsi="Calibri Light" w:cs="Calibri Light"/>
                <w:b/>
                <w:sz w:val="22"/>
                <w:szCs w:val="22"/>
                <w:lang w:eastAsia="en-US"/>
              </w:rPr>
              <w:t>VAT …….%</w:t>
            </w:r>
          </w:p>
        </w:tc>
        <w:tc>
          <w:tcPr>
            <w:tcW w:w="1680" w:type="dxa"/>
            <w:tcBorders>
              <w:top w:val="single" w:sz="4" w:space="0" w:color="auto"/>
              <w:left w:val="single" w:sz="4" w:space="0" w:color="auto"/>
              <w:bottom w:val="single" w:sz="4" w:space="0" w:color="auto"/>
              <w:right w:val="single" w:sz="4" w:space="0" w:color="auto"/>
            </w:tcBorders>
            <w:vAlign w:val="bottom"/>
            <w:hideMark/>
          </w:tcPr>
          <w:p w14:paraId="58DEEB80"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39C7EC2C" w14:textId="77777777" w:rsidTr="000013C4">
        <w:trPr>
          <w:trHeight w:val="397"/>
          <w:jc w:val="center"/>
        </w:trPr>
        <w:tc>
          <w:tcPr>
            <w:tcW w:w="80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8BF99A" w14:textId="77777777" w:rsidR="000013C4" w:rsidRPr="005779C0" w:rsidRDefault="000013C4">
            <w:pPr>
              <w:jc w:val="right"/>
              <w:rPr>
                <w:rFonts w:ascii="Calibri Light" w:hAnsi="Calibri Light" w:cs="Calibri Light"/>
                <w:b/>
                <w:sz w:val="22"/>
                <w:szCs w:val="22"/>
                <w:lang w:eastAsia="en-US"/>
              </w:rPr>
            </w:pPr>
            <w:r w:rsidRPr="005779C0">
              <w:rPr>
                <w:rFonts w:ascii="Calibri Light" w:hAnsi="Calibri Light" w:cs="Calibri Light"/>
                <w:b/>
                <w:sz w:val="22"/>
                <w:szCs w:val="22"/>
                <w:lang w:eastAsia="en-US"/>
              </w:rPr>
              <w:t>Wartość brutto (cena ofertowa)</w:t>
            </w:r>
          </w:p>
        </w:tc>
        <w:tc>
          <w:tcPr>
            <w:tcW w:w="1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7FF37477"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bl>
    <w:p w14:paraId="4AC77F63" w14:textId="77777777" w:rsidR="000013C4" w:rsidRPr="005779C0" w:rsidRDefault="000013C4" w:rsidP="006D2B08">
      <w:pPr>
        <w:ind w:left="357"/>
        <w:jc w:val="center"/>
        <w:rPr>
          <w:rFonts w:ascii="Calibri Light" w:hAnsi="Calibri Light" w:cs="Calibri Light"/>
          <w:b/>
          <w:sz w:val="22"/>
          <w:szCs w:val="22"/>
        </w:rPr>
      </w:pPr>
    </w:p>
    <w:p w14:paraId="3527D7EF" w14:textId="77777777" w:rsidR="006D2B08" w:rsidRPr="005779C0" w:rsidRDefault="006D2B08" w:rsidP="006D2B08">
      <w:pPr>
        <w:spacing w:line="240" w:lineRule="exact"/>
        <w:ind w:left="284"/>
        <w:jc w:val="both"/>
        <w:rPr>
          <w:rFonts w:ascii="Calibri Light" w:hAnsi="Calibri Light"/>
          <w:b/>
        </w:rPr>
      </w:pPr>
    </w:p>
    <w:p w14:paraId="5493B57A" w14:textId="0C57ECE4" w:rsidR="006D2B08" w:rsidRPr="005779C0" w:rsidRDefault="006D2B08" w:rsidP="006D2B08">
      <w:pPr>
        <w:spacing w:line="240" w:lineRule="exact"/>
        <w:ind w:left="284"/>
        <w:jc w:val="both"/>
        <w:rPr>
          <w:rFonts w:ascii="Calibri Light" w:hAnsi="Calibri Light"/>
        </w:rPr>
      </w:pPr>
      <w:r w:rsidRPr="005779C0">
        <w:rPr>
          <w:rFonts w:ascii="Calibri Light" w:hAnsi="Calibri Light"/>
          <w:b/>
        </w:rPr>
        <w:t xml:space="preserve">Uwaga: </w:t>
      </w:r>
      <w:r w:rsidRPr="005779C0">
        <w:rPr>
          <w:rFonts w:ascii="Calibri Light" w:hAnsi="Calibri Light"/>
        </w:rPr>
        <w:t xml:space="preserve">Koszty wyszczególnione w SWZ rozdz. XVIII. Opis sposobu obliczenia ceny, pkt 1 </w:t>
      </w:r>
      <w:proofErr w:type="spellStart"/>
      <w:r w:rsidRPr="005779C0">
        <w:rPr>
          <w:rFonts w:ascii="Calibri Light" w:hAnsi="Calibri Light"/>
        </w:rPr>
        <w:t>ppkt</w:t>
      </w:r>
      <w:proofErr w:type="spellEnd"/>
      <w:r w:rsidRPr="005779C0">
        <w:rPr>
          <w:rFonts w:ascii="Calibri Light" w:hAnsi="Calibri Light"/>
        </w:rPr>
        <w:t xml:space="preserve"> 1) wycenione zostały w ramach ceny ofertowej.</w:t>
      </w:r>
    </w:p>
    <w:p w14:paraId="24278E8B" w14:textId="5D86D907" w:rsidR="006D2B08" w:rsidRPr="005779C0" w:rsidRDefault="006D2B08" w:rsidP="006D2B08">
      <w:pPr>
        <w:spacing w:line="240" w:lineRule="exact"/>
        <w:ind w:left="284"/>
        <w:jc w:val="both"/>
        <w:rPr>
          <w:rFonts w:ascii="Calibri Light" w:hAnsi="Calibri Light"/>
        </w:rPr>
      </w:pPr>
    </w:p>
    <w:p w14:paraId="1940C906" w14:textId="656C98BC" w:rsidR="006D2B08" w:rsidRPr="005779C0" w:rsidRDefault="006D2B08" w:rsidP="006D2B08">
      <w:pPr>
        <w:spacing w:line="240" w:lineRule="exact"/>
        <w:ind w:left="284"/>
        <w:jc w:val="both"/>
        <w:rPr>
          <w:rFonts w:ascii="Calibri Light" w:hAnsi="Calibri Light"/>
        </w:rPr>
      </w:pPr>
    </w:p>
    <w:p w14:paraId="4E28EC10" w14:textId="77777777" w:rsidR="00533D34" w:rsidRPr="005779C0" w:rsidRDefault="00533D34" w:rsidP="00533D34">
      <w:pPr>
        <w:jc w:val="right"/>
        <w:rPr>
          <w:rFonts w:ascii="Calibri Light" w:hAnsi="Calibri Light" w:cs="Calibri Light"/>
          <w:sz w:val="22"/>
          <w:szCs w:val="22"/>
        </w:rPr>
      </w:pPr>
      <w:r w:rsidRPr="005779C0">
        <w:rPr>
          <w:rFonts w:ascii="Calibri Light" w:hAnsi="Calibri Light" w:cs="Calibri Light"/>
          <w:sz w:val="22"/>
          <w:szCs w:val="22"/>
        </w:rPr>
        <w:t>..............................................................................................</w:t>
      </w:r>
    </w:p>
    <w:p w14:paraId="12F50D30" w14:textId="77777777" w:rsidR="00533D34" w:rsidRPr="005779C0" w:rsidRDefault="00533D34" w:rsidP="00533D34">
      <w:pPr>
        <w:jc w:val="right"/>
        <w:rPr>
          <w:rFonts w:ascii="Calibri Light" w:hAnsi="Calibri Light" w:cs="Calibri Light"/>
          <w:sz w:val="22"/>
          <w:szCs w:val="22"/>
        </w:rPr>
      </w:pPr>
      <w:r w:rsidRPr="005779C0">
        <w:rPr>
          <w:rFonts w:ascii="Calibri Light" w:hAnsi="Calibri Light" w:cs="Calibri Light"/>
          <w:sz w:val="22"/>
          <w:szCs w:val="22"/>
        </w:rPr>
        <w:t xml:space="preserve">                                                                            podpis(y) upełnomocnionego przedstawiciela wykonawcy</w:t>
      </w:r>
    </w:p>
    <w:p w14:paraId="122C4EEC" w14:textId="48DC796B" w:rsidR="006D2B08" w:rsidRPr="005779C0" w:rsidRDefault="006D2B08" w:rsidP="006D2B08">
      <w:pPr>
        <w:spacing w:line="240" w:lineRule="exact"/>
        <w:ind w:left="284"/>
        <w:jc w:val="both"/>
        <w:rPr>
          <w:rFonts w:ascii="Calibri Light" w:hAnsi="Calibri Light"/>
        </w:rPr>
      </w:pPr>
    </w:p>
    <w:p w14:paraId="4D2AD4DD" w14:textId="7F34F7B3" w:rsidR="006D2B08" w:rsidRPr="005779C0" w:rsidRDefault="006D2B08" w:rsidP="006D2B08">
      <w:pPr>
        <w:spacing w:line="240" w:lineRule="exact"/>
        <w:ind w:left="284"/>
        <w:jc w:val="both"/>
        <w:rPr>
          <w:rFonts w:ascii="Calibri Light" w:hAnsi="Calibri Light"/>
        </w:rPr>
      </w:pPr>
    </w:p>
    <w:p w14:paraId="2E0F90EE" w14:textId="2637BA87" w:rsidR="006D2B08" w:rsidRPr="005779C0" w:rsidRDefault="006D2B08" w:rsidP="006D2B08">
      <w:pPr>
        <w:spacing w:line="240" w:lineRule="exact"/>
        <w:ind w:left="284"/>
        <w:jc w:val="both"/>
        <w:rPr>
          <w:rFonts w:ascii="Calibri Light" w:hAnsi="Calibri Light"/>
        </w:rPr>
      </w:pPr>
    </w:p>
    <w:p w14:paraId="42FB8C22" w14:textId="473BCBF1" w:rsidR="006D2B08" w:rsidRPr="005779C0" w:rsidRDefault="006D2B08" w:rsidP="006D2B08">
      <w:pPr>
        <w:spacing w:line="240" w:lineRule="exact"/>
        <w:ind w:left="284"/>
        <w:jc w:val="both"/>
        <w:rPr>
          <w:rFonts w:ascii="Calibri Light" w:hAnsi="Calibri Light"/>
        </w:rPr>
      </w:pPr>
    </w:p>
    <w:p w14:paraId="5C0BC35A" w14:textId="59400C50" w:rsidR="006D2B08" w:rsidRPr="005779C0" w:rsidRDefault="006D2B08" w:rsidP="006D2B08">
      <w:pPr>
        <w:spacing w:line="240" w:lineRule="exact"/>
        <w:ind w:left="284"/>
        <w:jc w:val="both"/>
        <w:rPr>
          <w:rFonts w:ascii="Calibri Light" w:hAnsi="Calibri Light"/>
        </w:rPr>
      </w:pPr>
    </w:p>
    <w:p w14:paraId="092535D4" w14:textId="738EB48B" w:rsidR="000013C4" w:rsidRPr="005779C0" w:rsidRDefault="000013C4" w:rsidP="006D2B08">
      <w:pPr>
        <w:spacing w:line="240" w:lineRule="exact"/>
        <w:ind w:left="284"/>
        <w:jc w:val="both"/>
        <w:rPr>
          <w:rFonts w:ascii="Calibri Light" w:hAnsi="Calibri Light"/>
        </w:rPr>
      </w:pPr>
    </w:p>
    <w:p w14:paraId="44B130FB" w14:textId="5CB0EA05" w:rsidR="000013C4" w:rsidRPr="005779C0" w:rsidRDefault="000013C4" w:rsidP="006D2B08">
      <w:pPr>
        <w:spacing w:line="240" w:lineRule="exact"/>
        <w:ind w:left="284"/>
        <w:jc w:val="both"/>
        <w:rPr>
          <w:rFonts w:ascii="Calibri Light" w:hAnsi="Calibri Light"/>
        </w:rPr>
      </w:pPr>
    </w:p>
    <w:p w14:paraId="0A0E9DAF" w14:textId="6DC3EA35" w:rsidR="000013C4" w:rsidRPr="005779C0" w:rsidRDefault="000013C4" w:rsidP="006D2B08">
      <w:pPr>
        <w:spacing w:line="240" w:lineRule="exact"/>
        <w:ind w:left="284"/>
        <w:jc w:val="both"/>
        <w:rPr>
          <w:rFonts w:ascii="Calibri Light" w:hAnsi="Calibri Light"/>
        </w:rPr>
      </w:pPr>
    </w:p>
    <w:p w14:paraId="0FFCF6D5" w14:textId="77777777" w:rsidR="000013C4" w:rsidRPr="005779C0" w:rsidRDefault="000013C4" w:rsidP="006D2B08">
      <w:pPr>
        <w:spacing w:line="240" w:lineRule="exact"/>
        <w:ind w:left="284"/>
        <w:jc w:val="both"/>
        <w:rPr>
          <w:rFonts w:ascii="Calibri Light" w:hAnsi="Calibri Light"/>
        </w:rPr>
      </w:pPr>
    </w:p>
    <w:p w14:paraId="4EE02479" w14:textId="07E41EA3" w:rsidR="006D2B08" w:rsidRPr="005779C0" w:rsidRDefault="006D2B08" w:rsidP="006D2B08">
      <w:pPr>
        <w:spacing w:line="240" w:lineRule="exact"/>
        <w:ind w:left="284"/>
        <w:jc w:val="both"/>
        <w:rPr>
          <w:rFonts w:ascii="Calibri Light" w:hAnsi="Calibri Light"/>
        </w:rPr>
      </w:pPr>
    </w:p>
    <w:p w14:paraId="5577FD2C" w14:textId="77387665" w:rsidR="006D2B08" w:rsidRPr="005779C0" w:rsidRDefault="006D2B08" w:rsidP="006D2B08">
      <w:pPr>
        <w:spacing w:line="240" w:lineRule="exact"/>
        <w:ind w:left="284"/>
        <w:jc w:val="both"/>
        <w:rPr>
          <w:rFonts w:ascii="Calibri Light" w:hAnsi="Calibri Light"/>
        </w:rPr>
      </w:pPr>
    </w:p>
    <w:p w14:paraId="4C22F2BB" w14:textId="73C6DB74" w:rsidR="006D2B08" w:rsidRPr="005779C0" w:rsidRDefault="006D2B08" w:rsidP="006D2B08">
      <w:pPr>
        <w:spacing w:line="240" w:lineRule="exact"/>
        <w:ind w:left="284"/>
        <w:jc w:val="both"/>
        <w:rPr>
          <w:rFonts w:ascii="Calibri Light" w:hAnsi="Calibri Light"/>
        </w:rPr>
      </w:pPr>
    </w:p>
    <w:p w14:paraId="380477A3" w14:textId="1E6E6FC6" w:rsidR="006D2B08" w:rsidRPr="005779C0" w:rsidRDefault="006D2B08" w:rsidP="006D2B08">
      <w:pPr>
        <w:spacing w:line="240" w:lineRule="exact"/>
        <w:ind w:left="284"/>
        <w:jc w:val="both"/>
        <w:rPr>
          <w:rFonts w:ascii="Calibri Light" w:hAnsi="Calibri Light"/>
        </w:rPr>
      </w:pPr>
    </w:p>
    <w:p w14:paraId="0DC2C451" w14:textId="03F2128C" w:rsidR="006D2B08" w:rsidRPr="005779C0" w:rsidRDefault="006D2B08" w:rsidP="006D2B08">
      <w:pPr>
        <w:spacing w:line="240" w:lineRule="exact"/>
        <w:ind w:left="284"/>
        <w:jc w:val="both"/>
        <w:rPr>
          <w:rFonts w:ascii="Calibri Light" w:hAnsi="Calibri Light"/>
        </w:rPr>
      </w:pPr>
    </w:p>
    <w:p w14:paraId="78BE4465" w14:textId="3652D818" w:rsidR="006D2B08" w:rsidRPr="005779C0" w:rsidRDefault="006D2B08" w:rsidP="006D2B08">
      <w:pPr>
        <w:spacing w:line="240" w:lineRule="exact"/>
        <w:ind w:left="284"/>
        <w:jc w:val="both"/>
        <w:rPr>
          <w:rFonts w:ascii="Calibri Light" w:hAnsi="Calibri Light"/>
        </w:rPr>
      </w:pPr>
    </w:p>
    <w:p w14:paraId="2338DEDF" w14:textId="57CAD5CB" w:rsidR="006D2B08" w:rsidRPr="005779C0" w:rsidRDefault="006D2B08" w:rsidP="006D2B08">
      <w:pPr>
        <w:spacing w:line="240" w:lineRule="exact"/>
        <w:ind w:left="284"/>
        <w:jc w:val="both"/>
        <w:rPr>
          <w:rFonts w:ascii="Calibri Light" w:hAnsi="Calibri Light"/>
        </w:rPr>
      </w:pPr>
    </w:p>
    <w:p w14:paraId="1B78C336" w14:textId="02E5A8C4" w:rsidR="006D2B08" w:rsidRPr="005779C0" w:rsidRDefault="006D2B08" w:rsidP="006D2B08">
      <w:pPr>
        <w:spacing w:line="240" w:lineRule="exact"/>
        <w:ind w:left="284"/>
        <w:jc w:val="both"/>
        <w:rPr>
          <w:rFonts w:ascii="Calibri Light" w:hAnsi="Calibri Light"/>
        </w:rPr>
      </w:pPr>
    </w:p>
    <w:p w14:paraId="3F8818E2" w14:textId="632F59FD" w:rsidR="006D2B08" w:rsidRPr="005779C0" w:rsidRDefault="006D2B08" w:rsidP="006D2B08">
      <w:pPr>
        <w:spacing w:line="240" w:lineRule="exact"/>
        <w:ind w:left="284"/>
        <w:jc w:val="both"/>
        <w:rPr>
          <w:rFonts w:ascii="Calibri Light" w:hAnsi="Calibri Light"/>
        </w:rPr>
      </w:pPr>
    </w:p>
    <w:p w14:paraId="2A9C1F1F" w14:textId="4262A46E" w:rsidR="006D2B08" w:rsidRPr="005779C0" w:rsidRDefault="006D2B08" w:rsidP="006D2B08">
      <w:pPr>
        <w:spacing w:line="240" w:lineRule="exact"/>
        <w:ind w:left="284"/>
        <w:jc w:val="both"/>
        <w:rPr>
          <w:rFonts w:ascii="Calibri Light" w:hAnsi="Calibri Light"/>
        </w:rPr>
      </w:pPr>
    </w:p>
    <w:p w14:paraId="5D4AE454" w14:textId="1D265896" w:rsidR="006D2B08" w:rsidRPr="005779C0" w:rsidRDefault="006D2B08" w:rsidP="006D2B08">
      <w:pPr>
        <w:spacing w:line="240" w:lineRule="exact"/>
        <w:ind w:left="284"/>
        <w:jc w:val="both"/>
        <w:rPr>
          <w:rFonts w:ascii="Calibri Light" w:hAnsi="Calibri Light"/>
        </w:rPr>
      </w:pPr>
    </w:p>
    <w:p w14:paraId="632145D0" w14:textId="0E8015CE" w:rsidR="006D2B08" w:rsidRPr="005779C0" w:rsidRDefault="006D2B08" w:rsidP="006D2B08">
      <w:pPr>
        <w:spacing w:line="240" w:lineRule="exact"/>
        <w:ind w:left="284"/>
        <w:jc w:val="both"/>
        <w:rPr>
          <w:rFonts w:ascii="Calibri Light" w:hAnsi="Calibri Light"/>
        </w:rPr>
      </w:pPr>
    </w:p>
    <w:p w14:paraId="62D1401F" w14:textId="1095DF9F" w:rsidR="006D2B08" w:rsidRPr="005779C0" w:rsidRDefault="006D2B08" w:rsidP="006D2B08">
      <w:pPr>
        <w:spacing w:line="240" w:lineRule="exact"/>
        <w:ind w:left="284"/>
        <w:jc w:val="both"/>
        <w:rPr>
          <w:rFonts w:ascii="Calibri Light" w:hAnsi="Calibri Light"/>
        </w:rPr>
      </w:pPr>
    </w:p>
    <w:p w14:paraId="60B0A1FD" w14:textId="73434ED5" w:rsidR="006D2B08" w:rsidRPr="005779C0" w:rsidRDefault="006D2B08" w:rsidP="006D2B08">
      <w:pPr>
        <w:spacing w:line="240" w:lineRule="exact"/>
        <w:ind w:left="284"/>
        <w:jc w:val="both"/>
        <w:rPr>
          <w:rFonts w:ascii="Calibri Light" w:hAnsi="Calibri Light"/>
        </w:rPr>
      </w:pPr>
    </w:p>
    <w:p w14:paraId="731D3669" w14:textId="32D307A2" w:rsidR="006D2B08" w:rsidRPr="005779C0" w:rsidRDefault="006D2B08" w:rsidP="006D2B08">
      <w:pPr>
        <w:pStyle w:val="Tekstpodstawowy"/>
        <w:jc w:val="right"/>
        <w:rPr>
          <w:rFonts w:ascii="Calibri Light" w:hAnsi="Calibri Light" w:cs="Calibri Light"/>
          <w:b w:val="0"/>
          <w:bCs/>
          <w:iCs/>
          <w:sz w:val="22"/>
          <w:szCs w:val="22"/>
        </w:rPr>
      </w:pPr>
      <w:r w:rsidRPr="005779C0">
        <w:rPr>
          <w:rFonts w:ascii="Calibri Light" w:hAnsi="Calibri Light" w:cs="Calibri Light"/>
          <w:b w:val="0"/>
          <w:bCs/>
          <w:iCs/>
          <w:sz w:val="22"/>
          <w:szCs w:val="22"/>
        </w:rPr>
        <w:lastRenderedPageBreak/>
        <w:t xml:space="preserve">Załącznik nr 1B do umowy </w:t>
      </w:r>
      <w:r w:rsidRPr="005779C0">
        <w:rPr>
          <w:rFonts w:ascii="Calibri Light" w:hAnsi="Calibri Light" w:cs="Calibri Light"/>
          <w:b w:val="0"/>
          <w:sz w:val="22"/>
          <w:szCs w:val="22"/>
        </w:rPr>
        <w:t>nr DIN-II.272.....202</w:t>
      </w:r>
      <w:r w:rsidR="00CB7A5F" w:rsidRPr="005779C0">
        <w:rPr>
          <w:rFonts w:ascii="Calibri Light" w:hAnsi="Calibri Light" w:cs="Calibri Light"/>
          <w:b w:val="0"/>
          <w:sz w:val="22"/>
          <w:szCs w:val="22"/>
        </w:rPr>
        <w:t>6</w:t>
      </w:r>
    </w:p>
    <w:p w14:paraId="78343F1B" w14:textId="03133CDD" w:rsidR="006D2B08" w:rsidRPr="005779C0" w:rsidRDefault="006D2B08" w:rsidP="006D2B08">
      <w:pPr>
        <w:spacing w:line="240" w:lineRule="exact"/>
        <w:ind w:left="284"/>
        <w:jc w:val="right"/>
        <w:rPr>
          <w:rFonts w:ascii="Calibri Light" w:hAnsi="Calibri Light"/>
        </w:rPr>
      </w:pPr>
    </w:p>
    <w:p w14:paraId="6B642549" w14:textId="7BF74878" w:rsidR="006D2B08" w:rsidRPr="005779C0" w:rsidRDefault="006D2B08" w:rsidP="006D2B08">
      <w:pPr>
        <w:spacing w:line="240" w:lineRule="exact"/>
        <w:ind w:left="284"/>
        <w:jc w:val="both"/>
        <w:rPr>
          <w:rFonts w:ascii="Calibri Light" w:hAnsi="Calibri Light"/>
        </w:rPr>
      </w:pPr>
    </w:p>
    <w:p w14:paraId="4B0BC112" w14:textId="77777777" w:rsidR="006D2B08" w:rsidRPr="005779C0" w:rsidRDefault="006D2B08" w:rsidP="006D2B08">
      <w:pPr>
        <w:jc w:val="center"/>
        <w:rPr>
          <w:rFonts w:ascii="Calibri Light" w:hAnsi="Calibri Light"/>
        </w:rPr>
      </w:pPr>
      <w:r w:rsidRPr="005779C0">
        <w:rPr>
          <w:rFonts w:ascii="Calibri Light" w:hAnsi="Calibri Light"/>
        </w:rPr>
        <w:t>ZESTAWIENIE KOSZTÓW ZADANIA</w:t>
      </w:r>
    </w:p>
    <w:p w14:paraId="1CFAA2C9" w14:textId="77777777" w:rsidR="006D2B08" w:rsidRPr="005779C0" w:rsidRDefault="006D2B08" w:rsidP="006D2B08">
      <w:pPr>
        <w:ind w:left="357"/>
        <w:jc w:val="center"/>
        <w:rPr>
          <w:rFonts w:asciiTheme="majorHAnsi" w:hAnsiTheme="majorHAnsi" w:cstheme="majorHAnsi"/>
          <w:b/>
          <w:sz w:val="22"/>
          <w:szCs w:val="22"/>
        </w:rPr>
      </w:pPr>
    </w:p>
    <w:p w14:paraId="529D8473" w14:textId="3DC540C6" w:rsidR="000013C4" w:rsidRPr="005779C0" w:rsidRDefault="000013C4" w:rsidP="000013C4">
      <w:pPr>
        <w:pStyle w:val="Nagwek10"/>
        <w:numPr>
          <w:ilvl w:val="0"/>
          <w:numId w:val="0"/>
        </w:numPr>
        <w:jc w:val="both"/>
        <w:rPr>
          <w:rFonts w:eastAsia="Calibri" w:cs="Calibri Light"/>
        </w:rPr>
      </w:pPr>
      <w:bookmarkStart w:id="5" w:name="_Hlk191983789"/>
      <w:bookmarkStart w:id="6" w:name="_Hlk225417005"/>
      <w:r w:rsidRPr="005779C0">
        <w:rPr>
          <w:rFonts w:eastAsia="Calibri" w:cs="Calibri Light"/>
        </w:rPr>
        <w:t xml:space="preserve">Opracowanie dokumentacji projektowej i montaż żagli przeciwsłonecznych na terenie Przedszkola Samorządowego Nr </w:t>
      </w:r>
      <w:r w:rsidR="00585852" w:rsidRPr="005779C0">
        <w:rPr>
          <w:rFonts w:eastAsia="Calibri" w:cs="Calibri Light"/>
        </w:rPr>
        <w:t>47</w:t>
      </w:r>
      <w:r w:rsidRPr="005779C0">
        <w:rPr>
          <w:rFonts w:eastAsia="Calibri" w:cs="Calibri Light"/>
        </w:rPr>
        <w:t xml:space="preserve"> w Białymstoku, ul. </w:t>
      </w:r>
      <w:r w:rsidR="00585852" w:rsidRPr="005779C0">
        <w:rPr>
          <w:rFonts w:eastAsia="Calibri" w:cs="Calibri Light"/>
        </w:rPr>
        <w:t>Św. Wojciecha 14</w:t>
      </w:r>
      <w:r w:rsidRPr="005779C0">
        <w:rPr>
          <w:rFonts w:eastAsia="Calibri" w:cs="Calibri Light"/>
        </w:rPr>
        <w:t xml:space="preserve"> i</w:t>
      </w:r>
      <w:r w:rsidR="00585852" w:rsidRPr="005779C0">
        <w:rPr>
          <w:rFonts w:eastAsia="Calibri" w:cs="Calibri Light"/>
        </w:rPr>
        <w:t xml:space="preserve"> </w:t>
      </w:r>
      <w:r w:rsidRPr="005779C0">
        <w:rPr>
          <w:rFonts w:eastAsia="Calibri" w:cs="Calibri Light"/>
        </w:rPr>
        <w:t xml:space="preserve">Przedszkola Samorządowego Nr </w:t>
      </w:r>
      <w:r w:rsidR="00585852" w:rsidRPr="005779C0">
        <w:rPr>
          <w:rFonts w:eastAsia="Calibri" w:cs="Calibri Light"/>
        </w:rPr>
        <w:t>77</w:t>
      </w:r>
      <w:r w:rsidRPr="005779C0">
        <w:rPr>
          <w:rFonts w:eastAsia="Calibri" w:cs="Calibri Light"/>
        </w:rPr>
        <w:t xml:space="preserve"> w Białymstoku, ul. </w:t>
      </w:r>
      <w:bookmarkEnd w:id="5"/>
      <w:r w:rsidR="00585852" w:rsidRPr="005779C0">
        <w:rPr>
          <w:rFonts w:eastAsia="Calibri" w:cs="Calibri Light"/>
        </w:rPr>
        <w:t>Rumiankowa 15</w:t>
      </w:r>
      <w:r w:rsidRPr="005779C0">
        <w:rPr>
          <w:rFonts w:eastAsia="Calibri" w:cs="Calibri Light"/>
        </w:rPr>
        <w:t xml:space="preserve"> - część II zamówienia</w:t>
      </w:r>
    </w:p>
    <w:bookmarkEnd w:id="6"/>
    <w:p w14:paraId="4CA2ED53" w14:textId="77777777" w:rsidR="000013C4" w:rsidRPr="005779C0" w:rsidRDefault="000013C4" w:rsidP="000013C4">
      <w:pPr>
        <w:pStyle w:val="Nagwek10"/>
        <w:numPr>
          <w:ilvl w:val="0"/>
          <w:numId w:val="0"/>
        </w:numPr>
        <w:jc w:val="both"/>
        <w:rPr>
          <w:rFonts w:eastAsia="Calibri" w:cs="Calibri Light"/>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311"/>
        <w:gridCol w:w="1683"/>
      </w:tblGrid>
      <w:tr w:rsidR="005779C0" w:rsidRPr="005779C0" w14:paraId="4499DACC" w14:textId="77777777" w:rsidTr="000013C4">
        <w:trPr>
          <w:trHeight w:val="635"/>
          <w:jc w:val="center"/>
        </w:trPr>
        <w:tc>
          <w:tcPr>
            <w:tcW w:w="777" w:type="dxa"/>
            <w:tcBorders>
              <w:top w:val="single" w:sz="4" w:space="0" w:color="auto"/>
              <w:left w:val="single" w:sz="4" w:space="0" w:color="auto"/>
              <w:bottom w:val="single" w:sz="4" w:space="0" w:color="auto"/>
              <w:right w:val="single" w:sz="4" w:space="0" w:color="auto"/>
            </w:tcBorders>
            <w:vAlign w:val="center"/>
            <w:hideMark/>
          </w:tcPr>
          <w:p w14:paraId="3C779D92"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Lp.</w:t>
            </w:r>
          </w:p>
        </w:tc>
        <w:tc>
          <w:tcPr>
            <w:tcW w:w="7311" w:type="dxa"/>
            <w:tcBorders>
              <w:top w:val="single" w:sz="4" w:space="0" w:color="auto"/>
              <w:left w:val="single" w:sz="4" w:space="0" w:color="auto"/>
              <w:bottom w:val="single" w:sz="4" w:space="0" w:color="auto"/>
              <w:right w:val="single" w:sz="4" w:space="0" w:color="auto"/>
            </w:tcBorders>
            <w:vAlign w:val="center"/>
            <w:hideMark/>
          </w:tcPr>
          <w:p w14:paraId="53E4BC29"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Wyszczególnienie prac</w:t>
            </w:r>
          </w:p>
        </w:tc>
        <w:tc>
          <w:tcPr>
            <w:tcW w:w="1683" w:type="dxa"/>
            <w:tcBorders>
              <w:top w:val="single" w:sz="4" w:space="0" w:color="auto"/>
              <w:left w:val="single" w:sz="4" w:space="0" w:color="auto"/>
              <w:bottom w:val="single" w:sz="4" w:space="0" w:color="auto"/>
              <w:right w:val="single" w:sz="4" w:space="0" w:color="auto"/>
            </w:tcBorders>
            <w:vAlign w:val="center"/>
            <w:hideMark/>
          </w:tcPr>
          <w:p w14:paraId="09134DBC" w14:textId="217FC505"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Wartość w zł</w:t>
            </w:r>
            <w:r w:rsidR="000C6481" w:rsidRPr="005779C0">
              <w:rPr>
                <w:rFonts w:ascii="Calibri Light" w:hAnsi="Calibri Light" w:cs="Calibri Light"/>
                <w:b/>
                <w:sz w:val="22"/>
                <w:szCs w:val="22"/>
                <w:lang w:eastAsia="en-US"/>
              </w:rPr>
              <w:t xml:space="preserve"> </w:t>
            </w:r>
          </w:p>
        </w:tc>
      </w:tr>
      <w:tr w:rsidR="005779C0" w:rsidRPr="005779C0" w14:paraId="46DCA950" w14:textId="77777777" w:rsidTr="000013C4">
        <w:trPr>
          <w:trHeight w:val="397"/>
          <w:jc w:val="center"/>
        </w:trPr>
        <w:tc>
          <w:tcPr>
            <w:tcW w:w="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6B921C"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I</w:t>
            </w:r>
          </w:p>
        </w:tc>
        <w:tc>
          <w:tcPr>
            <w:tcW w:w="73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D11963" w14:textId="5065E12E" w:rsidR="000013C4" w:rsidRPr="005779C0" w:rsidRDefault="000013C4">
            <w:pPr>
              <w:rPr>
                <w:rFonts w:ascii="Calibri Light" w:hAnsi="Calibri Light" w:cs="Calibri Light"/>
                <w:b/>
                <w:sz w:val="22"/>
                <w:szCs w:val="22"/>
                <w:lang w:eastAsia="en-US"/>
              </w:rPr>
            </w:pPr>
            <w:r w:rsidRPr="005779C0">
              <w:rPr>
                <w:rFonts w:ascii="Calibri Light" w:hAnsi="Calibri Light" w:cs="Calibri Light"/>
                <w:b/>
                <w:sz w:val="22"/>
                <w:szCs w:val="22"/>
                <w:lang w:eastAsia="en-US"/>
              </w:rPr>
              <w:t xml:space="preserve">Przedszkole Samorządowe Nr </w:t>
            </w:r>
            <w:r w:rsidR="00585852" w:rsidRPr="005779C0">
              <w:rPr>
                <w:rFonts w:ascii="Calibri Light" w:hAnsi="Calibri Light" w:cs="Calibri Light"/>
                <w:b/>
                <w:sz w:val="22"/>
                <w:szCs w:val="22"/>
                <w:lang w:eastAsia="en-US"/>
              </w:rPr>
              <w:t>47</w:t>
            </w:r>
            <w:r w:rsidRPr="005779C0">
              <w:rPr>
                <w:rFonts w:ascii="Calibri Light" w:hAnsi="Calibri Light" w:cs="Calibri Light"/>
                <w:b/>
                <w:sz w:val="22"/>
                <w:szCs w:val="22"/>
                <w:lang w:eastAsia="en-US"/>
              </w:rPr>
              <w:t xml:space="preserve"> w Białymstoku</w:t>
            </w:r>
          </w:p>
        </w:tc>
        <w:tc>
          <w:tcPr>
            <w:tcW w:w="1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2AC79CF2"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3ED993BD" w14:textId="77777777" w:rsidTr="000013C4">
        <w:trPr>
          <w:trHeight w:val="397"/>
          <w:jc w:val="center"/>
        </w:trPr>
        <w:tc>
          <w:tcPr>
            <w:tcW w:w="777" w:type="dxa"/>
            <w:tcBorders>
              <w:top w:val="single" w:sz="4" w:space="0" w:color="auto"/>
              <w:left w:val="single" w:sz="4" w:space="0" w:color="auto"/>
              <w:bottom w:val="single" w:sz="4" w:space="0" w:color="auto"/>
              <w:right w:val="single" w:sz="4" w:space="0" w:color="auto"/>
            </w:tcBorders>
            <w:vAlign w:val="center"/>
            <w:hideMark/>
          </w:tcPr>
          <w:p w14:paraId="1A5831CA"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1</w:t>
            </w:r>
          </w:p>
        </w:tc>
        <w:tc>
          <w:tcPr>
            <w:tcW w:w="7311" w:type="dxa"/>
            <w:tcBorders>
              <w:top w:val="single" w:sz="4" w:space="0" w:color="auto"/>
              <w:left w:val="single" w:sz="4" w:space="0" w:color="auto"/>
              <w:bottom w:val="single" w:sz="4" w:space="0" w:color="auto"/>
              <w:right w:val="single" w:sz="4" w:space="0" w:color="auto"/>
            </w:tcBorders>
            <w:vAlign w:val="center"/>
            <w:hideMark/>
          </w:tcPr>
          <w:p w14:paraId="447AD00D" w14:textId="77777777" w:rsidR="000013C4" w:rsidRPr="005779C0" w:rsidRDefault="000013C4">
            <w:pPr>
              <w:rPr>
                <w:rFonts w:ascii="Calibri Light" w:hAnsi="Calibri Light" w:cs="Calibri Light"/>
                <w:b/>
                <w:sz w:val="22"/>
                <w:szCs w:val="22"/>
                <w:lang w:eastAsia="en-US"/>
              </w:rPr>
            </w:pPr>
            <w:r w:rsidRPr="005779C0">
              <w:rPr>
                <w:rFonts w:ascii="Calibri Light" w:hAnsi="Calibri Light" w:cs="Calibri Light"/>
                <w:b/>
                <w:sz w:val="22"/>
                <w:szCs w:val="22"/>
                <w:lang w:eastAsia="en-US"/>
              </w:rPr>
              <w:t>Opracowanie dokumentacji projektowej</w:t>
            </w:r>
          </w:p>
        </w:tc>
        <w:tc>
          <w:tcPr>
            <w:tcW w:w="1683" w:type="dxa"/>
            <w:tcBorders>
              <w:top w:val="single" w:sz="4" w:space="0" w:color="auto"/>
              <w:left w:val="single" w:sz="4" w:space="0" w:color="auto"/>
              <w:bottom w:val="single" w:sz="4" w:space="0" w:color="auto"/>
              <w:right w:val="single" w:sz="4" w:space="0" w:color="auto"/>
            </w:tcBorders>
            <w:vAlign w:val="bottom"/>
            <w:hideMark/>
          </w:tcPr>
          <w:p w14:paraId="368C4902"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7508E849" w14:textId="77777777" w:rsidTr="000013C4">
        <w:trPr>
          <w:trHeight w:val="397"/>
          <w:jc w:val="center"/>
        </w:trPr>
        <w:tc>
          <w:tcPr>
            <w:tcW w:w="777" w:type="dxa"/>
            <w:tcBorders>
              <w:top w:val="single" w:sz="4" w:space="0" w:color="auto"/>
              <w:left w:val="single" w:sz="4" w:space="0" w:color="auto"/>
              <w:bottom w:val="single" w:sz="4" w:space="0" w:color="auto"/>
              <w:right w:val="single" w:sz="4" w:space="0" w:color="auto"/>
            </w:tcBorders>
            <w:vAlign w:val="center"/>
            <w:hideMark/>
          </w:tcPr>
          <w:p w14:paraId="3C059479"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2</w:t>
            </w:r>
          </w:p>
        </w:tc>
        <w:tc>
          <w:tcPr>
            <w:tcW w:w="7311" w:type="dxa"/>
            <w:tcBorders>
              <w:top w:val="single" w:sz="4" w:space="0" w:color="auto"/>
              <w:left w:val="single" w:sz="4" w:space="0" w:color="auto"/>
              <w:bottom w:val="single" w:sz="4" w:space="0" w:color="auto"/>
              <w:right w:val="single" w:sz="4" w:space="0" w:color="auto"/>
            </w:tcBorders>
            <w:vAlign w:val="center"/>
            <w:hideMark/>
          </w:tcPr>
          <w:p w14:paraId="3D1DC57E" w14:textId="77777777" w:rsidR="000013C4" w:rsidRPr="005779C0" w:rsidRDefault="000013C4">
            <w:pPr>
              <w:rPr>
                <w:rFonts w:ascii="Calibri Light" w:hAnsi="Calibri Light" w:cs="Calibri Light"/>
                <w:bCs/>
                <w:sz w:val="22"/>
                <w:szCs w:val="22"/>
                <w:lang w:eastAsia="en-US"/>
              </w:rPr>
            </w:pPr>
            <w:r w:rsidRPr="005779C0">
              <w:rPr>
                <w:rFonts w:ascii="Calibri Light" w:hAnsi="Calibri Light" w:cs="Calibri Light"/>
                <w:b/>
                <w:sz w:val="22"/>
                <w:szCs w:val="22"/>
                <w:lang w:eastAsia="en-US"/>
              </w:rPr>
              <w:t>Wykonanie robót budowlanych</w:t>
            </w:r>
          </w:p>
          <w:p w14:paraId="1AE52FBD" w14:textId="758D0351" w:rsidR="000013C4" w:rsidRPr="005779C0" w:rsidRDefault="000013C4">
            <w:pPr>
              <w:rPr>
                <w:rFonts w:ascii="Calibri Light" w:hAnsi="Calibri Light" w:cs="Calibri Light"/>
                <w:bCs/>
                <w:sz w:val="22"/>
                <w:szCs w:val="22"/>
                <w:lang w:eastAsia="en-US"/>
              </w:rPr>
            </w:pPr>
            <w:r w:rsidRPr="005779C0">
              <w:rPr>
                <w:rFonts w:ascii="Calibri Light" w:hAnsi="Calibri Light" w:cs="Calibri Light"/>
                <w:bCs/>
                <w:sz w:val="22"/>
                <w:szCs w:val="22"/>
                <w:lang w:eastAsia="en-US"/>
              </w:rPr>
              <w:t>żagiel przeciwsłoneczny</w:t>
            </w:r>
            <w:r w:rsidR="00585852" w:rsidRPr="005779C0">
              <w:rPr>
                <w:rFonts w:ascii="Calibri Light" w:hAnsi="Calibri Light" w:cs="Calibri Light"/>
                <w:bCs/>
                <w:sz w:val="22"/>
                <w:szCs w:val="22"/>
                <w:lang w:eastAsia="en-US"/>
              </w:rPr>
              <w:t xml:space="preserve"> </w:t>
            </w:r>
            <w:r w:rsidRPr="005779C0">
              <w:rPr>
                <w:rFonts w:ascii="Calibri Light" w:hAnsi="Calibri Light" w:cs="Calibri Light"/>
                <w:bCs/>
                <w:sz w:val="22"/>
                <w:szCs w:val="22"/>
                <w:lang w:eastAsia="en-US"/>
              </w:rPr>
              <w:t xml:space="preserve">– </w:t>
            </w:r>
            <w:r w:rsidR="00585852" w:rsidRPr="005779C0">
              <w:rPr>
                <w:rFonts w:ascii="Calibri Light" w:hAnsi="Calibri Light" w:cs="Calibri Light"/>
                <w:bCs/>
                <w:sz w:val="22"/>
                <w:szCs w:val="22"/>
                <w:lang w:eastAsia="en-US"/>
              </w:rPr>
              <w:t>2</w:t>
            </w:r>
            <w:r w:rsidRPr="005779C0">
              <w:rPr>
                <w:rFonts w:ascii="Calibri Light" w:hAnsi="Calibri Light" w:cs="Calibri Light"/>
                <w:bCs/>
                <w:sz w:val="22"/>
                <w:szCs w:val="22"/>
                <w:lang w:eastAsia="en-US"/>
              </w:rPr>
              <w:t xml:space="preserve"> szt.   </w:t>
            </w:r>
          </w:p>
        </w:tc>
        <w:tc>
          <w:tcPr>
            <w:tcW w:w="1683" w:type="dxa"/>
            <w:tcBorders>
              <w:top w:val="single" w:sz="4" w:space="0" w:color="auto"/>
              <w:left w:val="single" w:sz="4" w:space="0" w:color="auto"/>
              <w:bottom w:val="single" w:sz="4" w:space="0" w:color="auto"/>
              <w:right w:val="single" w:sz="4" w:space="0" w:color="auto"/>
            </w:tcBorders>
            <w:vAlign w:val="bottom"/>
            <w:hideMark/>
          </w:tcPr>
          <w:p w14:paraId="656529FE"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71A47001" w14:textId="77777777" w:rsidTr="000013C4">
        <w:trPr>
          <w:trHeight w:val="397"/>
          <w:jc w:val="center"/>
        </w:trPr>
        <w:tc>
          <w:tcPr>
            <w:tcW w:w="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C431C0"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II</w:t>
            </w:r>
          </w:p>
        </w:tc>
        <w:tc>
          <w:tcPr>
            <w:tcW w:w="73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B58F0F" w14:textId="467C5604" w:rsidR="000013C4" w:rsidRPr="005779C0" w:rsidRDefault="000013C4">
            <w:pPr>
              <w:rPr>
                <w:rFonts w:ascii="Calibri Light" w:hAnsi="Calibri Light" w:cs="Calibri Light"/>
                <w:b/>
                <w:sz w:val="22"/>
                <w:szCs w:val="22"/>
                <w:lang w:eastAsia="en-US"/>
              </w:rPr>
            </w:pPr>
            <w:r w:rsidRPr="005779C0">
              <w:rPr>
                <w:rFonts w:ascii="Calibri Light" w:hAnsi="Calibri Light" w:cs="Calibri Light"/>
                <w:b/>
                <w:sz w:val="22"/>
                <w:szCs w:val="22"/>
                <w:lang w:eastAsia="en-US"/>
              </w:rPr>
              <w:t xml:space="preserve">Przedszkole Samorządowe Nr </w:t>
            </w:r>
            <w:r w:rsidR="00585852" w:rsidRPr="005779C0">
              <w:rPr>
                <w:rFonts w:ascii="Calibri Light" w:hAnsi="Calibri Light" w:cs="Calibri Light"/>
                <w:b/>
                <w:sz w:val="22"/>
                <w:szCs w:val="22"/>
                <w:lang w:eastAsia="en-US"/>
              </w:rPr>
              <w:t>77</w:t>
            </w:r>
            <w:r w:rsidRPr="005779C0">
              <w:rPr>
                <w:rFonts w:ascii="Calibri Light" w:hAnsi="Calibri Light" w:cs="Calibri Light"/>
                <w:b/>
                <w:sz w:val="22"/>
                <w:szCs w:val="22"/>
                <w:lang w:eastAsia="en-US"/>
              </w:rPr>
              <w:t xml:space="preserve"> w Białymstoku</w:t>
            </w:r>
          </w:p>
        </w:tc>
        <w:tc>
          <w:tcPr>
            <w:tcW w:w="1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663DF31C"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222E46D7" w14:textId="77777777" w:rsidTr="000013C4">
        <w:trPr>
          <w:trHeight w:val="397"/>
          <w:jc w:val="center"/>
        </w:trPr>
        <w:tc>
          <w:tcPr>
            <w:tcW w:w="777" w:type="dxa"/>
            <w:tcBorders>
              <w:top w:val="single" w:sz="4" w:space="0" w:color="auto"/>
              <w:left w:val="single" w:sz="4" w:space="0" w:color="auto"/>
              <w:bottom w:val="single" w:sz="4" w:space="0" w:color="auto"/>
              <w:right w:val="single" w:sz="4" w:space="0" w:color="auto"/>
            </w:tcBorders>
            <w:vAlign w:val="center"/>
            <w:hideMark/>
          </w:tcPr>
          <w:p w14:paraId="4C69D9B6"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1</w:t>
            </w:r>
          </w:p>
        </w:tc>
        <w:tc>
          <w:tcPr>
            <w:tcW w:w="7311" w:type="dxa"/>
            <w:tcBorders>
              <w:top w:val="single" w:sz="4" w:space="0" w:color="auto"/>
              <w:left w:val="single" w:sz="4" w:space="0" w:color="auto"/>
              <w:bottom w:val="single" w:sz="4" w:space="0" w:color="auto"/>
              <w:right w:val="single" w:sz="4" w:space="0" w:color="auto"/>
            </w:tcBorders>
            <w:vAlign w:val="center"/>
            <w:hideMark/>
          </w:tcPr>
          <w:p w14:paraId="13D204FE" w14:textId="77777777" w:rsidR="000013C4" w:rsidRPr="005779C0" w:rsidRDefault="000013C4">
            <w:pPr>
              <w:rPr>
                <w:rFonts w:ascii="Calibri Light" w:hAnsi="Calibri Light" w:cs="Calibri Light"/>
                <w:b/>
                <w:sz w:val="22"/>
                <w:szCs w:val="22"/>
                <w:lang w:eastAsia="en-US"/>
              </w:rPr>
            </w:pPr>
            <w:r w:rsidRPr="005779C0">
              <w:rPr>
                <w:rFonts w:ascii="Calibri Light" w:hAnsi="Calibri Light" w:cs="Calibri Light"/>
                <w:b/>
                <w:sz w:val="22"/>
                <w:szCs w:val="22"/>
                <w:lang w:eastAsia="en-US"/>
              </w:rPr>
              <w:t>Opracowanie dokumentacji projektowej</w:t>
            </w:r>
          </w:p>
        </w:tc>
        <w:tc>
          <w:tcPr>
            <w:tcW w:w="1683" w:type="dxa"/>
            <w:tcBorders>
              <w:top w:val="single" w:sz="4" w:space="0" w:color="auto"/>
              <w:left w:val="single" w:sz="4" w:space="0" w:color="auto"/>
              <w:bottom w:val="single" w:sz="4" w:space="0" w:color="auto"/>
              <w:right w:val="single" w:sz="4" w:space="0" w:color="auto"/>
            </w:tcBorders>
            <w:vAlign w:val="bottom"/>
            <w:hideMark/>
          </w:tcPr>
          <w:p w14:paraId="7B1650FF"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41FC456B" w14:textId="77777777" w:rsidTr="000013C4">
        <w:trPr>
          <w:trHeight w:val="397"/>
          <w:jc w:val="center"/>
        </w:trPr>
        <w:tc>
          <w:tcPr>
            <w:tcW w:w="777" w:type="dxa"/>
            <w:tcBorders>
              <w:top w:val="single" w:sz="4" w:space="0" w:color="auto"/>
              <w:left w:val="single" w:sz="4" w:space="0" w:color="auto"/>
              <w:bottom w:val="single" w:sz="4" w:space="0" w:color="auto"/>
              <w:right w:val="single" w:sz="4" w:space="0" w:color="auto"/>
            </w:tcBorders>
            <w:vAlign w:val="center"/>
            <w:hideMark/>
          </w:tcPr>
          <w:p w14:paraId="646077DA"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2</w:t>
            </w:r>
          </w:p>
        </w:tc>
        <w:tc>
          <w:tcPr>
            <w:tcW w:w="7311" w:type="dxa"/>
            <w:tcBorders>
              <w:top w:val="single" w:sz="4" w:space="0" w:color="auto"/>
              <w:left w:val="single" w:sz="4" w:space="0" w:color="auto"/>
              <w:bottom w:val="single" w:sz="4" w:space="0" w:color="auto"/>
              <w:right w:val="single" w:sz="4" w:space="0" w:color="auto"/>
            </w:tcBorders>
            <w:vAlign w:val="center"/>
            <w:hideMark/>
          </w:tcPr>
          <w:p w14:paraId="63E2C68D" w14:textId="77777777" w:rsidR="000013C4" w:rsidRPr="005779C0" w:rsidRDefault="000013C4">
            <w:pPr>
              <w:rPr>
                <w:rFonts w:ascii="Calibri Light" w:hAnsi="Calibri Light" w:cs="Calibri Light"/>
                <w:bCs/>
                <w:sz w:val="22"/>
                <w:szCs w:val="22"/>
                <w:lang w:eastAsia="en-US"/>
              </w:rPr>
            </w:pPr>
            <w:r w:rsidRPr="005779C0">
              <w:rPr>
                <w:rFonts w:ascii="Calibri Light" w:hAnsi="Calibri Light" w:cs="Calibri Light"/>
                <w:b/>
                <w:sz w:val="22"/>
                <w:szCs w:val="22"/>
                <w:lang w:eastAsia="en-US"/>
              </w:rPr>
              <w:t>Wykonanie robót budowlanych</w:t>
            </w:r>
          </w:p>
          <w:p w14:paraId="0DE7FFB2" w14:textId="6848601B" w:rsidR="000013C4" w:rsidRPr="005779C0" w:rsidRDefault="000013C4">
            <w:pPr>
              <w:rPr>
                <w:rFonts w:ascii="Calibri Light" w:hAnsi="Calibri Light" w:cs="Calibri Light"/>
                <w:bCs/>
                <w:sz w:val="22"/>
                <w:szCs w:val="22"/>
                <w:lang w:eastAsia="en-US"/>
              </w:rPr>
            </w:pPr>
            <w:r w:rsidRPr="005779C0">
              <w:rPr>
                <w:rFonts w:ascii="Calibri Light" w:hAnsi="Calibri Light" w:cs="Calibri Light"/>
                <w:bCs/>
                <w:sz w:val="22"/>
                <w:szCs w:val="22"/>
                <w:lang w:eastAsia="en-US"/>
              </w:rPr>
              <w:t>żagiel przeciwsłoneczny</w:t>
            </w:r>
            <w:r w:rsidR="00585852" w:rsidRPr="005779C0">
              <w:rPr>
                <w:rFonts w:ascii="Calibri Light" w:hAnsi="Calibri Light" w:cs="Calibri Light"/>
                <w:bCs/>
                <w:sz w:val="22"/>
                <w:szCs w:val="22"/>
                <w:lang w:eastAsia="en-US"/>
              </w:rPr>
              <w:t xml:space="preserve"> </w:t>
            </w:r>
            <w:r w:rsidRPr="005779C0">
              <w:rPr>
                <w:rFonts w:ascii="Calibri Light" w:hAnsi="Calibri Light" w:cs="Calibri Light"/>
                <w:bCs/>
                <w:sz w:val="22"/>
                <w:szCs w:val="22"/>
                <w:lang w:eastAsia="en-US"/>
              </w:rPr>
              <w:t>– 2 szt.</w:t>
            </w:r>
          </w:p>
        </w:tc>
        <w:tc>
          <w:tcPr>
            <w:tcW w:w="1683" w:type="dxa"/>
            <w:tcBorders>
              <w:top w:val="single" w:sz="4" w:space="0" w:color="auto"/>
              <w:left w:val="single" w:sz="4" w:space="0" w:color="auto"/>
              <w:bottom w:val="single" w:sz="4" w:space="0" w:color="auto"/>
              <w:right w:val="single" w:sz="4" w:space="0" w:color="auto"/>
            </w:tcBorders>
            <w:vAlign w:val="bottom"/>
            <w:hideMark/>
          </w:tcPr>
          <w:p w14:paraId="1848F56E"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6DB9668F" w14:textId="77777777" w:rsidTr="000013C4">
        <w:trPr>
          <w:trHeight w:val="397"/>
          <w:jc w:val="center"/>
        </w:trPr>
        <w:tc>
          <w:tcPr>
            <w:tcW w:w="80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FFE627" w14:textId="77777777" w:rsidR="000013C4" w:rsidRPr="005779C0" w:rsidRDefault="000013C4">
            <w:pPr>
              <w:jc w:val="right"/>
              <w:rPr>
                <w:rFonts w:ascii="Calibri Light" w:hAnsi="Calibri Light" w:cs="Calibri Light"/>
                <w:b/>
                <w:sz w:val="22"/>
                <w:szCs w:val="22"/>
                <w:lang w:eastAsia="en-US"/>
              </w:rPr>
            </w:pPr>
            <w:r w:rsidRPr="005779C0">
              <w:rPr>
                <w:rFonts w:ascii="Calibri Light" w:hAnsi="Calibri Light" w:cs="Calibri Light"/>
                <w:b/>
                <w:sz w:val="22"/>
                <w:szCs w:val="22"/>
                <w:lang w:eastAsia="en-US"/>
              </w:rPr>
              <w:t>Wartość netto</w:t>
            </w:r>
          </w:p>
        </w:tc>
        <w:tc>
          <w:tcPr>
            <w:tcW w:w="1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52D1632"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0DB3CE61" w14:textId="77777777" w:rsidTr="000013C4">
        <w:trPr>
          <w:trHeight w:val="397"/>
          <w:jc w:val="center"/>
        </w:trPr>
        <w:tc>
          <w:tcPr>
            <w:tcW w:w="8088" w:type="dxa"/>
            <w:gridSpan w:val="2"/>
            <w:tcBorders>
              <w:top w:val="single" w:sz="4" w:space="0" w:color="auto"/>
              <w:left w:val="single" w:sz="4" w:space="0" w:color="auto"/>
              <w:bottom w:val="single" w:sz="4" w:space="0" w:color="auto"/>
              <w:right w:val="single" w:sz="4" w:space="0" w:color="auto"/>
            </w:tcBorders>
            <w:vAlign w:val="center"/>
            <w:hideMark/>
          </w:tcPr>
          <w:p w14:paraId="7CA07973" w14:textId="77777777" w:rsidR="000013C4" w:rsidRPr="005779C0" w:rsidRDefault="000013C4">
            <w:pPr>
              <w:jc w:val="right"/>
              <w:rPr>
                <w:rFonts w:ascii="Calibri Light" w:hAnsi="Calibri Light" w:cs="Calibri Light"/>
                <w:b/>
                <w:sz w:val="22"/>
                <w:szCs w:val="22"/>
                <w:lang w:eastAsia="en-US"/>
              </w:rPr>
            </w:pPr>
            <w:r w:rsidRPr="005779C0">
              <w:rPr>
                <w:rFonts w:ascii="Calibri Light" w:hAnsi="Calibri Light" w:cs="Calibri Light"/>
                <w:b/>
                <w:sz w:val="22"/>
                <w:szCs w:val="22"/>
                <w:lang w:eastAsia="en-US"/>
              </w:rPr>
              <w:t>VAT …….%</w:t>
            </w:r>
          </w:p>
        </w:tc>
        <w:tc>
          <w:tcPr>
            <w:tcW w:w="1683" w:type="dxa"/>
            <w:tcBorders>
              <w:top w:val="single" w:sz="4" w:space="0" w:color="auto"/>
              <w:left w:val="single" w:sz="4" w:space="0" w:color="auto"/>
              <w:bottom w:val="single" w:sz="4" w:space="0" w:color="auto"/>
              <w:right w:val="single" w:sz="4" w:space="0" w:color="auto"/>
            </w:tcBorders>
            <w:vAlign w:val="bottom"/>
            <w:hideMark/>
          </w:tcPr>
          <w:p w14:paraId="33603A92"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r w:rsidR="005779C0" w:rsidRPr="005779C0" w14:paraId="3E29480D" w14:textId="77777777" w:rsidTr="000013C4">
        <w:trPr>
          <w:trHeight w:val="397"/>
          <w:jc w:val="center"/>
        </w:trPr>
        <w:tc>
          <w:tcPr>
            <w:tcW w:w="80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0122D3" w14:textId="77777777" w:rsidR="000013C4" w:rsidRPr="005779C0" w:rsidRDefault="000013C4">
            <w:pPr>
              <w:jc w:val="right"/>
              <w:rPr>
                <w:rFonts w:ascii="Calibri Light" w:hAnsi="Calibri Light" w:cs="Calibri Light"/>
                <w:b/>
                <w:sz w:val="22"/>
                <w:szCs w:val="22"/>
                <w:lang w:eastAsia="en-US"/>
              </w:rPr>
            </w:pPr>
            <w:r w:rsidRPr="005779C0">
              <w:rPr>
                <w:rFonts w:ascii="Calibri Light" w:hAnsi="Calibri Light" w:cs="Calibri Light"/>
                <w:b/>
                <w:sz w:val="22"/>
                <w:szCs w:val="22"/>
                <w:lang w:eastAsia="en-US"/>
              </w:rPr>
              <w:t>Wartość brutto (cena ofertowa)</w:t>
            </w:r>
          </w:p>
        </w:tc>
        <w:tc>
          <w:tcPr>
            <w:tcW w:w="1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34A1CC59" w14:textId="77777777" w:rsidR="000013C4" w:rsidRPr="005779C0" w:rsidRDefault="000013C4">
            <w:pPr>
              <w:jc w:val="center"/>
              <w:rPr>
                <w:rFonts w:ascii="Calibri Light" w:hAnsi="Calibri Light" w:cs="Calibri Light"/>
                <w:b/>
                <w:sz w:val="22"/>
                <w:szCs w:val="22"/>
                <w:lang w:eastAsia="en-US"/>
              </w:rPr>
            </w:pPr>
            <w:r w:rsidRPr="005779C0">
              <w:rPr>
                <w:rFonts w:ascii="Calibri Light" w:hAnsi="Calibri Light" w:cs="Calibri Light"/>
                <w:b/>
                <w:sz w:val="22"/>
                <w:szCs w:val="22"/>
                <w:lang w:eastAsia="en-US"/>
              </w:rPr>
              <w:t>…………………..</w:t>
            </w:r>
          </w:p>
        </w:tc>
      </w:tr>
    </w:tbl>
    <w:p w14:paraId="1FED7D42" w14:textId="77777777" w:rsidR="006D2B08" w:rsidRPr="005779C0" w:rsidRDefault="006D2B08" w:rsidP="000013C4">
      <w:pPr>
        <w:spacing w:line="240" w:lineRule="exact"/>
        <w:jc w:val="both"/>
        <w:rPr>
          <w:rFonts w:ascii="Calibri Light" w:hAnsi="Calibri Light"/>
          <w:b/>
        </w:rPr>
      </w:pPr>
    </w:p>
    <w:p w14:paraId="74EB1175" w14:textId="77777777" w:rsidR="006D2B08" w:rsidRPr="005779C0" w:rsidRDefault="006D2B08" w:rsidP="006D2B08">
      <w:pPr>
        <w:spacing w:line="240" w:lineRule="exact"/>
        <w:ind w:left="284"/>
        <w:jc w:val="both"/>
        <w:rPr>
          <w:rFonts w:ascii="Calibri Light" w:hAnsi="Calibri Light"/>
        </w:rPr>
      </w:pPr>
      <w:r w:rsidRPr="005779C0">
        <w:rPr>
          <w:rFonts w:ascii="Calibri Light" w:hAnsi="Calibri Light"/>
          <w:b/>
        </w:rPr>
        <w:t xml:space="preserve">Uwaga: </w:t>
      </w:r>
      <w:r w:rsidRPr="005779C0">
        <w:rPr>
          <w:rFonts w:ascii="Calibri Light" w:hAnsi="Calibri Light"/>
        </w:rPr>
        <w:t xml:space="preserve">Koszty wyszczególnione w SWZ rozdz. XVIII. Opis sposobu obliczenia ceny, pkt 1 </w:t>
      </w:r>
      <w:proofErr w:type="spellStart"/>
      <w:r w:rsidRPr="005779C0">
        <w:rPr>
          <w:rFonts w:ascii="Calibri Light" w:hAnsi="Calibri Light"/>
        </w:rPr>
        <w:t>ppkt</w:t>
      </w:r>
      <w:proofErr w:type="spellEnd"/>
      <w:r w:rsidRPr="005779C0">
        <w:rPr>
          <w:rFonts w:ascii="Calibri Light" w:hAnsi="Calibri Light"/>
        </w:rPr>
        <w:t xml:space="preserve"> 1) wycenione zostały w ramach ceny ofertowej.</w:t>
      </w:r>
    </w:p>
    <w:p w14:paraId="7909B674" w14:textId="77777777" w:rsidR="006D2B08" w:rsidRPr="005779C0" w:rsidRDefault="006D2B08" w:rsidP="006D2B08">
      <w:pPr>
        <w:spacing w:line="240" w:lineRule="exact"/>
        <w:jc w:val="both"/>
        <w:rPr>
          <w:rFonts w:ascii="Calibri Light" w:hAnsi="Calibri Light"/>
        </w:rPr>
      </w:pPr>
    </w:p>
    <w:p w14:paraId="04A97136" w14:textId="77777777" w:rsidR="006D2B08" w:rsidRPr="005779C0" w:rsidRDefault="006D2B08" w:rsidP="006D2B08">
      <w:pPr>
        <w:spacing w:line="240" w:lineRule="exact"/>
        <w:jc w:val="both"/>
        <w:rPr>
          <w:rFonts w:ascii="Calibri Light" w:hAnsi="Calibri Light" w:cs="Calibri Light"/>
        </w:rPr>
      </w:pPr>
    </w:p>
    <w:p w14:paraId="638F2DF7" w14:textId="77777777" w:rsidR="00533D34" w:rsidRPr="005779C0" w:rsidRDefault="00533D34" w:rsidP="00533D34">
      <w:pPr>
        <w:jc w:val="right"/>
        <w:rPr>
          <w:rFonts w:ascii="Calibri Light" w:hAnsi="Calibri Light" w:cs="Calibri Light"/>
          <w:sz w:val="22"/>
          <w:szCs w:val="22"/>
        </w:rPr>
      </w:pPr>
      <w:r w:rsidRPr="005779C0">
        <w:rPr>
          <w:rFonts w:ascii="Calibri Light" w:hAnsi="Calibri Light" w:cs="Calibri Light"/>
          <w:sz w:val="22"/>
          <w:szCs w:val="22"/>
        </w:rPr>
        <w:t>..............................................................................................</w:t>
      </w:r>
    </w:p>
    <w:p w14:paraId="06E33EAA" w14:textId="77777777" w:rsidR="00533D34" w:rsidRPr="005779C0" w:rsidRDefault="00533D34" w:rsidP="00533D34">
      <w:pPr>
        <w:jc w:val="right"/>
        <w:rPr>
          <w:rFonts w:ascii="Calibri Light" w:hAnsi="Calibri Light" w:cs="Calibri Light"/>
          <w:sz w:val="22"/>
          <w:szCs w:val="22"/>
        </w:rPr>
      </w:pPr>
      <w:r w:rsidRPr="005779C0">
        <w:rPr>
          <w:rFonts w:ascii="Calibri Light" w:hAnsi="Calibri Light" w:cs="Calibri Light"/>
          <w:sz w:val="22"/>
          <w:szCs w:val="22"/>
        </w:rPr>
        <w:t xml:space="preserve">                                                                            podpis(y) upełnomocnionego przedstawiciela wykonawcy</w:t>
      </w:r>
    </w:p>
    <w:p w14:paraId="58A4139C" w14:textId="299136CB" w:rsidR="006D2B08" w:rsidRPr="005779C0" w:rsidRDefault="006D2B08" w:rsidP="006D2B08">
      <w:pPr>
        <w:spacing w:line="240" w:lineRule="exact"/>
        <w:ind w:left="284"/>
        <w:jc w:val="both"/>
        <w:rPr>
          <w:rFonts w:ascii="Calibri Light" w:hAnsi="Calibri Light"/>
        </w:rPr>
      </w:pPr>
    </w:p>
    <w:p w14:paraId="42EFCB89" w14:textId="04600CAE" w:rsidR="006D2B08" w:rsidRPr="005779C0" w:rsidRDefault="006D2B08" w:rsidP="006D2B08">
      <w:pPr>
        <w:spacing w:line="240" w:lineRule="exact"/>
        <w:ind w:left="284"/>
        <w:jc w:val="both"/>
        <w:rPr>
          <w:rFonts w:ascii="Calibri Light" w:hAnsi="Calibri Light"/>
        </w:rPr>
      </w:pPr>
    </w:p>
    <w:p w14:paraId="73D334BE" w14:textId="089B4C72" w:rsidR="006D2B08" w:rsidRPr="005779C0" w:rsidRDefault="006D2B08" w:rsidP="006D2B08">
      <w:pPr>
        <w:spacing w:line="240" w:lineRule="exact"/>
        <w:ind w:left="284"/>
        <w:jc w:val="both"/>
        <w:rPr>
          <w:rFonts w:ascii="Calibri Light" w:hAnsi="Calibri Light"/>
        </w:rPr>
      </w:pPr>
    </w:p>
    <w:p w14:paraId="48D068C9" w14:textId="7E50C9C6" w:rsidR="006D2B08" w:rsidRPr="005779C0" w:rsidRDefault="006D2B08" w:rsidP="006D2B08">
      <w:pPr>
        <w:spacing w:line="240" w:lineRule="exact"/>
        <w:ind w:left="284"/>
        <w:jc w:val="both"/>
        <w:rPr>
          <w:rFonts w:ascii="Calibri Light" w:hAnsi="Calibri Light"/>
        </w:rPr>
      </w:pPr>
    </w:p>
    <w:p w14:paraId="7F645F93" w14:textId="48B383C9" w:rsidR="006D2B08" w:rsidRPr="005779C0" w:rsidRDefault="006D2B08" w:rsidP="006D2B08">
      <w:pPr>
        <w:spacing w:line="240" w:lineRule="exact"/>
        <w:ind w:left="284"/>
        <w:jc w:val="both"/>
        <w:rPr>
          <w:rFonts w:ascii="Calibri Light" w:hAnsi="Calibri Light"/>
        </w:rPr>
      </w:pPr>
    </w:p>
    <w:p w14:paraId="29D399C0" w14:textId="35BE2B86" w:rsidR="006D2B08" w:rsidRPr="005779C0" w:rsidRDefault="006D2B08" w:rsidP="006D2B08">
      <w:pPr>
        <w:spacing w:line="240" w:lineRule="exact"/>
        <w:ind w:left="284"/>
        <w:jc w:val="both"/>
        <w:rPr>
          <w:rFonts w:ascii="Calibri Light" w:hAnsi="Calibri Light"/>
        </w:rPr>
      </w:pPr>
    </w:p>
    <w:p w14:paraId="5B98862D" w14:textId="4629D682" w:rsidR="006D2B08" w:rsidRPr="005779C0" w:rsidRDefault="006D2B08" w:rsidP="006D2B08">
      <w:pPr>
        <w:spacing w:line="240" w:lineRule="exact"/>
        <w:ind w:left="284"/>
        <w:jc w:val="both"/>
        <w:rPr>
          <w:rFonts w:ascii="Calibri Light" w:hAnsi="Calibri Light"/>
        </w:rPr>
      </w:pPr>
    </w:p>
    <w:p w14:paraId="4E171D8E" w14:textId="67D5B2BD" w:rsidR="006D2B08" w:rsidRPr="005779C0" w:rsidRDefault="006D2B08" w:rsidP="006D2B08">
      <w:pPr>
        <w:spacing w:line="240" w:lineRule="exact"/>
        <w:ind w:left="284"/>
        <w:jc w:val="both"/>
        <w:rPr>
          <w:rFonts w:ascii="Calibri Light" w:hAnsi="Calibri Light"/>
        </w:rPr>
      </w:pPr>
    </w:p>
    <w:p w14:paraId="0C36FAEB" w14:textId="3444BF52" w:rsidR="006D2B08" w:rsidRPr="005779C0" w:rsidRDefault="006D2B08" w:rsidP="006D2B08">
      <w:pPr>
        <w:spacing w:line="240" w:lineRule="exact"/>
        <w:ind w:left="284"/>
        <w:jc w:val="both"/>
        <w:rPr>
          <w:rFonts w:ascii="Calibri Light" w:hAnsi="Calibri Light"/>
        </w:rPr>
      </w:pPr>
    </w:p>
    <w:p w14:paraId="4C6C7E3C" w14:textId="7933AEA4" w:rsidR="006D2B08" w:rsidRPr="005779C0" w:rsidRDefault="006D2B08" w:rsidP="006D2B08">
      <w:pPr>
        <w:spacing w:line="240" w:lineRule="exact"/>
        <w:ind w:left="284"/>
        <w:jc w:val="both"/>
        <w:rPr>
          <w:rFonts w:ascii="Calibri Light" w:hAnsi="Calibri Light"/>
        </w:rPr>
      </w:pPr>
    </w:p>
    <w:p w14:paraId="4EBFCA87" w14:textId="2EC98E1C" w:rsidR="006D2B08" w:rsidRPr="005779C0" w:rsidRDefault="006D2B08" w:rsidP="006D2B08">
      <w:pPr>
        <w:spacing w:line="240" w:lineRule="exact"/>
        <w:ind w:left="284"/>
        <w:jc w:val="both"/>
        <w:rPr>
          <w:rFonts w:ascii="Calibri Light" w:hAnsi="Calibri Light"/>
        </w:rPr>
      </w:pPr>
    </w:p>
    <w:p w14:paraId="055DA5B0" w14:textId="4C830E2E" w:rsidR="006D2B08" w:rsidRPr="005779C0" w:rsidRDefault="006D2B08" w:rsidP="006D2B08">
      <w:pPr>
        <w:spacing w:line="240" w:lineRule="exact"/>
        <w:ind w:left="284"/>
        <w:jc w:val="both"/>
        <w:rPr>
          <w:rFonts w:ascii="Calibri Light" w:hAnsi="Calibri Light"/>
        </w:rPr>
      </w:pPr>
    </w:p>
    <w:p w14:paraId="5AC3C8DC" w14:textId="23FD8B12" w:rsidR="000013C4" w:rsidRPr="005779C0" w:rsidRDefault="000013C4" w:rsidP="006D2B08">
      <w:pPr>
        <w:spacing w:line="240" w:lineRule="exact"/>
        <w:ind w:left="284"/>
        <w:jc w:val="both"/>
        <w:rPr>
          <w:rFonts w:ascii="Calibri Light" w:hAnsi="Calibri Light"/>
        </w:rPr>
      </w:pPr>
    </w:p>
    <w:p w14:paraId="50CD01A3" w14:textId="4BF39112" w:rsidR="000013C4" w:rsidRPr="005779C0" w:rsidRDefault="000013C4" w:rsidP="006D2B08">
      <w:pPr>
        <w:spacing w:line="240" w:lineRule="exact"/>
        <w:ind w:left="284"/>
        <w:jc w:val="both"/>
        <w:rPr>
          <w:rFonts w:ascii="Calibri Light" w:hAnsi="Calibri Light"/>
        </w:rPr>
      </w:pPr>
    </w:p>
    <w:p w14:paraId="5A112BBD" w14:textId="5FC7E772" w:rsidR="00903F5C" w:rsidRPr="005779C0" w:rsidRDefault="00903F5C" w:rsidP="006D2B08">
      <w:pPr>
        <w:spacing w:line="240" w:lineRule="exact"/>
        <w:ind w:left="284"/>
        <w:jc w:val="both"/>
        <w:rPr>
          <w:rFonts w:ascii="Calibri Light" w:hAnsi="Calibri Light"/>
        </w:rPr>
      </w:pPr>
    </w:p>
    <w:p w14:paraId="1306EEF0" w14:textId="77777777" w:rsidR="00903F5C" w:rsidRPr="005779C0" w:rsidRDefault="00903F5C" w:rsidP="006D2B08">
      <w:pPr>
        <w:spacing w:line="240" w:lineRule="exact"/>
        <w:ind w:left="284"/>
        <w:jc w:val="both"/>
        <w:rPr>
          <w:rFonts w:ascii="Calibri Light" w:hAnsi="Calibri Light"/>
        </w:rPr>
      </w:pPr>
    </w:p>
    <w:p w14:paraId="0AD65340" w14:textId="5B448222" w:rsidR="000013C4" w:rsidRPr="005779C0" w:rsidRDefault="000013C4" w:rsidP="006D2B08">
      <w:pPr>
        <w:spacing w:line="240" w:lineRule="exact"/>
        <w:ind w:left="284"/>
        <w:jc w:val="both"/>
        <w:rPr>
          <w:rFonts w:ascii="Calibri Light" w:hAnsi="Calibri Light"/>
        </w:rPr>
      </w:pPr>
    </w:p>
    <w:p w14:paraId="6E4141EB" w14:textId="01BEE9B7" w:rsidR="000013C4" w:rsidRPr="005779C0" w:rsidRDefault="000013C4" w:rsidP="006D2B08">
      <w:pPr>
        <w:spacing w:line="240" w:lineRule="exact"/>
        <w:ind w:left="284"/>
        <w:jc w:val="both"/>
        <w:rPr>
          <w:rFonts w:ascii="Calibri Light" w:hAnsi="Calibri Light"/>
        </w:rPr>
      </w:pPr>
    </w:p>
    <w:p w14:paraId="1418B9DF" w14:textId="77777777" w:rsidR="00585852" w:rsidRPr="005779C0" w:rsidRDefault="00585852" w:rsidP="006D2B08">
      <w:pPr>
        <w:spacing w:line="240" w:lineRule="exact"/>
        <w:ind w:left="284"/>
        <w:jc w:val="both"/>
        <w:rPr>
          <w:rFonts w:ascii="Calibri Light" w:hAnsi="Calibri Light"/>
        </w:rPr>
      </w:pPr>
    </w:p>
    <w:p w14:paraId="37AC3CDF" w14:textId="65A817BE" w:rsidR="006D2B08" w:rsidRPr="005779C0" w:rsidRDefault="006D2B08" w:rsidP="006D2B08">
      <w:pPr>
        <w:spacing w:line="240" w:lineRule="exact"/>
        <w:ind w:left="284"/>
        <w:jc w:val="both"/>
        <w:rPr>
          <w:rFonts w:ascii="Calibri Light" w:hAnsi="Calibri Light"/>
        </w:rPr>
      </w:pPr>
    </w:p>
    <w:p w14:paraId="7CA3C0F7" w14:textId="312EC7FB" w:rsidR="006D2B08" w:rsidRPr="005779C0" w:rsidRDefault="006D2B08" w:rsidP="006D2B08">
      <w:pPr>
        <w:spacing w:line="240" w:lineRule="exact"/>
        <w:ind w:left="284"/>
        <w:jc w:val="both"/>
        <w:rPr>
          <w:rFonts w:ascii="Calibri Light" w:hAnsi="Calibri Light"/>
        </w:rPr>
      </w:pPr>
    </w:p>
    <w:p w14:paraId="6ABAB296" w14:textId="1C74FA5E" w:rsidR="006D2B08" w:rsidRPr="005779C0" w:rsidRDefault="006D2B08" w:rsidP="006D2B08">
      <w:pPr>
        <w:spacing w:line="240" w:lineRule="exact"/>
        <w:ind w:left="284"/>
        <w:jc w:val="both"/>
        <w:rPr>
          <w:rFonts w:ascii="Calibri Light" w:hAnsi="Calibri Light"/>
        </w:rPr>
      </w:pPr>
    </w:p>
    <w:p w14:paraId="7F2A2757" w14:textId="5E98EC47" w:rsidR="006D2B08" w:rsidRPr="005779C0" w:rsidRDefault="006D2B08" w:rsidP="006D2B08">
      <w:pPr>
        <w:pStyle w:val="Tekstpodstawowy"/>
        <w:jc w:val="right"/>
        <w:rPr>
          <w:rFonts w:ascii="Calibri Light" w:hAnsi="Calibri Light" w:cs="Calibri Light"/>
          <w:b w:val="0"/>
          <w:bCs/>
          <w:iCs/>
          <w:sz w:val="22"/>
          <w:szCs w:val="22"/>
        </w:rPr>
      </w:pPr>
      <w:r w:rsidRPr="005779C0">
        <w:rPr>
          <w:rFonts w:ascii="Calibri Light" w:hAnsi="Calibri Light" w:cs="Calibri Light"/>
          <w:b w:val="0"/>
          <w:bCs/>
          <w:iCs/>
          <w:sz w:val="22"/>
          <w:szCs w:val="22"/>
        </w:rPr>
        <w:lastRenderedPageBreak/>
        <w:t xml:space="preserve">Załącznik nr 1C do umowy </w:t>
      </w:r>
      <w:r w:rsidRPr="005779C0">
        <w:rPr>
          <w:rFonts w:ascii="Calibri Light" w:hAnsi="Calibri Light" w:cs="Calibri Light"/>
          <w:b w:val="0"/>
          <w:sz w:val="22"/>
          <w:szCs w:val="22"/>
        </w:rPr>
        <w:t>nr DIN-II.272.....202</w:t>
      </w:r>
      <w:r w:rsidR="00CB7A5F" w:rsidRPr="005779C0">
        <w:rPr>
          <w:rFonts w:ascii="Calibri Light" w:hAnsi="Calibri Light" w:cs="Calibri Light"/>
          <w:b w:val="0"/>
          <w:sz w:val="22"/>
          <w:szCs w:val="22"/>
        </w:rPr>
        <w:t>6</w:t>
      </w:r>
    </w:p>
    <w:p w14:paraId="4EB5B1E1" w14:textId="2B75D463" w:rsidR="006D2B08" w:rsidRPr="005779C0" w:rsidRDefault="006D2B08" w:rsidP="006D2B08">
      <w:pPr>
        <w:spacing w:line="240" w:lineRule="exact"/>
        <w:ind w:left="284"/>
        <w:jc w:val="right"/>
        <w:rPr>
          <w:rFonts w:ascii="Calibri Light" w:hAnsi="Calibri Light"/>
        </w:rPr>
      </w:pPr>
    </w:p>
    <w:p w14:paraId="68CF98EA" w14:textId="77777777" w:rsidR="006D2B08" w:rsidRPr="005779C0" w:rsidRDefault="006D2B08" w:rsidP="006D2B08">
      <w:pPr>
        <w:spacing w:line="240" w:lineRule="exact"/>
        <w:ind w:left="284"/>
        <w:jc w:val="both"/>
        <w:rPr>
          <w:rFonts w:ascii="Calibri Light" w:hAnsi="Calibri Light"/>
        </w:rPr>
      </w:pPr>
    </w:p>
    <w:p w14:paraId="159957B0" w14:textId="77777777" w:rsidR="006D2B08" w:rsidRPr="005779C0" w:rsidRDefault="006D2B08" w:rsidP="006D2B08">
      <w:pPr>
        <w:jc w:val="center"/>
        <w:rPr>
          <w:rFonts w:ascii="Calibri Light" w:hAnsi="Calibri Light"/>
        </w:rPr>
      </w:pPr>
      <w:r w:rsidRPr="005779C0">
        <w:rPr>
          <w:rFonts w:ascii="Calibri Light" w:hAnsi="Calibri Light"/>
        </w:rPr>
        <w:t>ZESTAWIENIE KOSZTÓW ZADANIA</w:t>
      </w:r>
    </w:p>
    <w:p w14:paraId="36C5C75E" w14:textId="77777777" w:rsidR="006D2B08" w:rsidRPr="005779C0" w:rsidRDefault="006D2B08" w:rsidP="006D2B08">
      <w:pPr>
        <w:ind w:left="357"/>
        <w:jc w:val="center"/>
        <w:rPr>
          <w:rFonts w:asciiTheme="majorHAnsi" w:hAnsiTheme="majorHAnsi" w:cstheme="majorHAnsi"/>
          <w:b/>
          <w:sz w:val="22"/>
          <w:szCs w:val="22"/>
        </w:rPr>
      </w:pPr>
    </w:p>
    <w:p w14:paraId="5DF360A3" w14:textId="57F10F6A" w:rsidR="000013C4" w:rsidRPr="005779C0" w:rsidRDefault="000013C4" w:rsidP="000013C4">
      <w:pPr>
        <w:pStyle w:val="Nagwek10"/>
        <w:numPr>
          <w:ilvl w:val="0"/>
          <w:numId w:val="0"/>
        </w:numPr>
        <w:jc w:val="both"/>
        <w:rPr>
          <w:rFonts w:eastAsia="Calibri" w:cs="Calibri Light"/>
        </w:rPr>
      </w:pPr>
      <w:bookmarkStart w:id="7" w:name="_Hlk191983884"/>
      <w:bookmarkStart w:id="8" w:name="_Hlk225417082"/>
      <w:r w:rsidRPr="005779C0">
        <w:rPr>
          <w:rFonts w:eastAsia="Calibri" w:cs="Calibri Light"/>
        </w:rPr>
        <w:t xml:space="preserve">Opracowanie dokumentacji projektowej i montaż żagli przeciwsłonecznych na terenie </w:t>
      </w:r>
      <w:bookmarkEnd w:id="7"/>
      <w:r w:rsidR="00585852" w:rsidRPr="005779C0">
        <w:rPr>
          <w:rFonts w:eastAsia="Calibri" w:cs="Calibri Light"/>
        </w:rPr>
        <w:t xml:space="preserve">Zespołu Przedszkoli Nr 3 w Białymstoku: Przedszkola Samorządowego Nr 28 w Białymstoku, ul. Wierzbowa 21A, Przedszkola Samorządowego Nr 29 w Białymstoku, ul. Wł. Broniewskiego 25, Przedszkola Samorządowego Nr 44 w Białymstoku, ul. </w:t>
      </w:r>
      <w:proofErr w:type="spellStart"/>
      <w:r w:rsidR="00585852" w:rsidRPr="005779C0">
        <w:rPr>
          <w:rFonts w:eastAsia="Calibri" w:cs="Calibri Light"/>
        </w:rPr>
        <w:t>Antoniukowska</w:t>
      </w:r>
      <w:proofErr w:type="spellEnd"/>
      <w:r w:rsidR="00585852" w:rsidRPr="005779C0">
        <w:rPr>
          <w:rFonts w:eastAsia="Calibri" w:cs="Calibri Light"/>
        </w:rPr>
        <w:t xml:space="preserve"> 9</w:t>
      </w:r>
      <w:bookmarkEnd w:id="8"/>
      <w:r w:rsidR="00585852" w:rsidRPr="005779C0">
        <w:rPr>
          <w:rFonts w:eastAsia="Calibri" w:cs="Calibri Light"/>
        </w:rPr>
        <w:t xml:space="preserve"> </w:t>
      </w:r>
      <w:r w:rsidRPr="005779C0">
        <w:rPr>
          <w:rFonts w:eastAsia="Calibri" w:cs="Calibri Light"/>
        </w:rPr>
        <w:t>- część III zamówienia</w:t>
      </w:r>
    </w:p>
    <w:p w14:paraId="634E4B79" w14:textId="4DB239D2" w:rsidR="000013C4" w:rsidRPr="005779C0" w:rsidRDefault="000013C4" w:rsidP="000013C4">
      <w:pPr>
        <w:pStyle w:val="Nagwek10"/>
        <w:numPr>
          <w:ilvl w:val="0"/>
          <w:numId w:val="0"/>
        </w:numPr>
        <w:jc w:val="both"/>
        <w:rPr>
          <w:rFonts w:eastAsia="Calibri" w:cs="Calibri Light"/>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311"/>
        <w:gridCol w:w="1683"/>
      </w:tblGrid>
      <w:tr w:rsidR="005779C0" w:rsidRPr="005779C0" w14:paraId="4400CE3B" w14:textId="77777777" w:rsidTr="00472FAC">
        <w:trPr>
          <w:trHeight w:val="635"/>
          <w:jc w:val="center"/>
        </w:trPr>
        <w:tc>
          <w:tcPr>
            <w:tcW w:w="777" w:type="dxa"/>
            <w:tcBorders>
              <w:bottom w:val="single" w:sz="4" w:space="0" w:color="auto"/>
            </w:tcBorders>
            <w:shd w:val="clear" w:color="auto" w:fill="auto"/>
            <w:vAlign w:val="center"/>
          </w:tcPr>
          <w:p w14:paraId="2CCDF278"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Lp.</w:t>
            </w:r>
          </w:p>
        </w:tc>
        <w:tc>
          <w:tcPr>
            <w:tcW w:w="7311" w:type="dxa"/>
            <w:tcBorders>
              <w:bottom w:val="single" w:sz="4" w:space="0" w:color="auto"/>
            </w:tcBorders>
            <w:shd w:val="clear" w:color="auto" w:fill="auto"/>
            <w:vAlign w:val="center"/>
          </w:tcPr>
          <w:p w14:paraId="73DBAEF2"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Wyszczególnienie prac</w:t>
            </w:r>
          </w:p>
        </w:tc>
        <w:tc>
          <w:tcPr>
            <w:tcW w:w="1683" w:type="dxa"/>
            <w:tcBorders>
              <w:bottom w:val="single" w:sz="4" w:space="0" w:color="auto"/>
            </w:tcBorders>
            <w:shd w:val="clear" w:color="auto" w:fill="auto"/>
            <w:vAlign w:val="center"/>
          </w:tcPr>
          <w:p w14:paraId="4DD37372" w14:textId="17E02AC9"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Wartość w zł</w:t>
            </w:r>
            <w:r w:rsidR="000C6481" w:rsidRPr="005779C0">
              <w:rPr>
                <w:rFonts w:ascii="Calibri Light" w:hAnsi="Calibri Light" w:cs="Calibri Light"/>
                <w:b/>
                <w:sz w:val="22"/>
                <w:szCs w:val="22"/>
              </w:rPr>
              <w:t xml:space="preserve"> </w:t>
            </w:r>
          </w:p>
        </w:tc>
      </w:tr>
      <w:tr w:rsidR="005779C0" w:rsidRPr="005779C0" w14:paraId="37ED56B7" w14:textId="77777777" w:rsidTr="00472FAC">
        <w:trPr>
          <w:trHeight w:val="397"/>
          <w:jc w:val="center"/>
        </w:trPr>
        <w:tc>
          <w:tcPr>
            <w:tcW w:w="777" w:type="dxa"/>
            <w:tcBorders>
              <w:bottom w:val="single" w:sz="4" w:space="0" w:color="auto"/>
            </w:tcBorders>
            <w:shd w:val="clear" w:color="auto" w:fill="D9D9D9" w:themeFill="background1" w:themeFillShade="D9"/>
            <w:vAlign w:val="center"/>
          </w:tcPr>
          <w:p w14:paraId="6DF483E6"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I</w:t>
            </w:r>
          </w:p>
        </w:tc>
        <w:tc>
          <w:tcPr>
            <w:tcW w:w="7311" w:type="dxa"/>
            <w:tcBorders>
              <w:bottom w:val="single" w:sz="4" w:space="0" w:color="auto"/>
            </w:tcBorders>
            <w:shd w:val="clear" w:color="auto" w:fill="D9D9D9" w:themeFill="background1" w:themeFillShade="D9"/>
            <w:vAlign w:val="center"/>
          </w:tcPr>
          <w:p w14:paraId="5874FFEC" w14:textId="6E1F0739" w:rsidR="000013C4" w:rsidRPr="005779C0" w:rsidRDefault="000013C4" w:rsidP="00472FAC">
            <w:pPr>
              <w:rPr>
                <w:rFonts w:ascii="Calibri Light" w:hAnsi="Calibri Light" w:cs="Calibri Light"/>
                <w:b/>
                <w:sz w:val="22"/>
                <w:szCs w:val="22"/>
              </w:rPr>
            </w:pPr>
            <w:r w:rsidRPr="005779C0">
              <w:rPr>
                <w:rFonts w:ascii="Calibri Light" w:hAnsi="Calibri Light" w:cs="Calibri Light"/>
                <w:b/>
                <w:sz w:val="22"/>
                <w:szCs w:val="22"/>
              </w:rPr>
              <w:t>Przedszkole Samorządowe nr 2</w:t>
            </w:r>
            <w:r w:rsidR="00585852" w:rsidRPr="005779C0">
              <w:rPr>
                <w:rFonts w:ascii="Calibri Light" w:hAnsi="Calibri Light" w:cs="Calibri Light"/>
                <w:b/>
                <w:sz w:val="22"/>
                <w:szCs w:val="22"/>
              </w:rPr>
              <w:t>8</w:t>
            </w:r>
            <w:r w:rsidRPr="005779C0">
              <w:rPr>
                <w:rFonts w:ascii="Calibri Light" w:hAnsi="Calibri Light" w:cs="Calibri Light"/>
                <w:b/>
                <w:sz w:val="22"/>
                <w:szCs w:val="22"/>
              </w:rPr>
              <w:t xml:space="preserve"> w Białymstoku</w:t>
            </w:r>
          </w:p>
        </w:tc>
        <w:tc>
          <w:tcPr>
            <w:tcW w:w="1683" w:type="dxa"/>
            <w:tcBorders>
              <w:bottom w:val="single" w:sz="4" w:space="0" w:color="auto"/>
            </w:tcBorders>
            <w:shd w:val="clear" w:color="auto" w:fill="D9D9D9" w:themeFill="background1" w:themeFillShade="D9"/>
            <w:vAlign w:val="bottom"/>
          </w:tcPr>
          <w:p w14:paraId="1B8AD3D5"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4462BD84" w14:textId="77777777" w:rsidTr="00472FAC">
        <w:trPr>
          <w:trHeight w:val="397"/>
          <w:jc w:val="center"/>
        </w:trPr>
        <w:tc>
          <w:tcPr>
            <w:tcW w:w="777" w:type="dxa"/>
            <w:tcBorders>
              <w:bottom w:val="single" w:sz="4" w:space="0" w:color="auto"/>
            </w:tcBorders>
            <w:shd w:val="clear" w:color="auto" w:fill="auto"/>
            <w:vAlign w:val="center"/>
          </w:tcPr>
          <w:p w14:paraId="27247722"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1</w:t>
            </w:r>
          </w:p>
        </w:tc>
        <w:tc>
          <w:tcPr>
            <w:tcW w:w="7311" w:type="dxa"/>
            <w:tcBorders>
              <w:bottom w:val="single" w:sz="4" w:space="0" w:color="auto"/>
            </w:tcBorders>
            <w:shd w:val="clear" w:color="auto" w:fill="auto"/>
            <w:vAlign w:val="center"/>
          </w:tcPr>
          <w:p w14:paraId="3CFB2639" w14:textId="77777777" w:rsidR="000013C4" w:rsidRPr="005779C0" w:rsidRDefault="000013C4" w:rsidP="00472FAC">
            <w:pPr>
              <w:rPr>
                <w:rFonts w:ascii="Calibri Light" w:hAnsi="Calibri Light" w:cs="Calibri Light"/>
                <w:b/>
                <w:sz w:val="22"/>
                <w:szCs w:val="22"/>
              </w:rPr>
            </w:pPr>
            <w:r w:rsidRPr="005779C0">
              <w:rPr>
                <w:rFonts w:ascii="Calibri Light" w:hAnsi="Calibri Light" w:cs="Calibri Light"/>
                <w:b/>
                <w:sz w:val="22"/>
                <w:szCs w:val="22"/>
              </w:rPr>
              <w:t>Opracowanie dokumentacji projektowej</w:t>
            </w:r>
          </w:p>
        </w:tc>
        <w:tc>
          <w:tcPr>
            <w:tcW w:w="1683" w:type="dxa"/>
            <w:tcBorders>
              <w:bottom w:val="single" w:sz="4" w:space="0" w:color="auto"/>
            </w:tcBorders>
            <w:shd w:val="clear" w:color="auto" w:fill="auto"/>
            <w:vAlign w:val="bottom"/>
          </w:tcPr>
          <w:p w14:paraId="09F62E81"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0A4B2F95" w14:textId="77777777" w:rsidTr="00472FAC">
        <w:trPr>
          <w:trHeight w:val="397"/>
          <w:jc w:val="center"/>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0D42B4"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2</w:t>
            </w:r>
          </w:p>
        </w:tc>
        <w:tc>
          <w:tcPr>
            <w:tcW w:w="7311" w:type="dxa"/>
            <w:tcBorders>
              <w:top w:val="single" w:sz="4" w:space="0" w:color="auto"/>
              <w:left w:val="single" w:sz="4" w:space="0" w:color="auto"/>
              <w:bottom w:val="single" w:sz="4" w:space="0" w:color="auto"/>
              <w:right w:val="single" w:sz="4" w:space="0" w:color="auto"/>
            </w:tcBorders>
            <w:shd w:val="clear" w:color="auto" w:fill="auto"/>
            <w:vAlign w:val="center"/>
          </w:tcPr>
          <w:p w14:paraId="66C4AD62" w14:textId="77777777" w:rsidR="000013C4" w:rsidRPr="005779C0" w:rsidRDefault="000013C4" w:rsidP="00472FAC">
            <w:pPr>
              <w:rPr>
                <w:rFonts w:ascii="Calibri Light" w:hAnsi="Calibri Light" w:cs="Calibri Light"/>
                <w:b/>
                <w:sz w:val="22"/>
                <w:szCs w:val="22"/>
              </w:rPr>
            </w:pPr>
            <w:r w:rsidRPr="005779C0">
              <w:rPr>
                <w:rFonts w:ascii="Calibri Light" w:hAnsi="Calibri Light" w:cs="Calibri Light"/>
                <w:b/>
                <w:sz w:val="22"/>
                <w:szCs w:val="22"/>
              </w:rPr>
              <w:t xml:space="preserve">Wykonanie robót budowlanych </w:t>
            </w:r>
          </w:p>
          <w:p w14:paraId="223C7912" w14:textId="0DD03E6D" w:rsidR="000013C4" w:rsidRPr="005779C0" w:rsidRDefault="000013C4" w:rsidP="00472FAC">
            <w:pPr>
              <w:rPr>
                <w:rFonts w:ascii="Calibri Light" w:hAnsi="Calibri Light" w:cs="Calibri Light"/>
                <w:bCs/>
                <w:sz w:val="22"/>
                <w:szCs w:val="22"/>
              </w:rPr>
            </w:pPr>
            <w:r w:rsidRPr="005779C0">
              <w:rPr>
                <w:rFonts w:ascii="Calibri Light" w:hAnsi="Calibri Light" w:cs="Calibri Light"/>
                <w:bCs/>
                <w:sz w:val="22"/>
                <w:szCs w:val="22"/>
              </w:rPr>
              <w:t>żagiel przeciwsłoneczny</w:t>
            </w:r>
            <w:r w:rsidR="00585852" w:rsidRPr="005779C0">
              <w:rPr>
                <w:rFonts w:ascii="Calibri Light" w:hAnsi="Calibri Light" w:cs="Calibri Light"/>
                <w:bCs/>
                <w:sz w:val="22"/>
                <w:szCs w:val="22"/>
              </w:rPr>
              <w:t xml:space="preserve"> </w:t>
            </w:r>
            <w:r w:rsidRPr="005779C0">
              <w:rPr>
                <w:rFonts w:ascii="Calibri Light" w:hAnsi="Calibri Light" w:cs="Calibri Light"/>
                <w:bCs/>
                <w:sz w:val="22"/>
                <w:szCs w:val="22"/>
              </w:rPr>
              <w:t xml:space="preserve">– </w:t>
            </w:r>
            <w:r w:rsidR="00585852" w:rsidRPr="005779C0">
              <w:rPr>
                <w:rFonts w:ascii="Calibri Light" w:hAnsi="Calibri Light" w:cs="Calibri Light"/>
                <w:bCs/>
                <w:sz w:val="22"/>
                <w:szCs w:val="22"/>
              </w:rPr>
              <w:t>1</w:t>
            </w:r>
            <w:r w:rsidRPr="005779C0">
              <w:rPr>
                <w:rFonts w:ascii="Calibri Light" w:hAnsi="Calibri Light" w:cs="Calibri Light"/>
                <w:bCs/>
                <w:sz w:val="22"/>
                <w:szCs w:val="22"/>
              </w:rPr>
              <w:t xml:space="preserve"> szt.</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tcPr>
          <w:p w14:paraId="04FD73AC"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76E42F63" w14:textId="77777777" w:rsidTr="00472FAC">
        <w:trPr>
          <w:trHeight w:val="397"/>
          <w:jc w:val="center"/>
        </w:trPr>
        <w:tc>
          <w:tcPr>
            <w:tcW w:w="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6D0D0C"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II</w:t>
            </w:r>
          </w:p>
        </w:tc>
        <w:tc>
          <w:tcPr>
            <w:tcW w:w="73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9A3563" w14:textId="35DFB1B7" w:rsidR="000013C4" w:rsidRPr="005779C0" w:rsidRDefault="000013C4" w:rsidP="00472FAC">
            <w:pPr>
              <w:rPr>
                <w:rFonts w:ascii="Calibri Light" w:hAnsi="Calibri Light" w:cs="Calibri Light"/>
                <w:b/>
                <w:sz w:val="22"/>
                <w:szCs w:val="22"/>
              </w:rPr>
            </w:pPr>
            <w:r w:rsidRPr="005779C0">
              <w:rPr>
                <w:rFonts w:ascii="Calibri Light" w:hAnsi="Calibri Light" w:cs="Calibri Light"/>
                <w:b/>
                <w:sz w:val="22"/>
                <w:szCs w:val="22"/>
              </w:rPr>
              <w:t xml:space="preserve">Przedszkole Samorządowe nr </w:t>
            </w:r>
            <w:r w:rsidR="00585852" w:rsidRPr="005779C0">
              <w:rPr>
                <w:rFonts w:ascii="Calibri Light" w:hAnsi="Calibri Light" w:cs="Calibri Light"/>
                <w:b/>
                <w:sz w:val="22"/>
                <w:szCs w:val="22"/>
              </w:rPr>
              <w:t>29</w:t>
            </w:r>
            <w:r w:rsidRPr="005779C0">
              <w:rPr>
                <w:rFonts w:ascii="Calibri Light" w:hAnsi="Calibri Light" w:cs="Calibri Light"/>
                <w:b/>
                <w:sz w:val="22"/>
                <w:szCs w:val="22"/>
              </w:rPr>
              <w:t xml:space="preserve"> w Białymstoku</w:t>
            </w:r>
          </w:p>
        </w:tc>
        <w:tc>
          <w:tcPr>
            <w:tcW w:w="1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9FF015D"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15EB0F8A" w14:textId="77777777" w:rsidTr="00472FAC">
        <w:trPr>
          <w:trHeight w:val="397"/>
          <w:jc w:val="center"/>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FAEAAB"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1</w:t>
            </w:r>
          </w:p>
        </w:tc>
        <w:tc>
          <w:tcPr>
            <w:tcW w:w="7311" w:type="dxa"/>
            <w:tcBorders>
              <w:top w:val="single" w:sz="4" w:space="0" w:color="auto"/>
              <w:left w:val="single" w:sz="4" w:space="0" w:color="auto"/>
              <w:bottom w:val="single" w:sz="4" w:space="0" w:color="auto"/>
              <w:right w:val="single" w:sz="4" w:space="0" w:color="auto"/>
            </w:tcBorders>
            <w:shd w:val="clear" w:color="auto" w:fill="auto"/>
            <w:vAlign w:val="center"/>
          </w:tcPr>
          <w:p w14:paraId="770965C7" w14:textId="77777777" w:rsidR="000013C4" w:rsidRPr="005779C0" w:rsidRDefault="000013C4" w:rsidP="00472FAC">
            <w:pPr>
              <w:rPr>
                <w:rFonts w:ascii="Calibri Light" w:hAnsi="Calibri Light" w:cs="Calibri Light"/>
                <w:b/>
                <w:sz w:val="22"/>
                <w:szCs w:val="22"/>
              </w:rPr>
            </w:pPr>
            <w:r w:rsidRPr="005779C0">
              <w:rPr>
                <w:rFonts w:ascii="Calibri Light" w:hAnsi="Calibri Light" w:cs="Calibri Light"/>
                <w:b/>
                <w:sz w:val="22"/>
                <w:szCs w:val="22"/>
              </w:rPr>
              <w:t>Opracowanie dokumentacji projektowej</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tcPr>
          <w:p w14:paraId="3E928452"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7C2B667C" w14:textId="77777777" w:rsidTr="00472FAC">
        <w:trPr>
          <w:trHeight w:val="397"/>
          <w:jc w:val="center"/>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BFDB20"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2</w:t>
            </w:r>
          </w:p>
        </w:tc>
        <w:tc>
          <w:tcPr>
            <w:tcW w:w="7311" w:type="dxa"/>
            <w:tcBorders>
              <w:top w:val="single" w:sz="4" w:space="0" w:color="auto"/>
              <w:left w:val="single" w:sz="4" w:space="0" w:color="auto"/>
              <w:bottom w:val="single" w:sz="4" w:space="0" w:color="auto"/>
              <w:right w:val="single" w:sz="4" w:space="0" w:color="auto"/>
            </w:tcBorders>
            <w:shd w:val="clear" w:color="auto" w:fill="auto"/>
            <w:vAlign w:val="center"/>
          </w:tcPr>
          <w:p w14:paraId="5C464B17" w14:textId="77777777" w:rsidR="000013C4" w:rsidRPr="005779C0" w:rsidRDefault="000013C4" w:rsidP="00472FAC">
            <w:pPr>
              <w:rPr>
                <w:rFonts w:ascii="Calibri Light" w:hAnsi="Calibri Light" w:cs="Calibri Light"/>
                <w:b/>
                <w:sz w:val="22"/>
                <w:szCs w:val="22"/>
              </w:rPr>
            </w:pPr>
            <w:r w:rsidRPr="005779C0">
              <w:rPr>
                <w:rFonts w:ascii="Calibri Light" w:hAnsi="Calibri Light" w:cs="Calibri Light"/>
                <w:b/>
                <w:sz w:val="22"/>
                <w:szCs w:val="22"/>
              </w:rPr>
              <w:t xml:space="preserve">Wykonanie robót budowlanych </w:t>
            </w:r>
          </w:p>
          <w:p w14:paraId="2C8C6429" w14:textId="64B7FF02" w:rsidR="000013C4" w:rsidRPr="005779C0" w:rsidRDefault="00585852" w:rsidP="00472FAC">
            <w:pPr>
              <w:rPr>
                <w:rFonts w:ascii="Calibri Light" w:hAnsi="Calibri Light" w:cs="Calibri Light"/>
                <w:bCs/>
                <w:sz w:val="22"/>
                <w:szCs w:val="22"/>
              </w:rPr>
            </w:pPr>
            <w:r w:rsidRPr="005779C0">
              <w:rPr>
                <w:rFonts w:ascii="Calibri Light" w:hAnsi="Calibri Light" w:cs="Calibri Light"/>
                <w:bCs/>
                <w:sz w:val="22"/>
                <w:szCs w:val="22"/>
              </w:rPr>
              <w:t>ż</w:t>
            </w:r>
            <w:r w:rsidR="000013C4" w:rsidRPr="005779C0">
              <w:rPr>
                <w:rFonts w:ascii="Calibri Light" w:hAnsi="Calibri Light" w:cs="Calibri Light"/>
                <w:bCs/>
                <w:sz w:val="22"/>
                <w:szCs w:val="22"/>
              </w:rPr>
              <w:t>agiel przeciwsłoneczny</w:t>
            </w:r>
            <w:r w:rsidRPr="005779C0">
              <w:rPr>
                <w:rFonts w:ascii="Calibri Light" w:hAnsi="Calibri Light" w:cs="Calibri Light"/>
                <w:bCs/>
                <w:sz w:val="22"/>
                <w:szCs w:val="22"/>
              </w:rPr>
              <w:t xml:space="preserve"> </w:t>
            </w:r>
            <w:r w:rsidR="000013C4" w:rsidRPr="005779C0">
              <w:rPr>
                <w:rFonts w:ascii="Calibri Light" w:hAnsi="Calibri Light" w:cs="Calibri Light"/>
                <w:bCs/>
                <w:sz w:val="22"/>
                <w:szCs w:val="22"/>
              </w:rPr>
              <w:t xml:space="preserve">– 1 szt.        </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tcPr>
          <w:p w14:paraId="20EB410D"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445CA33E" w14:textId="77777777" w:rsidTr="00585852">
        <w:trPr>
          <w:trHeight w:val="397"/>
          <w:jc w:val="center"/>
        </w:trPr>
        <w:tc>
          <w:tcPr>
            <w:tcW w:w="77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8613F99" w14:textId="52A0270C" w:rsidR="00585852" w:rsidRPr="005779C0" w:rsidRDefault="00585852" w:rsidP="00585852">
            <w:pPr>
              <w:jc w:val="center"/>
              <w:rPr>
                <w:rFonts w:ascii="Calibri Light" w:hAnsi="Calibri Light" w:cs="Calibri Light"/>
                <w:b/>
                <w:sz w:val="22"/>
                <w:szCs w:val="22"/>
              </w:rPr>
            </w:pPr>
            <w:r w:rsidRPr="005779C0">
              <w:rPr>
                <w:rFonts w:ascii="Calibri Light" w:hAnsi="Calibri Light" w:cs="Calibri Light"/>
                <w:b/>
                <w:sz w:val="22"/>
                <w:szCs w:val="22"/>
              </w:rPr>
              <w:t>III</w:t>
            </w:r>
          </w:p>
        </w:tc>
        <w:tc>
          <w:tcPr>
            <w:tcW w:w="731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5D1BDE7" w14:textId="5AC18E36" w:rsidR="00585852" w:rsidRPr="005779C0" w:rsidRDefault="00585852" w:rsidP="00585852">
            <w:pPr>
              <w:rPr>
                <w:rFonts w:ascii="Calibri Light" w:hAnsi="Calibri Light" w:cs="Calibri Light"/>
                <w:b/>
                <w:sz w:val="22"/>
                <w:szCs w:val="22"/>
              </w:rPr>
            </w:pPr>
            <w:r w:rsidRPr="005779C0">
              <w:rPr>
                <w:rFonts w:ascii="Calibri Light" w:hAnsi="Calibri Light" w:cs="Calibri Light"/>
                <w:b/>
                <w:sz w:val="22"/>
                <w:szCs w:val="22"/>
              </w:rPr>
              <w:t>Przedszkole Samorządowe nr 44 w Białymstoku</w:t>
            </w:r>
          </w:p>
        </w:tc>
        <w:tc>
          <w:tcPr>
            <w:tcW w:w="168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14:paraId="6A6F2147" w14:textId="53FD0BCF" w:rsidR="00585852" w:rsidRPr="005779C0" w:rsidRDefault="00585852" w:rsidP="00585852">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34270E6D" w14:textId="77777777" w:rsidTr="00472FAC">
        <w:trPr>
          <w:trHeight w:val="397"/>
          <w:jc w:val="center"/>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F3951B" w14:textId="63EE867E" w:rsidR="00585852" w:rsidRPr="005779C0" w:rsidRDefault="00585852" w:rsidP="00585852">
            <w:pPr>
              <w:jc w:val="center"/>
              <w:rPr>
                <w:rFonts w:ascii="Calibri Light" w:hAnsi="Calibri Light" w:cs="Calibri Light"/>
                <w:b/>
                <w:sz w:val="22"/>
                <w:szCs w:val="22"/>
              </w:rPr>
            </w:pPr>
            <w:r w:rsidRPr="005779C0">
              <w:rPr>
                <w:rFonts w:ascii="Calibri Light" w:hAnsi="Calibri Light" w:cs="Calibri Light"/>
                <w:b/>
                <w:sz w:val="22"/>
                <w:szCs w:val="22"/>
              </w:rPr>
              <w:t>1</w:t>
            </w:r>
          </w:p>
        </w:tc>
        <w:tc>
          <w:tcPr>
            <w:tcW w:w="7311" w:type="dxa"/>
            <w:tcBorders>
              <w:top w:val="single" w:sz="4" w:space="0" w:color="auto"/>
              <w:left w:val="single" w:sz="4" w:space="0" w:color="auto"/>
              <w:bottom w:val="single" w:sz="4" w:space="0" w:color="auto"/>
              <w:right w:val="single" w:sz="4" w:space="0" w:color="auto"/>
            </w:tcBorders>
            <w:shd w:val="clear" w:color="auto" w:fill="auto"/>
            <w:vAlign w:val="center"/>
          </w:tcPr>
          <w:p w14:paraId="55ABDC03" w14:textId="50AA6B09" w:rsidR="00585852" w:rsidRPr="005779C0" w:rsidRDefault="00585852" w:rsidP="00585852">
            <w:pPr>
              <w:rPr>
                <w:rFonts w:ascii="Calibri Light" w:hAnsi="Calibri Light" w:cs="Calibri Light"/>
                <w:b/>
                <w:sz w:val="22"/>
                <w:szCs w:val="22"/>
              </w:rPr>
            </w:pPr>
            <w:r w:rsidRPr="005779C0">
              <w:rPr>
                <w:rFonts w:ascii="Calibri Light" w:hAnsi="Calibri Light" w:cs="Calibri Light"/>
                <w:b/>
                <w:sz w:val="22"/>
                <w:szCs w:val="22"/>
              </w:rPr>
              <w:t>Opracowanie dokumentacji projektowej</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tcPr>
          <w:p w14:paraId="3D244991" w14:textId="07F73E12" w:rsidR="00585852" w:rsidRPr="005779C0" w:rsidRDefault="00585852" w:rsidP="00585852">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7168E4EB" w14:textId="77777777" w:rsidTr="00472FAC">
        <w:trPr>
          <w:trHeight w:val="397"/>
          <w:jc w:val="center"/>
        </w:trPr>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D07BCDA" w14:textId="3314E785" w:rsidR="00585852" w:rsidRPr="005779C0" w:rsidRDefault="00585852" w:rsidP="00585852">
            <w:pPr>
              <w:jc w:val="center"/>
              <w:rPr>
                <w:rFonts w:ascii="Calibri Light" w:hAnsi="Calibri Light" w:cs="Calibri Light"/>
                <w:b/>
                <w:sz w:val="22"/>
                <w:szCs w:val="22"/>
              </w:rPr>
            </w:pPr>
            <w:r w:rsidRPr="005779C0">
              <w:rPr>
                <w:rFonts w:ascii="Calibri Light" w:hAnsi="Calibri Light" w:cs="Calibri Light"/>
                <w:b/>
                <w:sz w:val="22"/>
                <w:szCs w:val="22"/>
              </w:rPr>
              <w:t>2</w:t>
            </w:r>
          </w:p>
        </w:tc>
        <w:tc>
          <w:tcPr>
            <w:tcW w:w="7311" w:type="dxa"/>
            <w:tcBorders>
              <w:top w:val="single" w:sz="4" w:space="0" w:color="auto"/>
              <w:left w:val="single" w:sz="4" w:space="0" w:color="auto"/>
              <w:bottom w:val="single" w:sz="4" w:space="0" w:color="auto"/>
              <w:right w:val="single" w:sz="4" w:space="0" w:color="auto"/>
            </w:tcBorders>
            <w:shd w:val="clear" w:color="auto" w:fill="auto"/>
            <w:vAlign w:val="center"/>
          </w:tcPr>
          <w:p w14:paraId="4402AEE2" w14:textId="77777777" w:rsidR="00585852" w:rsidRPr="005779C0" w:rsidRDefault="00585852" w:rsidP="00585852">
            <w:pPr>
              <w:rPr>
                <w:rFonts w:ascii="Calibri Light" w:hAnsi="Calibri Light" w:cs="Calibri Light"/>
                <w:b/>
                <w:sz w:val="22"/>
                <w:szCs w:val="22"/>
              </w:rPr>
            </w:pPr>
            <w:r w:rsidRPr="005779C0">
              <w:rPr>
                <w:rFonts w:ascii="Calibri Light" w:hAnsi="Calibri Light" w:cs="Calibri Light"/>
                <w:b/>
                <w:sz w:val="22"/>
                <w:szCs w:val="22"/>
              </w:rPr>
              <w:t xml:space="preserve">Wykonanie robót budowlanych </w:t>
            </w:r>
          </w:p>
          <w:p w14:paraId="5CE4ED0E" w14:textId="1D666FFF" w:rsidR="00585852" w:rsidRPr="005779C0" w:rsidRDefault="00585852" w:rsidP="00585852">
            <w:pPr>
              <w:rPr>
                <w:rFonts w:ascii="Calibri Light" w:hAnsi="Calibri Light" w:cs="Calibri Light"/>
                <w:b/>
                <w:sz w:val="22"/>
                <w:szCs w:val="22"/>
              </w:rPr>
            </w:pPr>
            <w:r w:rsidRPr="005779C0">
              <w:rPr>
                <w:rFonts w:ascii="Calibri Light" w:hAnsi="Calibri Light" w:cs="Calibri Light"/>
                <w:bCs/>
                <w:sz w:val="22"/>
                <w:szCs w:val="22"/>
              </w:rPr>
              <w:t>żagiel przeciwsłoneczny – 1 szt.</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tcPr>
          <w:p w14:paraId="556727A6" w14:textId="142C1FD4" w:rsidR="00585852" w:rsidRPr="005779C0" w:rsidRDefault="00585852" w:rsidP="00585852">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67F8D2F8" w14:textId="77777777" w:rsidTr="00472FAC">
        <w:trPr>
          <w:trHeight w:val="397"/>
          <w:jc w:val="center"/>
        </w:trPr>
        <w:tc>
          <w:tcPr>
            <w:tcW w:w="8088" w:type="dxa"/>
            <w:gridSpan w:val="2"/>
            <w:shd w:val="clear" w:color="auto" w:fill="D9D9D9" w:themeFill="background1" w:themeFillShade="D9"/>
            <w:vAlign w:val="center"/>
          </w:tcPr>
          <w:p w14:paraId="2807B04A" w14:textId="77777777" w:rsidR="00585852" w:rsidRPr="005779C0" w:rsidRDefault="00585852" w:rsidP="00585852">
            <w:pPr>
              <w:jc w:val="right"/>
              <w:rPr>
                <w:rFonts w:ascii="Calibri Light" w:hAnsi="Calibri Light" w:cs="Calibri Light"/>
                <w:b/>
                <w:sz w:val="22"/>
                <w:szCs w:val="22"/>
              </w:rPr>
            </w:pPr>
            <w:r w:rsidRPr="005779C0">
              <w:rPr>
                <w:rFonts w:ascii="Calibri Light" w:hAnsi="Calibri Light" w:cs="Calibri Light"/>
                <w:b/>
                <w:sz w:val="22"/>
                <w:szCs w:val="22"/>
              </w:rPr>
              <w:t>Wartość netto</w:t>
            </w:r>
          </w:p>
        </w:tc>
        <w:tc>
          <w:tcPr>
            <w:tcW w:w="1683" w:type="dxa"/>
            <w:shd w:val="clear" w:color="auto" w:fill="D9D9D9" w:themeFill="background1" w:themeFillShade="D9"/>
            <w:vAlign w:val="bottom"/>
          </w:tcPr>
          <w:p w14:paraId="4A02C97E" w14:textId="77777777" w:rsidR="00585852" w:rsidRPr="005779C0" w:rsidRDefault="00585852" w:rsidP="00585852">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79F36857" w14:textId="77777777" w:rsidTr="00472FAC">
        <w:trPr>
          <w:trHeight w:val="397"/>
          <w:jc w:val="center"/>
        </w:trPr>
        <w:tc>
          <w:tcPr>
            <w:tcW w:w="8088" w:type="dxa"/>
            <w:gridSpan w:val="2"/>
            <w:shd w:val="clear" w:color="auto" w:fill="auto"/>
            <w:vAlign w:val="center"/>
          </w:tcPr>
          <w:p w14:paraId="4FC25906" w14:textId="77777777" w:rsidR="00585852" w:rsidRPr="005779C0" w:rsidRDefault="00585852" w:rsidP="00585852">
            <w:pPr>
              <w:jc w:val="right"/>
              <w:rPr>
                <w:rFonts w:ascii="Calibri Light" w:hAnsi="Calibri Light" w:cs="Calibri Light"/>
                <w:b/>
                <w:sz w:val="22"/>
                <w:szCs w:val="22"/>
              </w:rPr>
            </w:pPr>
            <w:r w:rsidRPr="005779C0">
              <w:rPr>
                <w:rFonts w:ascii="Calibri Light" w:hAnsi="Calibri Light" w:cs="Calibri Light"/>
                <w:b/>
                <w:sz w:val="22"/>
                <w:szCs w:val="22"/>
              </w:rPr>
              <w:t>VAT …….%</w:t>
            </w:r>
          </w:p>
        </w:tc>
        <w:tc>
          <w:tcPr>
            <w:tcW w:w="1683" w:type="dxa"/>
            <w:shd w:val="clear" w:color="auto" w:fill="auto"/>
            <w:vAlign w:val="bottom"/>
          </w:tcPr>
          <w:p w14:paraId="6DDE085A" w14:textId="77777777" w:rsidR="00585852" w:rsidRPr="005779C0" w:rsidRDefault="00585852" w:rsidP="00585852">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5653972E" w14:textId="77777777" w:rsidTr="00472FAC">
        <w:trPr>
          <w:trHeight w:val="397"/>
          <w:jc w:val="center"/>
        </w:trPr>
        <w:tc>
          <w:tcPr>
            <w:tcW w:w="8088" w:type="dxa"/>
            <w:gridSpan w:val="2"/>
            <w:shd w:val="clear" w:color="auto" w:fill="D9D9D9" w:themeFill="background1" w:themeFillShade="D9"/>
            <w:vAlign w:val="center"/>
          </w:tcPr>
          <w:p w14:paraId="09F6D75B" w14:textId="77777777" w:rsidR="00585852" w:rsidRPr="005779C0" w:rsidRDefault="00585852" w:rsidP="00585852">
            <w:pPr>
              <w:jc w:val="right"/>
              <w:rPr>
                <w:rFonts w:ascii="Calibri Light" w:hAnsi="Calibri Light" w:cs="Calibri Light"/>
                <w:b/>
                <w:sz w:val="22"/>
                <w:szCs w:val="22"/>
              </w:rPr>
            </w:pPr>
            <w:r w:rsidRPr="005779C0">
              <w:rPr>
                <w:rFonts w:ascii="Calibri Light" w:hAnsi="Calibri Light" w:cs="Calibri Light"/>
                <w:b/>
                <w:sz w:val="22"/>
                <w:szCs w:val="22"/>
              </w:rPr>
              <w:t>Wartość brutto (cena ofertowa)</w:t>
            </w:r>
          </w:p>
        </w:tc>
        <w:tc>
          <w:tcPr>
            <w:tcW w:w="1683" w:type="dxa"/>
            <w:shd w:val="clear" w:color="auto" w:fill="D9D9D9" w:themeFill="background1" w:themeFillShade="D9"/>
            <w:vAlign w:val="bottom"/>
          </w:tcPr>
          <w:p w14:paraId="5DB07A60" w14:textId="77777777" w:rsidR="00585852" w:rsidRPr="005779C0" w:rsidRDefault="00585852" w:rsidP="00585852">
            <w:pPr>
              <w:jc w:val="center"/>
              <w:rPr>
                <w:rFonts w:ascii="Calibri Light" w:hAnsi="Calibri Light" w:cs="Calibri Light"/>
                <w:b/>
                <w:sz w:val="22"/>
                <w:szCs w:val="22"/>
              </w:rPr>
            </w:pPr>
            <w:r w:rsidRPr="005779C0">
              <w:rPr>
                <w:rFonts w:ascii="Calibri Light" w:hAnsi="Calibri Light" w:cs="Calibri Light"/>
                <w:b/>
                <w:sz w:val="22"/>
                <w:szCs w:val="22"/>
              </w:rPr>
              <w:t>…………………..</w:t>
            </w:r>
          </w:p>
        </w:tc>
      </w:tr>
    </w:tbl>
    <w:p w14:paraId="5363A9AB" w14:textId="77777777" w:rsidR="006D2B08" w:rsidRPr="005779C0" w:rsidRDefault="006D2B08" w:rsidP="006D2B08">
      <w:pPr>
        <w:spacing w:line="240" w:lineRule="exact"/>
        <w:ind w:left="284"/>
        <w:jc w:val="both"/>
        <w:rPr>
          <w:rFonts w:ascii="Calibri Light" w:hAnsi="Calibri Light"/>
          <w:b/>
        </w:rPr>
      </w:pPr>
    </w:p>
    <w:p w14:paraId="3170D512" w14:textId="77777777" w:rsidR="006D2B08" w:rsidRPr="005779C0" w:rsidRDefault="006D2B08" w:rsidP="006D2B08">
      <w:pPr>
        <w:spacing w:line="240" w:lineRule="exact"/>
        <w:ind w:left="284"/>
        <w:jc w:val="both"/>
        <w:rPr>
          <w:rFonts w:ascii="Calibri Light" w:hAnsi="Calibri Light"/>
        </w:rPr>
      </w:pPr>
      <w:r w:rsidRPr="005779C0">
        <w:rPr>
          <w:rFonts w:ascii="Calibri Light" w:hAnsi="Calibri Light"/>
          <w:b/>
        </w:rPr>
        <w:t xml:space="preserve">Uwaga: </w:t>
      </w:r>
      <w:r w:rsidRPr="005779C0">
        <w:rPr>
          <w:rFonts w:ascii="Calibri Light" w:hAnsi="Calibri Light"/>
        </w:rPr>
        <w:t xml:space="preserve">Koszty wyszczególnione w SWZ rozdz. XVIII. Opis sposobu obliczenia ceny, pkt 1 </w:t>
      </w:r>
      <w:proofErr w:type="spellStart"/>
      <w:r w:rsidRPr="005779C0">
        <w:rPr>
          <w:rFonts w:ascii="Calibri Light" w:hAnsi="Calibri Light"/>
        </w:rPr>
        <w:t>ppkt</w:t>
      </w:r>
      <w:proofErr w:type="spellEnd"/>
      <w:r w:rsidRPr="005779C0">
        <w:rPr>
          <w:rFonts w:ascii="Calibri Light" w:hAnsi="Calibri Light"/>
        </w:rPr>
        <w:t xml:space="preserve"> 1) wycenione zostały w ramach ceny ofertowej.</w:t>
      </w:r>
    </w:p>
    <w:p w14:paraId="50AAE61C" w14:textId="77777777" w:rsidR="006D2B08" w:rsidRPr="005779C0" w:rsidRDefault="006D2B08" w:rsidP="006D2B08">
      <w:pPr>
        <w:spacing w:line="240" w:lineRule="exact"/>
        <w:jc w:val="both"/>
        <w:rPr>
          <w:rFonts w:ascii="Calibri Light" w:hAnsi="Calibri Light"/>
        </w:rPr>
      </w:pPr>
    </w:p>
    <w:p w14:paraId="27861C1C" w14:textId="5EF12BF2" w:rsidR="006D2B08" w:rsidRPr="005779C0" w:rsidRDefault="006D2B08" w:rsidP="006D2B08">
      <w:pPr>
        <w:spacing w:line="240" w:lineRule="exact"/>
        <w:ind w:left="284"/>
        <w:jc w:val="both"/>
        <w:rPr>
          <w:rFonts w:ascii="Calibri Light" w:hAnsi="Calibri Light"/>
        </w:rPr>
      </w:pPr>
    </w:p>
    <w:p w14:paraId="0FC9A5FB" w14:textId="77777777" w:rsidR="00533D34" w:rsidRPr="005779C0" w:rsidRDefault="00533D34" w:rsidP="00533D34">
      <w:pPr>
        <w:jc w:val="right"/>
        <w:rPr>
          <w:rFonts w:ascii="Calibri Light" w:hAnsi="Calibri Light" w:cs="Calibri Light"/>
          <w:sz w:val="22"/>
          <w:szCs w:val="22"/>
        </w:rPr>
      </w:pPr>
      <w:r w:rsidRPr="005779C0">
        <w:rPr>
          <w:rFonts w:ascii="Calibri Light" w:hAnsi="Calibri Light" w:cs="Calibri Light"/>
          <w:sz w:val="22"/>
          <w:szCs w:val="22"/>
        </w:rPr>
        <w:t>..............................................................................................</w:t>
      </w:r>
    </w:p>
    <w:p w14:paraId="45F14E3F" w14:textId="77777777" w:rsidR="00533D34" w:rsidRPr="005779C0" w:rsidRDefault="00533D34" w:rsidP="00533D34">
      <w:pPr>
        <w:jc w:val="right"/>
        <w:rPr>
          <w:rFonts w:ascii="Calibri Light" w:hAnsi="Calibri Light" w:cs="Calibri Light"/>
          <w:sz w:val="22"/>
          <w:szCs w:val="22"/>
        </w:rPr>
      </w:pPr>
      <w:r w:rsidRPr="005779C0">
        <w:rPr>
          <w:rFonts w:ascii="Calibri Light" w:hAnsi="Calibri Light" w:cs="Calibri Light"/>
          <w:sz w:val="22"/>
          <w:szCs w:val="22"/>
        </w:rPr>
        <w:t xml:space="preserve">                                                                            podpis(y) upełnomocnionego przedstawiciela wykonawcy</w:t>
      </w:r>
    </w:p>
    <w:p w14:paraId="652FD195" w14:textId="768825D4" w:rsidR="006D2B08" w:rsidRPr="005779C0" w:rsidRDefault="006D2B08" w:rsidP="006D2B08">
      <w:pPr>
        <w:spacing w:line="240" w:lineRule="exact"/>
        <w:ind w:left="284"/>
        <w:jc w:val="both"/>
        <w:rPr>
          <w:rFonts w:ascii="Calibri Light" w:hAnsi="Calibri Light"/>
        </w:rPr>
      </w:pPr>
    </w:p>
    <w:p w14:paraId="60203B03" w14:textId="4F84CBD0" w:rsidR="006D2B08" w:rsidRPr="005779C0" w:rsidRDefault="006D2B08" w:rsidP="006D2B08">
      <w:pPr>
        <w:spacing w:line="240" w:lineRule="exact"/>
        <w:ind w:left="284"/>
        <w:jc w:val="both"/>
        <w:rPr>
          <w:rFonts w:ascii="Calibri Light" w:hAnsi="Calibri Light"/>
        </w:rPr>
      </w:pPr>
    </w:p>
    <w:p w14:paraId="348BCFB7" w14:textId="72AC818F" w:rsidR="006D2B08" w:rsidRPr="005779C0" w:rsidRDefault="006D2B08" w:rsidP="006D2B08">
      <w:pPr>
        <w:spacing w:line="240" w:lineRule="exact"/>
        <w:ind w:left="284"/>
        <w:jc w:val="both"/>
        <w:rPr>
          <w:rFonts w:ascii="Calibri Light" w:hAnsi="Calibri Light"/>
        </w:rPr>
      </w:pPr>
    </w:p>
    <w:p w14:paraId="13CD3DA1" w14:textId="43C2123F" w:rsidR="006D2B08" w:rsidRPr="005779C0" w:rsidRDefault="006D2B08" w:rsidP="006D2B08">
      <w:pPr>
        <w:spacing w:line="240" w:lineRule="exact"/>
        <w:ind w:left="284"/>
        <w:jc w:val="both"/>
        <w:rPr>
          <w:rFonts w:ascii="Calibri Light" w:hAnsi="Calibri Light"/>
        </w:rPr>
      </w:pPr>
    </w:p>
    <w:p w14:paraId="0742CB0C" w14:textId="28742DFA" w:rsidR="006D2B08" w:rsidRPr="005779C0" w:rsidRDefault="006D2B08" w:rsidP="006D2B08">
      <w:pPr>
        <w:spacing w:line="240" w:lineRule="exact"/>
        <w:ind w:left="284"/>
        <w:jc w:val="both"/>
        <w:rPr>
          <w:rFonts w:ascii="Calibri Light" w:hAnsi="Calibri Light"/>
        </w:rPr>
      </w:pPr>
    </w:p>
    <w:p w14:paraId="0C14A684" w14:textId="0F44CF80" w:rsidR="006D2B08" w:rsidRPr="005779C0" w:rsidRDefault="006D2B08" w:rsidP="006D2B08">
      <w:pPr>
        <w:spacing w:line="240" w:lineRule="exact"/>
        <w:ind w:left="284"/>
        <w:jc w:val="both"/>
        <w:rPr>
          <w:rFonts w:ascii="Calibri Light" w:hAnsi="Calibri Light"/>
        </w:rPr>
      </w:pPr>
    </w:p>
    <w:p w14:paraId="5DD92828" w14:textId="0C091D98" w:rsidR="006D2B08" w:rsidRPr="005779C0" w:rsidRDefault="006D2B08" w:rsidP="006D2B08">
      <w:pPr>
        <w:spacing w:line="240" w:lineRule="exact"/>
        <w:ind w:left="284"/>
        <w:jc w:val="both"/>
        <w:rPr>
          <w:rFonts w:ascii="Calibri Light" w:hAnsi="Calibri Light"/>
        </w:rPr>
      </w:pPr>
    </w:p>
    <w:p w14:paraId="54C110BB" w14:textId="77777777" w:rsidR="00903F5C" w:rsidRPr="005779C0" w:rsidRDefault="00903F5C" w:rsidP="006D2B08">
      <w:pPr>
        <w:spacing w:line="240" w:lineRule="exact"/>
        <w:ind w:left="284"/>
        <w:jc w:val="both"/>
        <w:rPr>
          <w:rFonts w:ascii="Calibri Light" w:hAnsi="Calibri Light"/>
        </w:rPr>
      </w:pPr>
    </w:p>
    <w:p w14:paraId="18B27B2D" w14:textId="31C7325A" w:rsidR="006D2B08" w:rsidRPr="005779C0" w:rsidRDefault="006D2B08" w:rsidP="006D2B08">
      <w:pPr>
        <w:spacing w:line="240" w:lineRule="exact"/>
        <w:ind w:left="284"/>
        <w:jc w:val="both"/>
        <w:rPr>
          <w:rFonts w:ascii="Calibri Light" w:hAnsi="Calibri Light"/>
        </w:rPr>
      </w:pPr>
    </w:p>
    <w:p w14:paraId="41E375BF" w14:textId="77777777" w:rsidR="00533D34" w:rsidRPr="005779C0" w:rsidRDefault="00533D34" w:rsidP="006D2B08">
      <w:pPr>
        <w:spacing w:line="240" w:lineRule="exact"/>
        <w:ind w:left="284"/>
        <w:jc w:val="both"/>
        <w:rPr>
          <w:rFonts w:ascii="Calibri Light" w:hAnsi="Calibri Light"/>
        </w:rPr>
      </w:pPr>
    </w:p>
    <w:p w14:paraId="43194322" w14:textId="3B314A64" w:rsidR="006D2B08" w:rsidRPr="005779C0" w:rsidRDefault="006D2B08" w:rsidP="006D2B08">
      <w:pPr>
        <w:spacing w:line="240" w:lineRule="exact"/>
        <w:ind w:left="284"/>
        <w:jc w:val="both"/>
        <w:rPr>
          <w:rFonts w:ascii="Calibri Light" w:hAnsi="Calibri Light"/>
        </w:rPr>
      </w:pPr>
    </w:p>
    <w:p w14:paraId="6CFFAC67" w14:textId="37E8ADEB" w:rsidR="006D2B08" w:rsidRPr="005779C0" w:rsidRDefault="006D2B08" w:rsidP="006D2B08">
      <w:pPr>
        <w:spacing w:line="240" w:lineRule="exact"/>
        <w:ind w:left="284"/>
        <w:jc w:val="both"/>
        <w:rPr>
          <w:rFonts w:ascii="Calibri Light" w:hAnsi="Calibri Light"/>
        </w:rPr>
      </w:pPr>
    </w:p>
    <w:p w14:paraId="7464D108" w14:textId="5AB416BE" w:rsidR="006D2B08" w:rsidRPr="005779C0" w:rsidRDefault="006D2B08" w:rsidP="006D2B08">
      <w:pPr>
        <w:spacing w:line="240" w:lineRule="exact"/>
        <w:ind w:left="284"/>
        <w:jc w:val="both"/>
        <w:rPr>
          <w:rFonts w:ascii="Calibri Light" w:hAnsi="Calibri Light"/>
        </w:rPr>
      </w:pPr>
    </w:p>
    <w:p w14:paraId="49D95429" w14:textId="317E7A45" w:rsidR="006D2B08" w:rsidRPr="005779C0" w:rsidRDefault="006D2B08" w:rsidP="006D2B08">
      <w:pPr>
        <w:spacing w:line="240" w:lineRule="exact"/>
        <w:ind w:left="284"/>
        <w:jc w:val="both"/>
        <w:rPr>
          <w:rFonts w:ascii="Calibri Light" w:hAnsi="Calibri Light"/>
        </w:rPr>
      </w:pPr>
    </w:p>
    <w:p w14:paraId="5C256695" w14:textId="439F333C" w:rsidR="006D2B08" w:rsidRPr="005779C0" w:rsidRDefault="006D2B08" w:rsidP="006D2B08">
      <w:pPr>
        <w:spacing w:line="240" w:lineRule="exact"/>
        <w:ind w:left="284"/>
        <w:jc w:val="both"/>
        <w:rPr>
          <w:rFonts w:ascii="Calibri Light" w:hAnsi="Calibri Light"/>
        </w:rPr>
      </w:pPr>
    </w:p>
    <w:p w14:paraId="4B5B1AE3" w14:textId="1C719A99" w:rsidR="006D2B08" w:rsidRPr="005779C0" w:rsidRDefault="006D2B08" w:rsidP="006D2B08">
      <w:pPr>
        <w:pStyle w:val="Tekstpodstawowy"/>
        <w:jc w:val="right"/>
        <w:rPr>
          <w:rFonts w:ascii="Calibri Light" w:hAnsi="Calibri Light" w:cs="Calibri Light"/>
          <w:b w:val="0"/>
          <w:bCs/>
          <w:iCs/>
          <w:sz w:val="22"/>
          <w:szCs w:val="22"/>
        </w:rPr>
      </w:pPr>
      <w:r w:rsidRPr="005779C0">
        <w:rPr>
          <w:rFonts w:ascii="Calibri Light" w:hAnsi="Calibri Light" w:cs="Calibri Light"/>
          <w:b w:val="0"/>
          <w:bCs/>
          <w:iCs/>
          <w:sz w:val="22"/>
          <w:szCs w:val="22"/>
        </w:rPr>
        <w:lastRenderedPageBreak/>
        <w:t xml:space="preserve">Załącznik nr 1D do umowy </w:t>
      </w:r>
      <w:r w:rsidRPr="005779C0">
        <w:rPr>
          <w:rFonts w:ascii="Calibri Light" w:hAnsi="Calibri Light" w:cs="Calibri Light"/>
          <w:b w:val="0"/>
          <w:sz w:val="22"/>
          <w:szCs w:val="22"/>
        </w:rPr>
        <w:t>nr DIN-II.272.....202</w:t>
      </w:r>
      <w:r w:rsidR="00CB7A5F" w:rsidRPr="005779C0">
        <w:rPr>
          <w:rFonts w:ascii="Calibri Light" w:hAnsi="Calibri Light" w:cs="Calibri Light"/>
          <w:b w:val="0"/>
          <w:sz w:val="22"/>
          <w:szCs w:val="22"/>
        </w:rPr>
        <w:t>6</w:t>
      </w:r>
    </w:p>
    <w:p w14:paraId="4BBD9684" w14:textId="43442D81" w:rsidR="006D2B08" w:rsidRPr="005779C0" w:rsidRDefault="006D2B08" w:rsidP="006D2B08">
      <w:pPr>
        <w:spacing w:line="240" w:lineRule="exact"/>
        <w:ind w:left="284"/>
        <w:jc w:val="right"/>
        <w:rPr>
          <w:rFonts w:ascii="Calibri Light" w:hAnsi="Calibri Light"/>
        </w:rPr>
      </w:pPr>
    </w:p>
    <w:p w14:paraId="299288C1" w14:textId="75951440" w:rsidR="006D2B08" w:rsidRPr="005779C0" w:rsidRDefault="006D2B08" w:rsidP="006D2B08">
      <w:pPr>
        <w:spacing w:line="240" w:lineRule="exact"/>
        <w:ind w:left="284"/>
        <w:jc w:val="both"/>
        <w:rPr>
          <w:rFonts w:ascii="Calibri Light" w:hAnsi="Calibri Light"/>
        </w:rPr>
      </w:pPr>
    </w:p>
    <w:p w14:paraId="70C236B7" w14:textId="77777777" w:rsidR="006D2B08" w:rsidRPr="005779C0" w:rsidRDefault="006D2B08" w:rsidP="006D2B08">
      <w:pPr>
        <w:jc w:val="center"/>
        <w:rPr>
          <w:rFonts w:ascii="Calibri Light" w:hAnsi="Calibri Light"/>
        </w:rPr>
      </w:pPr>
      <w:r w:rsidRPr="005779C0">
        <w:rPr>
          <w:rFonts w:ascii="Calibri Light" w:hAnsi="Calibri Light"/>
        </w:rPr>
        <w:t>ZESTAWIENIE KOSZTÓW ZADANIA</w:t>
      </w:r>
    </w:p>
    <w:p w14:paraId="65B9F002" w14:textId="77777777" w:rsidR="006D2B08" w:rsidRPr="005779C0" w:rsidRDefault="006D2B08" w:rsidP="006D2B08">
      <w:pPr>
        <w:ind w:left="357"/>
        <w:jc w:val="center"/>
        <w:rPr>
          <w:rFonts w:asciiTheme="majorHAnsi" w:hAnsiTheme="majorHAnsi" w:cstheme="majorHAnsi"/>
          <w:b/>
          <w:sz w:val="22"/>
          <w:szCs w:val="22"/>
        </w:rPr>
      </w:pPr>
    </w:p>
    <w:p w14:paraId="6EA91DCF" w14:textId="1C12AD9E" w:rsidR="000013C4" w:rsidRPr="005779C0" w:rsidRDefault="000013C4" w:rsidP="000013C4">
      <w:pPr>
        <w:pStyle w:val="Nagwek10"/>
        <w:numPr>
          <w:ilvl w:val="0"/>
          <w:numId w:val="0"/>
        </w:numPr>
        <w:jc w:val="both"/>
        <w:rPr>
          <w:rFonts w:eastAsia="Calibri" w:cs="Calibri Light"/>
        </w:rPr>
      </w:pPr>
      <w:bookmarkStart w:id="9" w:name="_Hlk191983972"/>
      <w:bookmarkStart w:id="10" w:name="_Hlk225417186"/>
      <w:r w:rsidRPr="005779C0">
        <w:rPr>
          <w:rFonts w:eastAsia="Calibri" w:cs="Calibri Light"/>
        </w:rPr>
        <w:t xml:space="preserve">Opracowanie dokumentacji projektowej i montaż żagli przeciwsłonecznych na terenie </w:t>
      </w:r>
      <w:r w:rsidR="00CB7A5F" w:rsidRPr="005779C0">
        <w:rPr>
          <w:rFonts w:eastAsia="Calibri" w:cs="Calibri Light"/>
        </w:rPr>
        <w:t>Szkoły Podstawowej</w:t>
      </w:r>
      <w:r w:rsidRPr="005779C0">
        <w:rPr>
          <w:rFonts w:eastAsia="Calibri" w:cs="Calibri Light"/>
        </w:rPr>
        <w:t xml:space="preserve"> Nr</w:t>
      </w:r>
      <w:r w:rsidR="00CB7A5F" w:rsidRPr="005779C0">
        <w:rPr>
          <w:rFonts w:eastAsia="Calibri" w:cs="Calibri Light"/>
        </w:rPr>
        <w:t> 44</w:t>
      </w:r>
      <w:r w:rsidRPr="005779C0">
        <w:rPr>
          <w:rFonts w:eastAsia="Calibri" w:cs="Calibri Light"/>
        </w:rPr>
        <w:t xml:space="preserve"> w Białymstoku, ul. </w:t>
      </w:r>
      <w:r w:rsidR="00CB7A5F" w:rsidRPr="005779C0">
        <w:rPr>
          <w:rFonts w:eastAsia="Calibri" w:cs="Calibri Light"/>
        </w:rPr>
        <w:t>Rumiankowa 13</w:t>
      </w:r>
      <w:r w:rsidRPr="005779C0">
        <w:rPr>
          <w:rFonts w:eastAsia="Calibri" w:cs="Calibri Light"/>
        </w:rPr>
        <w:t xml:space="preserve"> i Przedszkola Samorządowego </w:t>
      </w:r>
      <w:r w:rsidR="00CB7A5F" w:rsidRPr="005779C0">
        <w:rPr>
          <w:rFonts w:eastAsia="Calibri" w:cs="Calibri Light"/>
        </w:rPr>
        <w:t>Nr 65</w:t>
      </w:r>
      <w:r w:rsidRPr="005779C0">
        <w:rPr>
          <w:rFonts w:eastAsia="Calibri" w:cs="Calibri Light"/>
        </w:rPr>
        <w:t xml:space="preserve"> w Białymstoku, ul. </w:t>
      </w:r>
      <w:r w:rsidR="00CB7A5F" w:rsidRPr="005779C0">
        <w:rPr>
          <w:rFonts w:eastAsia="Calibri" w:cs="Calibri Light"/>
        </w:rPr>
        <w:t>Łagodna 12</w:t>
      </w:r>
      <w:r w:rsidRPr="005779C0">
        <w:rPr>
          <w:rFonts w:eastAsia="Calibri" w:cs="Calibri Light"/>
        </w:rPr>
        <w:t xml:space="preserve"> </w:t>
      </w:r>
      <w:bookmarkEnd w:id="9"/>
      <w:r w:rsidRPr="005779C0">
        <w:rPr>
          <w:rFonts w:eastAsia="Calibri" w:cs="Calibri Light"/>
        </w:rPr>
        <w:t>- część I</w:t>
      </w:r>
      <w:r w:rsidR="00CB7A5F" w:rsidRPr="005779C0">
        <w:rPr>
          <w:rFonts w:eastAsia="Calibri" w:cs="Calibri Light"/>
        </w:rPr>
        <w:t>V</w:t>
      </w:r>
      <w:r w:rsidRPr="005779C0">
        <w:rPr>
          <w:rFonts w:eastAsia="Calibri" w:cs="Calibri Light"/>
        </w:rPr>
        <w:t xml:space="preserve"> zamówienia</w:t>
      </w:r>
    </w:p>
    <w:bookmarkEnd w:id="10"/>
    <w:p w14:paraId="5AFA1705" w14:textId="475204FD" w:rsidR="000013C4" w:rsidRPr="005779C0" w:rsidRDefault="000013C4" w:rsidP="000013C4">
      <w:pPr>
        <w:pStyle w:val="Nagwek10"/>
        <w:numPr>
          <w:ilvl w:val="0"/>
          <w:numId w:val="0"/>
        </w:numPr>
        <w:jc w:val="both"/>
        <w:rPr>
          <w:rFonts w:eastAsia="Calibri" w:cs="Calibri Light"/>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526"/>
        <w:gridCol w:w="1683"/>
      </w:tblGrid>
      <w:tr w:rsidR="005779C0" w:rsidRPr="005779C0" w14:paraId="2D2BCE24" w14:textId="77777777" w:rsidTr="00472FAC">
        <w:trPr>
          <w:trHeight w:val="635"/>
          <w:jc w:val="center"/>
        </w:trPr>
        <w:tc>
          <w:tcPr>
            <w:tcW w:w="562" w:type="dxa"/>
            <w:tcBorders>
              <w:bottom w:val="single" w:sz="4" w:space="0" w:color="auto"/>
            </w:tcBorders>
            <w:shd w:val="clear" w:color="auto" w:fill="auto"/>
            <w:vAlign w:val="center"/>
          </w:tcPr>
          <w:p w14:paraId="101BD8F3"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Lp.</w:t>
            </w:r>
          </w:p>
        </w:tc>
        <w:tc>
          <w:tcPr>
            <w:tcW w:w="7526" w:type="dxa"/>
            <w:tcBorders>
              <w:bottom w:val="single" w:sz="4" w:space="0" w:color="auto"/>
            </w:tcBorders>
            <w:shd w:val="clear" w:color="auto" w:fill="auto"/>
            <w:vAlign w:val="center"/>
          </w:tcPr>
          <w:p w14:paraId="175E8F16"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Wyszczególnienie prac</w:t>
            </w:r>
          </w:p>
        </w:tc>
        <w:tc>
          <w:tcPr>
            <w:tcW w:w="1683" w:type="dxa"/>
            <w:tcBorders>
              <w:bottom w:val="single" w:sz="4" w:space="0" w:color="auto"/>
            </w:tcBorders>
            <w:shd w:val="clear" w:color="auto" w:fill="auto"/>
            <w:vAlign w:val="center"/>
          </w:tcPr>
          <w:p w14:paraId="21A40A4C" w14:textId="4F4C958B"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Wartość w zł</w:t>
            </w:r>
            <w:r w:rsidR="00E739EF" w:rsidRPr="005779C0">
              <w:rPr>
                <w:rFonts w:ascii="Calibri Light" w:hAnsi="Calibri Light" w:cs="Calibri Light"/>
                <w:b/>
                <w:sz w:val="22"/>
                <w:szCs w:val="22"/>
              </w:rPr>
              <w:t xml:space="preserve"> </w:t>
            </w:r>
          </w:p>
        </w:tc>
      </w:tr>
      <w:tr w:rsidR="005779C0" w:rsidRPr="005779C0" w14:paraId="1CCAAA59" w14:textId="77777777" w:rsidTr="00472FAC">
        <w:trPr>
          <w:trHeight w:val="397"/>
          <w:jc w:val="center"/>
        </w:trPr>
        <w:tc>
          <w:tcPr>
            <w:tcW w:w="562" w:type="dxa"/>
            <w:tcBorders>
              <w:bottom w:val="single" w:sz="4" w:space="0" w:color="auto"/>
            </w:tcBorders>
            <w:shd w:val="clear" w:color="auto" w:fill="D9D9D9" w:themeFill="background1" w:themeFillShade="D9"/>
            <w:vAlign w:val="center"/>
          </w:tcPr>
          <w:p w14:paraId="04900E54"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I</w:t>
            </w:r>
          </w:p>
        </w:tc>
        <w:tc>
          <w:tcPr>
            <w:tcW w:w="7526" w:type="dxa"/>
            <w:tcBorders>
              <w:bottom w:val="single" w:sz="4" w:space="0" w:color="auto"/>
            </w:tcBorders>
            <w:shd w:val="clear" w:color="auto" w:fill="D9D9D9" w:themeFill="background1" w:themeFillShade="D9"/>
            <w:vAlign w:val="center"/>
          </w:tcPr>
          <w:p w14:paraId="2582586D" w14:textId="2391B246" w:rsidR="000013C4" w:rsidRPr="005779C0" w:rsidRDefault="00CB7A5F" w:rsidP="00472FAC">
            <w:pPr>
              <w:rPr>
                <w:rFonts w:ascii="Calibri Light" w:hAnsi="Calibri Light" w:cs="Calibri Light"/>
                <w:b/>
                <w:sz w:val="22"/>
                <w:szCs w:val="22"/>
              </w:rPr>
            </w:pPr>
            <w:r w:rsidRPr="005779C0">
              <w:rPr>
                <w:rFonts w:ascii="Calibri Light" w:hAnsi="Calibri Light" w:cs="Calibri Light"/>
                <w:b/>
                <w:sz w:val="22"/>
                <w:szCs w:val="22"/>
              </w:rPr>
              <w:t xml:space="preserve">Szkoła Podstawowa </w:t>
            </w:r>
            <w:r w:rsidR="000013C4" w:rsidRPr="005779C0">
              <w:rPr>
                <w:rFonts w:ascii="Calibri Light" w:hAnsi="Calibri Light" w:cs="Calibri Light"/>
                <w:b/>
                <w:sz w:val="22"/>
                <w:szCs w:val="22"/>
              </w:rPr>
              <w:t xml:space="preserve">Nr </w:t>
            </w:r>
            <w:r w:rsidRPr="005779C0">
              <w:rPr>
                <w:rFonts w:ascii="Calibri Light" w:hAnsi="Calibri Light" w:cs="Calibri Light"/>
                <w:b/>
                <w:sz w:val="22"/>
                <w:szCs w:val="22"/>
              </w:rPr>
              <w:t>44</w:t>
            </w:r>
            <w:r w:rsidR="000013C4" w:rsidRPr="005779C0">
              <w:rPr>
                <w:rFonts w:ascii="Calibri Light" w:hAnsi="Calibri Light" w:cs="Calibri Light"/>
                <w:b/>
                <w:sz w:val="22"/>
                <w:szCs w:val="22"/>
              </w:rPr>
              <w:t xml:space="preserve"> w Białymstoku</w:t>
            </w:r>
          </w:p>
        </w:tc>
        <w:tc>
          <w:tcPr>
            <w:tcW w:w="1683" w:type="dxa"/>
            <w:tcBorders>
              <w:bottom w:val="single" w:sz="4" w:space="0" w:color="auto"/>
            </w:tcBorders>
            <w:shd w:val="clear" w:color="auto" w:fill="D9D9D9" w:themeFill="background1" w:themeFillShade="D9"/>
            <w:vAlign w:val="bottom"/>
          </w:tcPr>
          <w:p w14:paraId="14871203"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7B52F872" w14:textId="77777777" w:rsidTr="00472FAC">
        <w:trPr>
          <w:trHeight w:val="397"/>
          <w:jc w:val="center"/>
        </w:trPr>
        <w:tc>
          <w:tcPr>
            <w:tcW w:w="562" w:type="dxa"/>
            <w:tcBorders>
              <w:bottom w:val="single" w:sz="4" w:space="0" w:color="auto"/>
            </w:tcBorders>
            <w:shd w:val="clear" w:color="auto" w:fill="auto"/>
            <w:vAlign w:val="center"/>
          </w:tcPr>
          <w:p w14:paraId="25F5E715"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1</w:t>
            </w:r>
          </w:p>
        </w:tc>
        <w:tc>
          <w:tcPr>
            <w:tcW w:w="7526" w:type="dxa"/>
            <w:tcBorders>
              <w:bottom w:val="single" w:sz="4" w:space="0" w:color="auto"/>
            </w:tcBorders>
            <w:shd w:val="clear" w:color="auto" w:fill="auto"/>
            <w:vAlign w:val="center"/>
          </w:tcPr>
          <w:p w14:paraId="65AEE6CB" w14:textId="77777777" w:rsidR="000013C4" w:rsidRPr="005779C0" w:rsidRDefault="000013C4" w:rsidP="00472FAC">
            <w:pPr>
              <w:rPr>
                <w:rFonts w:ascii="Calibri Light" w:hAnsi="Calibri Light" w:cs="Calibri Light"/>
                <w:b/>
                <w:sz w:val="22"/>
                <w:szCs w:val="22"/>
              </w:rPr>
            </w:pPr>
            <w:r w:rsidRPr="005779C0">
              <w:rPr>
                <w:rFonts w:ascii="Calibri Light" w:hAnsi="Calibri Light" w:cs="Calibri Light"/>
                <w:b/>
                <w:sz w:val="22"/>
                <w:szCs w:val="22"/>
              </w:rPr>
              <w:t>Opracowanie dokumentacji projektowej</w:t>
            </w:r>
          </w:p>
        </w:tc>
        <w:tc>
          <w:tcPr>
            <w:tcW w:w="1683" w:type="dxa"/>
            <w:tcBorders>
              <w:bottom w:val="single" w:sz="4" w:space="0" w:color="auto"/>
            </w:tcBorders>
            <w:shd w:val="clear" w:color="auto" w:fill="auto"/>
            <w:vAlign w:val="bottom"/>
          </w:tcPr>
          <w:p w14:paraId="01D8F59B"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4BB6A3F4" w14:textId="77777777" w:rsidTr="00472FAC">
        <w:trPr>
          <w:trHeight w:val="397"/>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9123603"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2</w:t>
            </w:r>
          </w:p>
        </w:tc>
        <w:tc>
          <w:tcPr>
            <w:tcW w:w="7526" w:type="dxa"/>
            <w:tcBorders>
              <w:top w:val="single" w:sz="4" w:space="0" w:color="auto"/>
              <w:left w:val="single" w:sz="4" w:space="0" w:color="auto"/>
              <w:bottom w:val="single" w:sz="4" w:space="0" w:color="auto"/>
              <w:right w:val="single" w:sz="4" w:space="0" w:color="auto"/>
            </w:tcBorders>
            <w:shd w:val="clear" w:color="auto" w:fill="auto"/>
            <w:vAlign w:val="center"/>
          </w:tcPr>
          <w:p w14:paraId="0AAEE098" w14:textId="77777777" w:rsidR="000013C4" w:rsidRPr="005779C0" w:rsidRDefault="000013C4" w:rsidP="00472FAC">
            <w:pPr>
              <w:rPr>
                <w:rFonts w:ascii="Calibri Light" w:hAnsi="Calibri Light" w:cs="Calibri Light"/>
                <w:b/>
                <w:sz w:val="22"/>
                <w:szCs w:val="22"/>
              </w:rPr>
            </w:pPr>
            <w:r w:rsidRPr="005779C0">
              <w:rPr>
                <w:rFonts w:ascii="Calibri Light" w:hAnsi="Calibri Light" w:cs="Calibri Light"/>
                <w:b/>
                <w:sz w:val="22"/>
                <w:szCs w:val="22"/>
              </w:rPr>
              <w:t xml:space="preserve">Wykonanie robót budowlanych </w:t>
            </w:r>
          </w:p>
          <w:p w14:paraId="5839A2D4" w14:textId="7CFB34C3" w:rsidR="000013C4" w:rsidRPr="005779C0" w:rsidRDefault="000013C4" w:rsidP="00472FAC">
            <w:pPr>
              <w:rPr>
                <w:rFonts w:ascii="Calibri Light" w:hAnsi="Calibri Light" w:cs="Calibri Light"/>
                <w:bCs/>
                <w:sz w:val="22"/>
                <w:szCs w:val="22"/>
              </w:rPr>
            </w:pPr>
            <w:r w:rsidRPr="005779C0">
              <w:rPr>
                <w:rFonts w:ascii="Calibri Light" w:hAnsi="Calibri Light" w:cs="Calibri Light"/>
                <w:bCs/>
                <w:sz w:val="22"/>
                <w:szCs w:val="22"/>
              </w:rPr>
              <w:t>żagiel przeciwsłoneczny</w:t>
            </w:r>
            <w:r w:rsidR="00CB7A5F" w:rsidRPr="005779C0">
              <w:rPr>
                <w:rFonts w:ascii="Calibri Light" w:hAnsi="Calibri Light" w:cs="Calibri Light"/>
                <w:bCs/>
                <w:sz w:val="22"/>
                <w:szCs w:val="22"/>
              </w:rPr>
              <w:t xml:space="preserve"> </w:t>
            </w:r>
            <w:r w:rsidRPr="005779C0">
              <w:rPr>
                <w:rFonts w:ascii="Calibri Light" w:hAnsi="Calibri Light" w:cs="Calibri Light"/>
                <w:bCs/>
                <w:sz w:val="22"/>
                <w:szCs w:val="22"/>
              </w:rPr>
              <w:t xml:space="preserve">– </w:t>
            </w:r>
            <w:r w:rsidR="00CB7A5F" w:rsidRPr="005779C0">
              <w:rPr>
                <w:rFonts w:ascii="Calibri Light" w:hAnsi="Calibri Light" w:cs="Calibri Light"/>
                <w:bCs/>
                <w:sz w:val="22"/>
                <w:szCs w:val="22"/>
              </w:rPr>
              <w:t>2</w:t>
            </w:r>
            <w:r w:rsidRPr="005779C0">
              <w:rPr>
                <w:rFonts w:ascii="Calibri Light" w:hAnsi="Calibri Light" w:cs="Calibri Light"/>
                <w:bCs/>
                <w:sz w:val="22"/>
                <w:szCs w:val="22"/>
              </w:rPr>
              <w:t xml:space="preserve"> szt.        </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tcPr>
          <w:p w14:paraId="36288658"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6155B6E9" w14:textId="77777777" w:rsidTr="00472FAC">
        <w:trPr>
          <w:trHeight w:val="397"/>
          <w:jc w:val="center"/>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BC9425"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II</w:t>
            </w:r>
          </w:p>
        </w:tc>
        <w:tc>
          <w:tcPr>
            <w:tcW w:w="75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8C1460" w14:textId="0AACE891" w:rsidR="000013C4" w:rsidRPr="005779C0" w:rsidRDefault="000013C4" w:rsidP="00472FAC">
            <w:pPr>
              <w:rPr>
                <w:rFonts w:ascii="Calibri Light" w:hAnsi="Calibri Light" w:cs="Calibri Light"/>
                <w:b/>
                <w:sz w:val="22"/>
                <w:szCs w:val="22"/>
              </w:rPr>
            </w:pPr>
            <w:r w:rsidRPr="005779C0">
              <w:rPr>
                <w:rFonts w:ascii="Calibri Light" w:hAnsi="Calibri Light" w:cs="Calibri Light"/>
                <w:b/>
                <w:sz w:val="22"/>
                <w:szCs w:val="22"/>
              </w:rPr>
              <w:t xml:space="preserve">Przedszkole Samorządowe </w:t>
            </w:r>
            <w:r w:rsidR="00CB7A5F" w:rsidRPr="005779C0">
              <w:rPr>
                <w:rFonts w:ascii="Calibri Light" w:hAnsi="Calibri Light" w:cs="Calibri Light"/>
                <w:b/>
                <w:sz w:val="22"/>
                <w:szCs w:val="22"/>
              </w:rPr>
              <w:t>Nr 65</w:t>
            </w:r>
            <w:r w:rsidRPr="005779C0">
              <w:rPr>
                <w:rFonts w:ascii="Calibri Light" w:hAnsi="Calibri Light" w:cs="Calibri Light"/>
                <w:b/>
                <w:sz w:val="22"/>
                <w:szCs w:val="22"/>
              </w:rPr>
              <w:t xml:space="preserve"> w Białymstoku</w:t>
            </w:r>
          </w:p>
        </w:tc>
        <w:tc>
          <w:tcPr>
            <w:tcW w:w="1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9F684E9"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76D8252E" w14:textId="77777777" w:rsidTr="00472FAC">
        <w:trPr>
          <w:trHeight w:val="397"/>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056E170"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1</w:t>
            </w:r>
          </w:p>
        </w:tc>
        <w:tc>
          <w:tcPr>
            <w:tcW w:w="7526" w:type="dxa"/>
            <w:tcBorders>
              <w:top w:val="single" w:sz="4" w:space="0" w:color="auto"/>
              <w:left w:val="single" w:sz="4" w:space="0" w:color="auto"/>
              <w:bottom w:val="single" w:sz="4" w:space="0" w:color="auto"/>
              <w:right w:val="single" w:sz="4" w:space="0" w:color="auto"/>
            </w:tcBorders>
            <w:shd w:val="clear" w:color="auto" w:fill="auto"/>
            <w:vAlign w:val="center"/>
          </w:tcPr>
          <w:p w14:paraId="10134288" w14:textId="77777777" w:rsidR="000013C4" w:rsidRPr="005779C0" w:rsidRDefault="000013C4" w:rsidP="00472FAC">
            <w:pPr>
              <w:rPr>
                <w:rFonts w:ascii="Calibri Light" w:hAnsi="Calibri Light" w:cs="Calibri Light"/>
                <w:b/>
                <w:sz w:val="22"/>
                <w:szCs w:val="22"/>
              </w:rPr>
            </w:pPr>
            <w:r w:rsidRPr="005779C0">
              <w:rPr>
                <w:rFonts w:ascii="Calibri Light" w:hAnsi="Calibri Light" w:cs="Calibri Light"/>
                <w:b/>
                <w:sz w:val="22"/>
                <w:szCs w:val="22"/>
              </w:rPr>
              <w:t>Opracowanie dokumentacji projektowej</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tcPr>
          <w:p w14:paraId="4DEC21C3"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131B9372" w14:textId="77777777" w:rsidTr="00472FAC">
        <w:trPr>
          <w:trHeight w:val="397"/>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D1752C4"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2</w:t>
            </w:r>
          </w:p>
        </w:tc>
        <w:tc>
          <w:tcPr>
            <w:tcW w:w="7526" w:type="dxa"/>
            <w:tcBorders>
              <w:top w:val="single" w:sz="4" w:space="0" w:color="auto"/>
              <w:left w:val="single" w:sz="4" w:space="0" w:color="auto"/>
              <w:bottom w:val="single" w:sz="4" w:space="0" w:color="auto"/>
              <w:right w:val="single" w:sz="4" w:space="0" w:color="auto"/>
            </w:tcBorders>
            <w:shd w:val="clear" w:color="auto" w:fill="auto"/>
            <w:vAlign w:val="center"/>
          </w:tcPr>
          <w:p w14:paraId="62CF092F" w14:textId="77777777" w:rsidR="000013C4" w:rsidRPr="005779C0" w:rsidRDefault="000013C4" w:rsidP="00472FAC">
            <w:pPr>
              <w:rPr>
                <w:rFonts w:ascii="Calibri Light" w:hAnsi="Calibri Light" w:cs="Calibri Light"/>
                <w:b/>
                <w:sz w:val="22"/>
                <w:szCs w:val="22"/>
              </w:rPr>
            </w:pPr>
            <w:r w:rsidRPr="005779C0">
              <w:rPr>
                <w:rFonts w:ascii="Calibri Light" w:hAnsi="Calibri Light" w:cs="Calibri Light"/>
                <w:b/>
                <w:sz w:val="22"/>
                <w:szCs w:val="22"/>
              </w:rPr>
              <w:t xml:space="preserve">Wykonanie robót budowlanych </w:t>
            </w:r>
          </w:p>
          <w:p w14:paraId="3BA04410" w14:textId="36C16782" w:rsidR="000013C4" w:rsidRPr="005779C0" w:rsidRDefault="000013C4" w:rsidP="00472FAC">
            <w:pPr>
              <w:rPr>
                <w:rFonts w:ascii="Calibri Light" w:hAnsi="Calibri Light" w:cs="Calibri Light"/>
                <w:b/>
                <w:sz w:val="22"/>
                <w:szCs w:val="22"/>
              </w:rPr>
            </w:pPr>
            <w:r w:rsidRPr="005779C0">
              <w:rPr>
                <w:rFonts w:ascii="Calibri Light" w:hAnsi="Calibri Light" w:cs="Calibri Light"/>
                <w:bCs/>
                <w:sz w:val="22"/>
                <w:szCs w:val="22"/>
              </w:rPr>
              <w:t>żagiel przeciwsłoneczny</w:t>
            </w:r>
            <w:r w:rsidR="00CB7A5F" w:rsidRPr="005779C0">
              <w:rPr>
                <w:rFonts w:ascii="Calibri Light" w:hAnsi="Calibri Light" w:cs="Calibri Light"/>
                <w:bCs/>
                <w:sz w:val="22"/>
                <w:szCs w:val="22"/>
              </w:rPr>
              <w:t xml:space="preserve"> </w:t>
            </w:r>
            <w:r w:rsidRPr="005779C0">
              <w:rPr>
                <w:rFonts w:ascii="Calibri Light" w:hAnsi="Calibri Light" w:cs="Calibri Light"/>
                <w:bCs/>
                <w:sz w:val="22"/>
                <w:szCs w:val="22"/>
              </w:rPr>
              <w:t>– 2 szt.</w:t>
            </w:r>
          </w:p>
        </w:tc>
        <w:tc>
          <w:tcPr>
            <w:tcW w:w="1683" w:type="dxa"/>
            <w:tcBorders>
              <w:top w:val="single" w:sz="4" w:space="0" w:color="auto"/>
              <w:left w:val="single" w:sz="4" w:space="0" w:color="auto"/>
              <w:bottom w:val="single" w:sz="4" w:space="0" w:color="auto"/>
              <w:right w:val="single" w:sz="4" w:space="0" w:color="auto"/>
            </w:tcBorders>
            <w:shd w:val="clear" w:color="auto" w:fill="auto"/>
            <w:vAlign w:val="bottom"/>
          </w:tcPr>
          <w:p w14:paraId="0E5FFA8C"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49DFD0FC" w14:textId="77777777" w:rsidTr="00472FAC">
        <w:trPr>
          <w:trHeight w:val="397"/>
          <w:jc w:val="center"/>
        </w:trPr>
        <w:tc>
          <w:tcPr>
            <w:tcW w:w="8088" w:type="dxa"/>
            <w:gridSpan w:val="2"/>
            <w:shd w:val="clear" w:color="auto" w:fill="D9D9D9" w:themeFill="background1" w:themeFillShade="D9"/>
            <w:vAlign w:val="center"/>
          </w:tcPr>
          <w:p w14:paraId="23F433F0" w14:textId="77777777" w:rsidR="000013C4" w:rsidRPr="005779C0" w:rsidRDefault="000013C4" w:rsidP="00472FAC">
            <w:pPr>
              <w:jc w:val="right"/>
              <w:rPr>
                <w:rFonts w:ascii="Calibri Light" w:hAnsi="Calibri Light" w:cs="Calibri Light"/>
                <w:b/>
                <w:sz w:val="22"/>
                <w:szCs w:val="22"/>
              </w:rPr>
            </w:pPr>
            <w:r w:rsidRPr="005779C0">
              <w:rPr>
                <w:rFonts w:ascii="Calibri Light" w:hAnsi="Calibri Light" w:cs="Calibri Light"/>
                <w:b/>
                <w:sz w:val="22"/>
                <w:szCs w:val="22"/>
              </w:rPr>
              <w:t>Wartość netto</w:t>
            </w:r>
          </w:p>
        </w:tc>
        <w:tc>
          <w:tcPr>
            <w:tcW w:w="1683" w:type="dxa"/>
            <w:shd w:val="clear" w:color="auto" w:fill="D9D9D9" w:themeFill="background1" w:themeFillShade="D9"/>
            <w:vAlign w:val="bottom"/>
          </w:tcPr>
          <w:p w14:paraId="6A794884"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3021D808" w14:textId="77777777" w:rsidTr="00472FAC">
        <w:trPr>
          <w:trHeight w:val="397"/>
          <w:jc w:val="center"/>
        </w:trPr>
        <w:tc>
          <w:tcPr>
            <w:tcW w:w="8088" w:type="dxa"/>
            <w:gridSpan w:val="2"/>
            <w:shd w:val="clear" w:color="auto" w:fill="auto"/>
            <w:vAlign w:val="center"/>
          </w:tcPr>
          <w:p w14:paraId="2A613601" w14:textId="77777777" w:rsidR="000013C4" w:rsidRPr="005779C0" w:rsidRDefault="000013C4" w:rsidP="00472FAC">
            <w:pPr>
              <w:jc w:val="right"/>
              <w:rPr>
                <w:rFonts w:ascii="Calibri Light" w:hAnsi="Calibri Light" w:cs="Calibri Light"/>
                <w:b/>
                <w:sz w:val="22"/>
                <w:szCs w:val="22"/>
              </w:rPr>
            </w:pPr>
            <w:r w:rsidRPr="005779C0">
              <w:rPr>
                <w:rFonts w:ascii="Calibri Light" w:hAnsi="Calibri Light" w:cs="Calibri Light"/>
                <w:b/>
                <w:sz w:val="22"/>
                <w:szCs w:val="22"/>
              </w:rPr>
              <w:t>VAT …….%</w:t>
            </w:r>
          </w:p>
        </w:tc>
        <w:tc>
          <w:tcPr>
            <w:tcW w:w="1683" w:type="dxa"/>
            <w:shd w:val="clear" w:color="auto" w:fill="auto"/>
            <w:vAlign w:val="bottom"/>
          </w:tcPr>
          <w:p w14:paraId="6E6191C3"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r w:rsidR="005779C0" w:rsidRPr="005779C0" w14:paraId="78E1BBE5" w14:textId="77777777" w:rsidTr="00472FAC">
        <w:trPr>
          <w:trHeight w:val="397"/>
          <w:jc w:val="center"/>
        </w:trPr>
        <w:tc>
          <w:tcPr>
            <w:tcW w:w="8088" w:type="dxa"/>
            <w:gridSpan w:val="2"/>
            <w:shd w:val="clear" w:color="auto" w:fill="D9D9D9" w:themeFill="background1" w:themeFillShade="D9"/>
            <w:vAlign w:val="center"/>
          </w:tcPr>
          <w:p w14:paraId="1D697DDB" w14:textId="77777777" w:rsidR="000013C4" w:rsidRPr="005779C0" w:rsidRDefault="000013C4" w:rsidP="00472FAC">
            <w:pPr>
              <w:jc w:val="right"/>
              <w:rPr>
                <w:rFonts w:ascii="Calibri Light" w:hAnsi="Calibri Light" w:cs="Calibri Light"/>
                <w:b/>
                <w:sz w:val="22"/>
                <w:szCs w:val="22"/>
              </w:rPr>
            </w:pPr>
            <w:r w:rsidRPr="005779C0">
              <w:rPr>
                <w:rFonts w:ascii="Calibri Light" w:hAnsi="Calibri Light" w:cs="Calibri Light"/>
                <w:b/>
                <w:sz w:val="22"/>
                <w:szCs w:val="22"/>
              </w:rPr>
              <w:t>Wartość brutto (cena ofertowa)</w:t>
            </w:r>
          </w:p>
        </w:tc>
        <w:tc>
          <w:tcPr>
            <w:tcW w:w="1683" w:type="dxa"/>
            <w:shd w:val="clear" w:color="auto" w:fill="D9D9D9" w:themeFill="background1" w:themeFillShade="D9"/>
            <w:vAlign w:val="bottom"/>
          </w:tcPr>
          <w:p w14:paraId="730DF0F4" w14:textId="77777777" w:rsidR="000013C4" w:rsidRPr="005779C0" w:rsidRDefault="000013C4" w:rsidP="00472FAC">
            <w:pPr>
              <w:jc w:val="center"/>
              <w:rPr>
                <w:rFonts w:ascii="Calibri Light" w:hAnsi="Calibri Light" w:cs="Calibri Light"/>
                <w:b/>
                <w:sz w:val="22"/>
                <w:szCs w:val="22"/>
              </w:rPr>
            </w:pPr>
            <w:r w:rsidRPr="005779C0">
              <w:rPr>
                <w:rFonts w:ascii="Calibri Light" w:hAnsi="Calibri Light" w:cs="Calibri Light"/>
                <w:b/>
                <w:sz w:val="22"/>
                <w:szCs w:val="22"/>
              </w:rPr>
              <w:t>…………………..</w:t>
            </w:r>
          </w:p>
        </w:tc>
      </w:tr>
    </w:tbl>
    <w:p w14:paraId="72DD096D" w14:textId="77777777" w:rsidR="006D2B08" w:rsidRPr="005779C0" w:rsidRDefault="006D2B08" w:rsidP="006D2B08">
      <w:pPr>
        <w:spacing w:line="240" w:lineRule="exact"/>
        <w:ind w:left="284"/>
        <w:jc w:val="both"/>
        <w:rPr>
          <w:rFonts w:ascii="Calibri Light" w:hAnsi="Calibri Light"/>
          <w:b/>
        </w:rPr>
      </w:pPr>
    </w:p>
    <w:p w14:paraId="24BF8140" w14:textId="77777777" w:rsidR="006D2B08" w:rsidRPr="005779C0" w:rsidRDefault="006D2B08" w:rsidP="006D2B08">
      <w:pPr>
        <w:spacing w:line="240" w:lineRule="exact"/>
        <w:ind w:left="284"/>
        <w:jc w:val="both"/>
        <w:rPr>
          <w:rFonts w:ascii="Calibri Light" w:hAnsi="Calibri Light"/>
        </w:rPr>
      </w:pPr>
      <w:r w:rsidRPr="005779C0">
        <w:rPr>
          <w:rFonts w:ascii="Calibri Light" w:hAnsi="Calibri Light"/>
          <w:b/>
        </w:rPr>
        <w:t xml:space="preserve">Uwaga: </w:t>
      </w:r>
      <w:r w:rsidRPr="005779C0">
        <w:rPr>
          <w:rFonts w:ascii="Calibri Light" w:hAnsi="Calibri Light"/>
        </w:rPr>
        <w:t xml:space="preserve">Koszty wyszczególnione w SWZ rozdz. XVIII. Opis sposobu obliczenia ceny, pkt 1 </w:t>
      </w:r>
      <w:proofErr w:type="spellStart"/>
      <w:r w:rsidRPr="005779C0">
        <w:rPr>
          <w:rFonts w:ascii="Calibri Light" w:hAnsi="Calibri Light"/>
        </w:rPr>
        <w:t>ppkt</w:t>
      </w:r>
      <w:proofErr w:type="spellEnd"/>
      <w:r w:rsidRPr="005779C0">
        <w:rPr>
          <w:rFonts w:ascii="Calibri Light" w:hAnsi="Calibri Light"/>
        </w:rPr>
        <w:t xml:space="preserve"> 1) wycenione zostały w ramach ceny ofertowej.</w:t>
      </w:r>
    </w:p>
    <w:p w14:paraId="61CE4865" w14:textId="77777777" w:rsidR="006D2B08" w:rsidRPr="005779C0" w:rsidRDefault="006D2B08" w:rsidP="006D2B08">
      <w:pPr>
        <w:spacing w:line="240" w:lineRule="exact"/>
        <w:jc w:val="both"/>
        <w:rPr>
          <w:rFonts w:ascii="Calibri Light" w:hAnsi="Calibri Light"/>
        </w:rPr>
      </w:pPr>
    </w:p>
    <w:p w14:paraId="7336C7AB" w14:textId="1796E508" w:rsidR="006D2B08" w:rsidRPr="005779C0" w:rsidRDefault="006D2B08" w:rsidP="006D2B08">
      <w:pPr>
        <w:spacing w:line="240" w:lineRule="exact"/>
        <w:ind w:left="284"/>
        <w:jc w:val="both"/>
        <w:rPr>
          <w:rFonts w:ascii="Calibri Light" w:hAnsi="Calibri Light"/>
        </w:rPr>
      </w:pPr>
    </w:p>
    <w:p w14:paraId="0172923C" w14:textId="77777777" w:rsidR="00533D34" w:rsidRPr="005779C0" w:rsidRDefault="00533D34" w:rsidP="00533D34">
      <w:pPr>
        <w:jc w:val="right"/>
        <w:rPr>
          <w:rFonts w:ascii="Calibri Light" w:hAnsi="Calibri Light" w:cs="Calibri Light"/>
          <w:sz w:val="22"/>
          <w:szCs w:val="22"/>
        </w:rPr>
      </w:pPr>
      <w:r w:rsidRPr="005779C0">
        <w:rPr>
          <w:rFonts w:ascii="Calibri Light" w:hAnsi="Calibri Light" w:cs="Calibri Light"/>
          <w:sz w:val="22"/>
          <w:szCs w:val="22"/>
        </w:rPr>
        <w:t>..............................................................................................</w:t>
      </w:r>
    </w:p>
    <w:p w14:paraId="2360ABB1" w14:textId="77777777" w:rsidR="00533D34" w:rsidRPr="005779C0" w:rsidRDefault="00533D34" w:rsidP="00533D34">
      <w:pPr>
        <w:jc w:val="right"/>
        <w:rPr>
          <w:rFonts w:ascii="Calibri Light" w:hAnsi="Calibri Light" w:cs="Calibri Light"/>
          <w:sz w:val="22"/>
          <w:szCs w:val="22"/>
        </w:rPr>
      </w:pPr>
      <w:r w:rsidRPr="005779C0">
        <w:rPr>
          <w:rFonts w:ascii="Calibri Light" w:hAnsi="Calibri Light" w:cs="Calibri Light"/>
          <w:sz w:val="22"/>
          <w:szCs w:val="22"/>
        </w:rPr>
        <w:t xml:space="preserve">                                                                            podpis(y) upełnomocnionego przedstawiciela wykonawcy</w:t>
      </w:r>
    </w:p>
    <w:p w14:paraId="12DD2BC4" w14:textId="49E4B919" w:rsidR="006D2B08" w:rsidRPr="005779C0" w:rsidRDefault="006D2B08" w:rsidP="006D2B08">
      <w:pPr>
        <w:spacing w:line="240" w:lineRule="exact"/>
        <w:ind w:left="284"/>
        <w:jc w:val="both"/>
        <w:rPr>
          <w:rFonts w:ascii="Calibri Light" w:hAnsi="Calibri Light"/>
        </w:rPr>
      </w:pPr>
    </w:p>
    <w:p w14:paraId="669DC514" w14:textId="4D9E77AB" w:rsidR="006D2B08" w:rsidRPr="005779C0" w:rsidRDefault="006D2B08" w:rsidP="006D2B08">
      <w:pPr>
        <w:spacing w:line="240" w:lineRule="exact"/>
        <w:ind w:left="284"/>
        <w:jc w:val="both"/>
        <w:rPr>
          <w:rFonts w:ascii="Calibri Light" w:hAnsi="Calibri Light"/>
        </w:rPr>
      </w:pPr>
    </w:p>
    <w:p w14:paraId="5361A812" w14:textId="6479A948" w:rsidR="006D2B08" w:rsidRPr="005779C0" w:rsidRDefault="006D2B08" w:rsidP="006D2B08">
      <w:pPr>
        <w:spacing w:line="240" w:lineRule="exact"/>
        <w:ind w:left="284"/>
        <w:jc w:val="both"/>
        <w:rPr>
          <w:rFonts w:ascii="Calibri Light" w:hAnsi="Calibri Light"/>
        </w:rPr>
      </w:pPr>
    </w:p>
    <w:p w14:paraId="2A601AD4" w14:textId="43F21187" w:rsidR="006D2B08" w:rsidRPr="005779C0" w:rsidRDefault="006D2B08" w:rsidP="006D2B08">
      <w:pPr>
        <w:spacing w:line="240" w:lineRule="exact"/>
        <w:ind w:left="284"/>
        <w:jc w:val="both"/>
        <w:rPr>
          <w:rFonts w:ascii="Calibri Light" w:hAnsi="Calibri Light"/>
        </w:rPr>
      </w:pPr>
    </w:p>
    <w:p w14:paraId="38975211" w14:textId="203430D7" w:rsidR="006D2B08" w:rsidRPr="005779C0" w:rsidRDefault="006D2B08" w:rsidP="006D2B08">
      <w:pPr>
        <w:spacing w:line="240" w:lineRule="exact"/>
        <w:ind w:left="284"/>
        <w:jc w:val="both"/>
        <w:rPr>
          <w:rFonts w:ascii="Calibri Light" w:hAnsi="Calibri Light"/>
        </w:rPr>
      </w:pPr>
    </w:p>
    <w:p w14:paraId="0D4279B5" w14:textId="4A43C0D0" w:rsidR="006D2B08" w:rsidRPr="005779C0" w:rsidRDefault="006D2B08" w:rsidP="006D2B08">
      <w:pPr>
        <w:spacing w:line="240" w:lineRule="exact"/>
        <w:ind w:left="284"/>
        <w:jc w:val="both"/>
        <w:rPr>
          <w:rFonts w:ascii="Calibri Light" w:hAnsi="Calibri Light"/>
        </w:rPr>
      </w:pPr>
    </w:p>
    <w:p w14:paraId="2448BDE9" w14:textId="15AA5F06" w:rsidR="006D2B08" w:rsidRPr="005779C0" w:rsidRDefault="006D2B08" w:rsidP="006D2B08">
      <w:pPr>
        <w:spacing w:line="240" w:lineRule="exact"/>
        <w:ind w:left="284"/>
        <w:jc w:val="both"/>
        <w:rPr>
          <w:rFonts w:ascii="Calibri Light" w:hAnsi="Calibri Light"/>
        </w:rPr>
      </w:pPr>
    </w:p>
    <w:p w14:paraId="440C38AE" w14:textId="23E73A56" w:rsidR="006D2B08" w:rsidRPr="005779C0" w:rsidRDefault="006D2B08" w:rsidP="006D2B08">
      <w:pPr>
        <w:spacing w:line="240" w:lineRule="exact"/>
        <w:ind w:left="284"/>
        <w:jc w:val="both"/>
        <w:rPr>
          <w:rFonts w:ascii="Calibri Light" w:hAnsi="Calibri Light"/>
        </w:rPr>
      </w:pPr>
    </w:p>
    <w:p w14:paraId="78B5C7E3" w14:textId="77777777" w:rsidR="006D2B08" w:rsidRPr="005779C0" w:rsidRDefault="006D2B08" w:rsidP="006D2B08">
      <w:pPr>
        <w:spacing w:line="240" w:lineRule="exact"/>
        <w:ind w:left="284"/>
        <w:jc w:val="both"/>
        <w:rPr>
          <w:rFonts w:ascii="Calibri Light" w:hAnsi="Calibri Light"/>
        </w:rPr>
      </w:pPr>
    </w:p>
    <w:p w14:paraId="5379F4E0" w14:textId="08B41C7B" w:rsidR="006D2B08" w:rsidRPr="005779C0" w:rsidRDefault="006D2B08" w:rsidP="006D2B08">
      <w:pPr>
        <w:spacing w:line="240" w:lineRule="exact"/>
        <w:ind w:left="284"/>
        <w:jc w:val="both"/>
        <w:rPr>
          <w:rFonts w:ascii="Calibri Light" w:hAnsi="Calibri Light"/>
        </w:rPr>
      </w:pPr>
    </w:p>
    <w:p w14:paraId="00B54BC4" w14:textId="462850B4" w:rsidR="006D2B08" w:rsidRPr="005779C0" w:rsidRDefault="006D2B08" w:rsidP="006D2B08">
      <w:pPr>
        <w:spacing w:line="240" w:lineRule="exact"/>
        <w:ind w:left="284"/>
        <w:jc w:val="both"/>
        <w:rPr>
          <w:rFonts w:ascii="Calibri Light" w:hAnsi="Calibri Light"/>
        </w:rPr>
      </w:pPr>
    </w:p>
    <w:p w14:paraId="6A59E454" w14:textId="77777777" w:rsidR="006D2B08" w:rsidRPr="005779C0" w:rsidRDefault="006D2B08" w:rsidP="006D2B08">
      <w:pPr>
        <w:spacing w:line="240" w:lineRule="exact"/>
        <w:ind w:left="284"/>
        <w:jc w:val="both"/>
        <w:rPr>
          <w:rFonts w:ascii="Calibri Light" w:hAnsi="Calibri Light"/>
        </w:rPr>
      </w:pPr>
    </w:p>
    <w:p w14:paraId="595D5203" w14:textId="34ACC529" w:rsidR="006D2B08" w:rsidRPr="005779C0" w:rsidRDefault="006D2B08" w:rsidP="006D2B08">
      <w:pPr>
        <w:spacing w:line="240" w:lineRule="exact"/>
        <w:ind w:left="284"/>
        <w:jc w:val="both"/>
        <w:rPr>
          <w:rFonts w:ascii="Calibri Light" w:hAnsi="Calibri Light"/>
        </w:rPr>
      </w:pPr>
    </w:p>
    <w:p w14:paraId="6314950D" w14:textId="77777777" w:rsidR="00CB7A5F" w:rsidRPr="005779C0" w:rsidRDefault="00CB7A5F" w:rsidP="006D2B08">
      <w:pPr>
        <w:spacing w:line="240" w:lineRule="exact"/>
        <w:ind w:left="284"/>
        <w:jc w:val="both"/>
        <w:rPr>
          <w:rFonts w:ascii="Calibri Light" w:hAnsi="Calibri Light"/>
        </w:rPr>
      </w:pPr>
    </w:p>
    <w:p w14:paraId="2854DAC8" w14:textId="5A5A04B8" w:rsidR="000013C4" w:rsidRPr="005779C0" w:rsidRDefault="000013C4" w:rsidP="006D2B08">
      <w:pPr>
        <w:spacing w:line="240" w:lineRule="exact"/>
        <w:ind w:left="284"/>
        <w:jc w:val="both"/>
        <w:rPr>
          <w:rFonts w:ascii="Calibri Light" w:hAnsi="Calibri Light"/>
        </w:rPr>
      </w:pPr>
    </w:p>
    <w:p w14:paraId="4A73ED6C" w14:textId="5C681542" w:rsidR="000013C4" w:rsidRPr="005779C0" w:rsidRDefault="000013C4" w:rsidP="006D2B08">
      <w:pPr>
        <w:spacing w:line="240" w:lineRule="exact"/>
        <w:ind w:left="284"/>
        <w:jc w:val="both"/>
        <w:rPr>
          <w:rFonts w:ascii="Calibri Light" w:hAnsi="Calibri Light"/>
        </w:rPr>
      </w:pPr>
    </w:p>
    <w:p w14:paraId="20047AB1" w14:textId="66E3997D" w:rsidR="000013C4" w:rsidRPr="005779C0" w:rsidRDefault="000013C4" w:rsidP="006D2B08">
      <w:pPr>
        <w:spacing w:line="240" w:lineRule="exact"/>
        <w:ind w:left="284"/>
        <w:jc w:val="both"/>
        <w:rPr>
          <w:rFonts w:ascii="Calibri Light" w:hAnsi="Calibri Light"/>
        </w:rPr>
      </w:pPr>
    </w:p>
    <w:p w14:paraId="44842B4C" w14:textId="77777777" w:rsidR="000013C4" w:rsidRPr="005779C0" w:rsidRDefault="000013C4" w:rsidP="006D2B08">
      <w:pPr>
        <w:spacing w:line="240" w:lineRule="exact"/>
        <w:ind w:left="284"/>
        <w:jc w:val="both"/>
        <w:rPr>
          <w:rFonts w:ascii="Calibri Light" w:hAnsi="Calibri Light"/>
        </w:rPr>
      </w:pPr>
    </w:p>
    <w:p w14:paraId="2A5DE91F" w14:textId="6FC50860" w:rsidR="006D2B08" w:rsidRPr="005779C0" w:rsidRDefault="006D2B08" w:rsidP="006D2B08">
      <w:pPr>
        <w:spacing w:line="240" w:lineRule="exact"/>
        <w:ind w:left="284"/>
        <w:jc w:val="both"/>
        <w:rPr>
          <w:rFonts w:ascii="Calibri Light" w:hAnsi="Calibri Light"/>
        </w:rPr>
      </w:pPr>
    </w:p>
    <w:p w14:paraId="74DF3AF7" w14:textId="32E60BBE" w:rsidR="006D2B08" w:rsidRPr="005779C0" w:rsidRDefault="006D2B08" w:rsidP="006D2B08">
      <w:pPr>
        <w:spacing w:line="240" w:lineRule="exact"/>
        <w:ind w:left="284"/>
        <w:jc w:val="both"/>
        <w:rPr>
          <w:rFonts w:ascii="Calibri Light" w:hAnsi="Calibri Light"/>
        </w:rPr>
      </w:pPr>
    </w:p>
    <w:p w14:paraId="3E5D5529" w14:textId="77777777" w:rsidR="006D2B08" w:rsidRPr="005779C0" w:rsidRDefault="006D2B08" w:rsidP="006D2B08">
      <w:pPr>
        <w:spacing w:line="240" w:lineRule="exact"/>
        <w:ind w:left="284"/>
        <w:jc w:val="both"/>
        <w:rPr>
          <w:rFonts w:ascii="Calibri Light" w:hAnsi="Calibri Light"/>
        </w:rPr>
      </w:pPr>
    </w:p>
    <w:p w14:paraId="41A5F85D" w14:textId="77777777" w:rsidR="006D2B08" w:rsidRPr="005779C0" w:rsidRDefault="006D2B08" w:rsidP="006D2B08">
      <w:pPr>
        <w:spacing w:line="240" w:lineRule="exact"/>
        <w:jc w:val="both"/>
        <w:rPr>
          <w:rFonts w:ascii="Calibri Light" w:hAnsi="Calibri Light"/>
        </w:rPr>
      </w:pPr>
    </w:p>
    <w:p w14:paraId="24A11A47" w14:textId="4DE291B8" w:rsidR="0053449A" w:rsidRPr="005779C0" w:rsidRDefault="0053449A" w:rsidP="0053449A">
      <w:pPr>
        <w:pStyle w:val="Tekstpodstawowy"/>
        <w:jc w:val="right"/>
        <w:rPr>
          <w:rFonts w:ascii="Calibri Light" w:hAnsi="Calibri Light" w:cs="Calibri Light"/>
          <w:b w:val="0"/>
          <w:bCs/>
          <w:iCs/>
          <w:sz w:val="22"/>
          <w:szCs w:val="22"/>
        </w:rPr>
      </w:pPr>
      <w:r w:rsidRPr="005779C0">
        <w:rPr>
          <w:rFonts w:ascii="Calibri Light" w:hAnsi="Calibri Light" w:cs="Calibri Light"/>
          <w:b w:val="0"/>
          <w:bCs/>
          <w:iCs/>
          <w:sz w:val="22"/>
          <w:szCs w:val="22"/>
        </w:rPr>
        <w:lastRenderedPageBreak/>
        <w:t xml:space="preserve">Załącznik nr 2 do umowy </w:t>
      </w:r>
      <w:r w:rsidR="0066091F" w:rsidRPr="005779C0">
        <w:rPr>
          <w:rFonts w:ascii="Calibri Light" w:hAnsi="Calibri Light" w:cs="Calibri Light"/>
          <w:b w:val="0"/>
          <w:sz w:val="22"/>
          <w:szCs w:val="22"/>
        </w:rPr>
        <w:t>nr DIN-</w:t>
      </w:r>
      <w:r w:rsidR="009A6B3D" w:rsidRPr="005779C0">
        <w:rPr>
          <w:rFonts w:ascii="Calibri Light" w:hAnsi="Calibri Light" w:cs="Calibri Light"/>
          <w:b w:val="0"/>
          <w:sz w:val="22"/>
          <w:szCs w:val="22"/>
        </w:rPr>
        <w:t>I</w:t>
      </w:r>
      <w:r w:rsidR="004262DB" w:rsidRPr="005779C0">
        <w:rPr>
          <w:rFonts w:ascii="Calibri Light" w:hAnsi="Calibri Light" w:cs="Calibri Light"/>
          <w:b w:val="0"/>
          <w:sz w:val="22"/>
          <w:szCs w:val="22"/>
        </w:rPr>
        <w:t>I</w:t>
      </w:r>
      <w:r w:rsidR="00DA6B74" w:rsidRPr="005779C0">
        <w:rPr>
          <w:rFonts w:ascii="Calibri Light" w:hAnsi="Calibri Light" w:cs="Calibri Light"/>
          <w:b w:val="0"/>
          <w:sz w:val="22"/>
          <w:szCs w:val="22"/>
        </w:rPr>
        <w:t>.</w:t>
      </w:r>
      <w:r w:rsidR="0066091F" w:rsidRPr="005779C0">
        <w:rPr>
          <w:rFonts w:ascii="Calibri Light" w:hAnsi="Calibri Light" w:cs="Calibri Light"/>
          <w:b w:val="0"/>
          <w:sz w:val="22"/>
          <w:szCs w:val="22"/>
        </w:rPr>
        <w:t>272.....202</w:t>
      </w:r>
      <w:r w:rsidR="00CB7A5F" w:rsidRPr="005779C0">
        <w:rPr>
          <w:rFonts w:ascii="Calibri Light" w:hAnsi="Calibri Light" w:cs="Calibri Light"/>
          <w:b w:val="0"/>
          <w:sz w:val="22"/>
          <w:szCs w:val="22"/>
        </w:rPr>
        <w:t>6</w:t>
      </w:r>
    </w:p>
    <w:p w14:paraId="737D3594" w14:textId="77777777" w:rsidR="0053449A" w:rsidRPr="005779C0" w:rsidRDefault="0053449A" w:rsidP="0053449A">
      <w:pPr>
        <w:ind w:right="6010"/>
        <w:jc w:val="right"/>
        <w:rPr>
          <w:rFonts w:ascii="Calibri Light" w:hAnsi="Calibri Light" w:cs="Calibri Light"/>
          <w:i/>
          <w:iCs/>
          <w:sz w:val="21"/>
          <w:szCs w:val="21"/>
        </w:rPr>
      </w:pPr>
    </w:p>
    <w:p w14:paraId="587CFEBF" w14:textId="43C83A9B" w:rsidR="0068055A" w:rsidRPr="005779C0" w:rsidRDefault="0068055A" w:rsidP="0021290C">
      <w:pPr>
        <w:ind w:right="6010"/>
        <w:jc w:val="center"/>
        <w:rPr>
          <w:rFonts w:ascii="Calibri Light" w:hAnsi="Calibri Light" w:cs="Calibri Light"/>
          <w:i/>
          <w:iCs/>
          <w:sz w:val="21"/>
          <w:szCs w:val="21"/>
        </w:rPr>
      </w:pPr>
      <w:r w:rsidRPr="005779C0">
        <w:rPr>
          <w:rFonts w:ascii="Calibri Light" w:hAnsi="Calibri Light" w:cs="Calibri Light"/>
          <w:i/>
          <w:iCs/>
          <w:sz w:val="21"/>
          <w:szCs w:val="21"/>
        </w:rPr>
        <w:t>(nazwa i adres Wykonawcy, NIP, Regon, adres internetowy, e-mail, nr telefonu</w:t>
      </w:r>
      <w:r w:rsidR="00941579" w:rsidRPr="005779C0">
        <w:rPr>
          <w:rFonts w:ascii="Calibri Light" w:hAnsi="Calibri Light" w:cs="Calibri Light"/>
          <w:i/>
          <w:iCs/>
          <w:sz w:val="21"/>
          <w:szCs w:val="21"/>
        </w:rPr>
        <w:br/>
      </w:r>
      <w:r w:rsidRPr="005779C0">
        <w:rPr>
          <w:rFonts w:ascii="Calibri Light" w:hAnsi="Calibri Light" w:cs="Calibri Light"/>
          <w:i/>
          <w:iCs/>
          <w:sz w:val="21"/>
          <w:szCs w:val="21"/>
        </w:rPr>
        <w:t>i faksu)</w:t>
      </w:r>
    </w:p>
    <w:p w14:paraId="5B5A9E88" w14:textId="77777777" w:rsidR="006F32E2" w:rsidRPr="005779C0" w:rsidRDefault="006F32E2" w:rsidP="00805685">
      <w:pPr>
        <w:pStyle w:val="Nagwek1"/>
        <w:rPr>
          <w:rFonts w:cs="Calibri Light"/>
        </w:rPr>
      </w:pPr>
    </w:p>
    <w:p w14:paraId="07B38BCF" w14:textId="4DCD62F8" w:rsidR="00941579" w:rsidRPr="005779C0" w:rsidRDefault="00941579" w:rsidP="00805685">
      <w:pPr>
        <w:pStyle w:val="Nagwek1"/>
        <w:rPr>
          <w:rFonts w:cs="Calibri Light"/>
        </w:rPr>
      </w:pPr>
      <w:r w:rsidRPr="005779C0">
        <w:rPr>
          <w:rFonts w:cs="Calibri Light"/>
        </w:rPr>
        <w:t xml:space="preserve">KARTA GWARANCYJNA </w:t>
      </w:r>
    </w:p>
    <w:p w14:paraId="0E072984" w14:textId="77777777" w:rsidR="00941579" w:rsidRPr="005779C0" w:rsidRDefault="00941579" w:rsidP="00805685">
      <w:pPr>
        <w:pStyle w:val="Nagwek1"/>
        <w:rPr>
          <w:rFonts w:cs="Calibri Light"/>
        </w:rPr>
      </w:pPr>
      <w:r w:rsidRPr="005779C0">
        <w:rPr>
          <w:rFonts w:cs="Calibri Light"/>
        </w:rPr>
        <w:t xml:space="preserve">(gwarancja jakości) </w:t>
      </w:r>
    </w:p>
    <w:p w14:paraId="43D071F6" w14:textId="39931FC7" w:rsidR="00941579" w:rsidRPr="005779C0" w:rsidRDefault="00941579" w:rsidP="00805685">
      <w:pPr>
        <w:pStyle w:val="Nagwek1"/>
        <w:rPr>
          <w:rFonts w:cs="Calibri Light"/>
        </w:rPr>
      </w:pPr>
      <w:r w:rsidRPr="005779C0">
        <w:rPr>
          <w:rFonts w:cs="Calibri Light"/>
        </w:rPr>
        <w:t xml:space="preserve">- WZÓR </w:t>
      </w:r>
      <w:r w:rsidR="006F32E2" w:rsidRPr="005779C0">
        <w:rPr>
          <w:rFonts w:cs="Calibri Light"/>
        </w:rPr>
        <w:t>–</w:t>
      </w:r>
    </w:p>
    <w:p w14:paraId="6CF01412" w14:textId="77777777" w:rsidR="006F32E2" w:rsidRPr="005779C0" w:rsidRDefault="006F32E2" w:rsidP="006F32E2"/>
    <w:p w14:paraId="2EB0CF5F" w14:textId="60D24692" w:rsidR="00941579" w:rsidRPr="005779C0" w:rsidRDefault="00941579" w:rsidP="00EE2EC6">
      <w:pPr>
        <w:pStyle w:val="Akapitzlist"/>
        <w:numPr>
          <w:ilvl w:val="0"/>
          <w:numId w:val="18"/>
        </w:numPr>
        <w:jc w:val="both"/>
        <w:rPr>
          <w:rFonts w:ascii="Calibri Light" w:hAnsi="Calibri Light" w:cs="Calibri Light"/>
          <w:b/>
          <w:sz w:val="22"/>
          <w:szCs w:val="22"/>
        </w:rPr>
      </w:pPr>
      <w:r w:rsidRPr="005779C0">
        <w:rPr>
          <w:rFonts w:ascii="Calibri Light" w:hAnsi="Calibri Light" w:cs="Calibri Light"/>
          <w:sz w:val="22"/>
          <w:szCs w:val="22"/>
        </w:rPr>
        <w:t>Przedmiot gwarancji:</w:t>
      </w:r>
    </w:p>
    <w:p w14:paraId="3BF397F0" w14:textId="77777777" w:rsidR="000013C4" w:rsidRPr="005779C0" w:rsidRDefault="000013C4" w:rsidP="000013C4">
      <w:pPr>
        <w:pStyle w:val="Nagwek10"/>
        <w:numPr>
          <w:ilvl w:val="0"/>
          <w:numId w:val="0"/>
        </w:numPr>
        <w:spacing w:after="120"/>
        <w:ind w:left="360"/>
        <w:jc w:val="both"/>
        <w:rPr>
          <w:rFonts w:eastAsia="Calibri" w:cs="Calibri Light"/>
        </w:rPr>
      </w:pPr>
      <w:r w:rsidRPr="005779C0">
        <w:rPr>
          <w:rFonts w:eastAsia="Calibri" w:cs="Calibri Light"/>
        </w:rPr>
        <w:t>Opracowanie dokumentacji projektowej i montaż żagli przeciwsłonecznych na terenie:</w:t>
      </w:r>
    </w:p>
    <w:p w14:paraId="222C2E7E" w14:textId="7C485C39" w:rsidR="006D2B08" w:rsidRPr="005779C0" w:rsidRDefault="006D2B08" w:rsidP="006D2B08">
      <w:pPr>
        <w:pStyle w:val="Styl1"/>
        <w:numPr>
          <w:ilvl w:val="0"/>
          <w:numId w:val="0"/>
        </w:numPr>
        <w:ind w:left="360"/>
      </w:pPr>
      <w:r w:rsidRPr="005779C0">
        <w:rPr>
          <w:rFonts w:asciiTheme="majorHAnsi" w:eastAsia="Calibri" w:hAnsiTheme="majorHAnsi" w:cstheme="majorHAnsi"/>
          <w:szCs w:val="22"/>
        </w:rPr>
        <w:t>………………………………………………………………………………………………………………………</w:t>
      </w:r>
      <w:r w:rsidR="008C57B0" w:rsidRPr="005779C0">
        <w:rPr>
          <w:rFonts w:asciiTheme="majorHAnsi" w:eastAsia="Calibri" w:hAnsiTheme="majorHAnsi" w:cstheme="majorHAnsi"/>
          <w:szCs w:val="22"/>
        </w:rPr>
        <w:t xml:space="preserve"> - część …… zamówienia </w:t>
      </w:r>
      <w:r w:rsidRPr="005779C0">
        <w:rPr>
          <w:rFonts w:asciiTheme="majorHAnsi" w:eastAsia="Calibri" w:hAnsiTheme="majorHAnsi" w:cstheme="majorHAnsi"/>
          <w:szCs w:val="22"/>
        </w:rPr>
        <w:t>*</w:t>
      </w:r>
    </w:p>
    <w:p w14:paraId="032436A3" w14:textId="77777777" w:rsidR="004262DB" w:rsidRPr="005779C0" w:rsidRDefault="004262DB" w:rsidP="00C31E48">
      <w:pPr>
        <w:jc w:val="center"/>
        <w:rPr>
          <w:rFonts w:ascii="Calibri Light" w:hAnsi="Calibri Light" w:cs="Calibri Light"/>
          <w:sz w:val="22"/>
          <w:szCs w:val="22"/>
        </w:rPr>
      </w:pPr>
    </w:p>
    <w:p w14:paraId="780426D8" w14:textId="4DF50B38" w:rsidR="00941579" w:rsidRPr="005779C0" w:rsidRDefault="00941579" w:rsidP="00EE2EC6">
      <w:pPr>
        <w:pStyle w:val="Akapitzlist"/>
        <w:numPr>
          <w:ilvl w:val="0"/>
          <w:numId w:val="18"/>
        </w:numPr>
        <w:jc w:val="both"/>
        <w:rPr>
          <w:rFonts w:ascii="Calibri Light" w:hAnsi="Calibri Light" w:cs="Calibri Light"/>
          <w:sz w:val="22"/>
          <w:szCs w:val="22"/>
        </w:rPr>
      </w:pPr>
      <w:r w:rsidRPr="005779C0">
        <w:rPr>
          <w:rFonts w:ascii="Calibri Light" w:hAnsi="Calibri Light" w:cs="Calibri Light"/>
          <w:sz w:val="22"/>
          <w:szCs w:val="22"/>
        </w:rPr>
        <w:t>Zamawiający jako Uprawniony: Miasto Białystok, reprezentowane przez:</w:t>
      </w:r>
    </w:p>
    <w:p w14:paraId="52532AF2" w14:textId="77777777" w:rsidR="00941579" w:rsidRPr="005779C0" w:rsidRDefault="00941579" w:rsidP="00212381">
      <w:pPr>
        <w:ind w:left="426"/>
        <w:contextualSpacing/>
        <w:jc w:val="both"/>
        <w:rPr>
          <w:rFonts w:ascii="Calibri Light" w:hAnsi="Calibri Light" w:cs="Calibri Light"/>
          <w:sz w:val="22"/>
          <w:szCs w:val="22"/>
        </w:rPr>
      </w:pPr>
      <w:r w:rsidRPr="005779C0">
        <w:rPr>
          <w:rFonts w:ascii="Calibri Light" w:hAnsi="Calibri Light" w:cs="Calibri Light"/>
          <w:sz w:val="22"/>
          <w:szCs w:val="22"/>
        </w:rPr>
        <w:t>…………………………………- Prezydenta Miasta Białegostoku / Zastępcę Prezydenta Miasta Białegostoku</w:t>
      </w:r>
    </w:p>
    <w:p w14:paraId="5BA37721" w14:textId="74F80CD1" w:rsidR="00941579" w:rsidRPr="005779C0" w:rsidRDefault="00941579" w:rsidP="00EE2EC6">
      <w:pPr>
        <w:pStyle w:val="Akapitzlist"/>
        <w:numPr>
          <w:ilvl w:val="0"/>
          <w:numId w:val="18"/>
        </w:numPr>
        <w:jc w:val="both"/>
        <w:rPr>
          <w:rFonts w:ascii="Calibri Light" w:hAnsi="Calibri Light" w:cs="Calibri Light"/>
          <w:sz w:val="22"/>
          <w:szCs w:val="22"/>
        </w:rPr>
      </w:pPr>
      <w:r w:rsidRPr="005779C0">
        <w:rPr>
          <w:rFonts w:ascii="Calibri Light" w:hAnsi="Calibri Light" w:cs="Calibri Light"/>
          <w:sz w:val="22"/>
          <w:szCs w:val="22"/>
        </w:rPr>
        <w:t>Użytkownik: ................................................ reprezentowany przez .......................................................</w:t>
      </w:r>
      <w:r w:rsidR="007A7408" w:rsidRPr="005779C0">
        <w:rPr>
          <w:rFonts w:ascii="Calibri Light" w:hAnsi="Calibri Light" w:cs="Calibri Light"/>
          <w:sz w:val="22"/>
          <w:szCs w:val="22"/>
        </w:rPr>
        <w:t>.........</w:t>
      </w:r>
    </w:p>
    <w:p w14:paraId="291E1870" w14:textId="3B479D1C" w:rsidR="00941579" w:rsidRPr="005779C0" w:rsidRDefault="00941579" w:rsidP="00EE2EC6">
      <w:pPr>
        <w:pStyle w:val="Akapitzlist"/>
        <w:numPr>
          <w:ilvl w:val="0"/>
          <w:numId w:val="18"/>
        </w:numPr>
        <w:jc w:val="both"/>
        <w:rPr>
          <w:rFonts w:ascii="Calibri Light" w:hAnsi="Calibri Light" w:cs="Calibri Light"/>
          <w:sz w:val="22"/>
          <w:szCs w:val="22"/>
        </w:rPr>
      </w:pPr>
      <w:r w:rsidRPr="005779C0">
        <w:rPr>
          <w:rFonts w:ascii="Calibri Light" w:hAnsi="Calibri Light" w:cs="Calibri Light"/>
          <w:sz w:val="22"/>
          <w:szCs w:val="22"/>
        </w:rPr>
        <w:t>Wykonawca jako Gwarant: ............................ reprezentowany przez ....................................................</w:t>
      </w:r>
      <w:r w:rsidR="00EE6296" w:rsidRPr="005779C0">
        <w:rPr>
          <w:rFonts w:ascii="Calibri Light" w:hAnsi="Calibri Light" w:cs="Calibri Light"/>
          <w:sz w:val="22"/>
          <w:szCs w:val="22"/>
        </w:rPr>
        <w:t>.........</w:t>
      </w:r>
    </w:p>
    <w:p w14:paraId="029C464D" w14:textId="36874756" w:rsidR="00941579" w:rsidRPr="005779C0" w:rsidRDefault="007A7408" w:rsidP="00EE2EC6">
      <w:pPr>
        <w:pStyle w:val="Akapitzlist"/>
        <w:numPr>
          <w:ilvl w:val="0"/>
          <w:numId w:val="18"/>
        </w:numPr>
        <w:jc w:val="both"/>
        <w:rPr>
          <w:rFonts w:ascii="Calibri Light" w:hAnsi="Calibri Light" w:cs="Calibri Light"/>
          <w:sz w:val="22"/>
          <w:szCs w:val="22"/>
        </w:rPr>
      </w:pPr>
      <w:r w:rsidRPr="005779C0">
        <w:rPr>
          <w:rFonts w:ascii="Calibri Light" w:hAnsi="Calibri Light" w:cs="Calibri Light"/>
          <w:sz w:val="22"/>
          <w:szCs w:val="22"/>
        </w:rPr>
        <w:t xml:space="preserve">Umowa (Nr, z dnia) </w:t>
      </w:r>
      <w:r w:rsidR="00941579" w:rsidRPr="005779C0">
        <w:rPr>
          <w:rFonts w:ascii="Calibri Light" w:hAnsi="Calibri Light" w:cs="Calibri Light"/>
          <w:sz w:val="22"/>
          <w:szCs w:val="22"/>
        </w:rPr>
        <w:t>...............................................................................................................…………..…</w:t>
      </w:r>
      <w:r w:rsidR="00EE6296" w:rsidRPr="005779C0">
        <w:rPr>
          <w:rFonts w:ascii="Calibri Light" w:hAnsi="Calibri Light" w:cs="Calibri Light"/>
          <w:sz w:val="22"/>
          <w:szCs w:val="22"/>
        </w:rPr>
        <w:t>………….</w:t>
      </w:r>
    </w:p>
    <w:p w14:paraId="4041A1A2" w14:textId="77777777" w:rsidR="00941579" w:rsidRPr="005779C0" w:rsidRDefault="00941579" w:rsidP="00EE2EC6">
      <w:pPr>
        <w:pStyle w:val="Akapitzlist"/>
        <w:numPr>
          <w:ilvl w:val="0"/>
          <w:numId w:val="18"/>
        </w:numPr>
        <w:jc w:val="both"/>
        <w:rPr>
          <w:rFonts w:ascii="Calibri Light" w:hAnsi="Calibri Light" w:cs="Calibri Light"/>
          <w:sz w:val="22"/>
          <w:szCs w:val="22"/>
        </w:rPr>
      </w:pPr>
      <w:r w:rsidRPr="005779C0">
        <w:rPr>
          <w:rFonts w:ascii="Calibri Light" w:hAnsi="Calibri Light" w:cs="Calibri Light"/>
          <w:sz w:val="22"/>
          <w:szCs w:val="22"/>
        </w:rPr>
        <w:t>Charakterystyka techniczna przedmiotu umowy zwanego dalej przedmiotem gwarancji:</w:t>
      </w:r>
    </w:p>
    <w:p w14:paraId="30E29D65" w14:textId="66B5BA07" w:rsidR="00941579" w:rsidRPr="005779C0" w:rsidRDefault="00941579" w:rsidP="00212381">
      <w:pPr>
        <w:ind w:firstLine="360"/>
        <w:contextualSpacing/>
        <w:jc w:val="both"/>
        <w:rPr>
          <w:rFonts w:ascii="Calibri Light" w:hAnsi="Calibri Light" w:cs="Calibri Light"/>
          <w:sz w:val="22"/>
          <w:szCs w:val="22"/>
        </w:rPr>
      </w:pPr>
      <w:r w:rsidRPr="005779C0">
        <w:rPr>
          <w:rFonts w:ascii="Calibri Light" w:hAnsi="Calibri Light" w:cs="Calibri Light"/>
          <w:sz w:val="22"/>
          <w:szCs w:val="22"/>
        </w:rPr>
        <w:t>..........................................................................................................................................…….………………</w:t>
      </w:r>
      <w:r w:rsidR="00EE6296" w:rsidRPr="005779C0">
        <w:rPr>
          <w:rFonts w:ascii="Calibri Light" w:hAnsi="Calibri Light" w:cs="Calibri Light"/>
          <w:sz w:val="22"/>
          <w:szCs w:val="22"/>
        </w:rPr>
        <w:t>…………</w:t>
      </w:r>
    </w:p>
    <w:p w14:paraId="00BCF87F" w14:textId="48ABA831" w:rsidR="00941579" w:rsidRPr="005779C0" w:rsidRDefault="00941579" w:rsidP="00EE2EC6">
      <w:pPr>
        <w:pStyle w:val="Akapitzlist"/>
        <w:numPr>
          <w:ilvl w:val="0"/>
          <w:numId w:val="18"/>
        </w:numPr>
        <w:jc w:val="both"/>
        <w:rPr>
          <w:rFonts w:ascii="Calibri Light" w:hAnsi="Calibri Light" w:cs="Calibri Light"/>
          <w:sz w:val="22"/>
          <w:szCs w:val="22"/>
        </w:rPr>
      </w:pPr>
      <w:r w:rsidRPr="005779C0">
        <w:rPr>
          <w:rFonts w:ascii="Calibri Light" w:hAnsi="Calibri Light" w:cs="Calibri Light"/>
          <w:sz w:val="22"/>
          <w:szCs w:val="22"/>
        </w:rPr>
        <w:t>Data odbioru końcowego zrealizowanego przedmiotu umowy (dzień, miesiąc, rok): ………………………</w:t>
      </w:r>
      <w:r w:rsidR="007A7408" w:rsidRPr="005779C0">
        <w:rPr>
          <w:rFonts w:ascii="Calibri Light" w:hAnsi="Calibri Light" w:cs="Calibri Light"/>
          <w:sz w:val="22"/>
          <w:szCs w:val="22"/>
        </w:rPr>
        <w:t>………..</w:t>
      </w:r>
    </w:p>
    <w:p w14:paraId="6C95DA94" w14:textId="77777777" w:rsidR="00941579" w:rsidRPr="005779C0" w:rsidRDefault="00941579" w:rsidP="00EE2EC6">
      <w:pPr>
        <w:pStyle w:val="Akapitzlist"/>
        <w:numPr>
          <w:ilvl w:val="0"/>
          <w:numId w:val="18"/>
        </w:numPr>
        <w:jc w:val="both"/>
        <w:rPr>
          <w:rFonts w:ascii="Calibri Light" w:hAnsi="Calibri Light" w:cs="Calibri Light"/>
          <w:sz w:val="22"/>
          <w:szCs w:val="22"/>
        </w:rPr>
      </w:pPr>
      <w:r w:rsidRPr="005779C0">
        <w:rPr>
          <w:rFonts w:ascii="Calibri Light" w:hAnsi="Calibri Light" w:cs="Calibri Light"/>
          <w:sz w:val="22"/>
          <w:szCs w:val="22"/>
        </w:rPr>
        <w:t>Cesja gwarancji i rękojmi:</w:t>
      </w:r>
    </w:p>
    <w:p w14:paraId="4BEF53AE" w14:textId="77777777" w:rsidR="00941579" w:rsidRPr="005779C0" w:rsidRDefault="00941579" w:rsidP="00212381">
      <w:pPr>
        <w:pStyle w:val="Akapitzlist"/>
        <w:numPr>
          <w:ilvl w:val="1"/>
          <w:numId w:val="3"/>
        </w:numPr>
        <w:jc w:val="both"/>
        <w:rPr>
          <w:rFonts w:ascii="Calibri Light" w:hAnsi="Calibri Light" w:cs="Calibri Light"/>
          <w:sz w:val="22"/>
          <w:szCs w:val="22"/>
        </w:rPr>
      </w:pPr>
      <w:r w:rsidRPr="005779C0">
        <w:rPr>
          <w:rFonts w:ascii="Calibri Light" w:hAnsi="Calibri Light" w:cs="Calibri Light"/>
          <w:sz w:val="22"/>
          <w:szCs w:val="22"/>
        </w:rPr>
        <w:t>Zamawiający dokonuje przeniesienia na rzecz Użytkownika wszelkich praw i obowiązków inwestorskich z tytułu udzielonej gwarancji i rękojmi przysługujących Zamawiającemu z Umowy,</w:t>
      </w:r>
      <w:r w:rsidRPr="005779C0">
        <w:rPr>
          <w:rFonts w:ascii="Calibri Light" w:hAnsi="Calibri Light" w:cs="Calibri Light"/>
          <w:sz w:val="22"/>
          <w:szCs w:val="22"/>
        </w:rPr>
        <w:br/>
        <w:t>a Użytkownik oświadcza, że prawa i obowiązki te przyjmuje bez żadnych zastrzeżeń.</w:t>
      </w:r>
    </w:p>
    <w:p w14:paraId="376A1F97" w14:textId="77777777" w:rsidR="00941579" w:rsidRPr="005779C0" w:rsidRDefault="00941579" w:rsidP="00212381">
      <w:pPr>
        <w:pStyle w:val="Akapitzlist"/>
        <w:numPr>
          <w:ilvl w:val="1"/>
          <w:numId w:val="3"/>
        </w:numPr>
        <w:jc w:val="both"/>
        <w:rPr>
          <w:rFonts w:ascii="Calibri Light" w:hAnsi="Calibri Light" w:cs="Calibri Light"/>
          <w:sz w:val="22"/>
          <w:szCs w:val="22"/>
        </w:rPr>
      </w:pPr>
      <w:r w:rsidRPr="005779C0">
        <w:rPr>
          <w:rFonts w:ascii="Calibri Light" w:hAnsi="Calibri Light" w:cs="Calibri Light"/>
          <w:sz w:val="22"/>
          <w:szCs w:val="22"/>
        </w:rPr>
        <w:t>W wyniku cesji, Użytkownik wstępuje we wszelkie prawa i obowiązki inwestorskie z tytułu gwarancji</w:t>
      </w:r>
      <w:r w:rsidRPr="005779C0">
        <w:rPr>
          <w:rFonts w:ascii="Calibri Light" w:hAnsi="Calibri Light" w:cs="Calibri Light"/>
          <w:sz w:val="22"/>
          <w:szCs w:val="22"/>
        </w:rPr>
        <w:br/>
        <w:t>i rękojmi Zamawiającego wynikające z Umowy.</w:t>
      </w:r>
    </w:p>
    <w:p w14:paraId="7D4AB47A" w14:textId="77777777" w:rsidR="00941579" w:rsidRPr="005779C0" w:rsidRDefault="00941579" w:rsidP="00212381">
      <w:pPr>
        <w:pStyle w:val="Akapitzlist"/>
        <w:numPr>
          <w:ilvl w:val="1"/>
          <w:numId w:val="3"/>
        </w:numPr>
        <w:jc w:val="both"/>
        <w:rPr>
          <w:rFonts w:ascii="Calibri Light" w:hAnsi="Calibri Light" w:cs="Calibri Light"/>
          <w:sz w:val="22"/>
          <w:szCs w:val="22"/>
        </w:rPr>
      </w:pPr>
      <w:r w:rsidRPr="005779C0">
        <w:rPr>
          <w:rFonts w:ascii="Calibri Light" w:hAnsi="Calibri Light" w:cs="Calibri Light"/>
          <w:sz w:val="22"/>
          <w:szCs w:val="22"/>
        </w:rPr>
        <w:t>Wykonawca (Gwarant) wyraża zgodę na przeniesienie przez Zamawiającego na rzecz Użytkownika praw i obowiązków inwestorskich z tytułu gwarancji i rękojmi, o których mowa w pkt 8.1.</w:t>
      </w:r>
    </w:p>
    <w:p w14:paraId="35FA973E" w14:textId="4104AC2B" w:rsidR="00941579" w:rsidRPr="005779C0" w:rsidRDefault="00941579" w:rsidP="00212381">
      <w:pPr>
        <w:pStyle w:val="Akapitzlist"/>
        <w:numPr>
          <w:ilvl w:val="1"/>
          <w:numId w:val="3"/>
        </w:numPr>
        <w:jc w:val="both"/>
        <w:rPr>
          <w:rFonts w:ascii="Calibri Light" w:hAnsi="Calibri Light" w:cs="Calibri Light"/>
          <w:sz w:val="22"/>
          <w:szCs w:val="22"/>
        </w:rPr>
      </w:pPr>
      <w:r w:rsidRPr="005779C0">
        <w:rPr>
          <w:rFonts w:ascii="Calibri Light" w:hAnsi="Calibri Light" w:cs="Calibri Light"/>
          <w:sz w:val="22"/>
          <w:szCs w:val="22"/>
        </w:rPr>
        <w:t>Użytkownik potwierdza, że jest w posiadaniu kopii Um</w:t>
      </w:r>
      <w:r w:rsidR="00692CFC" w:rsidRPr="005779C0">
        <w:rPr>
          <w:rFonts w:ascii="Calibri Light" w:hAnsi="Calibri Light" w:cs="Calibri Light"/>
          <w:sz w:val="22"/>
          <w:szCs w:val="22"/>
        </w:rPr>
        <w:t xml:space="preserve">owy i jest mu znany zakres praw </w:t>
      </w:r>
      <w:r w:rsidRPr="005779C0">
        <w:rPr>
          <w:rFonts w:ascii="Calibri Light" w:hAnsi="Calibri Light" w:cs="Calibri Light"/>
          <w:sz w:val="22"/>
          <w:szCs w:val="22"/>
        </w:rPr>
        <w:t>i obowiązków inwestorskich z tytułu gwarancji i rękojmi.</w:t>
      </w:r>
    </w:p>
    <w:p w14:paraId="69890727" w14:textId="77777777" w:rsidR="00941579" w:rsidRPr="005779C0" w:rsidRDefault="00941579" w:rsidP="00EE2EC6">
      <w:pPr>
        <w:pStyle w:val="Akapitzlist"/>
        <w:numPr>
          <w:ilvl w:val="0"/>
          <w:numId w:val="18"/>
        </w:numPr>
        <w:jc w:val="both"/>
        <w:rPr>
          <w:rFonts w:ascii="Calibri Light" w:hAnsi="Calibri Light" w:cs="Calibri Light"/>
          <w:sz w:val="22"/>
          <w:szCs w:val="22"/>
        </w:rPr>
      </w:pPr>
      <w:r w:rsidRPr="005779C0">
        <w:rPr>
          <w:rFonts w:ascii="Calibri Light" w:hAnsi="Calibri Light" w:cs="Calibri Light"/>
          <w:sz w:val="22"/>
          <w:szCs w:val="22"/>
        </w:rPr>
        <w:t>Ogólne warunki gwarancji i jakości:</w:t>
      </w:r>
    </w:p>
    <w:p w14:paraId="48E45702" w14:textId="43EB11DB" w:rsidR="00941579" w:rsidRPr="005779C0" w:rsidRDefault="00941579" w:rsidP="00EE2EC6">
      <w:pPr>
        <w:pStyle w:val="Akapitzlist"/>
        <w:numPr>
          <w:ilvl w:val="1"/>
          <w:numId w:val="46"/>
        </w:numPr>
        <w:jc w:val="both"/>
        <w:rPr>
          <w:rFonts w:ascii="Calibri Light" w:hAnsi="Calibri Light" w:cs="Calibri Light"/>
          <w:sz w:val="22"/>
          <w:szCs w:val="22"/>
        </w:rPr>
      </w:pPr>
      <w:r w:rsidRPr="005779C0">
        <w:rPr>
          <w:rFonts w:ascii="Calibri Light" w:hAnsi="Calibri Light" w:cs="Calibri Light"/>
          <w:sz w:val="22"/>
          <w:szCs w:val="22"/>
        </w:rPr>
        <w:t>Wykonawca (Gwarant) oświadcza, że objęty niniejszą kartą gwarancyjną przedmiot gwarancji został wykonany zgodnie z warunkami pozwolenia na budowę/</w:t>
      </w:r>
      <w:r w:rsidR="00692CFC" w:rsidRPr="005779C0">
        <w:rPr>
          <w:rFonts w:ascii="Calibri Light" w:hAnsi="Calibri Light" w:cs="Calibri Light"/>
          <w:sz w:val="22"/>
          <w:szCs w:val="22"/>
        </w:rPr>
        <w:t xml:space="preserve">zgłoszenia, umową, dokumentacją </w:t>
      </w:r>
      <w:r w:rsidRPr="005779C0">
        <w:rPr>
          <w:rFonts w:ascii="Calibri Light" w:hAnsi="Calibri Light" w:cs="Calibri Light"/>
          <w:sz w:val="22"/>
          <w:szCs w:val="22"/>
        </w:rPr>
        <w:t>projektową, zasadami współczesnej wiedzy technicznej, prze</w:t>
      </w:r>
      <w:r w:rsidR="00692CFC" w:rsidRPr="005779C0">
        <w:rPr>
          <w:rFonts w:ascii="Calibri Light" w:hAnsi="Calibri Light" w:cs="Calibri Light"/>
          <w:sz w:val="22"/>
          <w:szCs w:val="22"/>
        </w:rPr>
        <w:t xml:space="preserve">pisami techniczno-budowlanymi </w:t>
      </w:r>
      <w:r w:rsidR="008E4F39" w:rsidRPr="005779C0">
        <w:rPr>
          <w:rFonts w:ascii="Calibri Light" w:hAnsi="Calibri Light" w:cs="Calibri Light"/>
          <w:sz w:val="22"/>
          <w:szCs w:val="22"/>
        </w:rPr>
        <w:br/>
      </w:r>
      <w:r w:rsidRPr="005779C0">
        <w:rPr>
          <w:rFonts w:ascii="Calibri Light" w:hAnsi="Calibri Light" w:cs="Calibri Light"/>
          <w:sz w:val="22"/>
          <w:szCs w:val="22"/>
        </w:rPr>
        <w:t>oraz innymi dokumentami będącymi częścią umowy, o której mowa w pkt 5.</w:t>
      </w:r>
    </w:p>
    <w:p w14:paraId="7AEABA85" w14:textId="77777777" w:rsidR="00941579" w:rsidRPr="005779C0" w:rsidRDefault="00941579" w:rsidP="00EE2EC6">
      <w:pPr>
        <w:pStyle w:val="Akapitzlist"/>
        <w:numPr>
          <w:ilvl w:val="1"/>
          <w:numId w:val="46"/>
        </w:numPr>
        <w:jc w:val="both"/>
        <w:rPr>
          <w:rFonts w:ascii="Calibri Light" w:hAnsi="Calibri Light" w:cs="Calibri Light"/>
          <w:sz w:val="22"/>
          <w:szCs w:val="22"/>
        </w:rPr>
      </w:pPr>
      <w:r w:rsidRPr="005779C0">
        <w:rPr>
          <w:rFonts w:ascii="Calibri Light" w:hAnsi="Calibri Light" w:cs="Calibri Light"/>
          <w:sz w:val="22"/>
          <w:szCs w:val="22"/>
        </w:rPr>
        <w:t>Wykonawca (Gwarant) ponosi odpowiedzialność z tytułu gwarancji jakości za wady fizyczne zmniejszające wartość użytkową, techniczną i estetyczną wykonanych robót.</w:t>
      </w:r>
    </w:p>
    <w:p w14:paraId="06A342B0" w14:textId="77777777" w:rsidR="00FE6A24" w:rsidRPr="005779C0" w:rsidRDefault="00941579" w:rsidP="00EE2EC6">
      <w:pPr>
        <w:pStyle w:val="Akapitzlist"/>
        <w:numPr>
          <w:ilvl w:val="1"/>
          <w:numId w:val="46"/>
        </w:numPr>
        <w:jc w:val="both"/>
        <w:rPr>
          <w:rFonts w:ascii="Calibri Light" w:hAnsi="Calibri Light" w:cs="Calibri Light"/>
          <w:sz w:val="22"/>
          <w:szCs w:val="22"/>
        </w:rPr>
      </w:pPr>
      <w:r w:rsidRPr="005779C0">
        <w:rPr>
          <w:rFonts w:ascii="Calibri Light" w:hAnsi="Calibri Light" w:cs="Calibri Light"/>
          <w:sz w:val="22"/>
          <w:szCs w:val="22"/>
        </w:rPr>
        <w:t xml:space="preserve">Okres gwarancji wynosi …… lat, licząc od dnia spisania protokołu odbioru końcowego, </w:t>
      </w:r>
      <w:r w:rsidR="00FE6A24" w:rsidRPr="005779C0">
        <w:rPr>
          <w:rFonts w:ascii="Calibri Light" w:hAnsi="Calibri Light" w:cs="Calibri Light"/>
          <w:sz w:val="22"/>
          <w:szCs w:val="22"/>
        </w:rPr>
        <w:t xml:space="preserve">tj. do dnia …………………………………………….. </w:t>
      </w:r>
    </w:p>
    <w:p w14:paraId="6B62B2FF" w14:textId="77FCFA05" w:rsidR="00941579" w:rsidRPr="005779C0" w:rsidRDefault="00941579" w:rsidP="00EE2EC6">
      <w:pPr>
        <w:pStyle w:val="Akapitzlist"/>
        <w:numPr>
          <w:ilvl w:val="1"/>
          <w:numId w:val="46"/>
        </w:numPr>
        <w:jc w:val="both"/>
        <w:rPr>
          <w:rFonts w:ascii="Calibri Light" w:hAnsi="Calibri Light" w:cs="Calibri Light"/>
          <w:sz w:val="22"/>
          <w:szCs w:val="22"/>
        </w:rPr>
      </w:pPr>
      <w:r w:rsidRPr="005779C0">
        <w:rPr>
          <w:rFonts w:ascii="Calibri Light" w:hAnsi="Calibri Light" w:cs="Calibri Light"/>
          <w:sz w:val="22"/>
          <w:szCs w:val="22"/>
        </w:rPr>
        <w:t>W przypadku ujawnienia się w okresie gwarancyjnym wady, okres gwarancji jakości zostaje przedłużony o okres od momentu zgłoszenia wady do momentu jej skutecznego usunięcia.</w:t>
      </w:r>
    </w:p>
    <w:p w14:paraId="4479D85F" w14:textId="77777777" w:rsidR="00941579" w:rsidRPr="005779C0" w:rsidRDefault="00941579" w:rsidP="00EE2EC6">
      <w:pPr>
        <w:pStyle w:val="Akapitzlist"/>
        <w:numPr>
          <w:ilvl w:val="1"/>
          <w:numId w:val="46"/>
        </w:numPr>
        <w:jc w:val="both"/>
        <w:rPr>
          <w:rFonts w:ascii="Calibri Light" w:hAnsi="Calibri Light" w:cs="Calibri Light"/>
          <w:sz w:val="22"/>
          <w:szCs w:val="22"/>
        </w:rPr>
      </w:pPr>
      <w:r w:rsidRPr="005779C0">
        <w:rPr>
          <w:rFonts w:ascii="Calibri Light" w:hAnsi="Calibri Light" w:cs="Calibri Light"/>
          <w:sz w:val="22"/>
          <w:szCs w:val="22"/>
        </w:rPr>
        <w:t>Okres gwarancji biegnie od nowa w przypadku wymiany elementu na nowy, wolny od wad</w:t>
      </w:r>
      <w:r w:rsidRPr="005779C0">
        <w:rPr>
          <w:rFonts w:ascii="Calibri Light" w:hAnsi="Calibri Light" w:cs="Calibri Light"/>
          <w:sz w:val="22"/>
          <w:szCs w:val="22"/>
        </w:rPr>
        <w:br/>
        <w:t>i/lub usterek, a także w przypadku dokonania istotnych napraw elementu.</w:t>
      </w:r>
    </w:p>
    <w:p w14:paraId="05253C96" w14:textId="4D67C01A" w:rsidR="00856CC2" w:rsidRPr="005779C0" w:rsidRDefault="00856CC2" w:rsidP="00EE2EC6">
      <w:pPr>
        <w:pStyle w:val="Akapitzlist"/>
        <w:numPr>
          <w:ilvl w:val="1"/>
          <w:numId w:val="46"/>
        </w:numPr>
        <w:jc w:val="both"/>
        <w:rPr>
          <w:rFonts w:ascii="Calibri Light" w:hAnsi="Calibri Light" w:cs="Calibri Light"/>
          <w:sz w:val="22"/>
          <w:szCs w:val="22"/>
        </w:rPr>
      </w:pPr>
      <w:r w:rsidRPr="005779C0">
        <w:rPr>
          <w:rFonts w:ascii="Calibri Light" w:hAnsi="Calibri Light" w:cs="Calibri Light"/>
          <w:sz w:val="22"/>
          <w:szCs w:val="22"/>
        </w:rPr>
        <w:t>Nie podlegają uprawnieniom z tytułu gwarancji wady powstałe na skutek:</w:t>
      </w:r>
    </w:p>
    <w:p w14:paraId="00920AC2" w14:textId="77777777" w:rsidR="00856CC2" w:rsidRPr="005779C0" w:rsidRDefault="00856CC2" w:rsidP="00EE2EC6">
      <w:pPr>
        <w:pStyle w:val="Akapitzlist"/>
        <w:numPr>
          <w:ilvl w:val="2"/>
          <w:numId w:val="46"/>
        </w:numPr>
        <w:jc w:val="both"/>
        <w:rPr>
          <w:rFonts w:ascii="Calibri Light" w:hAnsi="Calibri Light" w:cs="Calibri Light"/>
          <w:sz w:val="22"/>
          <w:szCs w:val="22"/>
        </w:rPr>
      </w:pPr>
      <w:r w:rsidRPr="005779C0">
        <w:rPr>
          <w:rFonts w:ascii="Calibri Light" w:hAnsi="Calibri Light" w:cs="Calibri Light"/>
          <w:sz w:val="22"/>
          <w:szCs w:val="22"/>
        </w:rPr>
        <w:t>siły wyższej, pod pojęciem której strony utrzymują: stan wojny, stan klęski żywiołowej</w:t>
      </w:r>
      <w:r w:rsidRPr="005779C0">
        <w:rPr>
          <w:rFonts w:ascii="Calibri Light" w:hAnsi="Calibri Light" w:cs="Calibri Light"/>
          <w:sz w:val="22"/>
          <w:szCs w:val="22"/>
        </w:rPr>
        <w:br/>
        <w:t>i strajk generalny,</w:t>
      </w:r>
    </w:p>
    <w:p w14:paraId="7DB353CB" w14:textId="77777777" w:rsidR="00856CC2" w:rsidRPr="005779C0" w:rsidRDefault="00856CC2" w:rsidP="00EE2EC6">
      <w:pPr>
        <w:pStyle w:val="Akapitzlist"/>
        <w:numPr>
          <w:ilvl w:val="2"/>
          <w:numId w:val="46"/>
        </w:numPr>
        <w:jc w:val="both"/>
        <w:rPr>
          <w:rFonts w:ascii="Calibri Light" w:hAnsi="Calibri Light" w:cs="Calibri Light"/>
          <w:sz w:val="22"/>
          <w:szCs w:val="22"/>
        </w:rPr>
      </w:pPr>
      <w:r w:rsidRPr="005779C0">
        <w:rPr>
          <w:rFonts w:ascii="Calibri Light" w:hAnsi="Calibri Light" w:cs="Calibri Light"/>
          <w:sz w:val="22"/>
          <w:szCs w:val="22"/>
        </w:rPr>
        <w:t>normalnego zużycia obiektu lub jego części,</w:t>
      </w:r>
    </w:p>
    <w:p w14:paraId="63A2901A" w14:textId="77777777" w:rsidR="00856CC2" w:rsidRPr="005779C0" w:rsidRDefault="00856CC2" w:rsidP="00EE2EC6">
      <w:pPr>
        <w:pStyle w:val="Akapitzlist"/>
        <w:numPr>
          <w:ilvl w:val="2"/>
          <w:numId w:val="46"/>
        </w:numPr>
        <w:jc w:val="both"/>
        <w:rPr>
          <w:rFonts w:ascii="Calibri Light" w:hAnsi="Calibri Light" w:cs="Calibri Light"/>
          <w:sz w:val="22"/>
          <w:szCs w:val="22"/>
        </w:rPr>
      </w:pPr>
      <w:r w:rsidRPr="005779C0">
        <w:rPr>
          <w:rFonts w:ascii="Calibri Light" w:hAnsi="Calibri Light" w:cs="Calibri Light"/>
          <w:sz w:val="22"/>
          <w:szCs w:val="22"/>
        </w:rPr>
        <w:t>działania osób trzecich (dewastacja),</w:t>
      </w:r>
    </w:p>
    <w:p w14:paraId="6E7F167A" w14:textId="51C89750" w:rsidR="00856CC2" w:rsidRPr="005779C0" w:rsidRDefault="00856CC2" w:rsidP="00EE2EC6">
      <w:pPr>
        <w:pStyle w:val="Akapitzlist"/>
        <w:numPr>
          <w:ilvl w:val="2"/>
          <w:numId w:val="46"/>
        </w:numPr>
        <w:jc w:val="both"/>
        <w:rPr>
          <w:rFonts w:ascii="Calibri Light" w:hAnsi="Calibri Light" w:cs="Calibri Light"/>
          <w:sz w:val="22"/>
          <w:szCs w:val="22"/>
        </w:rPr>
      </w:pPr>
      <w:r w:rsidRPr="005779C0">
        <w:rPr>
          <w:rFonts w:ascii="Calibri Light" w:hAnsi="Calibri Light" w:cs="Calibri Light"/>
          <w:sz w:val="22"/>
          <w:szCs w:val="22"/>
        </w:rPr>
        <w:t>szkód wynikłych z winy Użytkownika.</w:t>
      </w:r>
    </w:p>
    <w:p w14:paraId="1C8E28C7" w14:textId="77777777" w:rsidR="00856CC2" w:rsidRPr="005779C0" w:rsidRDefault="00856CC2" w:rsidP="00EE2EC6">
      <w:pPr>
        <w:pStyle w:val="Akapitzlist"/>
        <w:numPr>
          <w:ilvl w:val="0"/>
          <w:numId w:val="47"/>
        </w:numPr>
        <w:jc w:val="both"/>
        <w:rPr>
          <w:rFonts w:ascii="Calibri Light" w:hAnsi="Calibri Light" w:cs="Calibri Light"/>
          <w:sz w:val="22"/>
          <w:szCs w:val="22"/>
        </w:rPr>
      </w:pPr>
      <w:r w:rsidRPr="005779C0">
        <w:rPr>
          <w:rFonts w:ascii="Calibri Light" w:hAnsi="Calibri Light" w:cs="Calibri Light"/>
          <w:sz w:val="22"/>
          <w:szCs w:val="22"/>
        </w:rPr>
        <w:t>Obowiązki Wykonawcy</w:t>
      </w:r>
    </w:p>
    <w:p w14:paraId="14BF27D9" w14:textId="4C80D3EC" w:rsidR="00856CC2" w:rsidRPr="005779C0" w:rsidRDefault="00856CC2" w:rsidP="00EE2EC6">
      <w:pPr>
        <w:pStyle w:val="Akapitzlist"/>
        <w:numPr>
          <w:ilvl w:val="1"/>
          <w:numId w:val="47"/>
        </w:numPr>
        <w:ind w:left="993" w:hanging="633"/>
        <w:jc w:val="both"/>
        <w:rPr>
          <w:rFonts w:ascii="Calibri Light" w:hAnsi="Calibri Light" w:cs="Calibri Light"/>
          <w:sz w:val="22"/>
          <w:szCs w:val="22"/>
        </w:rPr>
      </w:pPr>
      <w:r w:rsidRPr="005779C0">
        <w:rPr>
          <w:rFonts w:ascii="Calibri Light" w:hAnsi="Calibri Light" w:cs="Calibri Light"/>
          <w:sz w:val="22"/>
          <w:szCs w:val="22"/>
        </w:rPr>
        <w:lastRenderedPageBreak/>
        <w:t>Wykonawca (Gwarant) zobowiązuje się do nieodpłatnego usunięcia wad zgłoszonych przez Zamawiającego lub Użytkownika, w okresie trwania gwarancji w następujących terminach:</w:t>
      </w:r>
    </w:p>
    <w:p w14:paraId="0468633D" w14:textId="77777777" w:rsidR="00856CC2" w:rsidRPr="005779C0" w:rsidRDefault="00856CC2" w:rsidP="00EE2EC6">
      <w:pPr>
        <w:pStyle w:val="Akapitzlist"/>
        <w:numPr>
          <w:ilvl w:val="2"/>
          <w:numId w:val="48"/>
        </w:numPr>
        <w:ind w:left="1418" w:hanging="709"/>
        <w:jc w:val="both"/>
        <w:rPr>
          <w:rFonts w:ascii="Calibri Light" w:hAnsi="Calibri Light" w:cs="Calibri Light"/>
          <w:sz w:val="22"/>
          <w:szCs w:val="22"/>
        </w:rPr>
      </w:pPr>
      <w:r w:rsidRPr="005779C0">
        <w:rPr>
          <w:rFonts w:ascii="Calibri Light" w:hAnsi="Calibri Light" w:cs="Calibri Light"/>
          <w:sz w:val="22"/>
          <w:szCs w:val="22"/>
        </w:rPr>
        <w:t>awarii, wad, usterek zagrażających awarią oraz wad, usterek uciążliwych - w trybie natychmiastowym po ich zgłoszeniu, a jeżeli usunięcie awarii, wady, usterki z obiektywnych względów technicznych nie jest możliwe w tym trybie, to niezwłocznie po ustąpieniu przeszkody,</w:t>
      </w:r>
    </w:p>
    <w:p w14:paraId="33B3BF80" w14:textId="0131ACA9" w:rsidR="00856CC2" w:rsidRPr="005779C0" w:rsidRDefault="00C14C84" w:rsidP="00EE2EC6">
      <w:pPr>
        <w:pStyle w:val="Akapitzlist"/>
        <w:numPr>
          <w:ilvl w:val="2"/>
          <w:numId w:val="48"/>
        </w:numPr>
        <w:ind w:left="1418" w:hanging="709"/>
        <w:jc w:val="both"/>
        <w:rPr>
          <w:rFonts w:ascii="Calibri Light" w:hAnsi="Calibri Light" w:cs="Calibri Light"/>
          <w:sz w:val="22"/>
          <w:szCs w:val="22"/>
        </w:rPr>
      </w:pPr>
      <w:r w:rsidRPr="005779C0">
        <w:rPr>
          <w:rFonts w:ascii="Calibri Light" w:hAnsi="Calibri Light" w:cs="Calibri Light"/>
          <w:sz w:val="22"/>
          <w:szCs w:val="22"/>
        </w:rPr>
        <w:t>wad</w:t>
      </w:r>
      <w:r w:rsidR="00856CC2" w:rsidRPr="005779C0">
        <w:rPr>
          <w:rFonts w:ascii="Calibri Light" w:hAnsi="Calibri Light" w:cs="Calibri Light"/>
          <w:sz w:val="22"/>
          <w:szCs w:val="22"/>
        </w:rPr>
        <w:t xml:space="preserve"> urządzeń infrastruktury technicznej, w tym sieci i instalacji - w terminie 5 dni od daty zgłoszenia,</w:t>
      </w:r>
    </w:p>
    <w:p w14:paraId="11C66F03" w14:textId="77777777" w:rsidR="00856CC2" w:rsidRPr="005779C0" w:rsidRDefault="00856CC2" w:rsidP="00EE2EC6">
      <w:pPr>
        <w:pStyle w:val="Akapitzlist"/>
        <w:numPr>
          <w:ilvl w:val="2"/>
          <w:numId w:val="48"/>
        </w:numPr>
        <w:ind w:left="1418" w:hanging="709"/>
        <w:jc w:val="both"/>
        <w:rPr>
          <w:rFonts w:ascii="Calibri Light" w:hAnsi="Calibri Light" w:cs="Calibri Light"/>
          <w:sz w:val="22"/>
          <w:szCs w:val="22"/>
        </w:rPr>
      </w:pPr>
      <w:r w:rsidRPr="005779C0">
        <w:rPr>
          <w:rFonts w:ascii="Calibri Light" w:hAnsi="Calibri Light" w:cs="Calibri Light"/>
          <w:sz w:val="22"/>
          <w:szCs w:val="22"/>
        </w:rPr>
        <w:t>w pozostałych przypadkach - w terminie 14 dni od daty zgłoszenia, jeżeli strony nie uzgodniły innego terminu.</w:t>
      </w:r>
    </w:p>
    <w:p w14:paraId="049D93F2" w14:textId="0747D5BB" w:rsidR="00856CC2" w:rsidRPr="005779C0" w:rsidRDefault="00856CC2" w:rsidP="00EE2EC6">
      <w:pPr>
        <w:pStyle w:val="Akapitzlist"/>
        <w:numPr>
          <w:ilvl w:val="1"/>
          <w:numId w:val="47"/>
        </w:numPr>
        <w:tabs>
          <w:tab w:val="left" w:pos="993"/>
        </w:tabs>
        <w:ind w:left="993" w:hanging="633"/>
        <w:jc w:val="both"/>
        <w:rPr>
          <w:rFonts w:ascii="Calibri Light" w:hAnsi="Calibri Light" w:cs="Calibri Light"/>
          <w:sz w:val="22"/>
          <w:szCs w:val="22"/>
        </w:rPr>
      </w:pPr>
      <w:r w:rsidRPr="005779C0">
        <w:rPr>
          <w:rFonts w:ascii="Calibri Light" w:hAnsi="Calibri Light" w:cs="Calibri Light"/>
          <w:sz w:val="22"/>
          <w:szCs w:val="22"/>
        </w:rPr>
        <w:t>Jeżeli usunięcie wady nie będzie możliwe we wskazanych terminach, Wykonawca (Gwarant) wystąpi z wnioskiem o ich przedłużenie z podaniem przyczyn zmiany tych terminów. Okres gwarancji, na zakres robót, w których stwierdzono wady, ulega wydłużeniu</w:t>
      </w:r>
      <w:r w:rsidR="00033CF3" w:rsidRPr="005779C0">
        <w:rPr>
          <w:rFonts w:ascii="Calibri Light" w:hAnsi="Calibri Light" w:cs="Calibri Light"/>
          <w:sz w:val="22"/>
          <w:szCs w:val="22"/>
        </w:rPr>
        <w:t xml:space="preserve"> </w:t>
      </w:r>
      <w:r w:rsidRPr="005779C0">
        <w:rPr>
          <w:rFonts w:ascii="Calibri Light" w:hAnsi="Calibri Light" w:cs="Calibri Light"/>
          <w:sz w:val="22"/>
          <w:szCs w:val="22"/>
        </w:rPr>
        <w:t>o okres wnioskowanego przez Wykonawcę wydłużenia terminu.</w:t>
      </w:r>
    </w:p>
    <w:p w14:paraId="2C4153D4" w14:textId="69DF2E30" w:rsidR="00856CC2" w:rsidRPr="005779C0" w:rsidRDefault="00856CC2" w:rsidP="00EE2EC6">
      <w:pPr>
        <w:pStyle w:val="Akapitzlist"/>
        <w:numPr>
          <w:ilvl w:val="1"/>
          <w:numId w:val="47"/>
        </w:numPr>
        <w:ind w:left="993" w:hanging="633"/>
        <w:jc w:val="both"/>
        <w:rPr>
          <w:rFonts w:ascii="Calibri Light" w:hAnsi="Calibri Light" w:cs="Calibri Light"/>
          <w:sz w:val="22"/>
          <w:szCs w:val="22"/>
        </w:rPr>
      </w:pPr>
      <w:r w:rsidRPr="005779C0">
        <w:rPr>
          <w:rFonts w:ascii="Calibri Light" w:hAnsi="Calibri Light" w:cs="Calibri Light"/>
          <w:sz w:val="22"/>
          <w:szCs w:val="22"/>
        </w:rPr>
        <w:t xml:space="preserve">Wykonawca (Gwarant) zobowiązuje do nieodpłatnego usunięcia wszystkich wad w przypadku, gdy wada elementu obiektu o dłuższym okresie gwarancji spowodowała uszkodzenie elementu obiektu, dla którego okres gwarancji już upłynął. </w:t>
      </w:r>
    </w:p>
    <w:p w14:paraId="6139A63C" w14:textId="31FBDDAD" w:rsidR="00856CC2" w:rsidRPr="005779C0" w:rsidRDefault="00856CC2" w:rsidP="00EE2EC6">
      <w:pPr>
        <w:pStyle w:val="Akapitzlist"/>
        <w:numPr>
          <w:ilvl w:val="1"/>
          <w:numId w:val="47"/>
        </w:numPr>
        <w:ind w:left="993" w:hanging="633"/>
        <w:jc w:val="both"/>
        <w:rPr>
          <w:rFonts w:ascii="Calibri Light" w:hAnsi="Calibri Light" w:cs="Calibri Light"/>
          <w:sz w:val="22"/>
          <w:szCs w:val="22"/>
        </w:rPr>
      </w:pPr>
      <w:r w:rsidRPr="005779C0">
        <w:rPr>
          <w:rFonts w:ascii="Calibri Light" w:hAnsi="Calibri Light" w:cs="Calibri Light"/>
          <w:sz w:val="22"/>
          <w:szCs w:val="22"/>
        </w:rPr>
        <w:t xml:space="preserve">Stwierdzenie usunięcia wad uważa się za skuteczne z chwilą podpisania przez obie strony protokołu odbioru usuniętych wad i nie może nastąpić później niż w ciągu terminów podanych w pkt </w:t>
      </w:r>
      <w:r w:rsidR="009156BC" w:rsidRPr="005779C0">
        <w:rPr>
          <w:rFonts w:ascii="Calibri Light" w:hAnsi="Calibri Light" w:cs="Calibri Light"/>
          <w:sz w:val="22"/>
          <w:szCs w:val="22"/>
        </w:rPr>
        <w:t>10</w:t>
      </w:r>
      <w:r w:rsidRPr="005779C0">
        <w:rPr>
          <w:rFonts w:ascii="Calibri Light" w:hAnsi="Calibri Light" w:cs="Calibri Light"/>
          <w:sz w:val="22"/>
          <w:szCs w:val="22"/>
        </w:rPr>
        <w:t xml:space="preserve">.1, </w:t>
      </w:r>
      <w:r w:rsidR="00033CF3" w:rsidRPr="005779C0">
        <w:rPr>
          <w:rFonts w:ascii="Calibri Light" w:hAnsi="Calibri Light" w:cs="Calibri Light"/>
          <w:sz w:val="22"/>
          <w:szCs w:val="22"/>
        </w:rPr>
        <w:br/>
      </w:r>
      <w:r w:rsidRPr="005779C0">
        <w:rPr>
          <w:rFonts w:ascii="Calibri Light" w:hAnsi="Calibri Light" w:cs="Calibri Light"/>
          <w:sz w:val="22"/>
          <w:szCs w:val="22"/>
        </w:rPr>
        <w:t>z zastrzeżeniem pkt 10.2 pod rygorem skutków prawnych.</w:t>
      </w:r>
    </w:p>
    <w:p w14:paraId="7BAB2ACD" w14:textId="240CC05E" w:rsidR="00856CC2" w:rsidRPr="005779C0" w:rsidRDefault="00856CC2" w:rsidP="00EE2EC6">
      <w:pPr>
        <w:pStyle w:val="Akapitzlist"/>
        <w:numPr>
          <w:ilvl w:val="1"/>
          <w:numId w:val="47"/>
        </w:numPr>
        <w:ind w:left="993" w:hanging="633"/>
        <w:jc w:val="both"/>
        <w:rPr>
          <w:rFonts w:ascii="Calibri Light" w:hAnsi="Calibri Light" w:cs="Calibri Light"/>
          <w:sz w:val="22"/>
          <w:szCs w:val="22"/>
        </w:rPr>
      </w:pPr>
      <w:r w:rsidRPr="005779C0">
        <w:rPr>
          <w:rFonts w:ascii="Calibri Light" w:hAnsi="Calibri Light" w:cs="Calibri Light"/>
          <w:sz w:val="22"/>
          <w:szCs w:val="22"/>
        </w:rPr>
        <w:t>Wykonawca (Gwarant) zobowiązany jest w okresie udzielonej gwarancji dokonywać nieodpłatnie serwisowych przeglądów gwarancyjnych w ilości wskazanej w gwarancji producenta, jednak nie mniejszej niż jeden w każdym roku jej obowiązywania wraz z konserwacją na warunkach wynikających z gwarancji producenta. koszty serwisowych przeglądów gwarancyjnych oraz koszty materiałów eksploatacyjnych niezbędnych do prawidłowego funkcjonowania zamontowanych urządzeń/maszyn/instalacji ponosi Wykonawca.</w:t>
      </w:r>
    </w:p>
    <w:p w14:paraId="709606F6" w14:textId="77777777" w:rsidR="00856CC2" w:rsidRPr="005779C0" w:rsidRDefault="00856CC2" w:rsidP="00EE2EC6">
      <w:pPr>
        <w:pStyle w:val="Akapitzlist"/>
        <w:numPr>
          <w:ilvl w:val="1"/>
          <w:numId w:val="47"/>
        </w:numPr>
        <w:ind w:left="993" w:hanging="633"/>
        <w:jc w:val="both"/>
        <w:rPr>
          <w:rFonts w:ascii="Calibri Light" w:hAnsi="Calibri Light" w:cs="Calibri Light"/>
          <w:sz w:val="22"/>
          <w:szCs w:val="22"/>
        </w:rPr>
      </w:pPr>
      <w:r w:rsidRPr="005779C0">
        <w:rPr>
          <w:rFonts w:ascii="Calibri Light" w:hAnsi="Calibri Light" w:cs="Calibri Light"/>
          <w:sz w:val="22"/>
          <w:szCs w:val="22"/>
        </w:rPr>
        <w:t>Wszelkie koszty elementów eksploatacyjnych w okresie gwarancji (w związku z pojawiającymi się ewentualnymi usterkami) ponosi Wykonawca (Gwarant) - do napraw gwarancyjnych Wykonawca (Gwarant) jest zobowiązany użyć fabrycznie nowych elementów o parametrach nie gorszych niż element.</w:t>
      </w:r>
    </w:p>
    <w:p w14:paraId="4695FB63" w14:textId="77777777" w:rsidR="00856CC2" w:rsidRPr="005779C0" w:rsidRDefault="00856CC2" w:rsidP="00EE2EC6">
      <w:pPr>
        <w:pStyle w:val="Akapitzlist"/>
        <w:numPr>
          <w:ilvl w:val="1"/>
          <w:numId w:val="47"/>
        </w:numPr>
        <w:ind w:left="993" w:hanging="633"/>
        <w:jc w:val="both"/>
        <w:rPr>
          <w:rFonts w:ascii="Calibri Light" w:hAnsi="Calibri Light" w:cs="Calibri Light"/>
          <w:sz w:val="22"/>
          <w:szCs w:val="22"/>
        </w:rPr>
      </w:pPr>
      <w:r w:rsidRPr="005779C0">
        <w:rPr>
          <w:rFonts w:ascii="Calibri Light" w:hAnsi="Calibri Light" w:cs="Calibri Light"/>
          <w:sz w:val="22"/>
          <w:szCs w:val="22"/>
        </w:rPr>
        <w:t>Wykonawca (Gwarant) zapewni przegląd serwisowy wszystkich urządzeń/maszyn/instalacji przed zakończeniem okresu gwarancji. Przegląd rozpocznie się nie wcześniej niż 6 miesięcy przed upływem okresu gwarancji i zakończy się nie później niż na dwa miesiące przed jej upływem.</w:t>
      </w:r>
    </w:p>
    <w:p w14:paraId="02D9CDB9" w14:textId="77777777" w:rsidR="00856CC2" w:rsidRPr="005779C0" w:rsidRDefault="00856CC2" w:rsidP="00EE2EC6">
      <w:pPr>
        <w:pStyle w:val="Akapitzlist"/>
        <w:numPr>
          <w:ilvl w:val="1"/>
          <w:numId w:val="47"/>
        </w:numPr>
        <w:ind w:left="993" w:hanging="633"/>
        <w:jc w:val="both"/>
        <w:rPr>
          <w:rFonts w:ascii="Calibri Light" w:hAnsi="Calibri Light" w:cs="Calibri Light"/>
          <w:sz w:val="22"/>
          <w:szCs w:val="22"/>
        </w:rPr>
      </w:pPr>
      <w:r w:rsidRPr="005779C0">
        <w:rPr>
          <w:rFonts w:ascii="Calibri Light" w:hAnsi="Calibri Light" w:cs="Calibri Light"/>
          <w:sz w:val="22"/>
          <w:szCs w:val="22"/>
        </w:rPr>
        <w:t>Zasady eksploatacji i konserwacji obiektu i urządzeń zostaną określone w przekazanej przez Wykonawcę (Gwaranta) Instrukcji użytkowania i eksploatacji obiektu wraz z wykazem wbudowanych urządzeń, które wymagają przeglądów serwisowych.</w:t>
      </w:r>
    </w:p>
    <w:p w14:paraId="78B5F3FE" w14:textId="77777777" w:rsidR="00856CC2" w:rsidRPr="005779C0" w:rsidRDefault="00856CC2" w:rsidP="00EE2EC6">
      <w:pPr>
        <w:pStyle w:val="Akapitzlist"/>
        <w:numPr>
          <w:ilvl w:val="1"/>
          <w:numId w:val="47"/>
        </w:numPr>
        <w:ind w:left="993" w:hanging="633"/>
        <w:jc w:val="both"/>
        <w:rPr>
          <w:rFonts w:ascii="Calibri Light" w:hAnsi="Calibri Light" w:cs="Calibri Light"/>
          <w:sz w:val="22"/>
          <w:szCs w:val="22"/>
        </w:rPr>
      </w:pPr>
      <w:r w:rsidRPr="005779C0">
        <w:rPr>
          <w:rFonts w:ascii="Calibri Light" w:hAnsi="Calibri Light" w:cs="Calibri Light"/>
          <w:sz w:val="22"/>
          <w:szCs w:val="22"/>
        </w:rPr>
        <w:t xml:space="preserve">Instrukcja użytkowania i eksploatacji obiektu jest zbiorem szczegółowo opracowanych instrukcji użytkowania i eksploatacji dla wszystkich elementów objętych gwarancją. Wykonawca (Gwarant) zobowiązany jest dostarczyć ją Zamawiającemu (Uprawnionemu) wraz z niniejszą kartą gwarancyjną. </w:t>
      </w:r>
    </w:p>
    <w:p w14:paraId="775E438B" w14:textId="77777777" w:rsidR="00856CC2" w:rsidRPr="005779C0" w:rsidRDefault="00856CC2" w:rsidP="00EE2EC6">
      <w:pPr>
        <w:pStyle w:val="Akapitzlist"/>
        <w:numPr>
          <w:ilvl w:val="1"/>
          <w:numId w:val="47"/>
        </w:numPr>
        <w:ind w:left="993" w:hanging="633"/>
        <w:jc w:val="both"/>
        <w:rPr>
          <w:rFonts w:ascii="Calibri Light" w:hAnsi="Calibri Light" w:cs="Calibri Light"/>
          <w:sz w:val="22"/>
          <w:szCs w:val="22"/>
        </w:rPr>
      </w:pPr>
      <w:r w:rsidRPr="005779C0">
        <w:rPr>
          <w:rFonts w:ascii="Calibri Light" w:hAnsi="Calibri Light" w:cs="Calibri Light"/>
          <w:sz w:val="22"/>
          <w:szCs w:val="22"/>
        </w:rPr>
        <w:t>Zasady eksploatacji i konserwacji ujęte w Instrukcji użytkowania i eksploatacji mogą wynikać tylko z przepisów prawa lub zasady prawidłowej gospodarki. W szczególności zasady te nie mogą się różnić na niekorzyść Zamawiającego (Uprawnionego) od zasad określonych przez producentów elementów podlegających gwarancji.</w:t>
      </w:r>
    </w:p>
    <w:p w14:paraId="76522E65" w14:textId="77777777" w:rsidR="00856CC2" w:rsidRPr="005779C0" w:rsidRDefault="00856CC2" w:rsidP="00EE2EC6">
      <w:pPr>
        <w:pStyle w:val="Akapitzlist"/>
        <w:numPr>
          <w:ilvl w:val="1"/>
          <w:numId w:val="47"/>
        </w:numPr>
        <w:ind w:left="993" w:hanging="633"/>
        <w:jc w:val="both"/>
        <w:rPr>
          <w:rFonts w:ascii="Calibri Light" w:hAnsi="Calibri Light" w:cs="Calibri Light"/>
          <w:sz w:val="22"/>
          <w:szCs w:val="22"/>
        </w:rPr>
      </w:pPr>
      <w:r w:rsidRPr="005779C0">
        <w:rPr>
          <w:rFonts w:ascii="Calibri Light" w:hAnsi="Calibri Light" w:cs="Calibri Light"/>
          <w:sz w:val="22"/>
          <w:szCs w:val="22"/>
        </w:rPr>
        <w:t>Jeżeli Wykonawca (Gwarant) nie przekaże Zamawiającemu (Uprawnionemu) Instrukcji użytkowania i eksploatacji nie będzie się mógł uwolnić ze zobowiązań gwarancyjnych powołując się na zarzut eksploatacji i konserwacji elementów podlegających gwarancji w sposób niezgodny z zasadami eksploatacji.</w:t>
      </w:r>
    </w:p>
    <w:p w14:paraId="49CABF1E" w14:textId="77777777" w:rsidR="00856CC2" w:rsidRPr="005779C0" w:rsidRDefault="00856CC2" w:rsidP="00EE2EC6">
      <w:pPr>
        <w:pStyle w:val="Akapitzlist"/>
        <w:numPr>
          <w:ilvl w:val="0"/>
          <w:numId w:val="47"/>
        </w:numPr>
        <w:jc w:val="both"/>
        <w:rPr>
          <w:rFonts w:ascii="Calibri Light" w:hAnsi="Calibri Light" w:cs="Calibri Light"/>
          <w:sz w:val="22"/>
          <w:szCs w:val="22"/>
        </w:rPr>
      </w:pPr>
      <w:r w:rsidRPr="005779C0">
        <w:rPr>
          <w:rFonts w:ascii="Calibri Light" w:hAnsi="Calibri Light" w:cs="Calibri Light"/>
          <w:sz w:val="22"/>
          <w:szCs w:val="22"/>
        </w:rPr>
        <w:t>Odpowiedzialność Wykonawcy.</w:t>
      </w:r>
    </w:p>
    <w:p w14:paraId="0FAB4570" w14:textId="0DA3DFB4" w:rsidR="00941579" w:rsidRPr="005779C0" w:rsidRDefault="00941579" w:rsidP="00EE2EC6">
      <w:pPr>
        <w:pStyle w:val="Akapitzlist"/>
        <w:numPr>
          <w:ilvl w:val="0"/>
          <w:numId w:val="49"/>
        </w:numPr>
        <w:ind w:left="993" w:hanging="567"/>
        <w:jc w:val="both"/>
        <w:rPr>
          <w:rFonts w:ascii="Calibri Light" w:hAnsi="Calibri Light" w:cs="Calibri Light"/>
          <w:sz w:val="22"/>
          <w:szCs w:val="22"/>
        </w:rPr>
      </w:pPr>
      <w:r w:rsidRPr="005779C0">
        <w:rPr>
          <w:rFonts w:ascii="Calibri Light" w:hAnsi="Calibri Light" w:cs="Calibri Light"/>
          <w:sz w:val="22"/>
          <w:szCs w:val="22"/>
        </w:rPr>
        <w:t>Wykonawca (Gwarant) jest odpowiedzialny za wszelkie szkody i straty, które spowodował</w:t>
      </w:r>
      <w:r w:rsidRPr="005779C0">
        <w:rPr>
          <w:rFonts w:ascii="Calibri Light" w:hAnsi="Calibri Light" w:cs="Calibri Light"/>
          <w:sz w:val="22"/>
          <w:szCs w:val="22"/>
        </w:rPr>
        <w:br/>
        <w:t>w</w:t>
      </w:r>
      <w:r w:rsidR="00C14C84" w:rsidRPr="005779C0">
        <w:rPr>
          <w:rFonts w:ascii="Calibri Light" w:hAnsi="Calibri Light" w:cs="Calibri Light"/>
          <w:sz w:val="22"/>
          <w:szCs w:val="22"/>
        </w:rPr>
        <w:t xml:space="preserve"> czasie prac nad usuwaniem wad</w:t>
      </w:r>
      <w:r w:rsidRPr="005779C0">
        <w:rPr>
          <w:rFonts w:ascii="Calibri Light" w:hAnsi="Calibri Light" w:cs="Calibri Light"/>
          <w:sz w:val="22"/>
          <w:szCs w:val="22"/>
        </w:rPr>
        <w:t xml:space="preserve"> lub podczas wykonania swoich zobowiązań zawartych w umowie i karcie gwarancyjnej.</w:t>
      </w:r>
    </w:p>
    <w:p w14:paraId="38939E2C" w14:textId="77777777" w:rsidR="00941579" w:rsidRPr="005779C0" w:rsidRDefault="00941579" w:rsidP="00EE2EC6">
      <w:pPr>
        <w:pStyle w:val="Akapitzlist"/>
        <w:numPr>
          <w:ilvl w:val="0"/>
          <w:numId w:val="49"/>
        </w:numPr>
        <w:ind w:left="993" w:hanging="567"/>
        <w:jc w:val="both"/>
        <w:rPr>
          <w:rFonts w:ascii="Calibri Light" w:hAnsi="Calibri Light" w:cs="Calibri Light"/>
          <w:sz w:val="22"/>
          <w:szCs w:val="22"/>
        </w:rPr>
      </w:pPr>
      <w:r w:rsidRPr="005779C0">
        <w:rPr>
          <w:rFonts w:ascii="Calibri Light" w:hAnsi="Calibri Light" w:cs="Calibri Light"/>
          <w:sz w:val="22"/>
          <w:szCs w:val="22"/>
        </w:rPr>
        <w:lastRenderedPageBreak/>
        <w:t>Wykonawca (Gwarant) niezależnie od udzielonej gwarancji jakości, ponosi odpowiedzialność</w:t>
      </w:r>
      <w:r w:rsidRPr="005779C0">
        <w:rPr>
          <w:rFonts w:ascii="Calibri Light" w:hAnsi="Calibri Light" w:cs="Calibri Light"/>
          <w:sz w:val="22"/>
          <w:szCs w:val="22"/>
        </w:rPr>
        <w:br/>
        <w:t>z tytułu rękojmi za wady obiektu budowlanego / robót budowlanych.</w:t>
      </w:r>
    </w:p>
    <w:p w14:paraId="1227D893" w14:textId="77777777" w:rsidR="00941579" w:rsidRPr="005779C0" w:rsidRDefault="00941579" w:rsidP="00EE2EC6">
      <w:pPr>
        <w:pStyle w:val="Akapitzlist"/>
        <w:numPr>
          <w:ilvl w:val="0"/>
          <w:numId w:val="47"/>
        </w:numPr>
        <w:jc w:val="both"/>
        <w:rPr>
          <w:rFonts w:ascii="Calibri Light" w:hAnsi="Calibri Light" w:cs="Calibri Light"/>
          <w:sz w:val="22"/>
          <w:szCs w:val="22"/>
        </w:rPr>
      </w:pPr>
      <w:r w:rsidRPr="005779C0">
        <w:rPr>
          <w:rFonts w:ascii="Calibri Light" w:hAnsi="Calibri Light" w:cs="Calibri Light"/>
          <w:sz w:val="22"/>
          <w:szCs w:val="22"/>
        </w:rPr>
        <w:t>Obowiązki Użytkownika.</w:t>
      </w:r>
    </w:p>
    <w:p w14:paraId="1DAC4A09" w14:textId="4B687D2E" w:rsidR="00941579" w:rsidRPr="005779C0" w:rsidRDefault="00941579" w:rsidP="00212381">
      <w:pPr>
        <w:ind w:left="426"/>
        <w:contextualSpacing/>
        <w:jc w:val="both"/>
        <w:rPr>
          <w:rFonts w:ascii="Calibri Light" w:hAnsi="Calibri Light" w:cs="Calibri Light"/>
          <w:sz w:val="22"/>
          <w:szCs w:val="22"/>
        </w:rPr>
      </w:pPr>
      <w:r w:rsidRPr="005779C0">
        <w:rPr>
          <w:rFonts w:ascii="Calibri Light" w:hAnsi="Calibri Light" w:cs="Calibri Light"/>
          <w:sz w:val="22"/>
          <w:szCs w:val="22"/>
        </w:rPr>
        <w:t>Użytkownik zobowiązuje się do przechowywania powykonawczej dokumentacji technicznej i protokołu odbioru końcowego w celu kwalifikacji zgłoszonych wad, przyczyn powstania i sposobu</w:t>
      </w:r>
      <w:r w:rsidR="00033CF3" w:rsidRPr="005779C0">
        <w:rPr>
          <w:rFonts w:ascii="Calibri Light" w:hAnsi="Calibri Light" w:cs="Calibri Light"/>
          <w:sz w:val="22"/>
          <w:szCs w:val="22"/>
        </w:rPr>
        <w:t xml:space="preserve"> </w:t>
      </w:r>
      <w:r w:rsidRPr="005779C0">
        <w:rPr>
          <w:rFonts w:ascii="Calibri Light" w:hAnsi="Calibri Light" w:cs="Calibri Light"/>
          <w:sz w:val="22"/>
          <w:szCs w:val="22"/>
        </w:rPr>
        <w:t>ich usunięcia.</w:t>
      </w:r>
    </w:p>
    <w:p w14:paraId="75A0EB72" w14:textId="77777777" w:rsidR="00941579" w:rsidRPr="005779C0" w:rsidRDefault="00941579" w:rsidP="00EE2EC6">
      <w:pPr>
        <w:pStyle w:val="Akapitzlist"/>
        <w:numPr>
          <w:ilvl w:val="0"/>
          <w:numId w:val="47"/>
        </w:numPr>
        <w:jc w:val="both"/>
        <w:rPr>
          <w:rFonts w:ascii="Calibri Light" w:hAnsi="Calibri Light" w:cs="Calibri Light"/>
          <w:sz w:val="22"/>
          <w:szCs w:val="22"/>
        </w:rPr>
      </w:pPr>
      <w:r w:rsidRPr="005779C0">
        <w:rPr>
          <w:rFonts w:ascii="Calibri Light" w:hAnsi="Calibri Light" w:cs="Calibri Light"/>
          <w:sz w:val="22"/>
          <w:szCs w:val="22"/>
        </w:rPr>
        <w:t>Przeglądy gwarancyjne.</w:t>
      </w:r>
    </w:p>
    <w:p w14:paraId="39756CC0" w14:textId="77777777" w:rsidR="00941579" w:rsidRPr="005779C0" w:rsidRDefault="00941579" w:rsidP="00EE2EC6">
      <w:pPr>
        <w:pStyle w:val="Akapitzlist"/>
        <w:numPr>
          <w:ilvl w:val="1"/>
          <w:numId w:val="50"/>
        </w:numPr>
        <w:ind w:left="993" w:hanging="567"/>
        <w:jc w:val="both"/>
        <w:rPr>
          <w:rFonts w:ascii="Calibri Light" w:hAnsi="Calibri Light" w:cs="Calibri Light"/>
          <w:sz w:val="22"/>
          <w:szCs w:val="22"/>
        </w:rPr>
      </w:pPr>
      <w:r w:rsidRPr="005779C0">
        <w:rPr>
          <w:rFonts w:ascii="Calibri Light" w:hAnsi="Calibri Light" w:cs="Calibri Light"/>
          <w:sz w:val="22"/>
          <w:szCs w:val="22"/>
        </w:rPr>
        <w:t>Komisyjne przeglądy gwarancyjne odbywać się będą:</w:t>
      </w:r>
    </w:p>
    <w:p w14:paraId="68D9D0CC" w14:textId="77777777" w:rsidR="00941579" w:rsidRPr="005779C0" w:rsidRDefault="00941579" w:rsidP="00212381">
      <w:pPr>
        <w:pStyle w:val="Akapitzlist"/>
        <w:numPr>
          <w:ilvl w:val="0"/>
          <w:numId w:val="4"/>
        </w:numPr>
        <w:jc w:val="both"/>
        <w:rPr>
          <w:rFonts w:ascii="Calibri Light" w:hAnsi="Calibri Light" w:cs="Calibri Light"/>
          <w:sz w:val="22"/>
          <w:szCs w:val="22"/>
        </w:rPr>
      </w:pPr>
      <w:r w:rsidRPr="005779C0">
        <w:rPr>
          <w:rFonts w:ascii="Calibri Light" w:hAnsi="Calibri Light" w:cs="Calibri Light"/>
          <w:sz w:val="22"/>
          <w:szCs w:val="22"/>
        </w:rPr>
        <w:t>po pierwszym roku obowiązywania gwarancji jakości,</w:t>
      </w:r>
    </w:p>
    <w:p w14:paraId="57DF6C2B" w14:textId="77777777" w:rsidR="00356065" w:rsidRPr="005779C0" w:rsidRDefault="00941579" w:rsidP="00356065">
      <w:pPr>
        <w:pStyle w:val="Akapitzlist"/>
        <w:numPr>
          <w:ilvl w:val="0"/>
          <w:numId w:val="4"/>
        </w:numPr>
        <w:jc w:val="both"/>
        <w:rPr>
          <w:rFonts w:ascii="Calibri Light" w:hAnsi="Calibri Light" w:cs="Calibri Light"/>
          <w:sz w:val="22"/>
          <w:szCs w:val="22"/>
        </w:rPr>
      </w:pPr>
      <w:r w:rsidRPr="005779C0">
        <w:rPr>
          <w:rFonts w:ascii="Calibri Light" w:hAnsi="Calibri Light" w:cs="Calibri Light"/>
          <w:sz w:val="22"/>
          <w:szCs w:val="22"/>
        </w:rPr>
        <w:t>minimum na 3 miesiące przed upływem terminu ….- letniej gwarancji,</w:t>
      </w:r>
    </w:p>
    <w:p w14:paraId="16EA2A42" w14:textId="2E42E888" w:rsidR="00356065" w:rsidRPr="005779C0" w:rsidRDefault="00941579" w:rsidP="00356065">
      <w:pPr>
        <w:pStyle w:val="Akapitzlist"/>
        <w:numPr>
          <w:ilvl w:val="0"/>
          <w:numId w:val="4"/>
        </w:numPr>
        <w:jc w:val="both"/>
        <w:rPr>
          <w:rFonts w:ascii="Calibri Light" w:hAnsi="Calibri Light" w:cs="Calibri Light"/>
          <w:sz w:val="22"/>
          <w:szCs w:val="22"/>
        </w:rPr>
      </w:pPr>
      <w:r w:rsidRPr="005779C0">
        <w:rPr>
          <w:rFonts w:ascii="Calibri Light" w:hAnsi="Calibri Light" w:cs="Calibri Light"/>
          <w:sz w:val="22"/>
          <w:szCs w:val="22"/>
        </w:rPr>
        <w:t xml:space="preserve">w każdym przypadku wystąpienia sytuacji awaryjnej, </w:t>
      </w:r>
    </w:p>
    <w:p w14:paraId="4C84605A" w14:textId="1364A3BC" w:rsidR="00941579" w:rsidRPr="005779C0" w:rsidRDefault="00941579" w:rsidP="00EE2EC6">
      <w:pPr>
        <w:pStyle w:val="Akapitzlist"/>
        <w:numPr>
          <w:ilvl w:val="1"/>
          <w:numId w:val="50"/>
        </w:numPr>
        <w:ind w:left="993" w:hanging="567"/>
        <w:jc w:val="both"/>
        <w:rPr>
          <w:rFonts w:ascii="Calibri Light" w:hAnsi="Calibri Light" w:cs="Calibri Light"/>
          <w:strike/>
          <w:sz w:val="22"/>
          <w:szCs w:val="22"/>
        </w:rPr>
      </w:pPr>
      <w:r w:rsidRPr="005779C0">
        <w:rPr>
          <w:rFonts w:ascii="Calibri Light" w:hAnsi="Calibri Light" w:cs="Calibri Light"/>
          <w:sz w:val="22"/>
          <w:szCs w:val="22"/>
        </w:rPr>
        <w:t xml:space="preserve">Datę, godzinę i miejsce dokonania przeglądu gwarancyjnego wyznacza Użytkownik zawiadamiając o tym Zamawiającego </w:t>
      </w:r>
      <w:r w:rsidRPr="005779C0">
        <w:rPr>
          <w:rFonts w:ascii="Calibri Light" w:eastAsia="Calibri" w:hAnsi="Calibri Light" w:cs="Calibri Light"/>
          <w:sz w:val="22"/>
          <w:szCs w:val="22"/>
          <w:lang w:eastAsia="en-US"/>
        </w:rPr>
        <w:t xml:space="preserve">(Uprawnionego) </w:t>
      </w:r>
      <w:r w:rsidRPr="005779C0">
        <w:rPr>
          <w:rFonts w:ascii="Calibri Light" w:hAnsi="Calibri Light" w:cs="Calibri Light"/>
          <w:sz w:val="22"/>
          <w:szCs w:val="22"/>
        </w:rPr>
        <w:t xml:space="preserve"> i Wykonawcę (Gwaranta) na piśmie </w:t>
      </w:r>
      <w:r w:rsidR="002D1E13" w:rsidRPr="005779C0">
        <w:rPr>
          <w:rFonts w:ascii="Calibri Light" w:hAnsi="Calibri Light" w:cs="Calibri Light"/>
          <w:sz w:val="22"/>
          <w:szCs w:val="22"/>
        </w:rPr>
        <w:t>z</w:t>
      </w:r>
      <w:r w:rsidR="00D15FBC" w:rsidRPr="005779C0">
        <w:rPr>
          <w:rFonts w:ascii="Calibri Light" w:hAnsi="Calibri Light" w:cs="Calibri Light"/>
          <w:sz w:val="22"/>
          <w:szCs w:val="22"/>
        </w:rPr>
        <w:t xml:space="preserve"> wyprzedzeniem</w:t>
      </w:r>
      <w:r w:rsidR="00735D52" w:rsidRPr="005779C0">
        <w:rPr>
          <w:rFonts w:ascii="Calibri Light" w:hAnsi="Calibri Light" w:cs="Calibri Light"/>
          <w:sz w:val="22"/>
          <w:szCs w:val="22"/>
        </w:rPr>
        <w:br/>
      </w:r>
      <w:r w:rsidR="00D15FBC" w:rsidRPr="005779C0">
        <w:rPr>
          <w:rFonts w:ascii="Calibri Light" w:hAnsi="Calibri Light" w:cs="Calibri Light"/>
          <w:sz w:val="22"/>
          <w:szCs w:val="22"/>
        </w:rPr>
        <w:t>co najmniej 3 dni roboczych.</w:t>
      </w:r>
    </w:p>
    <w:p w14:paraId="0D7130D8" w14:textId="77777777" w:rsidR="00941579" w:rsidRPr="005779C0" w:rsidRDefault="00941579" w:rsidP="00EE2EC6">
      <w:pPr>
        <w:pStyle w:val="Akapitzlist"/>
        <w:numPr>
          <w:ilvl w:val="1"/>
          <w:numId w:val="50"/>
        </w:numPr>
        <w:ind w:left="993" w:hanging="567"/>
        <w:jc w:val="both"/>
        <w:rPr>
          <w:rFonts w:ascii="Calibri Light" w:hAnsi="Calibri Light" w:cs="Calibri Light"/>
          <w:sz w:val="22"/>
          <w:szCs w:val="22"/>
        </w:rPr>
      </w:pPr>
      <w:r w:rsidRPr="005779C0">
        <w:rPr>
          <w:rFonts w:ascii="Calibri Light" w:hAnsi="Calibri Light" w:cs="Calibri Light"/>
          <w:sz w:val="22"/>
          <w:szCs w:val="22"/>
        </w:rPr>
        <w:t>Jeżeli Wykonawca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1BD4F804" w14:textId="7E1F8382" w:rsidR="00630156" w:rsidRPr="005779C0" w:rsidRDefault="00941579" w:rsidP="00EE2EC6">
      <w:pPr>
        <w:pStyle w:val="Akapitzlist"/>
        <w:numPr>
          <w:ilvl w:val="1"/>
          <w:numId w:val="50"/>
        </w:numPr>
        <w:ind w:left="993" w:hanging="567"/>
        <w:jc w:val="both"/>
        <w:rPr>
          <w:rFonts w:ascii="Calibri Light" w:hAnsi="Calibri Light" w:cs="Calibri Light"/>
          <w:sz w:val="22"/>
          <w:szCs w:val="22"/>
        </w:rPr>
      </w:pPr>
      <w:r w:rsidRPr="005779C0">
        <w:rPr>
          <w:rFonts w:ascii="Calibri Light" w:hAnsi="Calibri Light" w:cs="Calibri Light"/>
          <w:sz w:val="22"/>
          <w:szCs w:val="22"/>
        </w:rPr>
        <w:t>Z każdego przeglądu gwarancyjnego sporządzany będzie szczegółowy protokół przeglądu gwarancyjnego, w co najmniej 3 egzemplarzach, po jednym dla Zamawiającego (Uprawnionego), Użytkownika i Wykonawcy (Gwaranta). W przypadku nieobecności przedstawicieli Wykonawcy (Gwaranta), Zamawiający (Uprawniony) niezwłocznie przesyła Wykonawcy (Gwarantowi)</w:t>
      </w:r>
      <w:r w:rsidR="00033CF3" w:rsidRPr="005779C0">
        <w:rPr>
          <w:rFonts w:ascii="Calibri Light" w:hAnsi="Calibri Light" w:cs="Calibri Light"/>
          <w:sz w:val="22"/>
          <w:szCs w:val="22"/>
        </w:rPr>
        <w:t xml:space="preserve"> </w:t>
      </w:r>
      <w:r w:rsidRPr="005779C0">
        <w:rPr>
          <w:rFonts w:ascii="Calibri Light" w:hAnsi="Calibri Light" w:cs="Calibri Light"/>
          <w:sz w:val="22"/>
          <w:szCs w:val="22"/>
        </w:rPr>
        <w:t>jeden egzemplarz protokołu przeglądu.</w:t>
      </w:r>
    </w:p>
    <w:p w14:paraId="194B13C1" w14:textId="2B12D915" w:rsidR="00941579" w:rsidRPr="005779C0" w:rsidRDefault="00941579" w:rsidP="00EE2EC6">
      <w:pPr>
        <w:pStyle w:val="Akapitzlist"/>
        <w:numPr>
          <w:ilvl w:val="0"/>
          <w:numId w:val="47"/>
        </w:numPr>
        <w:jc w:val="both"/>
        <w:rPr>
          <w:rFonts w:ascii="Calibri Light" w:hAnsi="Calibri Light" w:cs="Calibri Light"/>
          <w:sz w:val="22"/>
          <w:szCs w:val="22"/>
        </w:rPr>
      </w:pPr>
      <w:r w:rsidRPr="005779C0">
        <w:rPr>
          <w:rFonts w:ascii="Calibri Light" w:hAnsi="Calibri Light" w:cs="Calibri Light"/>
          <w:sz w:val="22"/>
          <w:szCs w:val="22"/>
        </w:rPr>
        <w:t>Komunikacja.</w:t>
      </w:r>
    </w:p>
    <w:p w14:paraId="704184DD" w14:textId="3EBBB037" w:rsidR="00941579" w:rsidRPr="005779C0" w:rsidRDefault="00356065" w:rsidP="00EE2EC6">
      <w:pPr>
        <w:pStyle w:val="Akapitzlist"/>
        <w:numPr>
          <w:ilvl w:val="2"/>
          <w:numId w:val="51"/>
        </w:numPr>
        <w:ind w:left="993" w:hanging="567"/>
        <w:jc w:val="both"/>
        <w:rPr>
          <w:rFonts w:ascii="Calibri Light" w:hAnsi="Calibri Light" w:cs="Calibri Light"/>
          <w:sz w:val="22"/>
          <w:szCs w:val="22"/>
        </w:rPr>
      </w:pPr>
      <w:r w:rsidRPr="005779C0">
        <w:rPr>
          <w:rFonts w:ascii="Calibri Light" w:hAnsi="Calibri Light" w:cs="Calibri Light"/>
          <w:sz w:val="22"/>
          <w:szCs w:val="22"/>
        </w:rPr>
        <w:t xml:space="preserve">O </w:t>
      </w:r>
      <w:r w:rsidR="00941579" w:rsidRPr="005779C0">
        <w:rPr>
          <w:rFonts w:ascii="Calibri Light" w:hAnsi="Calibri Light" w:cs="Calibri Light"/>
          <w:sz w:val="22"/>
          <w:szCs w:val="22"/>
        </w:rPr>
        <w:t>każdej awarii lub wadzie i/lub usterce osoba wyznaczona przez Zamawiającego (Uprawnionego)</w:t>
      </w:r>
      <w:r w:rsidR="00033CF3" w:rsidRPr="005779C0">
        <w:rPr>
          <w:rFonts w:ascii="Calibri Light" w:hAnsi="Calibri Light" w:cs="Calibri Light"/>
          <w:sz w:val="22"/>
          <w:szCs w:val="22"/>
        </w:rPr>
        <w:t xml:space="preserve"> </w:t>
      </w:r>
      <w:r w:rsidR="00941579" w:rsidRPr="005779C0">
        <w:rPr>
          <w:rFonts w:ascii="Calibri Light" w:hAnsi="Calibri Light" w:cs="Calibri Light"/>
          <w:sz w:val="22"/>
          <w:szCs w:val="22"/>
        </w:rPr>
        <w:t>lub Użytkownika powiadamia telefonicznie przedstawiciela Wykonawcy (Gwaranta), a następnie potwierdza zgłoszenie faxem lub drogą elektroniczną na wskazane numery telefonów i adresy</w:t>
      </w:r>
      <w:r w:rsidR="00033CF3" w:rsidRPr="005779C0">
        <w:rPr>
          <w:rFonts w:ascii="Calibri Light" w:hAnsi="Calibri Light" w:cs="Calibri Light"/>
          <w:sz w:val="22"/>
          <w:szCs w:val="22"/>
        </w:rPr>
        <w:t xml:space="preserve"> </w:t>
      </w:r>
      <w:r w:rsidR="00033CF3" w:rsidRPr="005779C0">
        <w:rPr>
          <w:rFonts w:ascii="Calibri Light" w:hAnsi="Calibri Light" w:cs="Calibri Light"/>
          <w:sz w:val="22"/>
          <w:szCs w:val="22"/>
        </w:rPr>
        <w:br/>
      </w:r>
      <w:r w:rsidR="00941579" w:rsidRPr="005779C0">
        <w:rPr>
          <w:rFonts w:ascii="Calibri Light" w:hAnsi="Calibri Light" w:cs="Calibri Light"/>
          <w:sz w:val="22"/>
          <w:szCs w:val="22"/>
        </w:rPr>
        <w:t>e-mailowe. Wykonawca (Gwarant) jest zobowiązany potwierdzić ni</w:t>
      </w:r>
      <w:r w:rsidR="003D687B" w:rsidRPr="005779C0">
        <w:rPr>
          <w:rFonts w:ascii="Calibri Light" w:hAnsi="Calibri Light" w:cs="Calibri Light"/>
          <w:sz w:val="22"/>
          <w:szCs w:val="22"/>
        </w:rPr>
        <w:t>ezwłocznie przyjęcie zgłoszenia</w:t>
      </w:r>
      <w:r w:rsidR="00033CF3" w:rsidRPr="005779C0">
        <w:rPr>
          <w:rFonts w:ascii="Calibri Light" w:hAnsi="Calibri Light" w:cs="Calibri Light"/>
          <w:sz w:val="22"/>
          <w:szCs w:val="22"/>
        </w:rPr>
        <w:t xml:space="preserve"> </w:t>
      </w:r>
      <w:r w:rsidR="00941579" w:rsidRPr="005779C0">
        <w:rPr>
          <w:rFonts w:ascii="Calibri Light" w:hAnsi="Calibri Light" w:cs="Calibri Light"/>
          <w:sz w:val="22"/>
          <w:szCs w:val="22"/>
        </w:rPr>
        <w:t>i określić sposób i czas usunięcia wady przy uwzględnieniu terminów określonych</w:t>
      </w:r>
      <w:r w:rsidR="00033CF3" w:rsidRPr="005779C0">
        <w:rPr>
          <w:rFonts w:ascii="Calibri Light" w:hAnsi="Calibri Light" w:cs="Calibri Light"/>
          <w:sz w:val="22"/>
          <w:szCs w:val="22"/>
        </w:rPr>
        <w:t xml:space="preserve"> </w:t>
      </w:r>
      <w:r w:rsidR="00941579" w:rsidRPr="005779C0">
        <w:rPr>
          <w:rFonts w:ascii="Calibri Light" w:hAnsi="Calibri Light" w:cs="Calibri Light"/>
          <w:sz w:val="22"/>
          <w:szCs w:val="22"/>
        </w:rPr>
        <w:t>w pkt 10.1.</w:t>
      </w:r>
    </w:p>
    <w:p w14:paraId="1C930381" w14:textId="5FA2B2AB" w:rsidR="00941579" w:rsidRPr="005779C0" w:rsidRDefault="00941579" w:rsidP="00EE2EC6">
      <w:pPr>
        <w:pStyle w:val="Akapitzlist"/>
        <w:numPr>
          <w:ilvl w:val="2"/>
          <w:numId w:val="51"/>
        </w:numPr>
        <w:ind w:left="993" w:hanging="567"/>
        <w:jc w:val="both"/>
        <w:rPr>
          <w:rFonts w:ascii="Calibri Light" w:hAnsi="Calibri Light" w:cs="Calibri Light"/>
          <w:sz w:val="22"/>
          <w:szCs w:val="22"/>
        </w:rPr>
      </w:pPr>
      <w:r w:rsidRPr="005779C0">
        <w:rPr>
          <w:rFonts w:ascii="Calibri Light" w:hAnsi="Calibri Light" w:cs="Calibri Light"/>
          <w:sz w:val="22"/>
          <w:szCs w:val="22"/>
        </w:rPr>
        <w:t>Potwierdzenie dokonywane jest telefonicznie, za pośrednictwem faksu lub e-maila. Za skuteczne uznaje się powiadomienie Wykonawcę (Gwaranta) o wadzie nawet, jeżeli kontakt telefoniczny nie dojdzie do skutku, a Zamawiający (Uprawniony) wyśle powiadomienie faksem</w:t>
      </w:r>
      <w:r w:rsidR="00033CF3" w:rsidRPr="005779C0">
        <w:rPr>
          <w:rFonts w:ascii="Calibri Light" w:hAnsi="Calibri Light" w:cs="Calibri Light"/>
          <w:sz w:val="22"/>
          <w:szCs w:val="22"/>
        </w:rPr>
        <w:t xml:space="preserve"> </w:t>
      </w:r>
      <w:r w:rsidRPr="005779C0">
        <w:rPr>
          <w:rFonts w:ascii="Calibri Light" w:hAnsi="Calibri Light" w:cs="Calibri Light"/>
          <w:sz w:val="22"/>
          <w:szCs w:val="22"/>
        </w:rPr>
        <w:t xml:space="preserve">lub e-mailem </w:t>
      </w:r>
      <w:r w:rsidR="00033CF3" w:rsidRPr="005779C0">
        <w:rPr>
          <w:rFonts w:ascii="Calibri Light" w:hAnsi="Calibri Light" w:cs="Calibri Light"/>
          <w:sz w:val="22"/>
          <w:szCs w:val="22"/>
        </w:rPr>
        <w:br/>
      </w:r>
      <w:r w:rsidRPr="005779C0">
        <w:rPr>
          <w:rFonts w:ascii="Calibri Light" w:hAnsi="Calibri Light" w:cs="Calibri Light"/>
          <w:sz w:val="22"/>
          <w:szCs w:val="22"/>
        </w:rPr>
        <w:t>na wskazany numer/adres Wykonawcy (Gwaranta).</w:t>
      </w:r>
    </w:p>
    <w:p w14:paraId="4EFA3106" w14:textId="5F224FF8" w:rsidR="00941579" w:rsidRPr="005779C0" w:rsidRDefault="00941579" w:rsidP="00EE2EC6">
      <w:pPr>
        <w:pStyle w:val="Akapitzlist"/>
        <w:numPr>
          <w:ilvl w:val="2"/>
          <w:numId w:val="51"/>
        </w:numPr>
        <w:ind w:left="993" w:hanging="567"/>
        <w:jc w:val="both"/>
        <w:rPr>
          <w:rFonts w:ascii="Calibri Light" w:hAnsi="Calibri Light" w:cs="Calibri Light"/>
          <w:sz w:val="22"/>
          <w:szCs w:val="22"/>
        </w:rPr>
      </w:pPr>
      <w:r w:rsidRPr="005779C0">
        <w:rPr>
          <w:rFonts w:ascii="Calibri Light" w:hAnsi="Calibri Light" w:cs="Calibri Light"/>
          <w:sz w:val="22"/>
          <w:szCs w:val="22"/>
        </w:rPr>
        <w:t>Wszelka komunikacja pomiędzy stronami:</w:t>
      </w:r>
    </w:p>
    <w:p w14:paraId="189C9E33" w14:textId="196117D2" w:rsidR="00356065" w:rsidRPr="005779C0" w:rsidRDefault="00356065" w:rsidP="00356065">
      <w:pPr>
        <w:ind w:left="709"/>
        <w:jc w:val="both"/>
        <w:rPr>
          <w:rFonts w:ascii="Calibri Light" w:hAnsi="Calibri Light" w:cs="Calibri Light"/>
          <w:sz w:val="22"/>
          <w:szCs w:val="22"/>
        </w:rPr>
      </w:pPr>
      <w:r w:rsidRPr="005779C0">
        <w:rPr>
          <w:rFonts w:ascii="Calibri Light" w:hAnsi="Calibri Light" w:cs="Calibri Light"/>
          <w:sz w:val="22"/>
          <w:szCs w:val="22"/>
        </w:rPr>
        <w:t>14.3.1 prowadzona w formie pisemnej przesyłana będzie na adres:</w:t>
      </w:r>
    </w:p>
    <w:p w14:paraId="7E46A619" w14:textId="3A4D209B" w:rsidR="00356065" w:rsidRPr="005779C0" w:rsidRDefault="00356065" w:rsidP="00356065">
      <w:pPr>
        <w:pStyle w:val="Akapitzlist"/>
        <w:numPr>
          <w:ilvl w:val="0"/>
          <w:numId w:val="5"/>
        </w:numPr>
        <w:ind w:left="1418"/>
        <w:jc w:val="both"/>
        <w:rPr>
          <w:rFonts w:ascii="Calibri Light" w:hAnsi="Calibri Light" w:cs="Calibri Light"/>
          <w:sz w:val="22"/>
          <w:szCs w:val="22"/>
        </w:rPr>
      </w:pPr>
      <w:r w:rsidRPr="005779C0">
        <w:rPr>
          <w:rFonts w:ascii="Calibri Light" w:hAnsi="Calibri Light" w:cs="Calibri Light"/>
          <w:sz w:val="22"/>
          <w:szCs w:val="22"/>
        </w:rPr>
        <w:t xml:space="preserve"> Wykonawcy (Gwaranta):...</w:t>
      </w:r>
      <w:r w:rsidR="00941579" w:rsidRPr="005779C0">
        <w:rPr>
          <w:rFonts w:ascii="Calibri Light" w:hAnsi="Calibri Light" w:cs="Calibri Light"/>
          <w:sz w:val="22"/>
          <w:szCs w:val="22"/>
        </w:rPr>
        <w:t>............................................................................................................</w:t>
      </w:r>
    </w:p>
    <w:p w14:paraId="1D3A5160" w14:textId="77777777" w:rsidR="00356065" w:rsidRPr="005779C0" w:rsidRDefault="00941579" w:rsidP="00356065">
      <w:pPr>
        <w:pStyle w:val="Akapitzlist"/>
        <w:numPr>
          <w:ilvl w:val="0"/>
          <w:numId w:val="5"/>
        </w:numPr>
        <w:ind w:left="1418"/>
        <w:jc w:val="both"/>
        <w:rPr>
          <w:rFonts w:ascii="Calibri Light" w:hAnsi="Calibri Light" w:cs="Calibri Light"/>
          <w:sz w:val="22"/>
          <w:szCs w:val="22"/>
        </w:rPr>
      </w:pPr>
      <w:r w:rsidRPr="005779C0">
        <w:rPr>
          <w:rFonts w:ascii="Calibri Light" w:hAnsi="Calibri Light" w:cs="Calibri Light"/>
          <w:sz w:val="22"/>
          <w:szCs w:val="22"/>
        </w:rPr>
        <w:t>Zamawiającego (Uprawnionego): Miasto Białystok, 15-950 Białystok, ul. Słonimska 1 (Departament Inwestycji Urzędu Miejskiego w Białymstoku)</w:t>
      </w:r>
    </w:p>
    <w:p w14:paraId="3C9AC03A" w14:textId="7FAD32A4" w:rsidR="00941579" w:rsidRPr="005779C0" w:rsidRDefault="00356065" w:rsidP="00356065">
      <w:pPr>
        <w:pStyle w:val="Akapitzlist"/>
        <w:numPr>
          <w:ilvl w:val="0"/>
          <w:numId w:val="5"/>
        </w:numPr>
        <w:ind w:left="1418"/>
        <w:jc w:val="both"/>
        <w:rPr>
          <w:rFonts w:ascii="Calibri Light" w:hAnsi="Calibri Light" w:cs="Calibri Light"/>
          <w:sz w:val="22"/>
          <w:szCs w:val="22"/>
        </w:rPr>
      </w:pPr>
      <w:r w:rsidRPr="005779C0">
        <w:rPr>
          <w:rFonts w:ascii="Calibri Light" w:hAnsi="Calibri Light" w:cs="Calibri Light"/>
          <w:sz w:val="22"/>
          <w:szCs w:val="22"/>
        </w:rPr>
        <w:t>Użytkownika: …………</w:t>
      </w:r>
      <w:r w:rsidR="00941579" w:rsidRPr="005779C0">
        <w:rPr>
          <w:rFonts w:ascii="Calibri Light" w:hAnsi="Calibri Light" w:cs="Calibri Light"/>
          <w:sz w:val="22"/>
          <w:szCs w:val="22"/>
        </w:rPr>
        <w:t>…………………………………………………………………………………………………………..</w:t>
      </w:r>
    </w:p>
    <w:p w14:paraId="3B9631DC" w14:textId="57744B20" w:rsidR="00356065" w:rsidRPr="005779C0" w:rsidRDefault="00356065" w:rsidP="00356065">
      <w:pPr>
        <w:pStyle w:val="Akapitzlist"/>
        <w:ind w:left="1701" w:hanging="992"/>
        <w:jc w:val="both"/>
        <w:rPr>
          <w:rFonts w:ascii="Calibri Light" w:hAnsi="Calibri Light" w:cs="Calibri Light"/>
          <w:sz w:val="22"/>
          <w:szCs w:val="22"/>
        </w:rPr>
      </w:pPr>
      <w:r w:rsidRPr="005779C0">
        <w:rPr>
          <w:rFonts w:ascii="Calibri Light" w:hAnsi="Calibri Light" w:cs="Calibri Light"/>
          <w:sz w:val="22"/>
          <w:szCs w:val="22"/>
        </w:rPr>
        <w:t>14.3.2. prowadzona w formie elektronicznej przesyłana będzie na adres/</w:t>
      </w:r>
      <w:r w:rsidR="003408F9" w:rsidRPr="005779C0">
        <w:rPr>
          <w:rFonts w:ascii="Calibri Light" w:hAnsi="Calibri Light" w:cs="Calibri Light"/>
          <w:sz w:val="22"/>
          <w:szCs w:val="22"/>
        </w:rPr>
        <w:t>tel./</w:t>
      </w:r>
      <w:r w:rsidRPr="005779C0">
        <w:rPr>
          <w:rFonts w:ascii="Calibri Light" w:hAnsi="Calibri Light" w:cs="Calibri Light"/>
          <w:sz w:val="22"/>
          <w:szCs w:val="22"/>
        </w:rPr>
        <w:t>fax:</w:t>
      </w:r>
    </w:p>
    <w:p w14:paraId="1B1197D8" w14:textId="77777777" w:rsidR="00356065" w:rsidRPr="005779C0" w:rsidRDefault="00356065" w:rsidP="00EE2EC6">
      <w:pPr>
        <w:pStyle w:val="Akapitzlist"/>
        <w:numPr>
          <w:ilvl w:val="0"/>
          <w:numId w:val="72"/>
        </w:numPr>
        <w:jc w:val="both"/>
        <w:rPr>
          <w:rFonts w:ascii="Calibri Light" w:hAnsi="Calibri Light" w:cs="Calibri Light"/>
          <w:sz w:val="22"/>
          <w:szCs w:val="22"/>
        </w:rPr>
      </w:pPr>
      <w:r w:rsidRPr="005779C0">
        <w:rPr>
          <w:rFonts w:ascii="Calibri Light" w:hAnsi="Calibri Light" w:cs="Calibri Light"/>
          <w:sz w:val="22"/>
          <w:szCs w:val="22"/>
        </w:rPr>
        <w:t>Wykonawcy (Gwaranta):...............................................................................................................</w:t>
      </w:r>
    </w:p>
    <w:p w14:paraId="17C29711" w14:textId="327CCCB1" w:rsidR="00356065" w:rsidRPr="005779C0" w:rsidRDefault="00356065" w:rsidP="00EE2EC6">
      <w:pPr>
        <w:pStyle w:val="Akapitzlist"/>
        <w:numPr>
          <w:ilvl w:val="0"/>
          <w:numId w:val="72"/>
        </w:numPr>
        <w:jc w:val="both"/>
        <w:rPr>
          <w:rFonts w:ascii="Calibri Light" w:hAnsi="Calibri Light" w:cs="Calibri Light"/>
          <w:sz w:val="22"/>
          <w:szCs w:val="22"/>
        </w:rPr>
      </w:pPr>
      <w:r w:rsidRPr="005779C0">
        <w:rPr>
          <w:rFonts w:ascii="Calibri Light" w:hAnsi="Calibri Light" w:cs="Calibri Light"/>
          <w:sz w:val="22"/>
          <w:szCs w:val="22"/>
        </w:rPr>
        <w:t>Zamawiającego (Uprawnionego): Miasto Białystok, 15-950 Białystok, ul. Słonimska 1 (Departament Inwestycji Urzędu Miejskiego w Białymstoku)</w:t>
      </w:r>
      <w:r w:rsidR="003408F9" w:rsidRPr="005779C0">
        <w:rPr>
          <w:rFonts w:ascii="Calibri Light" w:hAnsi="Calibri Light" w:cs="Calibri Light"/>
          <w:sz w:val="22"/>
          <w:szCs w:val="22"/>
        </w:rPr>
        <w:t xml:space="preserve">: </w:t>
      </w:r>
      <w:hyperlink r:id="rId9" w:history="1">
        <w:r w:rsidR="003408F9" w:rsidRPr="005779C0">
          <w:rPr>
            <w:rStyle w:val="Hipercze"/>
            <w:rFonts w:ascii="Calibri Light" w:hAnsi="Calibri Light" w:cs="Calibri Light"/>
            <w:color w:val="auto"/>
            <w:sz w:val="22"/>
            <w:szCs w:val="22"/>
          </w:rPr>
          <w:t>din@um.bialystok.pl</w:t>
        </w:r>
      </w:hyperlink>
      <w:r w:rsidR="003408F9" w:rsidRPr="005779C0">
        <w:rPr>
          <w:rFonts w:ascii="Calibri Light" w:hAnsi="Calibri Light" w:cs="Calibri Light"/>
          <w:sz w:val="22"/>
          <w:szCs w:val="22"/>
        </w:rPr>
        <w:t xml:space="preserve">; </w:t>
      </w:r>
      <w:r w:rsidR="00033CF3" w:rsidRPr="005779C0">
        <w:rPr>
          <w:rFonts w:ascii="Calibri Light" w:hAnsi="Calibri Light" w:cs="Calibri Light"/>
          <w:sz w:val="22"/>
          <w:szCs w:val="22"/>
        </w:rPr>
        <w:br/>
      </w:r>
      <w:r w:rsidR="003408F9" w:rsidRPr="005779C0">
        <w:rPr>
          <w:rFonts w:ascii="Calibri Light" w:hAnsi="Calibri Light" w:cs="Calibri Light"/>
          <w:sz w:val="22"/>
          <w:szCs w:val="22"/>
        </w:rPr>
        <w:t>tel. 85 869 6080; fax. 85 869 6852</w:t>
      </w:r>
    </w:p>
    <w:p w14:paraId="3281F227" w14:textId="2F9C3C50" w:rsidR="00356065" w:rsidRPr="005779C0" w:rsidRDefault="00356065" w:rsidP="00EE2EC6">
      <w:pPr>
        <w:pStyle w:val="Akapitzlist"/>
        <w:numPr>
          <w:ilvl w:val="0"/>
          <w:numId w:val="72"/>
        </w:numPr>
        <w:jc w:val="both"/>
        <w:rPr>
          <w:rFonts w:ascii="Calibri Light" w:hAnsi="Calibri Light" w:cs="Calibri Light"/>
          <w:sz w:val="22"/>
          <w:szCs w:val="22"/>
        </w:rPr>
      </w:pPr>
      <w:r w:rsidRPr="005779C0">
        <w:rPr>
          <w:rFonts w:ascii="Calibri Light" w:hAnsi="Calibri Light" w:cs="Calibri Light"/>
          <w:sz w:val="22"/>
          <w:szCs w:val="22"/>
        </w:rPr>
        <w:t>Użytkownika : ……………………………………………………………………………………………………………………..</w:t>
      </w:r>
    </w:p>
    <w:p w14:paraId="17CD50AE" w14:textId="478A0FD2" w:rsidR="00941579" w:rsidRPr="005779C0" w:rsidRDefault="003408F9" w:rsidP="00EE2EC6">
      <w:pPr>
        <w:pStyle w:val="Akapitzlist"/>
        <w:numPr>
          <w:ilvl w:val="2"/>
          <w:numId w:val="51"/>
        </w:numPr>
        <w:ind w:left="993" w:hanging="567"/>
        <w:jc w:val="both"/>
        <w:rPr>
          <w:rFonts w:ascii="Calibri Light" w:hAnsi="Calibri Light" w:cs="Calibri Light"/>
          <w:sz w:val="22"/>
          <w:szCs w:val="22"/>
        </w:rPr>
      </w:pPr>
      <w:r w:rsidRPr="005779C0">
        <w:rPr>
          <w:rFonts w:ascii="Calibri Light" w:hAnsi="Calibri Light" w:cs="Calibri Light"/>
          <w:sz w:val="22"/>
          <w:szCs w:val="22"/>
        </w:rPr>
        <w:t xml:space="preserve">O </w:t>
      </w:r>
      <w:r w:rsidR="00941579" w:rsidRPr="005779C0">
        <w:rPr>
          <w:rFonts w:ascii="Calibri Light" w:hAnsi="Calibri Light" w:cs="Calibri Light"/>
          <w:sz w:val="22"/>
          <w:szCs w:val="22"/>
        </w:rPr>
        <w:t>zmianach w danych adresowych, o których mowa w pkt 14.3 strony zobowiązane są informować się niezwłocznie, nie później, niż 7 dni od chwili zaistnienia zmian, pod rygorem uznania wysłanej korespondencji pod ostatnio znany adres za skutecznie doręczoną.</w:t>
      </w:r>
    </w:p>
    <w:p w14:paraId="3A9CF45C" w14:textId="77777777" w:rsidR="00941579" w:rsidRPr="005779C0" w:rsidRDefault="00941579" w:rsidP="00EE2EC6">
      <w:pPr>
        <w:pStyle w:val="Akapitzlist"/>
        <w:numPr>
          <w:ilvl w:val="0"/>
          <w:numId w:val="47"/>
        </w:numPr>
        <w:jc w:val="both"/>
        <w:rPr>
          <w:rFonts w:ascii="Calibri Light" w:hAnsi="Calibri Light" w:cs="Calibri Light"/>
          <w:sz w:val="22"/>
          <w:szCs w:val="22"/>
        </w:rPr>
      </w:pPr>
      <w:r w:rsidRPr="005779C0">
        <w:rPr>
          <w:rFonts w:ascii="Calibri Light" w:hAnsi="Calibri Light" w:cs="Calibri Light"/>
          <w:sz w:val="22"/>
          <w:szCs w:val="22"/>
        </w:rPr>
        <w:t>Postanowienia końcowe:</w:t>
      </w:r>
    </w:p>
    <w:p w14:paraId="32573C66" w14:textId="77777777" w:rsidR="00941579" w:rsidRPr="005779C0" w:rsidRDefault="00941579" w:rsidP="00EE2EC6">
      <w:pPr>
        <w:pStyle w:val="Akapitzlist"/>
        <w:numPr>
          <w:ilvl w:val="1"/>
          <w:numId w:val="52"/>
        </w:numPr>
        <w:ind w:left="993" w:hanging="567"/>
        <w:jc w:val="both"/>
        <w:rPr>
          <w:rFonts w:ascii="Calibri Light" w:hAnsi="Calibri Light" w:cs="Calibri Light"/>
          <w:sz w:val="22"/>
          <w:szCs w:val="22"/>
        </w:rPr>
      </w:pPr>
      <w:r w:rsidRPr="005779C0">
        <w:rPr>
          <w:rFonts w:ascii="Calibri Light" w:hAnsi="Calibri Light" w:cs="Calibri Light"/>
          <w:sz w:val="22"/>
          <w:szCs w:val="22"/>
        </w:rPr>
        <w:t>W sprawach nie uregulowanych niniejszą kartą gwarancyjną zastosowanie mają odpowiednie przepisy Kodeksu cywilnego oraz prawa zamówień publicznych.</w:t>
      </w:r>
    </w:p>
    <w:p w14:paraId="57B4D9C3" w14:textId="77777777" w:rsidR="00941579" w:rsidRPr="005779C0" w:rsidRDefault="00941579" w:rsidP="00EE2EC6">
      <w:pPr>
        <w:pStyle w:val="Akapitzlist"/>
        <w:numPr>
          <w:ilvl w:val="1"/>
          <w:numId w:val="52"/>
        </w:numPr>
        <w:ind w:left="993" w:hanging="567"/>
        <w:jc w:val="both"/>
        <w:rPr>
          <w:rFonts w:ascii="Calibri Light" w:hAnsi="Calibri Light" w:cs="Calibri Light"/>
          <w:sz w:val="22"/>
          <w:szCs w:val="22"/>
        </w:rPr>
      </w:pPr>
      <w:r w:rsidRPr="005779C0">
        <w:rPr>
          <w:rFonts w:ascii="Calibri Light" w:hAnsi="Calibri Light" w:cs="Calibri Light"/>
          <w:sz w:val="22"/>
          <w:szCs w:val="22"/>
        </w:rPr>
        <w:t>Wszelkie zmiany niniejszej karty gwarancyjnej wymagają formy pisemnej pod rygorem nieważności.</w:t>
      </w:r>
    </w:p>
    <w:p w14:paraId="5012FD55" w14:textId="77777777" w:rsidR="00941579" w:rsidRPr="005779C0" w:rsidRDefault="00941579" w:rsidP="00212381">
      <w:pPr>
        <w:jc w:val="both"/>
        <w:rPr>
          <w:rFonts w:ascii="Calibri Light" w:hAnsi="Calibri Light" w:cs="Calibri Light"/>
          <w:sz w:val="22"/>
          <w:szCs w:val="22"/>
        </w:rPr>
      </w:pPr>
    </w:p>
    <w:p w14:paraId="038D8A83" w14:textId="25D1CA9E" w:rsidR="00941579" w:rsidRPr="005779C0" w:rsidRDefault="00941579" w:rsidP="00212381">
      <w:pPr>
        <w:jc w:val="both"/>
        <w:rPr>
          <w:rFonts w:ascii="Calibri Light" w:hAnsi="Calibri Light" w:cs="Calibri Light"/>
          <w:sz w:val="22"/>
          <w:szCs w:val="22"/>
        </w:rPr>
      </w:pPr>
      <w:r w:rsidRPr="005779C0">
        <w:rPr>
          <w:rFonts w:ascii="Calibri Light" w:hAnsi="Calibri Light" w:cs="Calibri Light"/>
          <w:sz w:val="22"/>
          <w:szCs w:val="22"/>
        </w:rPr>
        <w:t>Warunki gwarancji podpisali:</w:t>
      </w:r>
    </w:p>
    <w:p w14:paraId="7C56C6C4" w14:textId="77777777" w:rsidR="0023610E" w:rsidRPr="005779C0" w:rsidRDefault="0023610E" w:rsidP="00212381">
      <w:pPr>
        <w:jc w:val="both"/>
        <w:rPr>
          <w:rFonts w:ascii="Calibri Light" w:hAnsi="Calibri Light" w:cs="Calibri Light"/>
          <w:sz w:val="22"/>
          <w:szCs w:val="22"/>
        </w:rPr>
      </w:pPr>
    </w:p>
    <w:p w14:paraId="680774E4" w14:textId="6790AB90" w:rsidR="00941579" w:rsidRPr="005779C0" w:rsidRDefault="00941579" w:rsidP="00212381">
      <w:pPr>
        <w:jc w:val="both"/>
        <w:rPr>
          <w:rFonts w:ascii="Calibri Light" w:hAnsi="Calibri Light" w:cs="Calibri Light"/>
          <w:sz w:val="22"/>
          <w:szCs w:val="22"/>
        </w:rPr>
      </w:pPr>
      <w:r w:rsidRPr="005779C0">
        <w:rPr>
          <w:rFonts w:ascii="Calibri Light" w:hAnsi="Calibri Light" w:cs="Calibri Light"/>
          <w:sz w:val="22"/>
          <w:szCs w:val="22"/>
        </w:rPr>
        <w:t>Udzielający gwarancji jakości upoważniony przedstawiciel Wykonawcy (Gwaranta):</w:t>
      </w:r>
    </w:p>
    <w:p w14:paraId="3412AF18" w14:textId="77777777" w:rsidR="0023610E" w:rsidRPr="005779C0" w:rsidRDefault="0023610E" w:rsidP="00212381">
      <w:pPr>
        <w:jc w:val="both"/>
        <w:rPr>
          <w:rFonts w:ascii="Calibri Light" w:hAnsi="Calibri Light" w:cs="Calibri Light"/>
          <w:sz w:val="22"/>
          <w:szCs w:val="22"/>
        </w:rPr>
      </w:pPr>
    </w:p>
    <w:p w14:paraId="011C3C9A" w14:textId="77777777" w:rsidR="00941579" w:rsidRPr="005779C0" w:rsidRDefault="00941579" w:rsidP="00212381">
      <w:pPr>
        <w:jc w:val="both"/>
        <w:rPr>
          <w:rFonts w:ascii="Calibri Light" w:hAnsi="Calibri Light" w:cs="Calibri Light"/>
          <w:sz w:val="22"/>
          <w:szCs w:val="22"/>
        </w:rPr>
      </w:pPr>
    </w:p>
    <w:p w14:paraId="334D9765" w14:textId="77777777" w:rsidR="00941579" w:rsidRPr="005779C0" w:rsidRDefault="00941579" w:rsidP="00212381">
      <w:pPr>
        <w:ind w:left="6381"/>
        <w:rPr>
          <w:rFonts w:ascii="Calibri Light" w:hAnsi="Calibri Light" w:cs="Calibri Light"/>
          <w:sz w:val="22"/>
          <w:szCs w:val="22"/>
        </w:rPr>
      </w:pPr>
      <w:r w:rsidRPr="005779C0">
        <w:rPr>
          <w:rFonts w:ascii="Calibri Light" w:hAnsi="Calibri Light" w:cs="Calibri Light"/>
          <w:sz w:val="22"/>
          <w:szCs w:val="22"/>
        </w:rPr>
        <w:t>.............................................</w:t>
      </w:r>
    </w:p>
    <w:p w14:paraId="42B5C10E" w14:textId="77777777" w:rsidR="00941579" w:rsidRPr="005779C0" w:rsidRDefault="00941579" w:rsidP="00212381">
      <w:pPr>
        <w:ind w:left="7230"/>
        <w:contextualSpacing/>
        <w:rPr>
          <w:rFonts w:ascii="Calibri Light" w:hAnsi="Calibri Light" w:cs="Calibri Light"/>
          <w:sz w:val="20"/>
          <w:szCs w:val="20"/>
        </w:rPr>
      </w:pPr>
      <w:r w:rsidRPr="005779C0">
        <w:rPr>
          <w:rFonts w:ascii="Calibri Light" w:hAnsi="Calibri Light" w:cs="Calibri Light"/>
          <w:sz w:val="20"/>
          <w:szCs w:val="20"/>
        </w:rPr>
        <w:t>(podpis)</w:t>
      </w:r>
    </w:p>
    <w:p w14:paraId="51BC0060" w14:textId="36DEFA67" w:rsidR="00941579" w:rsidRPr="005779C0" w:rsidRDefault="00941579" w:rsidP="00212381">
      <w:pPr>
        <w:contextualSpacing/>
        <w:rPr>
          <w:rFonts w:ascii="Calibri Light" w:hAnsi="Calibri Light" w:cs="Calibri Light"/>
          <w:sz w:val="22"/>
          <w:szCs w:val="22"/>
        </w:rPr>
      </w:pPr>
      <w:r w:rsidRPr="005779C0">
        <w:rPr>
          <w:rFonts w:ascii="Calibri Light" w:hAnsi="Calibri Light" w:cs="Calibri Light"/>
          <w:sz w:val="22"/>
          <w:szCs w:val="22"/>
        </w:rPr>
        <w:t>Przyjmujący gwarancję jakości:</w:t>
      </w:r>
    </w:p>
    <w:p w14:paraId="233904DB" w14:textId="77777777" w:rsidR="0023610E" w:rsidRPr="005779C0" w:rsidRDefault="0023610E" w:rsidP="00212381">
      <w:pPr>
        <w:contextualSpacing/>
        <w:rPr>
          <w:rFonts w:ascii="Calibri Light" w:hAnsi="Calibri Light" w:cs="Calibri Light"/>
          <w:sz w:val="22"/>
          <w:szCs w:val="22"/>
        </w:rPr>
      </w:pPr>
    </w:p>
    <w:p w14:paraId="34675391" w14:textId="77777777" w:rsidR="00941579" w:rsidRPr="005779C0" w:rsidRDefault="00941579" w:rsidP="00212381">
      <w:pPr>
        <w:pStyle w:val="Akapitzlist"/>
        <w:numPr>
          <w:ilvl w:val="0"/>
          <w:numId w:val="2"/>
        </w:numPr>
        <w:rPr>
          <w:rFonts w:ascii="Calibri Light" w:hAnsi="Calibri Light" w:cs="Calibri Light"/>
          <w:sz w:val="22"/>
          <w:szCs w:val="22"/>
        </w:rPr>
      </w:pPr>
      <w:r w:rsidRPr="005779C0">
        <w:rPr>
          <w:rFonts w:ascii="Calibri Light" w:hAnsi="Calibri Light" w:cs="Calibri Light"/>
          <w:sz w:val="22"/>
          <w:szCs w:val="22"/>
        </w:rPr>
        <w:t>przedstawiciel Zamawiającego (Uprawnionego):</w:t>
      </w:r>
    </w:p>
    <w:p w14:paraId="7AFDC2B4" w14:textId="77777777" w:rsidR="00941579" w:rsidRPr="005779C0" w:rsidRDefault="00941579" w:rsidP="00212381">
      <w:pPr>
        <w:rPr>
          <w:rFonts w:ascii="Calibri Light" w:hAnsi="Calibri Light" w:cs="Calibri Light"/>
          <w:sz w:val="22"/>
          <w:szCs w:val="22"/>
        </w:rPr>
      </w:pPr>
    </w:p>
    <w:p w14:paraId="74237C35" w14:textId="77777777" w:rsidR="00941579" w:rsidRPr="005779C0" w:rsidRDefault="00941579" w:rsidP="00212381">
      <w:pPr>
        <w:ind w:left="6381"/>
        <w:contextualSpacing/>
        <w:rPr>
          <w:rFonts w:ascii="Calibri Light" w:hAnsi="Calibri Light" w:cs="Calibri Light"/>
          <w:sz w:val="22"/>
          <w:szCs w:val="22"/>
        </w:rPr>
      </w:pPr>
      <w:r w:rsidRPr="005779C0">
        <w:rPr>
          <w:rFonts w:ascii="Calibri Light" w:hAnsi="Calibri Light" w:cs="Calibri Light"/>
          <w:sz w:val="22"/>
          <w:szCs w:val="22"/>
        </w:rPr>
        <w:t>.............................................</w:t>
      </w:r>
    </w:p>
    <w:p w14:paraId="7210D875" w14:textId="2BA3C5C9" w:rsidR="00941579" w:rsidRPr="005779C0" w:rsidRDefault="00941579" w:rsidP="00212381">
      <w:pPr>
        <w:ind w:left="7230"/>
        <w:contextualSpacing/>
        <w:rPr>
          <w:rFonts w:ascii="Calibri Light" w:hAnsi="Calibri Light" w:cs="Calibri Light"/>
          <w:sz w:val="20"/>
          <w:szCs w:val="20"/>
        </w:rPr>
      </w:pPr>
      <w:r w:rsidRPr="005779C0">
        <w:rPr>
          <w:rFonts w:ascii="Calibri Light" w:hAnsi="Calibri Light" w:cs="Calibri Light"/>
          <w:sz w:val="20"/>
          <w:szCs w:val="20"/>
        </w:rPr>
        <w:t>(podpis)</w:t>
      </w:r>
    </w:p>
    <w:p w14:paraId="0B4CF88B" w14:textId="384B81C7" w:rsidR="00941579" w:rsidRPr="005779C0" w:rsidRDefault="00941579" w:rsidP="00212381">
      <w:pPr>
        <w:pStyle w:val="Akapitzlist"/>
        <w:numPr>
          <w:ilvl w:val="0"/>
          <w:numId w:val="2"/>
        </w:numPr>
        <w:rPr>
          <w:rFonts w:ascii="Calibri Light" w:hAnsi="Calibri Light" w:cs="Calibri Light"/>
          <w:sz w:val="22"/>
          <w:szCs w:val="22"/>
        </w:rPr>
      </w:pPr>
      <w:r w:rsidRPr="005779C0">
        <w:rPr>
          <w:rFonts w:ascii="Calibri Light" w:hAnsi="Calibri Light" w:cs="Calibri Light"/>
          <w:sz w:val="22"/>
          <w:szCs w:val="22"/>
        </w:rPr>
        <w:t>przedstawiciel Użytkownika:</w:t>
      </w:r>
    </w:p>
    <w:p w14:paraId="43BE7CD8" w14:textId="77777777" w:rsidR="0023610E" w:rsidRPr="005779C0" w:rsidRDefault="0023610E" w:rsidP="00212381">
      <w:pPr>
        <w:rPr>
          <w:rFonts w:ascii="Calibri Light" w:hAnsi="Calibri Light" w:cs="Calibri Light"/>
          <w:sz w:val="22"/>
          <w:szCs w:val="22"/>
        </w:rPr>
      </w:pPr>
    </w:p>
    <w:p w14:paraId="22E79FAD" w14:textId="77777777" w:rsidR="00941579" w:rsidRPr="005779C0" w:rsidRDefault="00941579" w:rsidP="00212381">
      <w:pPr>
        <w:ind w:left="6381"/>
        <w:rPr>
          <w:rFonts w:ascii="Calibri Light" w:hAnsi="Calibri Light" w:cs="Calibri Light"/>
          <w:sz w:val="22"/>
          <w:szCs w:val="22"/>
        </w:rPr>
      </w:pPr>
      <w:r w:rsidRPr="005779C0">
        <w:rPr>
          <w:rFonts w:ascii="Calibri Light" w:hAnsi="Calibri Light" w:cs="Calibri Light"/>
          <w:sz w:val="22"/>
          <w:szCs w:val="22"/>
        </w:rPr>
        <w:t>.............................................</w:t>
      </w:r>
    </w:p>
    <w:p w14:paraId="187F8055" w14:textId="5C0406C2" w:rsidR="00637298" w:rsidRPr="005779C0" w:rsidRDefault="00941579" w:rsidP="00A470EA">
      <w:pPr>
        <w:ind w:left="7230"/>
        <w:contextualSpacing/>
        <w:rPr>
          <w:rFonts w:ascii="Calibri Light" w:hAnsi="Calibri Light" w:cs="Calibri Light"/>
          <w:sz w:val="20"/>
          <w:szCs w:val="20"/>
        </w:rPr>
      </w:pPr>
      <w:r w:rsidRPr="005779C0">
        <w:rPr>
          <w:rFonts w:ascii="Calibri Light" w:hAnsi="Calibri Light" w:cs="Calibri Light"/>
          <w:sz w:val="20"/>
          <w:szCs w:val="20"/>
        </w:rPr>
        <w:t>(podpis)</w:t>
      </w:r>
    </w:p>
    <w:p w14:paraId="65D31D65" w14:textId="19C53AFF" w:rsidR="00637298" w:rsidRPr="005779C0" w:rsidRDefault="00637298" w:rsidP="00212381">
      <w:pPr>
        <w:rPr>
          <w:rFonts w:ascii="Calibri Light" w:eastAsiaTheme="minorHAnsi" w:hAnsi="Calibri Light" w:cs="Calibri Light"/>
          <w:sz w:val="20"/>
          <w:szCs w:val="20"/>
          <w:lang w:eastAsia="en-US"/>
        </w:rPr>
      </w:pPr>
    </w:p>
    <w:p w14:paraId="3E74FD50" w14:textId="0B09EEBF" w:rsidR="00637298" w:rsidRPr="005779C0" w:rsidRDefault="00637298" w:rsidP="00212381">
      <w:pPr>
        <w:rPr>
          <w:rFonts w:ascii="Calibri Light" w:eastAsiaTheme="minorHAnsi" w:hAnsi="Calibri Light" w:cs="Calibri Light"/>
          <w:sz w:val="20"/>
          <w:szCs w:val="20"/>
          <w:lang w:eastAsia="en-US"/>
        </w:rPr>
      </w:pPr>
    </w:p>
    <w:p w14:paraId="1718D335" w14:textId="1943AD83" w:rsidR="00637298" w:rsidRPr="005779C0" w:rsidRDefault="00637298" w:rsidP="00212381">
      <w:pPr>
        <w:rPr>
          <w:rFonts w:ascii="Calibri Light" w:eastAsiaTheme="minorHAnsi" w:hAnsi="Calibri Light" w:cs="Calibri Light"/>
          <w:sz w:val="20"/>
          <w:szCs w:val="20"/>
          <w:lang w:eastAsia="en-US"/>
        </w:rPr>
      </w:pPr>
    </w:p>
    <w:p w14:paraId="4A69E68A" w14:textId="77777777" w:rsidR="006E4C84" w:rsidRPr="005779C0" w:rsidRDefault="006E4C84" w:rsidP="00212381">
      <w:pPr>
        <w:jc w:val="right"/>
        <w:rPr>
          <w:rFonts w:ascii="Calibri Light" w:hAnsi="Calibri Light" w:cs="Calibri Light"/>
          <w:sz w:val="22"/>
          <w:szCs w:val="22"/>
        </w:rPr>
      </w:pPr>
    </w:p>
    <w:p w14:paraId="4E61BB8E" w14:textId="77777777" w:rsidR="006E4C84" w:rsidRPr="005779C0" w:rsidRDefault="006E4C84" w:rsidP="00212381">
      <w:pPr>
        <w:jc w:val="right"/>
        <w:rPr>
          <w:rFonts w:ascii="Calibri Light" w:hAnsi="Calibri Light" w:cs="Calibri Light"/>
          <w:sz w:val="22"/>
          <w:szCs w:val="22"/>
        </w:rPr>
      </w:pPr>
    </w:p>
    <w:p w14:paraId="72B34849" w14:textId="77777777" w:rsidR="009C2131" w:rsidRPr="005779C0" w:rsidRDefault="009C2131" w:rsidP="00212381">
      <w:pPr>
        <w:jc w:val="right"/>
        <w:rPr>
          <w:rFonts w:ascii="Calibri Light" w:hAnsi="Calibri Light" w:cs="Calibri Light"/>
          <w:sz w:val="22"/>
          <w:szCs w:val="22"/>
        </w:rPr>
      </w:pPr>
    </w:p>
    <w:p w14:paraId="5AB19C55" w14:textId="77777777" w:rsidR="009C2131" w:rsidRPr="005779C0" w:rsidRDefault="009C2131" w:rsidP="00212381">
      <w:pPr>
        <w:jc w:val="right"/>
        <w:rPr>
          <w:rFonts w:ascii="Calibri Light" w:hAnsi="Calibri Light" w:cs="Calibri Light"/>
          <w:sz w:val="22"/>
          <w:szCs w:val="22"/>
        </w:rPr>
      </w:pPr>
    </w:p>
    <w:p w14:paraId="28932D32" w14:textId="77777777" w:rsidR="009C2131" w:rsidRPr="005779C0" w:rsidRDefault="009C2131" w:rsidP="00212381">
      <w:pPr>
        <w:jc w:val="right"/>
        <w:rPr>
          <w:rFonts w:ascii="Calibri Light" w:hAnsi="Calibri Light" w:cs="Calibri Light"/>
          <w:sz w:val="22"/>
          <w:szCs w:val="22"/>
        </w:rPr>
      </w:pPr>
    </w:p>
    <w:p w14:paraId="75986C65" w14:textId="77777777" w:rsidR="009C2131" w:rsidRPr="005779C0" w:rsidRDefault="009C2131" w:rsidP="00212381">
      <w:pPr>
        <w:jc w:val="right"/>
        <w:rPr>
          <w:rFonts w:ascii="Calibri Light" w:hAnsi="Calibri Light" w:cs="Calibri Light"/>
          <w:sz w:val="22"/>
          <w:szCs w:val="22"/>
        </w:rPr>
      </w:pPr>
    </w:p>
    <w:p w14:paraId="04AAA2B3" w14:textId="77777777" w:rsidR="009C2131" w:rsidRPr="005779C0" w:rsidRDefault="009C2131" w:rsidP="00212381">
      <w:pPr>
        <w:jc w:val="right"/>
        <w:rPr>
          <w:rFonts w:ascii="Calibri Light" w:hAnsi="Calibri Light" w:cs="Calibri Light"/>
          <w:sz w:val="22"/>
          <w:szCs w:val="22"/>
        </w:rPr>
      </w:pPr>
    </w:p>
    <w:p w14:paraId="49C864F8" w14:textId="77777777" w:rsidR="009C2131" w:rsidRPr="005779C0" w:rsidRDefault="009C2131" w:rsidP="00212381">
      <w:pPr>
        <w:jc w:val="right"/>
        <w:rPr>
          <w:rFonts w:ascii="Calibri Light" w:hAnsi="Calibri Light" w:cs="Calibri Light"/>
          <w:sz w:val="22"/>
          <w:szCs w:val="22"/>
        </w:rPr>
      </w:pPr>
    </w:p>
    <w:p w14:paraId="611EE0CC" w14:textId="77777777" w:rsidR="009C2131" w:rsidRPr="005779C0" w:rsidRDefault="009C2131" w:rsidP="00212381">
      <w:pPr>
        <w:jc w:val="right"/>
        <w:rPr>
          <w:rFonts w:ascii="Calibri Light" w:hAnsi="Calibri Light" w:cs="Calibri Light"/>
          <w:sz w:val="22"/>
          <w:szCs w:val="22"/>
        </w:rPr>
      </w:pPr>
    </w:p>
    <w:p w14:paraId="7AFF3DCE" w14:textId="77777777" w:rsidR="009C2131" w:rsidRPr="005779C0" w:rsidRDefault="009C2131" w:rsidP="00212381">
      <w:pPr>
        <w:jc w:val="right"/>
        <w:rPr>
          <w:rFonts w:ascii="Calibri Light" w:hAnsi="Calibri Light" w:cs="Calibri Light"/>
          <w:sz w:val="22"/>
          <w:szCs w:val="22"/>
        </w:rPr>
      </w:pPr>
    </w:p>
    <w:p w14:paraId="5829461D" w14:textId="77777777" w:rsidR="009C2131" w:rsidRPr="005779C0" w:rsidRDefault="009C2131" w:rsidP="00212381">
      <w:pPr>
        <w:jc w:val="right"/>
        <w:rPr>
          <w:rFonts w:ascii="Calibri Light" w:hAnsi="Calibri Light" w:cs="Calibri Light"/>
          <w:sz w:val="22"/>
          <w:szCs w:val="22"/>
        </w:rPr>
      </w:pPr>
    </w:p>
    <w:p w14:paraId="189D3F44" w14:textId="77777777" w:rsidR="009C2131" w:rsidRPr="005779C0" w:rsidRDefault="009C2131" w:rsidP="00212381">
      <w:pPr>
        <w:jc w:val="right"/>
        <w:rPr>
          <w:rFonts w:ascii="Calibri Light" w:hAnsi="Calibri Light" w:cs="Calibri Light"/>
          <w:sz w:val="22"/>
          <w:szCs w:val="22"/>
        </w:rPr>
      </w:pPr>
    </w:p>
    <w:p w14:paraId="1EC41F56" w14:textId="77777777" w:rsidR="009C2131" w:rsidRPr="005779C0" w:rsidRDefault="009C2131" w:rsidP="00212381">
      <w:pPr>
        <w:jc w:val="right"/>
        <w:rPr>
          <w:rFonts w:ascii="Calibri Light" w:hAnsi="Calibri Light" w:cs="Calibri Light"/>
          <w:sz w:val="22"/>
          <w:szCs w:val="22"/>
        </w:rPr>
      </w:pPr>
    </w:p>
    <w:p w14:paraId="1421A30F" w14:textId="77777777" w:rsidR="009C2131" w:rsidRPr="005779C0" w:rsidRDefault="009C2131" w:rsidP="00212381">
      <w:pPr>
        <w:jc w:val="right"/>
        <w:rPr>
          <w:rFonts w:ascii="Calibri Light" w:hAnsi="Calibri Light" w:cs="Calibri Light"/>
          <w:sz w:val="22"/>
          <w:szCs w:val="22"/>
        </w:rPr>
      </w:pPr>
    </w:p>
    <w:p w14:paraId="50D513F8" w14:textId="77777777" w:rsidR="009C2131" w:rsidRPr="005779C0" w:rsidRDefault="009C2131" w:rsidP="00212381">
      <w:pPr>
        <w:jc w:val="right"/>
        <w:rPr>
          <w:rFonts w:ascii="Calibri Light" w:hAnsi="Calibri Light" w:cs="Calibri Light"/>
          <w:sz w:val="22"/>
          <w:szCs w:val="22"/>
        </w:rPr>
      </w:pPr>
    </w:p>
    <w:p w14:paraId="77666BDD" w14:textId="77777777" w:rsidR="009C2131" w:rsidRPr="005779C0" w:rsidRDefault="009C2131" w:rsidP="00212381">
      <w:pPr>
        <w:jc w:val="right"/>
        <w:rPr>
          <w:rFonts w:ascii="Calibri Light" w:hAnsi="Calibri Light" w:cs="Calibri Light"/>
          <w:sz w:val="22"/>
          <w:szCs w:val="22"/>
        </w:rPr>
      </w:pPr>
    </w:p>
    <w:p w14:paraId="56EA91BB" w14:textId="77777777" w:rsidR="009C2131" w:rsidRPr="005779C0" w:rsidRDefault="009C2131" w:rsidP="00212381">
      <w:pPr>
        <w:jc w:val="right"/>
        <w:rPr>
          <w:rFonts w:ascii="Calibri Light" w:hAnsi="Calibri Light" w:cs="Calibri Light"/>
          <w:sz w:val="22"/>
          <w:szCs w:val="22"/>
        </w:rPr>
      </w:pPr>
    </w:p>
    <w:p w14:paraId="3731B785" w14:textId="77777777" w:rsidR="009C2131" w:rsidRPr="005779C0" w:rsidRDefault="009C2131" w:rsidP="00212381">
      <w:pPr>
        <w:jc w:val="right"/>
        <w:rPr>
          <w:rFonts w:ascii="Calibri Light" w:hAnsi="Calibri Light" w:cs="Calibri Light"/>
          <w:sz w:val="22"/>
          <w:szCs w:val="22"/>
        </w:rPr>
      </w:pPr>
    </w:p>
    <w:p w14:paraId="7821F2DF" w14:textId="77777777" w:rsidR="009C2131" w:rsidRPr="005779C0" w:rsidRDefault="009C2131" w:rsidP="00212381">
      <w:pPr>
        <w:jc w:val="right"/>
        <w:rPr>
          <w:rFonts w:ascii="Calibri Light" w:hAnsi="Calibri Light" w:cs="Calibri Light"/>
          <w:sz w:val="22"/>
          <w:szCs w:val="22"/>
        </w:rPr>
      </w:pPr>
    </w:p>
    <w:p w14:paraId="698D5AC3" w14:textId="77777777" w:rsidR="009C2131" w:rsidRPr="005779C0" w:rsidRDefault="009C2131" w:rsidP="00212381">
      <w:pPr>
        <w:jc w:val="right"/>
        <w:rPr>
          <w:rFonts w:ascii="Calibri Light" w:hAnsi="Calibri Light" w:cs="Calibri Light"/>
          <w:sz w:val="22"/>
          <w:szCs w:val="22"/>
        </w:rPr>
      </w:pPr>
    </w:p>
    <w:p w14:paraId="23CCE889" w14:textId="0B844458" w:rsidR="009C2131" w:rsidRPr="005779C0" w:rsidRDefault="009C2131" w:rsidP="00212381">
      <w:pPr>
        <w:jc w:val="right"/>
        <w:rPr>
          <w:rFonts w:ascii="Calibri Light" w:hAnsi="Calibri Light" w:cs="Calibri Light"/>
          <w:sz w:val="22"/>
          <w:szCs w:val="22"/>
        </w:rPr>
      </w:pPr>
    </w:p>
    <w:p w14:paraId="6C3EA258" w14:textId="3C400088" w:rsidR="00FF53E3" w:rsidRPr="005779C0" w:rsidRDefault="00FF53E3" w:rsidP="00212381">
      <w:pPr>
        <w:jc w:val="right"/>
        <w:rPr>
          <w:rFonts w:ascii="Calibri Light" w:hAnsi="Calibri Light" w:cs="Calibri Light"/>
          <w:sz w:val="22"/>
          <w:szCs w:val="22"/>
        </w:rPr>
      </w:pPr>
    </w:p>
    <w:p w14:paraId="7E613061" w14:textId="73ED1A5C" w:rsidR="00FF53E3" w:rsidRPr="005779C0" w:rsidRDefault="00FF53E3" w:rsidP="00212381">
      <w:pPr>
        <w:jc w:val="right"/>
        <w:rPr>
          <w:rFonts w:ascii="Calibri Light" w:hAnsi="Calibri Light" w:cs="Calibri Light"/>
          <w:sz w:val="22"/>
          <w:szCs w:val="22"/>
        </w:rPr>
      </w:pPr>
    </w:p>
    <w:p w14:paraId="6A192DE9" w14:textId="0427D441" w:rsidR="00FF53E3" w:rsidRPr="005779C0" w:rsidRDefault="00FF53E3" w:rsidP="00212381">
      <w:pPr>
        <w:jc w:val="right"/>
        <w:rPr>
          <w:rFonts w:ascii="Calibri Light" w:hAnsi="Calibri Light" w:cs="Calibri Light"/>
          <w:sz w:val="22"/>
          <w:szCs w:val="22"/>
        </w:rPr>
      </w:pPr>
    </w:p>
    <w:p w14:paraId="07067EAF" w14:textId="57EE65C2" w:rsidR="00FF53E3" w:rsidRPr="005779C0" w:rsidRDefault="00FF53E3" w:rsidP="00212381">
      <w:pPr>
        <w:jc w:val="right"/>
        <w:rPr>
          <w:rFonts w:ascii="Calibri Light" w:hAnsi="Calibri Light" w:cs="Calibri Light"/>
          <w:sz w:val="22"/>
          <w:szCs w:val="22"/>
        </w:rPr>
      </w:pPr>
    </w:p>
    <w:p w14:paraId="6FC2A734" w14:textId="55DB9A74" w:rsidR="00FF53E3" w:rsidRPr="005779C0" w:rsidRDefault="00FF53E3" w:rsidP="00212381">
      <w:pPr>
        <w:jc w:val="right"/>
        <w:rPr>
          <w:rFonts w:ascii="Calibri Light" w:hAnsi="Calibri Light" w:cs="Calibri Light"/>
          <w:sz w:val="22"/>
          <w:szCs w:val="22"/>
        </w:rPr>
      </w:pPr>
    </w:p>
    <w:p w14:paraId="64C13745" w14:textId="078860C2" w:rsidR="00FF53E3" w:rsidRPr="005779C0" w:rsidRDefault="00FF53E3" w:rsidP="00212381">
      <w:pPr>
        <w:jc w:val="right"/>
        <w:rPr>
          <w:rFonts w:ascii="Calibri Light" w:hAnsi="Calibri Light" w:cs="Calibri Light"/>
          <w:sz w:val="22"/>
          <w:szCs w:val="22"/>
        </w:rPr>
      </w:pPr>
    </w:p>
    <w:p w14:paraId="15F4B8E9" w14:textId="27A0E73A" w:rsidR="00FF53E3" w:rsidRPr="005779C0" w:rsidRDefault="00FF53E3" w:rsidP="00212381">
      <w:pPr>
        <w:jc w:val="right"/>
        <w:rPr>
          <w:rFonts w:ascii="Calibri Light" w:hAnsi="Calibri Light" w:cs="Calibri Light"/>
          <w:sz w:val="22"/>
          <w:szCs w:val="22"/>
        </w:rPr>
      </w:pPr>
    </w:p>
    <w:p w14:paraId="63E104CC" w14:textId="77777777" w:rsidR="00EB3CE7" w:rsidRPr="005779C0" w:rsidRDefault="00EB3CE7" w:rsidP="00EB3CE7">
      <w:pPr>
        <w:pStyle w:val="Tekstpodstawowy"/>
        <w:rPr>
          <w:rFonts w:ascii="Calibri Light" w:hAnsi="Calibri Light" w:cs="Calibri Light"/>
          <w:b w:val="0"/>
          <w:bCs/>
          <w:iCs/>
          <w:sz w:val="22"/>
          <w:szCs w:val="22"/>
        </w:rPr>
      </w:pPr>
    </w:p>
    <w:p w14:paraId="096DADA5" w14:textId="4A81F2FB" w:rsidR="006B0959" w:rsidRPr="005779C0" w:rsidRDefault="00EB3CE7" w:rsidP="00EB3CE7">
      <w:pPr>
        <w:pStyle w:val="Tekstpodstawowy"/>
        <w:rPr>
          <w:rFonts w:ascii="Calibri Light" w:hAnsi="Calibri Light" w:cs="Calibri Light"/>
          <w:b w:val="0"/>
          <w:bCs/>
          <w:iCs/>
          <w:sz w:val="22"/>
          <w:szCs w:val="22"/>
        </w:rPr>
      </w:pPr>
      <w:r w:rsidRPr="005779C0">
        <w:rPr>
          <w:rFonts w:ascii="Calibri Light" w:hAnsi="Calibri Light" w:cs="Calibri Light"/>
          <w:b w:val="0"/>
          <w:bCs/>
          <w:iCs/>
          <w:sz w:val="22"/>
          <w:szCs w:val="22"/>
        </w:rPr>
        <w:t>*wpisać odpowiednią część zamówienia</w:t>
      </w:r>
    </w:p>
    <w:p w14:paraId="3169F9F9" w14:textId="77777777" w:rsidR="006B0959" w:rsidRPr="005779C0" w:rsidRDefault="006B0959" w:rsidP="00957AFE">
      <w:pPr>
        <w:pStyle w:val="Tekstpodstawowy"/>
        <w:rPr>
          <w:rFonts w:ascii="Calibri Light" w:hAnsi="Calibri Light" w:cs="Calibri Light"/>
          <w:b w:val="0"/>
          <w:bCs/>
          <w:iCs/>
          <w:sz w:val="22"/>
          <w:szCs w:val="22"/>
        </w:rPr>
      </w:pPr>
    </w:p>
    <w:p w14:paraId="1A5D5927" w14:textId="7958C2D8" w:rsidR="00DA6B74" w:rsidRPr="005779C0" w:rsidRDefault="00DA6B74" w:rsidP="00641158">
      <w:pPr>
        <w:rPr>
          <w:rFonts w:ascii="Calibri Light" w:hAnsi="Calibri Light" w:cs="Calibri Light"/>
          <w:b/>
          <w:bCs/>
          <w:iCs/>
          <w:sz w:val="22"/>
          <w:szCs w:val="22"/>
        </w:rPr>
      </w:pPr>
    </w:p>
    <w:p w14:paraId="5D37C3B1" w14:textId="69DDA08E" w:rsidR="003336F8" w:rsidRPr="005779C0" w:rsidRDefault="003336F8" w:rsidP="00641158">
      <w:pPr>
        <w:rPr>
          <w:rFonts w:ascii="Calibri Light" w:hAnsi="Calibri Light" w:cs="Calibri Light"/>
          <w:b/>
          <w:bCs/>
          <w:iCs/>
          <w:sz w:val="22"/>
          <w:szCs w:val="22"/>
        </w:rPr>
      </w:pPr>
    </w:p>
    <w:p w14:paraId="76655D98" w14:textId="7E25FD93" w:rsidR="003336F8" w:rsidRPr="005779C0" w:rsidRDefault="003336F8" w:rsidP="00641158">
      <w:pPr>
        <w:rPr>
          <w:rFonts w:ascii="Calibri Light" w:hAnsi="Calibri Light" w:cs="Calibri Light"/>
          <w:b/>
          <w:bCs/>
          <w:iCs/>
          <w:sz w:val="22"/>
          <w:szCs w:val="22"/>
        </w:rPr>
      </w:pPr>
    </w:p>
    <w:p w14:paraId="2343485A" w14:textId="3023D859" w:rsidR="00475105" w:rsidRPr="005779C0" w:rsidRDefault="00022A02" w:rsidP="00212381">
      <w:pPr>
        <w:jc w:val="right"/>
        <w:rPr>
          <w:rFonts w:ascii="Calibri Light" w:hAnsi="Calibri Light" w:cs="Calibri Light"/>
          <w:sz w:val="22"/>
          <w:szCs w:val="22"/>
        </w:rPr>
      </w:pPr>
      <w:r w:rsidRPr="005779C0">
        <w:rPr>
          <w:rFonts w:ascii="Calibri Light" w:hAnsi="Calibri Light" w:cs="Calibri Light"/>
          <w:sz w:val="22"/>
          <w:szCs w:val="22"/>
        </w:rPr>
        <w:lastRenderedPageBreak/>
        <w:t xml:space="preserve">Załącznik nr </w:t>
      </w:r>
      <w:r w:rsidR="003B0854" w:rsidRPr="005779C0">
        <w:rPr>
          <w:rFonts w:ascii="Calibri Light" w:hAnsi="Calibri Light" w:cs="Calibri Light"/>
          <w:sz w:val="22"/>
          <w:szCs w:val="22"/>
        </w:rPr>
        <w:t>4</w:t>
      </w:r>
      <w:r w:rsidR="00494B04" w:rsidRPr="005779C0">
        <w:rPr>
          <w:rFonts w:ascii="Calibri Light" w:hAnsi="Calibri Light" w:cs="Calibri Light"/>
          <w:sz w:val="22"/>
          <w:szCs w:val="22"/>
        </w:rPr>
        <w:t xml:space="preserve"> do umowy nr </w:t>
      </w:r>
      <w:r w:rsidR="00B410DF" w:rsidRPr="005779C0">
        <w:rPr>
          <w:rFonts w:ascii="Calibri Light" w:hAnsi="Calibri Light" w:cs="Calibri Light"/>
          <w:sz w:val="22"/>
          <w:szCs w:val="22"/>
        </w:rPr>
        <w:t>DIN-I</w:t>
      </w:r>
      <w:r w:rsidR="001E4C8B" w:rsidRPr="005779C0">
        <w:rPr>
          <w:rFonts w:ascii="Calibri Light" w:hAnsi="Calibri Light" w:cs="Calibri Light"/>
          <w:sz w:val="22"/>
          <w:szCs w:val="22"/>
        </w:rPr>
        <w:t>I</w:t>
      </w:r>
      <w:r w:rsidR="00B410DF" w:rsidRPr="005779C0">
        <w:rPr>
          <w:rFonts w:ascii="Calibri Light" w:hAnsi="Calibri Light" w:cs="Calibri Light"/>
          <w:sz w:val="22"/>
          <w:szCs w:val="22"/>
        </w:rPr>
        <w:t>.</w:t>
      </w:r>
      <w:r w:rsidR="0066091F" w:rsidRPr="005779C0">
        <w:rPr>
          <w:rFonts w:ascii="Calibri Light" w:hAnsi="Calibri Light" w:cs="Calibri Light"/>
          <w:sz w:val="22"/>
          <w:szCs w:val="22"/>
        </w:rPr>
        <w:t>272.....202</w:t>
      </w:r>
      <w:r w:rsidR="00CB7A5F" w:rsidRPr="005779C0">
        <w:rPr>
          <w:rFonts w:ascii="Calibri Light" w:hAnsi="Calibri Light" w:cs="Calibri Light"/>
          <w:sz w:val="22"/>
          <w:szCs w:val="22"/>
        </w:rPr>
        <w:t>6</w:t>
      </w:r>
    </w:p>
    <w:tbl>
      <w:tblPr>
        <w:tblW w:w="5789" w:type="pct"/>
        <w:tblLayout w:type="fixed"/>
        <w:tblCellMar>
          <w:left w:w="70" w:type="dxa"/>
          <w:right w:w="70" w:type="dxa"/>
        </w:tblCellMar>
        <w:tblLook w:val="04A0" w:firstRow="1" w:lastRow="0" w:firstColumn="1" w:lastColumn="0" w:noHBand="0" w:noVBand="1"/>
      </w:tblPr>
      <w:tblGrid>
        <w:gridCol w:w="2836"/>
        <w:gridCol w:w="554"/>
        <w:gridCol w:w="1087"/>
        <w:gridCol w:w="161"/>
        <w:gridCol w:w="1221"/>
        <w:gridCol w:w="217"/>
        <w:gridCol w:w="286"/>
        <w:gridCol w:w="11"/>
        <w:gridCol w:w="1201"/>
        <w:gridCol w:w="1861"/>
        <w:gridCol w:w="103"/>
        <w:gridCol w:w="58"/>
        <w:gridCol w:w="321"/>
        <w:gridCol w:w="154"/>
        <w:gridCol w:w="538"/>
        <w:gridCol w:w="299"/>
        <w:gridCol w:w="252"/>
      </w:tblGrid>
      <w:tr w:rsidR="00061002" w:rsidRPr="005779C0" w14:paraId="60867EF0" w14:textId="1E53F15F" w:rsidTr="00061002">
        <w:trPr>
          <w:gridAfter w:val="3"/>
          <w:wAfter w:w="489" w:type="pct"/>
          <w:trHeight w:val="600"/>
        </w:trPr>
        <w:tc>
          <w:tcPr>
            <w:tcW w:w="4511" w:type="pct"/>
            <w:gridSpan w:val="14"/>
            <w:tcBorders>
              <w:top w:val="nil"/>
              <w:left w:val="nil"/>
              <w:bottom w:val="nil"/>
              <w:right w:val="nil"/>
            </w:tcBorders>
            <w:shd w:val="clear" w:color="auto" w:fill="auto"/>
            <w:noWrap/>
            <w:hideMark/>
          </w:tcPr>
          <w:p w14:paraId="673B782A" w14:textId="77777777" w:rsidR="00061002" w:rsidRPr="005779C0" w:rsidRDefault="00061002" w:rsidP="00212381">
            <w:pPr>
              <w:pStyle w:val="Akapitzlist"/>
              <w:ind w:left="0"/>
              <w:rPr>
                <w:rFonts w:ascii="Calibri Light" w:hAnsi="Calibri Light" w:cs="Calibri Light"/>
                <w:sz w:val="22"/>
                <w:szCs w:val="22"/>
              </w:rPr>
            </w:pPr>
          </w:p>
          <w:p w14:paraId="6F7DCA6E" w14:textId="6EB7021D" w:rsidR="00061002" w:rsidRPr="005779C0" w:rsidRDefault="00061002" w:rsidP="00212381">
            <w:pPr>
              <w:pStyle w:val="Akapitzlist"/>
              <w:ind w:left="0"/>
              <w:rPr>
                <w:rFonts w:ascii="Calibri Light" w:hAnsi="Calibri Light" w:cs="Calibri Light"/>
                <w:b/>
              </w:rPr>
            </w:pPr>
            <w:r w:rsidRPr="005779C0">
              <w:rPr>
                <w:rFonts w:ascii="Calibri Light" w:hAnsi="Calibri Light" w:cs="Calibri Light"/>
                <w:sz w:val="22"/>
                <w:szCs w:val="22"/>
              </w:rPr>
              <w:t>Obiekt:</w:t>
            </w:r>
            <w:r w:rsidRPr="005779C0">
              <w:rPr>
                <w:rFonts w:ascii="Calibri Light" w:hAnsi="Calibri Light" w:cs="Calibri Light"/>
                <w:b/>
              </w:rPr>
              <w:t xml:space="preserve"> </w:t>
            </w:r>
          </w:p>
          <w:p w14:paraId="200A70E6" w14:textId="77777777" w:rsidR="00061002" w:rsidRPr="005779C0" w:rsidRDefault="00061002" w:rsidP="000013C4">
            <w:pPr>
              <w:pStyle w:val="Nagwek10"/>
              <w:numPr>
                <w:ilvl w:val="0"/>
                <w:numId w:val="0"/>
              </w:numPr>
              <w:spacing w:after="120"/>
              <w:jc w:val="both"/>
              <w:rPr>
                <w:rFonts w:eastAsia="Calibri" w:cs="Calibri Light"/>
              </w:rPr>
            </w:pPr>
            <w:r w:rsidRPr="005779C0">
              <w:rPr>
                <w:rFonts w:eastAsia="Calibri" w:cs="Calibri Light"/>
              </w:rPr>
              <w:t>Opracowanie dokumentacji projektowej i montaż żagli przeciwsłonecznych na terenie:</w:t>
            </w:r>
          </w:p>
          <w:p w14:paraId="57DD2B2B" w14:textId="57758110" w:rsidR="00061002" w:rsidRPr="005779C0" w:rsidRDefault="00061002" w:rsidP="000013C4">
            <w:pPr>
              <w:pStyle w:val="Styl1"/>
              <w:numPr>
                <w:ilvl w:val="0"/>
                <w:numId w:val="0"/>
              </w:numPr>
            </w:pPr>
            <w:r w:rsidRPr="005779C0">
              <w:rPr>
                <w:rFonts w:asciiTheme="majorHAnsi" w:eastAsia="Calibri" w:hAnsiTheme="majorHAnsi" w:cstheme="majorHAnsi"/>
                <w:szCs w:val="22"/>
              </w:rPr>
              <w:t>……………………………………………………………………………………………………………………… - część …… zamówienia*</w:t>
            </w:r>
          </w:p>
          <w:p w14:paraId="1208392F" w14:textId="7C58D9A5" w:rsidR="00061002" w:rsidRPr="005779C0" w:rsidRDefault="00061002" w:rsidP="00365360">
            <w:pPr>
              <w:pStyle w:val="Akapitzlist"/>
              <w:jc w:val="center"/>
              <w:rPr>
                <w:rFonts w:ascii="Calibri Light" w:hAnsi="Calibri Light" w:cs="Calibri Light"/>
                <w:b/>
                <w:i/>
                <w:sz w:val="22"/>
                <w:szCs w:val="22"/>
              </w:rPr>
            </w:pPr>
          </w:p>
        </w:tc>
      </w:tr>
      <w:tr w:rsidR="00061002" w:rsidRPr="005779C0" w14:paraId="119A442D" w14:textId="0C89D93B" w:rsidTr="00061002">
        <w:trPr>
          <w:gridAfter w:val="4"/>
          <w:wAfter w:w="557" w:type="pct"/>
          <w:trHeight w:val="300"/>
        </w:trPr>
        <w:tc>
          <w:tcPr>
            <w:tcW w:w="2625" w:type="pct"/>
            <w:gridSpan w:val="5"/>
            <w:tcBorders>
              <w:top w:val="nil"/>
              <w:left w:val="nil"/>
              <w:bottom w:val="nil"/>
              <w:right w:val="nil"/>
            </w:tcBorders>
            <w:shd w:val="clear" w:color="auto" w:fill="auto"/>
            <w:vAlign w:val="center"/>
            <w:hideMark/>
          </w:tcPr>
          <w:p w14:paraId="22C0A63D" w14:textId="77777777" w:rsidR="00061002" w:rsidRPr="005779C0" w:rsidRDefault="00061002" w:rsidP="00212381">
            <w:pPr>
              <w:rPr>
                <w:rFonts w:ascii="Calibri Light" w:hAnsi="Calibri Light" w:cs="Calibri Light"/>
                <w:sz w:val="22"/>
                <w:szCs w:val="22"/>
              </w:rPr>
            </w:pPr>
            <w:r w:rsidRPr="005779C0">
              <w:rPr>
                <w:rFonts w:ascii="Calibri Light" w:hAnsi="Calibri Light" w:cs="Calibri Light"/>
                <w:sz w:val="22"/>
                <w:szCs w:val="22"/>
              </w:rPr>
              <w:t>Inspektor nadzoru inwestorskiego branży ……………………..</w:t>
            </w:r>
          </w:p>
        </w:tc>
        <w:tc>
          <w:tcPr>
            <w:tcW w:w="1818" w:type="pct"/>
            <w:gridSpan w:val="8"/>
            <w:tcBorders>
              <w:top w:val="nil"/>
              <w:left w:val="nil"/>
              <w:bottom w:val="nil"/>
              <w:right w:val="nil"/>
            </w:tcBorders>
            <w:shd w:val="clear" w:color="auto" w:fill="auto"/>
            <w:noWrap/>
            <w:vAlign w:val="center"/>
            <w:hideMark/>
          </w:tcPr>
          <w:p w14:paraId="53B63EF6" w14:textId="77777777" w:rsidR="00061002" w:rsidRPr="005779C0" w:rsidRDefault="00061002" w:rsidP="00212381">
            <w:pPr>
              <w:rPr>
                <w:rFonts w:ascii="Calibri Light" w:hAnsi="Calibri Light" w:cs="Calibri Light"/>
                <w:sz w:val="22"/>
                <w:szCs w:val="22"/>
              </w:rPr>
            </w:pPr>
            <w:r w:rsidRPr="005779C0">
              <w:rPr>
                <w:rFonts w:ascii="Calibri Light" w:hAnsi="Calibri Light" w:cs="Calibri Light"/>
                <w:sz w:val="22"/>
                <w:szCs w:val="22"/>
              </w:rPr>
              <w:t>………………………………………………</w:t>
            </w:r>
          </w:p>
        </w:tc>
      </w:tr>
      <w:tr w:rsidR="00061002" w:rsidRPr="005779C0" w14:paraId="4F69F87E" w14:textId="294E1B0D" w:rsidTr="00061002">
        <w:trPr>
          <w:gridAfter w:val="4"/>
          <w:wAfter w:w="557" w:type="pct"/>
          <w:trHeight w:val="300"/>
        </w:trPr>
        <w:tc>
          <w:tcPr>
            <w:tcW w:w="2625" w:type="pct"/>
            <w:gridSpan w:val="5"/>
            <w:tcBorders>
              <w:top w:val="nil"/>
              <w:left w:val="nil"/>
              <w:bottom w:val="nil"/>
              <w:right w:val="nil"/>
            </w:tcBorders>
            <w:shd w:val="clear" w:color="auto" w:fill="auto"/>
            <w:noWrap/>
            <w:vAlign w:val="center"/>
            <w:hideMark/>
          </w:tcPr>
          <w:p w14:paraId="66363FE5" w14:textId="77777777" w:rsidR="00061002" w:rsidRPr="005779C0" w:rsidRDefault="00061002" w:rsidP="00212381">
            <w:pPr>
              <w:rPr>
                <w:rFonts w:ascii="Calibri Light" w:hAnsi="Calibri Light" w:cs="Calibri Light"/>
                <w:sz w:val="22"/>
                <w:szCs w:val="22"/>
              </w:rPr>
            </w:pPr>
            <w:r w:rsidRPr="005779C0">
              <w:rPr>
                <w:rFonts w:ascii="Calibri Light" w:hAnsi="Calibri Light" w:cs="Calibri Light"/>
                <w:sz w:val="22"/>
                <w:szCs w:val="22"/>
              </w:rPr>
              <w:t>Kierownik Budowy:</w:t>
            </w:r>
          </w:p>
        </w:tc>
        <w:tc>
          <w:tcPr>
            <w:tcW w:w="1818" w:type="pct"/>
            <w:gridSpan w:val="8"/>
            <w:tcBorders>
              <w:top w:val="nil"/>
              <w:left w:val="nil"/>
              <w:bottom w:val="nil"/>
              <w:right w:val="nil"/>
            </w:tcBorders>
            <w:shd w:val="clear" w:color="auto" w:fill="auto"/>
            <w:noWrap/>
            <w:vAlign w:val="center"/>
            <w:hideMark/>
          </w:tcPr>
          <w:p w14:paraId="4A3E3452" w14:textId="77777777" w:rsidR="00061002" w:rsidRPr="005779C0" w:rsidRDefault="00061002" w:rsidP="00212381">
            <w:pPr>
              <w:rPr>
                <w:rFonts w:ascii="Calibri Light" w:hAnsi="Calibri Light" w:cs="Calibri Light"/>
                <w:sz w:val="22"/>
                <w:szCs w:val="22"/>
              </w:rPr>
            </w:pPr>
            <w:r w:rsidRPr="005779C0">
              <w:rPr>
                <w:rFonts w:ascii="Calibri Light" w:hAnsi="Calibri Light" w:cs="Calibri Light"/>
                <w:sz w:val="22"/>
                <w:szCs w:val="22"/>
              </w:rPr>
              <w:t>………………………………………………</w:t>
            </w:r>
          </w:p>
        </w:tc>
      </w:tr>
      <w:tr w:rsidR="00061002" w:rsidRPr="005779C0" w14:paraId="37A8D7A4" w14:textId="5BD979D7" w:rsidTr="00061002">
        <w:trPr>
          <w:gridAfter w:val="7"/>
          <w:wAfter w:w="774" w:type="pct"/>
          <w:trHeight w:val="300"/>
        </w:trPr>
        <w:tc>
          <w:tcPr>
            <w:tcW w:w="1271" w:type="pct"/>
            <w:tcBorders>
              <w:top w:val="nil"/>
              <w:left w:val="nil"/>
              <w:bottom w:val="nil"/>
              <w:right w:val="nil"/>
            </w:tcBorders>
            <w:shd w:val="clear" w:color="auto" w:fill="auto"/>
            <w:noWrap/>
            <w:vAlign w:val="center"/>
            <w:hideMark/>
          </w:tcPr>
          <w:p w14:paraId="2F6ED749" w14:textId="77777777" w:rsidR="00061002" w:rsidRPr="005779C0" w:rsidRDefault="00061002" w:rsidP="00212381">
            <w:pPr>
              <w:rPr>
                <w:rFonts w:ascii="Calibri Light" w:hAnsi="Calibri Light" w:cs="Calibri Light"/>
                <w:sz w:val="22"/>
                <w:szCs w:val="22"/>
              </w:rPr>
            </w:pPr>
          </w:p>
        </w:tc>
        <w:tc>
          <w:tcPr>
            <w:tcW w:w="735" w:type="pct"/>
            <w:gridSpan w:val="2"/>
            <w:tcBorders>
              <w:top w:val="nil"/>
              <w:left w:val="nil"/>
              <w:bottom w:val="nil"/>
              <w:right w:val="nil"/>
            </w:tcBorders>
            <w:shd w:val="clear" w:color="auto" w:fill="auto"/>
            <w:noWrap/>
            <w:vAlign w:val="center"/>
            <w:hideMark/>
          </w:tcPr>
          <w:p w14:paraId="4A45D95F" w14:textId="77777777" w:rsidR="00061002" w:rsidRPr="005779C0" w:rsidRDefault="00061002" w:rsidP="00212381">
            <w:pPr>
              <w:rPr>
                <w:rFonts w:ascii="Calibri Light" w:hAnsi="Calibri Light" w:cs="Calibri Light"/>
                <w:sz w:val="22"/>
                <w:szCs w:val="22"/>
              </w:rPr>
            </w:pPr>
          </w:p>
        </w:tc>
        <w:tc>
          <w:tcPr>
            <w:tcW w:w="716" w:type="pct"/>
            <w:gridSpan w:val="3"/>
            <w:tcBorders>
              <w:top w:val="nil"/>
              <w:left w:val="nil"/>
              <w:bottom w:val="nil"/>
              <w:right w:val="nil"/>
            </w:tcBorders>
            <w:shd w:val="clear" w:color="auto" w:fill="auto"/>
            <w:noWrap/>
            <w:vAlign w:val="center"/>
            <w:hideMark/>
          </w:tcPr>
          <w:p w14:paraId="74B0E0C8" w14:textId="77777777" w:rsidR="00061002" w:rsidRPr="005779C0" w:rsidRDefault="00061002" w:rsidP="00212381">
            <w:pPr>
              <w:rPr>
                <w:rFonts w:ascii="Calibri Light" w:hAnsi="Calibri Light" w:cs="Calibri Light"/>
                <w:sz w:val="22"/>
                <w:szCs w:val="22"/>
              </w:rPr>
            </w:pPr>
          </w:p>
        </w:tc>
        <w:tc>
          <w:tcPr>
            <w:tcW w:w="670" w:type="pct"/>
            <w:gridSpan w:val="3"/>
            <w:tcBorders>
              <w:top w:val="nil"/>
              <w:left w:val="nil"/>
              <w:bottom w:val="nil"/>
              <w:right w:val="nil"/>
            </w:tcBorders>
            <w:shd w:val="clear" w:color="auto" w:fill="auto"/>
            <w:noWrap/>
            <w:vAlign w:val="center"/>
            <w:hideMark/>
          </w:tcPr>
          <w:p w14:paraId="40AC5F9A" w14:textId="77777777" w:rsidR="00061002" w:rsidRPr="005779C0" w:rsidRDefault="00061002" w:rsidP="00212381">
            <w:pPr>
              <w:rPr>
                <w:rFonts w:ascii="Calibri Light" w:hAnsi="Calibri Light" w:cs="Calibri Light"/>
                <w:sz w:val="22"/>
                <w:szCs w:val="22"/>
              </w:rPr>
            </w:pPr>
          </w:p>
        </w:tc>
        <w:tc>
          <w:tcPr>
            <w:tcW w:w="834" w:type="pct"/>
            <w:tcBorders>
              <w:top w:val="nil"/>
              <w:left w:val="nil"/>
              <w:bottom w:val="nil"/>
              <w:right w:val="nil"/>
            </w:tcBorders>
            <w:shd w:val="clear" w:color="auto" w:fill="auto"/>
            <w:noWrap/>
            <w:vAlign w:val="center"/>
            <w:hideMark/>
          </w:tcPr>
          <w:p w14:paraId="2FDC7608" w14:textId="77777777" w:rsidR="00061002" w:rsidRPr="005779C0" w:rsidRDefault="00061002" w:rsidP="00212381">
            <w:pPr>
              <w:rPr>
                <w:rFonts w:ascii="Calibri Light" w:hAnsi="Calibri Light" w:cs="Calibri Light"/>
                <w:sz w:val="22"/>
                <w:szCs w:val="22"/>
              </w:rPr>
            </w:pPr>
          </w:p>
        </w:tc>
      </w:tr>
      <w:tr w:rsidR="00061002" w:rsidRPr="005779C0" w14:paraId="462165B8" w14:textId="21A37BA0" w:rsidTr="00061002">
        <w:trPr>
          <w:gridAfter w:val="3"/>
          <w:wAfter w:w="489" w:type="pct"/>
          <w:trHeight w:val="375"/>
        </w:trPr>
        <w:tc>
          <w:tcPr>
            <w:tcW w:w="4511" w:type="pct"/>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57409" w14:textId="77777777" w:rsidR="00061002" w:rsidRPr="005779C0" w:rsidRDefault="00061002" w:rsidP="00212381">
            <w:pPr>
              <w:jc w:val="center"/>
              <w:rPr>
                <w:rFonts w:ascii="Calibri Light" w:hAnsi="Calibri Light" w:cs="Calibri Light"/>
                <w:b/>
                <w:bCs/>
                <w:sz w:val="22"/>
                <w:szCs w:val="22"/>
              </w:rPr>
            </w:pPr>
            <w:r w:rsidRPr="005779C0">
              <w:rPr>
                <w:rFonts w:ascii="Calibri Light" w:hAnsi="Calibri Light" w:cs="Calibri Light"/>
                <w:b/>
                <w:bCs/>
                <w:sz w:val="22"/>
                <w:szCs w:val="22"/>
              </w:rPr>
              <w:t>KARTA ZATWIERDZENIA MATERIAŁÓW I URZĄDZEŃ DO WBUDOWANIA - WZÓR</w:t>
            </w:r>
          </w:p>
        </w:tc>
      </w:tr>
      <w:tr w:rsidR="00061002" w:rsidRPr="005779C0" w14:paraId="6E35A819" w14:textId="4DE13CFB" w:rsidTr="00061002">
        <w:trPr>
          <w:gridAfter w:val="7"/>
          <w:wAfter w:w="774" w:type="pct"/>
          <w:trHeight w:val="300"/>
        </w:trPr>
        <w:tc>
          <w:tcPr>
            <w:tcW w:w="1271" w:type="pct"/>
            <w:tcBorders>
              <w:top w:val="nil"/>
              <w:left w:val="nil"/>
              <w:bottom w:val="nil"/>
              <w:right w:val="nil"/>
            </w:tcBorders>
            <w:shd w:val="clear" w:color="auto" w:fill="auto"/>
            <w:noWrap/>
            <w:vAlign w:val="center"/>
            <w:hideMark/>
          </w:tcPr>
          <w:p w14:paraId="0A4825A1" w14:textId="77777777" w:rsidR="00061002" w:rsidRPr="005779C0" w:rsidRDefault="00061002" w:rsidP="00212381">
            <w:pPr>
              <w:rPr>
                <w:rFonts w:ascii="Calibri Light" w:hAnsi="Calibri Light" w:cs="Calibri Light"/>
                <w:sz w:val="22"/>
                <w:szCs w:val="22"/>
              </w:rPr>
            </w:pPr>
          </w:p>
        </w:tc>
        <w:tc>
          <w:tcPr>
            <w:tcW w:w="735" w:type="pct"/>
            <w:gridSpan w:val="2"/>
            <w:tcBorders>
              <w:top w:val="nil"/>
              <w:left w:val="nil"/>
              <w:bottom w:val="nil"/>
              <w:right w:val="nil"/>
            </w:tcBorders>
            <w:shd w:val="clear" w:color="auto" w:fill="auto"/>
            <w:noWrap/>
            <w:vAlign w:val="center"/>
            <w:hideMark/>
          </w:tcPr>
          <w:p w14:paraId="0CD8468A" w14:textId="77777777" w:rsidR="00061002" w:rsidRPr="005779C0" w:rsidRDefault="00061002" w:rsidP="00212381">
            <w:pPr>
              <w:rPr>
                <w:rFonts w:ascii="Calibri Light" w:hAnsi="Calibri Light" w:cs="Calibri Light"/>
                <w:sz w:val="22"/>
                <w:szCs w:val="22"/>
              </w:rPr>
            </w:pPr>
          </w:p>
        </w:tc>
        <w:tc>
          <w:tcPr>
            <w:tcW w:w="72" w:type="pct"/>
            <w:tcBorders>
              <w:top w:val="nil"/>
              <w:left w:val="nil"/>
              <w:bottom w:val="nil"/>
              <w:right w:val="nil"/>
            </w:tcBorders>
            <w:shd w:val="clear" w:color="auto" w:fill="auto"/>
            <w:noWrap/>
            <w:vAlign w:val="center"/>
            <w:hideMark/>
          </w:tcPr>
          <w:p w14:paraId="6016E6AF" w14:textId="77777777" w:rsidR="00061002" w:rsidRPr="005779C0" w:rsidRDefault="00061002" w:rsidP="00212381">
            <w:pPr>
              <w:rPr>
                <w:rFonts w:ascii="Calibri Light" w:hAnsi="Calibri Light" w:cs="Calibri Light"/>
                <w:sz w:val="22"/>
                <w:szCs w:val="22"/>
              </w:rPr>
            </w:pPr>
          </w:p>
        </w:tc>
        <w:tc>
          <w:tcPr>
            <w:tcW w:w="1315" w:type="pct"/>
            <w:gridSpan w:val="5"/>
            <w:tcBorders>
              <w:top w:val="nil"/>
              <w:left w:val="nil"/>
              <w:bottom w:val="nil"/>
              <w:right w:val="nil"/>
            </w:tcBorders>
            <w:shd w:val="clear" w:color="auto" w:fill="auto"/>
            <w:noWrap/>
            <w:vAlign w:val="center"/>
            <w:hideMark/>
          </w:tcPr>
          <w:p w14:paraId="699CBD82" w14:textId="77777777" w:rsidR="00061002" w:rsidRPr="005779C0" w:rsidRDefault="00061002" w:rsidP="00212381">
            <w:pPr>
              <w:rPr>
                <w:rFonts w:ascii="Calibri Light" w:hAnsi="Calibri Light" w:cs="Calibri Light"/>
                <w:sz w:val="22"/>
                <w:szCs w:val="22"/>
              </w:rPr>
            </w:pPr>
          </w:p>
        </w:tc>
        <w:tc>
          <w:tcPr>
            <w:tcW w:w="834" w:type="pct"/>
            <w:tcBorders>
              <w:top w:val="nil"/>
              <w:left w:val="nil"/>
              <w:bottom w:val="nil"/>
              <w:right w:val="nil"/>
            </w:tcBorders>
            <w:shd w:val="clear" w:color="auto" w:fill="auto"/>
            <w:noWrap/>
            <w:vAlign w:val="center"/>
            <w:hideMark/>
          </w:tcPr>
          <w:p w14:paraId="3D1F20AF" w14:textId="77777777" w:rsidR="00061002" w:rsidRPr="005779C0" w:rsidRDefault="00061002" w:rsidP="00212381">
            <w:pPr>
              <w:rPr>
                <w:rFonts w:ascii="Calibri Light" w:hAnsi="Calibri Light" w:cs="Calibri Light"/>
                <w:sz w:val="22"/>
                <w:szCs w:val="22"/>
              </w:rPr>
            </w:pPr>
          </w:p>
        </w:tc>
      </w:tr>
      <w:tr w:rsidR="00061002" w:rsidRPr="005779C0" w14:paraId="4D02CF69" w14:textId="2EBADD23" w:rsidTr="00061002">
        <w:trPr>
          <w:gridAfter w:val="3"/>
          <w:wAfter w:w="489" w:type="pct"/>
          <w:trHeight w:val="495"/>
        </w:trPr>
        <w:tc>
          <w:tcPr>
            <w:tcW w:w="1519"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7EAEB6" w14:textId="77777777" w:rsidR="00061002" w:rsidRPr="005779C0" w:rsidRDefault="00061002" w:rsidP="00212381">
            <w:pPr>
              <w:rPr>
                <w:rFonts w:ascii="Calibri Light" w:hAnsi="Calibri Light" w:cs="Calibri Light"/>
                <w:b/>
                <w:bCs/>
                <w:sz w:val="22"/>
                <w:szCs w:val="22"/>
              </w:rPr>
            </w:pPr>
            <w:r w:rsidRPr="005779C0">
              <w:rPr>
                <w:rFonts w:ascii="Calibri Light" w:hAnsi="Calibri Light" w:cs="Calibri Light"/>
                <w:b/>
                <w:bCs/>
                <w:sz w:val="22"/>
                <w:szCs w:val="22"/>
              </w:rPr>
              <w:t>Branża: ………………………………..</w:t>
            </w:r>
          </w:p>
        </w:tc>
        <w:tc>
          <w:tcPr>
            <w:tcW w:w="1336" w:type="pct"/>
            <w:gridSpan w:val="6"/>
            <w:tcBorders>
              <w:top w:val="single" w:sz="4" w:space="0" w:color="auto"/>
              <w:left w:val="nil"/>
              <w:bottom w:val="single" w:sz="4" w:space="0" w:color="auto"/>
              <w:right w:val="nil"/>
            </w:tcBorders>
            <w:shd w:val="clear" w:color="auto" w:fill="auto"/>
            <w:noWrap/>
            <w:vAlign w:val="center"/>
            <w:hideMark/>
          </w:tcPr>
          <w:p w14:paraId="660137AF" w14:textId="77777777" w:rsidR="00061002" w:rsidRPr="005779C0" w:rsidRDefault="00061002" w:rsidP="00212381">
            <w:pPr>
              <w:rPr>
                <w:rFonts w:ascii="Calibri Light" w:hAnsi="Calibri Light" w:cs="Calibri Light"/>
                <w:b/>
                <w:bCs/>
                <w:sz w:val="22"/>
                <w:szCs w:val="22"/>
              </w:rPr>
            </w:pPr>
            <w:r w:rsidRPr="005779C0">
              <w:rPr>
                <w:rFonts w:ascii="Calibri Light" w:hAnsi="Calibri Light" w:cs="Calibri Light"/>
                <w:b/>
                <w:bCs/>
                <w:sz w:val="22"/>
                <w:szCs w:val="22"/>
              </w:rPr>
              <w:t>Data zgłoszenia: ………………</w:t>
            </w:r>
          </w:p>
        </w:tc>
        <w:tc>
          <w:tcPr>
            <w:tcW w:w="1656"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21DEC" w14:textId="1BDD3760" w:rsidR="00061002" w:rsidRPr="005779C0" w:rsidRDefault="00061002" w:rsidP="00212381">
            <w:pPr>
              <w:rPr>
                <w:rFonts w:ascii="Calibri Light" w:hAnsi="Calibri Light" w:cs="Calibri Light"/>
                <w:b/>
                <w:bCs/>
                <w:sz w:val="22"/>
                <w:szCs w:val="22"/>
              </w:rPr>
            </w:pPr>
            <w:r w:rsidRPr="005779C0">
              <w:rPr>
                <w:rFonts w:ascii="Calibri Light" w:hAnsi="Calibri Light" w:cs="Calibri Light"/>
                <w:b/>
                <w:bCs/>
                <w:sz w:val="22"/>
                <w:szCs w:val="22"/>
              </w:rPr>
              <w:t>Liczba i wykaz załączników: ……..</w:t>
            </w:r>
          </w:p>
        </w:tc>
      </w:tr>
      <w:tr w:rsidR="00061002" w:rsidRPr="005779C0" w14:paraId="5F581EA4" w14:textId="24F52680" w:rsidTr="00061002">
        <w:trPr>
          <w:gridAfter w:val="3"/>
          <w:wAfter w:w="489" w:type="pct"/>
          <w:trHeight w:val="600"/>
        </w:trPr>
        <w:tc>
          <w:tcPr>
            <w:tcW w:w="1519" w:type="pct"/>
            <w:gridSpan w:val="2"/>
            <w:tcBorders>
              <w:top w:val="single" w:sz="4" w:space="0" w:color="auto"/>
              <w:left w:val="single" w:sz="4" w:space="0" w:color="auto"/>
              <w:bottom w:val="single" w:sz="4" w:space="0" w:color="auto"/>
              <w:right w:val="single" w:sz="4" w:space="0" w:color="auto"/>
            </w:tcBorders>
            <w:shd w:val="clear" w:color="000000" w:fill="FFFFFF" w:themeFill="background1"/>
            <w:noWrap/>
            <w:vAlign w:val="center"/>
            <w:hideMark/>
          </w:tcPr>
          <w:p w14:paraId="7FDBBF77" w14:textId="77777777" w:rsidR="00061002" w:rsidRPr="005779C0" w:rsidRDefault="00061002" w:rsidP="00212381">
            <w:pPr>
              <w:rPr>
                <w:rFonts w:ascii="Calibri Light" w:hAnsi="Calibri Light" w:cs="Calibri Light"/>
                <w:sz w:val="22"/>
                <w:szCs w:val="22"/>
              </w:rPr>
            </w:pPr>
            <w:r w:rsidRPr="005779C0">
              <w:rPr>
                <w:rFonts w:ascii="Calibri Light" w:hAnsi="Calibri Light" w:cs="Calibri Light"/>
                <w:sz w:val="22"/>
                <w:szCs w:val="22"/>
              </w:rPr>
              <w:t>Nr pozycji kosztorysowej:</w:t>
            </w:r>
          </w:p>
        </w:tc>
        <w:tc>
          <w:tcPr>
            <w:tcW w:w="1331" w:type="pct"/>
            <w:gridSpan w:val="5"/>
            <w:tcBorders>
              <w:top w:val="single" w:sz="4" w:space="0" w:color="auto"/>
              <w:left w:val="nil"/>
              <w:bottom w:val="single" w:sz="4" w:space="0" w:color="auto"/>
              <w:right w:val="single" w:sz="4" w:space="0" w:color="auto"/>
            </w:tcBorders>
            <w:shd w:val="clear" w:color="000000" w:fill="FFFFFF" w:themeFill="background1"/>
            <w:noWrap/>
            <w:vAlign w:val="center"/>
            <w:hideMark/>
          </w:tcPr>
          <w:p w14:paraId="2C4D2DA5" w14:textId="056D90B0" w:rsidR="00061002" w:rsidRPr="005779C0" w:rsidRDefault="00061002" w:rsidP="00212381">
            <w:pPr>
              <w:rPr>
                <w:rFonts w:ascii="Calibri Light" w:hAnsi="Calibri Light" w:cs="Calibri Light"/>
                <w:sz w:val="22"/>
                <w:szCs w:val="22"/>
              </w:rPr>
            </w:pPr>
            <w:r w:rsidRPr="005779C0">
              <w:rPr>
                <w:rFonts w:ascii="Calibri Light" w:hAnsi="Calibri Light" w:cs="Calibri Light"/>
                <w:sz w:val="22"/>
                <w:szCs w:val="22"/>
              </w:rPr>
              <w:t>Opis materiału/urządzenia ze wskazaniem jego parametrów::</w:t>
            </w:r>
          </w:p>
        </w:tc>
        <w:tc>
          <w:tcPr>
            <w:tcW w:w="1662" w:type="pct"/>
            <w:gridSpan w:val="7"/>
            <w:tcBorders>
              <w:top w:val="single" w:sz="4" w:space="0" w:color="auto"/>
              <w:left w:val="nil"/>
              <w:bottom w:val="single" w:sz="4" w:space="0" w:color="auto"/>
              <w:right w:val="single" w:sz="4" w:space="0" w:color="000000"/>
            </w:tcBorders>
            <w:shd w:val="clear" w:color="000000" w:fill="FFFFFF" w:themeFill="background1"/>
            <w:vAlign w:val="center"/>
            <w:hideMark/>
          </w:tcPr>
          <w:p w14:paraId="27DCDEB2" w14:textId="4A482CB0" w:rsidR="00061002" w:rsidRPr="005779C0" w:rsidRDefault="00061002" w:rsidP="00212381">
            <w:pPr>
              <w:rPr>
                <w:rFonts w:ascii="Calibri Light" w:hAnsi="Calibri Light" w:cs="Calibri Light"/>
                <w:sz w:val="22"/>
                <w:szCs w:val="22"/>
              </w:rPr>
            </w:pPr>
            <w:r w:rsidRPr="005779C0">
              <w:rPr>
                <w:rFonts w:ascii="Calibri Light" w:hAnsi="Calibri Light" w:cs="Calibri Light"/>
                <w:sz w:val="22"/>
                <w:szCs w:val="22"/>
              </w:rPr>
              <w:t>Specyfikacja atestów, homologacje, certyfikatów, potwierdzenie zgodności wyrobu z normami, DTR, deklaracja właściwości użytkowych</w:t>
            </w:r>
          </w:p>
        </w:tc>
      </w:tr>
      <w:tr w:rsidR="00061002" w:rsidRPr="005779C0" w14:paraId="0F9CE7C1" w14:textId="0D0937BF" w:rsidTr="00061002">
        <w:trPr>
          <w:gridAfter w:val="3"/>
          <w:wAfter w:w="489" w:type="pct"/>
          <w:trHeight w:val="2190"/>
        </w:trPr>
        <w:tc>
          <w:tcPr>
            <w:tcW w:w="151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9C5A76" w14:textId="77777777" w:rsidR="00061002" w:rsidRPr="005779C0" w:rsidRDefault="00061002" w:rsidP="00212381">
            <w:pPr>
              <w:rPr>
                <w:rFonts w:ascii="Calibri Light" w:hAnsi="Calibri Light" w:cs="Calibri Light"/>
                <w:b/>
                <w:bCs/>
                <w:sz w:val="22"/>
                <w:szCs w:val="22"/>
              </w:rPr>
            </w:pPr>
            <w:r w:rsidRPr="005779C0">
              <w:rPr>
                <w:rFonts w:ascii="Calibri Light" w:hAnsi="Calibri Light" w:cs="Calibri Light"/>
                <w:b/>
                <w:bCs/>
                <w:sz w:val="22"/>
                <w:szCs w:val="22"/>
              </w:rPr>
              <w:t> </w:t>
            </w:r>
          </w:p>
        </w:tc>
        <w:tc>
          <w:tcPr>
            <w:tcW w:w="1331" w:type="pct"/>
            <w:gridSpan w:val="5"/>
            <w:tcBorders>
              <w:top w:val="single" w:sz="4" w:space="0" w:color="auto"/>
              <w:left w:val="nil"/>
              <w:bottom w:val="single" w:sz="4" w:space="0" w:color="auto"/>
              <w:right w:val="single" w:sz="4" w:space="0" w:color="auto"/>
            </w:tcBorders>
            <w:shd w:val="clear" w:color="auto" w:fill="auto"/>
            <w:hideMark/>
          </w:tcPr>
          <w:p w14:paraId="53473563" w14:textId="77777777" w:rsidR="00061002" w:rsidRPr="005779C0" w:rsidRDefault="00061002" w:rsidP="00212381">
            <w:pPr>
              <w:rPr>
                <w:rFonts w:ascii="Calibri Light" w:hAnsi="Calibri Light" w:cs="Calibri Light"/>
                <w:b/>
                <w:bCs/>
                <w:sz w:val="22"/>
                <w:szCs w:val="22"/>
              </w:rPr>
            </w:pPr>
            <w:r w:rsidRPr="005779C0">
              <w:rPr>
                <w:rFonts w:ascii="Calibri Light" w:hAnsi="Calibri Light" w:cs="Calibri Light"/>
                <w:b/>
                <w:bCs/>
                <w:sz w:val="22"/>
                <w:szCs w:val="22"/>
              </w:rPr>
              <w:t> </w:t>
            </w:r>
          </w:p>
        </w:tc>
        <w:tc>
          <w:tcPr>
            <w:tcW w:w="1662" w:type="pct"/>
            <w:gridSpan w:val="7"/>
            <w:tcBorders>
              <w:top w:val="single" w:sz="4" w:space="0" w:color="auto"/>
              <w:left w:val="nil"/>
              <w:bottom w:val="single" w:sz="4" w:space="0" w:color="auto"/>
              <w:right w:val="single" w:sz="4" w:space="0" w:color="auto"/>
            </w:tcBorders>
            <w:shd w:val="clear" w:color="auto" w:fill="auto"/>
            <w:hideMark/>
          </w:tcPr>
          <w:p w14:paraId="6DD7EC9B" w14:textId="77777777" w:rsidR="00061002" w:rsidRPr="005779C0" w:rsidRDefault="00061002" w:rsidP="00212381">
            <w:pPr>
              <w:rPr>
                <w:rFonts w:ascii="Calibri Light" w:hAnsi="Calibri Light" w:cs="Calibri Light"/>
                <w:sz w:val="22"/>
                <w:szCs w:val="22"/>
              </w:rPr>
            </w:pPr>
            <w:r w:rsidRPr="005779C0">
              <w:rPr>
                <w:rFonts w:ascii="Calibri Light" w:hAnsi="Calibri Light" w:cs="Calibri Light"/>
                <w:sz w:val="22"/>
                <w:szCs w:val="22"/>
              </w:rPr>
              <w:t> </w:t>
            </w:r>
          </w:p>
        </w:tc>
      </w:tr>
      <w:tr w:rsidR="00061002" w:rsidRPr="005779C0" w14:paraId="18A41403" w14:textId="2D7BF13C" w:rsidTr="00061002">
        <w:trPr>
          <w:gridAfter w:val="3"/>
          <w:wAfter w:w="489" w:type="pct"/>
          <w:trHeight w:val="300"/>
        </w:trPr>
        <w:tc>
          <w:tcPr>
            <w:tcW w:w="4511" w:type="pct"/>
            <w:gridSpan w:val="1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1738AE4" w14:textId="0C224A2E" w:rsidR="00061002" w:rsidRPr="005779C0" w:rsidRDefault="00061002" w:rsidP="00212381">
            <w:pPr>
              <w:rPr>
                <w:rFonts w:ascii="Calibri Light" w:hAnsi="Calibri Light" w:cs="Calibri Light"/>
                <w:sz w:val="22"/>
                <w:szCs w:val="22"/>
              </w:rPr>
            </w:pPr>
            <w:r w:rsidRPr="005779C0">
              <w:rPr>
                <w:rFonts w:ascii="Calibri Light" w:hAnsi="Calibri Light" w:cs="Calibri Light"/>
                <w:sz w:val="22"/>
                <w:szCs w:val="22"/>
              </w:rPr>
              <w:t>Powyższe zatwierdzenie materiału nie powoduje zmiany kosztów.</w:t>
            </w:r>
          </w:p>
        </w:tc>
      </w:tr>
      <w:tr w:rsidR="00061002" w:rsidRPr="005779C0" w14:paraId="16EDD87D" w14:textId="35725BF1" w:rsidTr="00061002">
        <w:trPr>
          <w:gridAfter w:val="7"/>
          <w:wAfter w:w="774" w:type="pct"/>
          <w:trHeight w:val="255"/>
        </w:trPr>
        <w:tc>
          <w:tcPr>
            <w:tcW w:w="4226" w:type="pct"/>
            <w:gridSpan w:val="10"/>
            <w:tcBorders>
              <w:top w:val="nil"/>
              <w:left w:val="nil"/>
              <w:bottom w:val="nil"/>
            </w:tcBorders>
            <w:shd w:val="clear" w:color="auto" w:fill="auto"/>
            <w:noWrap/>
            <w:vAlign w:val="bottom"/>
            <w:hideMark/>
          </w:tcPr>
          <w:p w14:paraId="017C419D" w14:textId="7D8429FB" w:rsidR="00061002" w:rsidRPr="005779C0" w:rsidRDefault="00061002" w:rsidP="00856CC2">
            <w:pPr>
              <w:ind w:right="-563"/>
              <w:rPr>
                <w:rFonts w:ascii="Calibri Light" w:hAnsi="Calibri Light" w:cs="Calibri Light"/>
                <w:sz w:val="22"/>
                <w:szCs w:val="22"/>
              </w:rPr>
            </w:pPr>
            <w:r w:rsidRPr="005779C0">
              <w:rPr>
                <w:rFonts w:ascii="Calibri Light" w:hAnsi="Calibri Light" w:cs="Calibri Light"/>
                <w:sz w:val="22"/>
                <w:szCs w:val="22"/>
              </w:rPr>
              <w:t>Wykonawca oświadcza, iż wskazane powyżej materiały/urządzenia są zgodne z dokumentacją projektową i Programem Funkcjonalno-Użytkowym.</w:t>
            </w:r>
          </w:p>
        </w:tc>
      </w:tr>
      <w:tr w:rsidR="00061002" w:rsidRPr="005779C0" w14:paraId="302AF53F" w14:textId="115AEE1E" w:rsidTr="00061002">
        <w:trPr>
          <w:gridAfter w:val="5"/>
          <w:wAfter w:w="702" w:type="pct"/>
          <w:trHeight w:val="300"/>
        </w:trPr>
        <w:tc>
          <w:tcPr>
            <w:tcW w:w="2006" w:type="pct"/>
            <w:gridSpan w:val="3"/>
            <w:tcBorders>
              <w:top w:val="nil"/>
              <w:left w:val="nil"/>
              <w:bottom w:val="nil"/>
              <w:right w:val="nil"/>
            </w:tcBorders>
            <w:shd w:val="clear" w:color="auto" w:fill="auto"/>
            <w:vAlign w:val="bottom"/>
            <w:hideMark/>
          </w:tcPr>
          <w:p w14:paraId="3D96EC95" w14:textId="77777777" w:rsidR="00061002" w:rsidRPr="005779C0" w:rsidRDefault="00061002" w:rsidP="00856CC2">
            <w:pPr>
              <w:jc w:val="center"/>
              <w:rPr>
                <w:rFonts w:ascii="Calibri Light" w:hAnsi="Calibri Light" w:cs="Calibri Light"/>
                <w:b/>
                <w:bCs/>
                <w:sz w:val="22"/>
                <w:szCs w:val="22"/>
              </w:rPr>
            </w:pPr>
          </w:p>
        </w:tc>
        <w:tc>
          <w:tcPr>
            <w:tcW w:w="716" w:type="pct"/>
            <w:gridSpan w:val="3"/>
            <w:tcBorders>
              <w:top w:val="nil"/>
              <w:left w:val="nil"/>
              <w:bottom w:val="nil"/>
              <w:right w:val="nil"/>
            </w:tcBorders>
            <w:shd w:val="clear" w:color="auto" w:fill="auto"/>
            <w:noWrap/>
            <w:vAlign w:val="bottom"/>
            <w:hideMark/>
          </w:tcPr>
          <w:p w14:paraId="61FEE5CF" w14:textId="77777777" w:rsidR="00061002" w:rsidRPr="005779C0" w:rsidRDefault="00061002" w:rsidP="00856CC2">
            <w:pPr>
              <w:jc w:val="center"/>
              <w:rPr>
                <w:rFonts w:ascii="Calibri Light" w:hAnsi="Calibri Light" w:cs="Calibri Light"/>
                <w:b/>
                <w:bCs/>
                <w:sz w:val="22"/>
                <w:szCs w:val="22"/>
              </w:rPr>
            </w:pPr>
          </w:p>
        </w:tc>
        <w:tc>
          <w:tcPr>
            <w:tcW w:w="670" w:type="pct"/>
            <w:gridSpan w:val="3"/>
            <w:tcBorders>
              <w:top w:val="nil"/>
              <w:left w:val="nil"/>
              <w:bottom w:val="nil"/>
              <w:right w:val="nil"/>
            </w:tcBorders>
            <w:shd w:val="clear" w:color="auto" w:fill="auto"/>
            <w:noWrap/>
            <w:vAlign w:val="bottom"/>
            <w:hideMark/>
          </w:tcPr>
          <w:p w14:paraId="0AC317E9" w14:textId="77777777" w:rsidR="00061002" w:rsidRPr="005779C0" w:rsidRDefault="00061002" w:rsidP="00856CC2">
            <w:pPr>
              <w:rPr>
                <w:rFonts w:ascii="Calibri Light" w:hAnsi="Calibri Light" w:cs="Calibri Light"/>
                <w:sz w:val="22"/>
                <w:szCs w:val="22"/>
              </w:rPr>
            </w:pPr>
          </w:p>
        </w:tc>
        <w:tc>
          <w:tcPr>
            <w:tcW w:w="834" w:type="pct"/>
            <w:tcBorders>
              <w:top w:val="nil"/>
              <w:left w:val="nil"/>
              <w:bottom w:val="nil"/>
              <w:right w:val="nil"/>
            </w:tcBorders>
            <w:shd w:val="clear" w:color="auto" w:fill="auto"/>
            <w:noWrap/>
            <w:vAlign w:val="bottom"/>
            <w:hideMark/>
          </w:tcPr>
          <w:p w14:paraId="7978F3B9" w14:textId="77777777" w:rsidR="00061002" w:rsidRPr="005779C0" w:rsidRDefault="00061002" w:rsidP="00856CC2">
            <w:pPr>
              <w:rPr>
                <w:rFonts w:ascii="Calibri Light" w:hAnsi="Calibri Light" w:cs="Calibri Light"/>
                <w:sz w:val="22"/>
                <w:szCs w:val="22"/>
              </w:rPr>
            </w:pPr>
          </w:p>
        </w:tc>
        <w:tc>
          <w:tcPr>
            <w:tcW w:w="72" w:type="pct"/>
            <w:gridSpan w:val="2"/>
            <w:vAlign w:val="bottom"/>
          </w:tcPr>
          <w:p w14:paraId="686DA8F9" w14:textId="06B39C98" w:rsidR="00061002" w:rsidRPr="005779C0" w:rsidRDefault="00061002" w:rsidP="00856CC2">
            <w:pPr>
              <w:rPr>
                <w:rFonts w:ascii="Calibri Light" w:hAnsi="Calibri Light" w:cs="Calibri Light"/>
              </w:rPr>
            </w:pPr>
          </w:p>
        </w:tc>
      </w:tr>
      <w:tr w:rsidR="00061002" w:rsidRPr="005779C0" w14:paraId="402003AC" w14:textId="7CB44832" w:rsidTr="00061002">
        <w:trPr>
          <w:gridAfter w:val="7"/>
          <w:wAfter w:w="774" w:type="pct"/>
          <w:trHeight w:val="285"/>
        </w:trPr>
        <w:tc>
          <w:tcPr>
            <w:tcW w:w="2006" w:type="pct"/>
            <w:gridSpan w:val="3"/>
            <w:tcBorders>
              <w:top w:val="nil"/>
              <w:left w:val="nil"/>
              <w:bottom w:val="nil"/>
              <w:right w:val="nil"/>
            </w:tcBorders>
            <w:shd w:val="clear" w:color="auto" w:fill="auto"/>
            <w:noWrap/>
            <w:vAlign w:val="bottom"/>
            <w:hideMark/>
          </w:tcPr>
          <w:p w14:paraId="7B0F413C" w14:textId="77777777" w:rsidR="00061002" w:rsidRPr="005779C0" w:rsidRDefault="00061002" w:rsidP="00856CC2">
            <w:pPr>
              <w:rPr>
                <w:rFonts w:ascii="Calibri Light" w:hAnsi="Calibri Light" w:cs="Calibri Light"/>
                <w:b/>
                <w:bCs/>
                <w:sz w:val="22"/>
                <w:szCs w:val="22"/>
              </w:rPr>
            </w:pPr>
            <w:r w:rsidRPr="005779C0">
              <w:rPr>
                <w:rFonts w:ascii="Calibri Light" w:hAnsi="Calibri Light" w:cs="Calibri Light"/>
                <w:b/>
                <w:bCs/>
                <w:sz w:val="22"/>
                <w:szCs w:val="22"/>
              </w:rPr>
              <w:t xml:space="preserve">ZGŁASZAJĄCY: </w:t>
            </w:r>
          </w:p>
          <w:p w14:paraId="1346825A" w14:textId="77777777" w:rsidR="00061002" w:rsidRPr="005779C0" w:rsidRDefault="00061002" w:rsidP="00856CC2">
            <w:pPr>
              <w:rPr>
                <w:rFonts w:ascii="Calibri Light" w:hAnsi="Calibri Light" w:cs="Calibri Light"/>
                <w:b/>
                <w:bCs/>
                <w:sz w:val="22"/>
                <w:szCs w:val="22"/>
              </w:rPr>
            </w:pPr>
          </w:p>
          <w:p w14:paraId="13036B5F" w14:textId="77777777" w:rsidR="00061002" w:rsidRPr="005779C0" w:rsidRDefault="00061002" w:rsidP="00856CC2">
            <w:pPr>
              <w:rPr>
                <w:rFonts w:ascii="Calibri Light" w:hAnsi="Calibri Light" w:cs="Calibri Light"/>
                <w:b/>
                <w:bCs/>
                <w:sz w:val="22"/>
                <w:szCs w:val="22"/>
              </w:rPr>
            </w:pPr>
            <w:r w:rsidRPr="005779C0">
              <w:rPr>
                <w:rFonts w:ascii="Calibri Light" w:hAnsi="Calibri Light" w:cs="Calibri Light"/>
                <w:b/>
                <w:bCs/>
                <w:sz w:val="22"/>
                <w:szCs w:val="22"/>
              </w:rPr>
              <w:t>…………………………………</w:t>
            </w:r>
          </w:p>
        </w:tc>
        <w:tc>
          <w:tcPr>
            <w:tcW w:w="2220" w:type="pct"/>
            <w:gridSpan w:val="7"/>
            <w:tcBorders>
              <w:top w:val="nil"/>
              <w:left w:val="nil"/>
              <w:bottom w:val="nil"/>
              <w:right w:val="nil"/>
            </w:tcBorders>
            <w:shd w:val="clear" w:color="auto" w:fill="auto"/>
            <w:noWrap/>
            <w:vAlign w:val="bottom"/>
            <w:hideMark/>
          </w:tcPr>
          <w:p w14:paraId="053AE997" w14:textId="77777777" w:rsidR="00061002" w:rsidRPr="005779C0" w:rsidRDefault="00061002" w:rsidP="00856CC2">
            <w:pPr>
              <w:jc w:val="center"/>
              <w:rPr>
                <w:rFonts w:ascii="Calibri Light" w:hAnsi="Calibri Light" w:cs="Calibri Light"/>
                <w:b/>
                <w:bCs/>
                <w:sz w:val="22"/>
                <w:szCs w:val="22"/>
              </w:rPr>
            </w:pPr>
            <w:r w:rsidRPr="005779C0">
              <w:rPr>
                <w:rFonts w:ascii="Calibri Light" w:hAnsi="Calibri Light" w:cs="Calibri Light"/>
                <w:b/>
                <w:bCs/>
                <w:sz w:val="22"/>
                <w:szCs w:val="22"/>
              </w:rPr>
              <w:t>……………………………………………………………….</w:t>
            </w:r>
          </w:p>
        </w:tc>
      </w:tr>
      <w:tr w:rsidR="00061002" w:rsidRPr="005779C0" w14:paraId="55C9BE3E" w14:textId="346013A4" w:rsidTr="00061002">
        <w:trPr>
          <w:gridAfter w:val="7"/>
          <w:wAfter w:w="774" w:type="pct"/>
          <w:trHeight w:val="285"/>
        </w:trPr>
        <w:tc>
          <w:tcPr>
            <w:tcW w:w="2006" w:type="pct"/>
            <w:gridSpan w:val="3"/>
            <w:tcBorders>
              <w:top w:val="nil"/>
              <w:left w:val="nil"/>
              <w:bottom w:val="nil"/>
              <w:right w:val="nil"/>
            </w:tcBorders>
            <w:shd w:val="clear" w:color="auto" w:fill="auto"/>
            <w:noWrap/>
            <w:vAlign w:val="bottom"/>
            <w:hideMark/>
          </w:tcPr>
          <w:p w14:paraId="2739B1B5" w14:textId="77777777" w:rsidR="00061002" w:rsidRPr="005779C0" w:rsidRDefault="00061002" w:rsidP="00856CC2">
            <w:pPr>
              <w:rPr>
                <w:rFonts w:ascii="Calibri Light" w:hAnsi="Calibri Light" w:cs="Calibri Light"/>
                <w:i/>
                <w:iCs/>
                <w:sz w:val="22"/>
                <w:szCs w:val="22"/>
              </w:rPr>
            </w:pPr>
            <w:r w:rsidRPr="005779C0">
              <w:rPr>
                <w:rFonts w:ascii="Calibri Light" w:hAnsi="Calibri Light" w:cs="Calibri Light"/>
                <w:i/>
                <w:iCs/>
                <w:sz w:val="22"/>
                <w:szCs w:val="22"/>
              </w:rPr>
              <w:t>(nazwa Wykonawcy)</w:t>
            </w:r>
          </w:p>
        </w:tc>
        <w:tc>
          <w:tcPr>
            <w:tcW w:w="2220" w:type="pct"/>
            <w:gridSpan w:val="7"/>
            <w:tcBorders>
              <w:top w:val="nil"/>
              <w:left w:val="nil"/>
              <w:bottom w:val="nil"/>
              <w:right w:val="nil"/>
            </w:tcBorders>
            <w:shd w:val="clear" w:color="auto" w:fill="auto"/>
            <w:noWrap/>
            <w:vAlign w:val="bottom"/>
            <w:hideMark/>
          </w:tcPr>
          <w:p w14:paraId="6B632685" w14:textId="77777777" w:rsidR="00061002" w:rsidRPr="005779C0" w:rsidRDefault="00061002" w:rsidP="00856CC2">
            <w:pPr>
              <w:jc w:val="center"/>
              <w:rPr>
                <w:rFonts w:ascii="Calibri Light" w:hAnsi="Calibri Light" w:cs="Calibri Light"/>
                <w:i/>
                <w:iCs/>
                <w:sz w:val="22"/>
                <w:szCs w:val="22"/>
              </w:rPr>
            </w:pPr>
            <w:r w:rsidRPr="005779C0">
              <w:rPr>
                <w:rFonts w:ascii="Calibri Light" w:hAnsi="Calibri Light" w:cs="Calibri Light"/>
                <w:i/>
                <w:iCs/>
                <w:sz w:val="22"/>
                <w:szCs w:val="22"/>
              </w:rPr>
              <w:t>(upoważniony przedstawiciel Wykonawcy)</w:t>
            </w:r>
          </w:p>
        </w:tc>
      </w:tr>
      <w:tr w:rsidR="00061002" w:rsidRPr="005779C0" w14:paraId="02754A9A" w14:textId="3FA446B1" w:rsidTr="00061002">
        <w:trPr>
          <w:gridAfter w:val="7"/>
          <w:wAfter w:w="774" w:type="pct"/>
          <w:trHeight w:val="285"/>
        </w:trPr>
        <w:tc>
          <w:tcPr>
            <w:tcW w:w="1271" w:type="pct"/>
            <w:tcBorders>
              <w:top w:val="nil"/>
              <w:left w:val="nil"/>
              <w:bottom w:val="nil"/>
              <w:right w:val="nil"/>
            </w:tcBorders>
            <w:shd w:val="clear" w:color="auto" w:fill="auto"/>
            <w:noWrap/>
            <w:vAlign w:val="bottom"/>
            <w:hideMark/>
          </w:tcPr>
          <w:p w14:paraId="3794292A" w14:textId="77777777" w:rsidR="00061002" w:rsidRPr="005779C0" w:rsidRDefault="00061002" w:rsidP="00856CC2">
            <w:pPr>
              <w:jc w:val="center"/>
              <w:rPr>
                <w:rFonts w:ascii="Calibri Light" w:hAnsi="Calibri Light" w:cs="Calibri Light"/>
                <w:sz w:val="22"/>
                <w:szCs w:val="22"/>
              </w:rPr>
            </w:pPr>
          </w:p>
        </w:tc>
        <w:tc>
          <w:tcPr>
            <w:tcW w:w="735" w:type="pct"/>
            <w:gridSpan w:val="2"/>
            <w:tcBorders>
              <w:top w:val="nil"/>
              <w:left w:val="nil"/>
              <w:bottom w:val="nil"/>
              <w:right w:val="nil"/>
            </w:tcBorders>
            <w:shd w:val="clear" w:color="auto" w:fill="auto"/>
            <w:noWrap/>
            <w:vAlign w:val="bottom"/>
            <w:hideMark/>
          </w:tcPr>
          <w:p w14:paraId="49FC0587" w14:textId="77777777" w:rsidR="00061002" w:rsidRPr="005779C0" w:rsidRDefault="00061002" w:rsidP="00856CC2">
            <w:pPr>
              <w:rPr>
                <w:rFonts w:ascii="Calibri Light" w:hAnsi="Calibri Light" w:cs="Calibri Light"/>
                <w:i/>
                <w:iCs/>
                <w:sz w:val="22"/>
                <w:szCs w:val="22"/>
              </w:rPr>
            </w:pPr>
          </w:p>
        </w:tc>
        <w:tc>
          <w:tcPr>
            <w:tcW w:w="716" w:type="pct"/>
            <w:gridSpan w:val="3"/>
            <w:tcBorders>
              <w:top w:val="nil"/>
              <w:left w:val="nil"/>
              <w:bottom w:val="nil"/>
              <w:right w:val="nil"/>
            </w:tcBorders>
            <w:shd w:val="clear" w:color="auto" w:fill="auto"/>
            <w:noWrap/>
            <w:vAlign w:val="bottom"/>
            <w:hideMark/>
          </w:tcPr>
          <w:p w14:paraId="646CDAA4" w14:textId="77777777" w:rsidR="00061002" w:rsidRPr="005779C0" w:rsidRDefault="00061002" w:rsidP="00856CC2">
            <w:pPr>
              <w:rPr>
                <w:rFonts w:ascii="Calibri Light" w:hAnsi="Calibri Light" w:cs="Calibri Light"/>
                <w:i/>
                <w:iCs/>
                <w:sz w:val="22"/>
                <w:szCs w:val="22"/>
              </w:rPr>
            </w:pPr>
          </w:p>
        </w:tc>
        <w:tc>
          <w:tcPr>
            <w:tcW w:w="670" w:type="pct"/>
            <w:gridSpan w:val="3"/>
            <w:tcBorders>
              <w:top w:val="nil"/>
              <w:left w:val="nil"/>
              <w:bottom w:val="nil"/>
              <w:right w:val="nil"/>
            </w:tcBorders>
            <w:shd w:val="clear" w:color="auto" w:fill="auto"/>
            <w:noWrap/>
            <w:vAlign w:val="bottom"/>
            <w:hideMark/>
          </w:tcPr>
          <w:p w14:paraId="3F0CB42C" w14:textId="77777777" w:rsidR="00061002" w:rsidRPr="005779C0" w:rsidRDefault="00061002" w:rsidP="00856CC2">
            <w:pPr>
              <w:rPr>
                <w:rFonts w:ascii="Calibri Light" w:hAnsi="Calibri Light" w:cs="Calibri Light"/>
                <w:i/>
                <w:iCs/>
                <w:sz w:val="22"/>
                <w:szCs w:val="22"/>
              </w:rPr>
            </w:pPr>
          </w:p>
        </w:tc>
        <w:tc>
          <w:tcPr>
            <w:tcW w:w="834" w:type="pct"/>
            <w:tcBorders>
              <w:top w:val="nil"/>
              <w:left w:val="nil"/>
              <w:bottom w:val="nil"/>
              <w:right w:val="nil"/>
            </w:tcBorders>
            <w:shd w:val="clear" w:color="auto" w:fill="auto"/>
            <w:noWrap/>
            <w:vAlign w:val="bottom"/>
            <w:hideMark/>
          </w:tcPr>
          <w:p w14:paraId="6568D9B8" w14:textId="77777777" w:rsidR="00061002" w:rsidRPr="005779C0" w:rsidRDefault="00061002" w:rsidP="00856CC2">
            <w:pPr>
              <w:rPr>
                <w:rFonts w:ascii="Calibri Light" w:hAnsi="Calibri Light" w:cs="Calibri Light"/>
                <w:sz w:val="22"/>
                <w:szCs w:val="22"/>
              </w:rPr>
            </w:pPr>
          </w:p>
        </w:tc>
      </w:tr>
      <w:tr w:rsidR="00061002" w:rsidRPr="005779C0" w14:paraId="3A125E51" w14:textId="48E1BCEA" w:rsidTr="00061002">
        <w:trPr>
          <w:gridAfter w:val="7"/>
          <w:wAfter w:w="774" w:type="pct"/>
          <w:trHeight w:val="300"/>
        </w:trPr>
        <w:tc>
          <w:tcPr>
            <w:tcW w:w="1271" w:type="pct"/>
            <w:tcBorders>
              <w:top w:val="nil"/>
              <w:left w:val="nil"/>
              <w:bottom w:val="nil"/>
              <w:right w:val="nil"/>
            </w:tcBorders>
            <w:shd w:val="clear" w:color="auto" w:fill="auto"/>
            <w:noWrap/>
            <w:vAlign w:val="bottom"/>
            <w:hideMark/>
          </w:tcPr>
          <w:p w14:paraId="68BBB8DB" w14:textId="77777777" w:rsidR="00061002" w:rsidRPr="005779C0" w:rsidRDefault="00061002" w:rsidP="00856CC2">
            <w:pPr>
              <w:rPr>
                <w:rFonts w:ascii="Calibri Light" w:hAnsi="Calibri Light" w:cs="Calibri Light"/>
                <w:i/>
                <w:iCs/>
                <w:sz w:val="22"/>
                <w:szCs w:val="22"/>
              </w:rPr>
            </w:pPr>
          </w:p>
        </w:tc>
        <w:tc>
          <w:tcPr>
            <w:tcW w:w="735" w:type="pct"/>
            <w:gridSpan w:val="2"/>
            <w:tcBorders>
              <w:top w:val="nil"/>
              <w:left w:val="nil"/>
              <w:bottom w:val="nil"/>
              <w:right w:val="nil"/>
            </w:tcBorders>
            <w:shd w:val="clear" w:color="auto" w:fill="auto"/>
            <w:noWrap/>
            <w:vAlign w:val="bottom"/>
            <w:hideMark/>
          </w:tcPr>
          <w:p w14:paraId="04AF8B45" w14:textId="77777777" w:rsidR="00061002" w:rsidRPr="005779C0" w:rsidRDefault="00061002" w:rsidP="00856CC2">
            <w:pPr>
              <w:rPr>
                <w:rFonts w:ascii="Calibri Light" w:hAnsi="Calibri Light" w:cs="Calibri Light"/>
                <w:i/>
                <w:iCs/>
                <w:sz w:val="22"/>
                <w:szCs w:val="22"/>
              </w:rPr>
            </w:pPr>
          </w:p>
        </w:tc>
        <w:tc>
          <w:tcPr>
            <w:tcW w:w="716" w:type="pct"/>
            <w:gridSpan w:val="3"/>
            <w:tcBorders>
              <w:top w:val="nil"/>
              <w:left w:val="nil"/>
              <w:bottom w:val="nil"/>
              <w:right w:val="nil"/>
            </w:tcBorders>
            <w:shd w:val="clear" w:color="auto" w:fill="auto"/>
            <w:noWrap/>
            <w:vAlign w:val="bottom"/>
            <w:hideMark/>
          </w:tcPr>
          <w:p w14:paraId="5D7E9B26" w14:textId="77777777" w:rsidR="00061002" w:rsidRPr="005779C0" w:rsidRDefault="00061002" w:rsidP="00856CC2">
            <w:pPr>
              <w:jc w:val="center"/>
              <w:rPr>
                <w:rFonts w:ascii="Calibri Light" w:hAnsi="Calibri Light" w:cs="Calibri Light"/>
                <w:i/>
                <w:iCs/>
                <w:sz w:val="22"/>
                <w:szCs w:val="22"/>
              </w:rPr>
            </w:pPr>
          </w:p>
        </w:tc>
        <w:tc>
          <w:tcPr>
            <w:tcW w:w="1504" w:type="pct"/>
            <w:gridSpan w:val="4"/>
            <w:tcBorders>
              <w:top w:val="nil"/>
              <w:left w:val="nil"/>
              <w:bottom w:val="nil"/>
              <w:right w:val="nil"/>
            </w:tcBorders>
            <w:shd w:val="clear" w:color="auto" w:fill="auto"/>
            <w:noWrap/>
            <w:vAlign w:val="bottom"/>
            <w:hideMark/>
          </w:tcPr>
          <w:p w14:paraId="5D12ECC6" w14:textId="77777777" w:rsidR="00061002" w:rsidRPr="005779C0" w:rsidRDefault="00061002" w:rsidP="00856CC2">
            <w:pPr>
              <w:jc w:val="center"/>
              <w:rPr>
                <w:rFonts w:ascii="Calibri Light" w:hAnsi="Calibri Light" w:cs="Calibri Light"/>
                <w:i/>
                <w:iCs/>
                <w:sz w:val="22"/>
                <w:szCs w:val="22"/>
              </w:rPr>
            </w:pPr>
          </w:p>
        </w:tc>
      </w:tr>
      <w:tr w:rsidR="00061002" w:rsidRPr="005779C0" w14:paraId="52388AEF" w14:textId="3FBE38F5" w:rsidTr="00061002">
        <w:trPr>
          <w:gridAfter w:val="7"/>
          <w:wAfter w:w="774" w:type="pct"/>
          <w:trHeight w:val="20"/>
        </w:trPr>
        <w:tc>
          <w:tcPr>
            <w:tcW w:w="1271" w:type="pct"/>
            <w:tcBorders>
              <w:top w:val="nil"/>
              <w:left w:val="nil"/>
              <w:bottom w:val="nil"/>
              <w:right w:val="nil"/>
            </w:tcBorders>
            <w:shd w:val="clear" w:color="auto" w:fill="auto"/>
            <w:noWrap/>
            <w:vAlign w:val="bottom"/>
            <w:hideMark/>
          </w:tcPr>
          <w:p w14:paraId="6DB922F6" w14:textId="77777777" w:rsidR="00061002" w:rsidRPr="005779C0" w:rsidRDefault="00061002" w:rsidP="00856CC2">
            <w:pPr>
              <w:rPr>
                <w:rFonts w:ascii="Calibri Light" w:hAnsi="Calibri Light" w:cs="Calibri Light"/>
                <w:sz w:val="22"/>
                <w:szCs w:val="22"/>
              </w:rPr>
            </w:pPr>
            <w:r w:rsidRPr="005779C0">
              <w:rPr>
                <w:rFonts w:ascii="Calibri Light" w:hAnsi="Calibri Light" w:cs="Calibri Light"/>
                <w:b/>
                <w:bCs/>
                <w:sz w:val="22"/>
                <w:szCs w:val="22"/>
              </w:rPr>
              <w:t>AKCEPTUJĄCY:</w:t>
            </w:r>
          </w:p>
        </w:tc>
        <w:tc>
          <w:tcPr>
            <w:tcW w:w="735" w:type="pct"/>
            <w:gridSpan w:val="2"/>
            <w:tcBorders>
              <w:top w:val="nil"/>
              <w:left w:val="nil"/>
              <w:bottom w:val="nil"/>
              <w:right w:val="nil"/>
            </w:tcBorders>
            <w:shd w:val="clear" w:color="auto" w:fill="auto"/>
            <w:noWrap/>
            <w:vAlign w:val="bottom"/>
            <w:hideMark/>
          </w:tcPr>
          <w:p w14:paraId="727F39E4" w14:textId="77777777" w:rsidR="00061002" w:rsidRPr="005779C0" w:rsidRDefault="00061002" w:rsidP="00856CC2">
            <w:pPr>
              <w:rPr>
                <w:rFonts w:ascii="Calibri Light" w:hAnsi="Calibri Light" w:cs="Calibri Light"/>
                <w:sz w:val="22"/>
                <w:szCs w:val="22"/>
              </w:rPr>
            </w:pPr>
          </w:p>
        </w:tc>
        <w:tc>
          <w:tcPr>
            <w:tcW w:w="2220" w:type="pct"/>
            <w:gridSpan w:val="7"/>
            <w:tcBorders>
              <w:top w:val="nil"/>
              <w:left w:val="nil"/>
              <w:bottom w:val="nil"/>
              <w:right w:val="nil"/>
            </w:tcBorders>
            <w:shd w:val="clear" w:color="auto" w:fill="auto"/>
            <w:noWrap/>
            <w:vAlign w:val="bottom"/>
            <w:hideMark/>
          </w:tcPr>
          <w:p w14:paraId="15DCC9DB" w14:textId="77777777" w:rsidR="00061002" w:rsidRPr="005779C0" w:rsidRDefault="00061002" w:rsidP="00856CC2">
            <w:pPr>
              <w:jc w:val="center"/>
              <w:rPr>
                <w:rFonts w:ascii="Calibri Light" w:hAnsi="Calibri Light" w:cs="Calibri Light"/>
                <w:sz w:val="22"/>
                <w:szCs w:val="22"/>
              </w:rPr>
            </w:pPr>
          </w:p>
        </w:tc>
      </w:tr>
      <w:tr w:rsidR="00061002" w:rsidRPr="005779C0" w14:paraId="6D30B779" w14:textId="1BDE9108" w:rsidTr="00061002">
        <w:trPr>
          <w:gridAfter w:val="7"/>
          <w:wAfter w:w="774" w:type="pct"/>
          <w:trHeight w:val="20"/>
        </w:trPr>
        <w:tc>
          <w:tcPr>
            <w:tcW w:w="1271" w:type="pct"/>
            <w:tcBorders>
              <w:top w:val="nil"/>
              <w:left w:val="nil"/>
              <w:bottom w:val="nil"/>
              <w:right w:val="nil"/>
            </w:tcBorders>
            <w:shd w:val="clear" w:color="auto" w:fill="auto"/>
            <w:noWrap/>
            <w:vAlign w:val="center"/>
            <w:hideMark/>
          </w:tcPr>
          <w:p w14:paraId="5E36CB63" w14:textId="77777777" w:rsidR="00061002" w:rsidRPr="005779C0" w:rsidRDefault="00061002" w:rsidP="00856CC2">
            <w:pPr>
              <w:rPr>
                <w:rFonts w:ascii="Calibri Light" w:hAnsi="Calibri Light" w:cs="Calibri Light"/>
                <w:b/>
                <w:bCs/>
                <w:sz w:val="22"/>
                <w:szCs w:val="22"/>
              </w:rPr>
            </w:pPr>
          </w:p>
        </w:tc>
        <w:tc>
          <w:tcPr>
            <w:tcW w:w="735" w:type="pct"/>
            <w:gridSpan w:val="2"/>
            <w:tcBorders>
              <w:top w:val="nil"/>
              <w:left w:val="nil"/>
              <w:bottom w:val="nil"/>
              <w:right w:val="nil"/>
            </w:tcBorders>
            <w:shd w:val="clear" w:color="auto" w:fill="auto"/>
            <w:noWrap/>
            <w:vAlign w:val="bottom"/>
            <w:hideMark/>
          </w:tcPr>
          <w:p w14:paraId="772589A0" w14:textId="77777777" w:rsidR="00061002" w:rsidRPr="005779C0" w:rsidRDefault="00061002" w:rsidP="00856CC2">
            <w:pPr>
              <w:rPr>
                <w:rFonts w:ascii="Calibri Light" w:hAnsi="Calibri Light" w:cs="Calibri Light"/>
                <w:sz w:val="22"/>
                <w:szCs w:val="22"/>
              </w:rPr>
            </w:pPr>
          </w:p>
        </w:tc>
        <w:tc>
          <w:tcPr>
            <w:tcW w:w="2220" w:type="pct"/>
            <w:gridSpan w:val="7"/>
            <w:tcBorders>
              <w:top w:val="nil"/>
              <w:left w:val="nil"/>
              <w:bottom w:val="nil"/>
              <w:right w:val="nil"/>
            </w:tcBorders>
            <w:shd w:val="clear" w:color="auto" w:fill="auto"/>
            <w:vAlign w:val="bottom"/>
            <w:hideMark/>
          </w:tcPr>
          <w:p w14:paraId="761DB835" w14:textId="77777777" w:rsidR="00061002" w:rsidRPr="005779C0" w:rsidRDefault="00061002" w:rsidP="00856CC2">
            <w:pPr>
              <w:jc w:val="center"/>
              <w:rPr>
                <w:rFonts w:ascii="Calibri Light" w:hAnsi="Calibri Light" w:cs="Calibri Light"/>
                <w:i/>
                <w:iCs/>
                <w:sz w:val="22"/>
                <w:szCs w:val="22"/>
              </w:rPr>
            </w:pPr>
          </w:p>
        </w:tc>
      </w:tr>
      <w:tr w:rsidR="00061002" w:rsidRPr="005779C0" w14:paraId="32BCC2E5" w14:textId="6191A2D7" w:rsidTr="00061002">
        <w:trPr>
          <w:gridAfter w:val="7"/>
          <w:wAfter w:w="774" w:type="pct"/>
          <w:trHeight w:val="285"/>
        </w:trPr>
        <w:tc>
          <w:tcPr>
            <w:tcW w:w="1271" w:type="pct"/>
            <w:tcBorders>
              <w:top w:val="nil"/>
              <w:left w:val="nil"/>
              <w:bottom w:val="nil"/>
              <w:right w:val="nil"/>
            </w:tcBorders>
            <w:shd w:val="clear" w:color="auto" w:fill="auto"/>
            <w:vAlign w:val="bottom"/>
            <w:hideMark/>
          </w:tcPr>
          <w:p w14:paraId="00FB7E4B" w14:textId="77777777" w:rsidR="00061002" w:rsidRPr="005779C0" w:rsidRDefault="00061002" w:rsidP="00856CC2">
            <w:pPr>
              <w:rPr>
                <w:rFonts w:ascii="Calibri Light" w:hAnsi="Calibri Light" w:cs="Calibri Light"/>
                <w:b/>
                <w:bCs/>
                <w:sz w:val="22"/>
                <w:szCs w:val="22"/>
              </w:rPr>
            </w:pPr>
          </w:p>
        </w:tc>
        <w:tc>
          <w:tcPr>
            <w:tcW w:w="735" w:type="pct"/>
            <w:gridSpan w:val="2"/>
            <w:tcBorders>
              <w:top w:val="nil"/>
              <w:left w:val="nil"/>
              <w:bottom w:val="nil"/>
              <w:right w:val="nil"/>
            </w:tcBorders>
            <w:shd w:val="clear" w:color="auto" w:fill="auto"/>
            <w:vAlign w:val="bottom"/>
            <w:hideMark/>
          </w:tcPr>
          <w:p w14:paraId="4B28B4EC" w14:textId="77777777" w:rsidR="00061002" w:rsidRPr="005779C0" w:rsidRDefault="00061002" w:rsidP="00856CC2">
            <w:pPr>
              <w:rPr>
                <w:rFonts w:ascii="Calibri Light" w:hAnsi="Calibri Light" w:cs="Calibri Light"/>
                <w:sz w:val="22"/>
                <w:szCs w:val="22"/>
              </w:rPr>
            </w:pPr>
          </w:p>
        </w:tc>
        <w:tc>
          <w:tcPr>
            <w:tcW w:w="716" w:type="pct"/>
            <w:gridSpan w:val="3"/>
            <w:tcBorders>
              <w:top w:val="nil"/>
              <w:left w:val="nil"/>
              <w:bottom w:val="nil"/>
              <w:right w:val="nil"/>
            </w:tcBorders>
            <w:shd w:val="clear" w:color="auto" w:fill="auto"/>
            <w:vAlign w:val="bottom"/>
            <w:hideMark/>
          </w:tcPr>
          <w:p w14:paraId="73B1ABFB" w14:textId="77777777" w:rsidR="00061002" w:rsidRPr="005779C0" w:rsidRDefault="00061002" w:rsidP="00856CC2">
            <w:pPr>
              <w:rPr>
                <w:rFonts w:ascii="Calibri Light" w:hAnsi="Calibri Light" w:cs="Calibri Light"/>
                <w:sz w:val="22"/>
                <w:szCs w:val="22"/>
              </w:rPr>
            </w:pPr>
          </w:p>
        </w:tc>
        <w:tc>
          <w:tcPr>
            <w:tcW w:w="670" w:type="pct"/>
            <w:gridSpan w:val="3"/>
            <w:tcBorders>
              <w:top w:val="nil"/>
              <w:left w:val="nil"/>
              <w:bottom w:val="nil"/>
              <w:right w:val="nil"/>
            </w:tcBorders>
            <w:shd w:val="clear" w:color="auto" w:fill="auto"/>
            <w:vAlign w:val="bottom"/>
            <w:hideMark/>
          </w:tcPr>
          <w:p w14:paraId="021FB738" w14:textId="77777777" w:rsidR="00061002" w:rsidRPr="005779C0" w:rsidRDefault="00061002" w:rsidP="00856CC2">
            <w:pPr>
              <w:rPr>
                <w:rFonts w:ascii="Calibri Light" w:hAnsi="Calibri Light" w:cs="Calibri Light"/>
                <w:sz w:val="22"/>
                <w:szCs w:val="22"/>
              </w:rPr>
            </w:pPr>
          </w:p>
        </w:tc>
        <w:tc>
          <w:tcPr>
            <w:tcW w:w="834" w:type="pct"/>
            <w:tcBorders>
              <w:top w:val="nil"/>
              <w:left w:val="nil"/>
              <w:bottom w:val="nil"/>
              <w:right w:val="nil"/>
            </w:tcBorders>
            <w:shd w:val="clear" w:color="auto" w:fill="auto"/>
            <w:noWrap/>
            <w:vAlign w:val="bottom"/>
            <w:hideMark/>
          </w:tcPr>
          <w:p w14:paraId="15C49CB7" w14:textId="77777777" w:rsidR="00061002" w:rsidRPr="005779C0" w:rsidRDefault="00061002" w:rsidP="00856CC2">
            <w:pPr>
              <w:rPr>
                <w:rFonts w:ascii="Calibri Light" w:hAnsi="Calibri Light" w:cs="Calibri Light"/>
                <w:sz w:val="22"/>
                <w:szCs w:val="22"/>
              </w:rPr>
            </w:pPr>
          </w:p>
        </w:tc>
      </w:tr>
      <w:tr w:rsidR="00061002" w:rsidRPr="005779C0" w14:paraId="4624C751" w14:textId="2BC5D508" w:rsidTr="00061002">
        <w:trPr>
          <w:gridAfter w:val="7"/>
          <w:wAfter w:w="774" w:type="pct"/>
          <w:trHeight w:val="300"/>
        </w:trPr>
        <w:tc>
          <w:tcPr>
            <w:tcW w:w="1271" w:type="pct"/>
            <w:tcBorders>
              <w:top w:val="nil"/>
              <w:left w:val="nil"/>
              <w:bottom w:val="nil"/>
              <w:right w:val="nil"/>
            </w:tcBorders>
            <w:shd w:val="clear" w:color="auto" w:fill="auto"/>
            <w:noWrap/>
            <w:vAlign w:val="bottom"/>
            <w:hideMark/>
          </w:tcPr>
          <w:p w14:paraId="0E8D8E55" w14:textId="77777777" w:rsidR="00061002" w:rsidRPr="005779C0" w:rsidRDefault="00061002" w:rsidP="00856CC2">
            <w:pPr>
              <w:rPr>
                <w:rFonts w:ascii="Calibri Light" w:hAnsi="Calibri Light" w:cs="Calibri Light"/>
                <w:i/>
                <w:iCs/>
                <w:sz w:val="22"/>
                <w:szCs w:val="22"/>
              </w:rPr>
            </w:pPr>
            <w:r w:rsidRPr="005779C0">
              <w:rPr>
                <w:rFonts w:ascii="Calibri Light" w:hAnsi="Calibri Light" w:cs="Calibri Light"/>
                <w:i/>
                <w:iCs/>
                <w:sz w:val="22"/>
                <w:szCs w:val="22"/>
              </w:rPr>
              <w:t>………………………………………………</w:t>
            </w:r>
          </w:p>
        </w:tc>
        <w:tc>
          <w:tcPr>
            <w:tcW w:w="735" w:type="pct"/>
            <w:gridSpan w:val="2"/>
            <w:tcBorders>
              <w:top w:val="nil"/>
              <w:left w:val="nil"/>
              <w:bottom w:val="nil"/>
              <w:right w:val="nil"/>
            </w:tcBorders>
            <w:shd w:val="clear" w:color="auto" w:fill="auto"/>
            <w:noWrap/>
            <w:vAlign w:val="bottom"/>
            <w:hideMark/>
          </w:tcPr>
          <w:p w14:paraId="6799FCC3" w14:textId="77777777" w:rsidR="00061002" w:rsidRPr="005779C0" w:rsidRDefault="00061002" w:rsidP="00856CC2">
            <w:pPr>
              <w:rPr>
                <w:rFonts w:ascii="Calibri Light" w:hAnsi="Calibri Light" w:cs="Calibri Light"/>
                <w:i/>
                <w:iCs/>
                <w:sz w:val="22"/>
                <w:szCs w:val="22"/>
              </w:rPr>
            </w:pPr>
          </w:p>
        </w:tc>
        <w:tc>
          <w:tcPr>
            <w:tcW w:w="2220" w:type="pct"/>
            <w:gridSpan w:val="7"/>
            <w:tcBorders>
              <w:top w:val="nil"/>
              <w:left w:val="nil"/>
              <w:bottom w:val="nil"/>
              <w:right w:val="nil"/>
            </w:tcBorders>
            <w:shd w:val="clear" w:color="auto" w:fill="auto"/>
            <w:noWrap/>
            <w:vAlign w:val="bottom"/>
            <w:hideMark/>
          </w:tcPr>
          <w:p w14:paraId="1982B349" w14:textId="77777777" w:rsidR="00061002" w:rsidRPr="005779C0" w:rsidRDefault="00061002" w:rsidP="00856CC2">
            <w:pPr>
              <w:jc w:val="center"/>
              <w:rPr>
                <w:rFonts w:ascii="Calibri Light" w:hAnsi="Calibri Light" w:cs="Calibri Light"/>
                <w:sz w:val="22"/>
                <w:szCs w:val="22"/>
              </w:rPr>
            </w:pPr>
            <w:r w:rsidRPr="005779C0">
              <w:rPr>
                <w:rFonts w:ascii="Calibri Light" w:hAnsi="Calibri Light" w:cs="Calibri Light"/>
                <w:sz w:val="22"/>
                <w:szCs w:val="22"/>
              </w:rPr>
              <w:t xml:space="preserve">  ………………………………………………………………..</w:t>
            </w:r>
          </w:p>
        </w:tc>
      </w:tr>
      <w:tr w:rsidR="00061002" w:rsidRPr="005779C0" w14:paraId="1775A589" w14:textId="5B5958CD" w:rsidTr="00061002">
        <w:trPr>
          <w:gridAfter w:val="7"/>
          <w:wAfter w:w="774" w:type="pct"/>
          <w:trHeight w:val="570"/>
        </w:trPr>
        <w:tc>
          <w:tcPr>
            <w:tcW w:w="1271" w:type="pct"/>
            <w:tcBorders>
              <w:top w:val="nil"/>
              <w:left w:val="nil"/>
              <w:bottom w:val="nil"/>
              <w:right w:val="nil"/>
            </w:tcBorders>
            <w:shd w:val="clear" w:color="auto" w:fill="auto"/>
            <w:noWrap/>
            <w:vAlign w:val="bottom"/>
          </w:tcPr>
          <w:p w14:paraId="0BFF596D" w14:textId="77777777" w:rsidR="00061002" w:rsidRPr="005779C0" w:rsidRDefault="00061002" w:rsidP="00856CC2">
            <w:pPr>
              <w:rPr>
                <w:rFonts w:ascii="Calibri Light" w:hAnsi="Calibri Light" w:cs="Calibri Light"/>
                <w:sz w:val="22"/>
                <w:szCs w:val="22"/>
              </w:rPr>
            </w:pPr>
          </w:p>
        </w:tc>
        <w:tc>
          <w:tcPr>
            <w:tcW w:w="735" w:type="pct"/>
            <w:gridSpan w:val="2"/>
            <w:tcBorders>
              <w:top w:val="nil"/>
              <w:left w:val="nil"/>
              <w:bottom w:val="nil"/>
              <w:right w:val="nil"/>
            </w:tcBorders>
            <w:shd w:val="clear" w:color="auto" w:fill="auto"/>
            <w:noWrap/>
            <w:vAlign w:val="bottom"/>
            <w:hideMark/>
          </w:tcPr>
          <w:p w14:paraId="5E166CC2" w14:textId="77777777" w:rsidR="00061002" w:rsidRPr="005779C0" w:rsidRDefault="00061002" w:rsidP="00856CC2">
            <w:pPr>
              <w:rPr>
                <w:rFonts w:ascii="Calibri Light" w:hAnsi="Calibri Light" w:cs="Calibri Light"/>
                <w:sz w:val="22"/>
                <w:szCs w:val="22"/>
              </w:rPr>
            </w:pPr>
          </w:p>
        </w:tc>
        <w:tc>
          <w:tcPr>
            <w:tcW w:w="2220" w:type="pct"/>
            <w:gridSpan w:val="7"/>
            <w:tcBorders>
              <w:top w:val="nil"/>
              <w:left w:val="nil"/>
              <w:bottom w:val="nil"/>
              <w:right w:val="nil"/>
            </w:tcBorders>
            <w:shd w:val="clear" w:color="auto" w:fill="auto"/>
            <w:vAlign w:val="bottom"/>
            <w:hideMark/>
          </w:tcPr>
          <w:p w14:paraId="1D57373B" w14:textId="77777777" w:rsidR="00061002" w:rsidRPr="005779C0" w:rsidRDefault="00061002" w:rsidP="00856CC2">
            <w:pPr>
              <w:jc w:val="center"/>
              <w:rPr>
                <w:rFonts w:ascii="Calibri Light" w:hAnsi="Calibri Light" w:cs="Calibri Light"/>
                <w:i/>
                <w:iCs/>
                <w:sz w:val="22"/>
                <w:szCs w:val="22"/>
              </w:rPr>
            </w:pPr>
            <w:r w:rsidRPr="005779C0">
              <w:rPr>
                <w:rFonts w:ascii="Calibri Light" w:hAnsi="Calibri Light" w:cs="Calibri Light"/>
                <w:i/>
                <w:iCs/>
                <w:sz w:val="22"/>
                <w:szCs w:val="22"/>
              </w:rPr>
              <w:t xml:space="preserve"> - Inspektor nadzoru inwestorskiego branży    </w:t>
            </w:r>
          </w:p>
          <w:p w14:paraId="35EE835D" w14:textId="77777777" w:rsidR="00061002" w:rsidRPr="005779C0" w:rsidRDefault="00061002" w:rsidP="00856CC2">
            <w:pPr>
              <w:jc w:val="center"/>
              <w:rPr>
                <w:rFonts w:ascii="Calibri Light" w:hAnsi="Calibri Light" w:cs="Calibri Light"/>
                <w:i/>
                <w:iCs/>
                <w:sz w:val="22"/>
                <w:szCs w:val="22"/>
              </w:rPr>
            </w:pPr>
            <w:r w:rsidRPr="005779C0">
              <w:rPr>
                <w:rFonts w:ascii="Calibri Light" w:hAnsi="Calibri Light" w:cs="Calibri Light"/>
                <w:i/>
                <w:iCs/>
                <w:sz w:val="22"/>
                <w:szCs w:val="22"/>
              </w:rPr>
              <w:t xml:space="preserve">  </w:t>
            </w:r>
          </w:p>
          <w:p w14:paraId="1A3251B7" w14:textId="77777777" w:rsidR="00061002" w:rsidRPr="005779C0" w:rsidRDefault="00061002" w:rsidP="00856CC2">
            <w:pPr>
              <w:jc w:val="center"/>
              <w:rPr>
                <w:rFonts w:ascii="Calibri Light" w:hAnsi="Calibri Light" w:cs="Calibri Light"/>
                <w:iCs/>
                <w:sz w:val="22"/>
                <w:szCs w:val="22"/>
              </w:rPr>
            </w:pPr>
            <w:r w:rsidRPr="005779C0">
              <w:rPr>
                <w:rFonts w:ascii="Calibri Light" w:hAnsi="Calibri Light" w:cs="Calibri Light"/>
                <w:i/>
                <w:iCs/>
                <w:sz w:val="22"/>
                <w:szCs w:val="22"/>
              </w:rPr>
              <w:t xml:space="preserve"> </w:t>
            </w:r>
          </w:p>
        </w:tc>
      </w:tr>
      <w:tr w:rsidR="00061002" w:rsidRPr="005779C0" w14:paraId="2F3F1923" w14:textId="4A0FE137" w:rsidTr="00061002">
        <w:trPr>
          <w:gridAfter w:val="7"/>
          <w:wAfter w:w="774" w:type="pct"/>
          <w:trHeight w:val="285"/>
        </w:trPr>
        <w:tc>
          <w:tcPr>
            <w:tcW w:w="1271" w:type="pct"/>
            <w:tcBorders>
              <w:top w:val="nil"/>
              <w:left w:val="nil"/>
              <w:bottom w:val="nil"/>
              <w:right w:val="nil"/>
            </w:tcBorders>
            <w:shd w:val="clear" w:color="auto" w:fill="auto"/>
            <w:vAlign w:val="bottom"/>
          </w:tcPr>
          <w:p w14:paraId="175C3A42" w14:textId="77777777" w:rsidR="00061002" w:rsidRPr="005779C0" w:rsidRDefault="00061002" w:rsidP="00856CC2">
            <w:pPr>
              <w:rPr>
                <w:rFonts w:ascii="Calibri Light" w:hAnsi="Calibri Light" w:cs="Calibri Light"/>
                <w:b/>
                <w:bCs/>
                <w:sz w:val="22"/>
                <w:szCs w:val="22"/>
              </w:rPr>
            </w:pPr>
          </w:p>
        </w:tc>
        <w:tc>
          <w:tcPr>
            <w:tcW w:w="735" w:type="pct"/>
            <w:gridSpan w:val="2"/>
            <w:tcBorders>
              <w:top w:val="nil"/>
              <w:left w:val="nil"/>
              <w:bottom w:val="nil"/>
              <w:right w:val="nil"/>
            </w:tcBorders>
            <w:shd w:val="clear" w:color="auto" w:fill="auto"/>
            <w:vAlign w:val="bottom"/>
          </w:tcPr>
          <w:p w14:paraId="4833C660" w14:textId="77777777" w:rsidR="00061002" w:rsidRPr="005779C0" w:rsidRDefault="00061002" w:rsidP="00856CC2">
            <w:pPr>
              <w:rPr>
                <w:rFonts w:ascii="Calibri Light" w:hAnsi="Calibri Light" w:cs="Calibri Light"/>
                <w:b/>
                <w:bCs/>
                <w:sz w:val="22"/>
                <w:szCs w:val="22"/>
              </w:rPr>
            </w:pPr>
          </w:p>
        </w:tc>
        <w:tc>
          <w:tcPr>
            <w:tcW w:w="716" w:type="pct"/>
            <w:gridSpan w:val="3"/>
            <w:tcBorders>
              <w:top w:val="nil"/>
              <w:left w:val="nil"/>
              <w:bottom w:val="nil"/>
              <w:right w:val="nil"/>
            </w:tcBorders>
            <w:shd w:val="clear" w:color="auto" w:fill="auto"/>
            <w:noWrap/>
            <w:vAlign w:val="bottom"/>
          </w:tcPr>
          <w:p w14:paraId="054E26E6" w14:textId="77777777" w:rsidR="00061002" w:rsidRPr="005779C0" w:rsidRDefault="00061002" w:rsidP="00856CC2">
            <w:pPr>
              <w:jc w:val="center"/>
              <w:rPr>
                <w:rFonts w:ascii="Calibri Light" w:hAnsi="Calibri Light" w:cs="Calibri Light"/>
                <w:b/>
                <w:bCs/>
                <w:sz w:val="22"/>
                <w:szCs w:val="22"/>
              </w:rPr>
            </w:pPr>
          </w:p>
        </w:tc>
        <w:tc>
          <w:tcPr>
            <w:tcW w:w="1504" w:type="pct"/>
            <w:gridSpan w:val="4"/>
            <w:tcBorders>
              <w:top w:val="nil"/>
              <w:left w:val="nil"/>
              <w:bottom w:val="nil"/>
              <w:right w:val="nil"/>
            </w:tcBorders>
            <w:shd w:val="clear" w:color="auto" w:fill="auto"/>
            <w:noWrap/>
            <w:vAlign w:val="bottom"/>
          </w:tcPr>
          <w:p w14:paraId="2236E6C0" w14:textId="77777777" w:rsidR="00061002" w:rsidRPr="005779C0" w:rsidRDefault="00061002" w:rsidP="00856CC2">
            <w:pPr>
              <w:rPr>
                <w:rFonts w:ascii="Calibri Light" w:hAnsi="Calibri Light" w:cs="Calibri Light"/>
                <w:sz w:val="22"/>
                <w:szCs w:val="22"/>
              </w:rPr>
            </w:pPr>
          </w:p>
        </w:tc>
      </w:tr>
      <w:tr w:rsidR="00061002" w:rsidRPr="005779C0" w14:paraId="4EA1ABB7" w14:textId="77777777" w:rsidTr="00061002">
        <w:trPr>
          <w:trHeight w:val="300"/>
        </w:trPr>
        <w:tc>
          <w:tcPr>
            <w:tcW w:w="4273" w:type="pct"/>
            <w:gridSpan w:val="11"/>
            <w:tcBorders>
              <w:top w:val="nil"/>
              <w:left w:val="nil"/>
              <w:bottom w:val="nil"/>
              <w:right w:val="nil"/>
            </w:tcBorders>
            <w:shd w:val="clear" w:color="auto" w:fill="auto"/>
            <w:vAlign w:val="bottom"/>
            <w:hideMark/>
          </w:tcPr>
          <w:p w14:paraId="22B40ED6" w14:textId="77777777" w:rsidR="00061002" w:rsidRPr="005779C0" w:rsidRDefault="00061002" w:rsidP="00856CC2">
            <w:pPr>
              <w:rPr>
                <w:rFonts w:ascii="Calibri Light" w:hAnsi="Calibri Light" w:cs="Calibri Light"/>
                <w:sz w:val="22"/>
                <w:szCs w:val="22"/>
              </w:rPr>
            </w:pPr>
            <w:r w:rsidRPr="005779C0">
              <w:rPr>
                <w:rFonts w:ascii="Calibri Light" w:hAnsi="Calibri Light" w:cs="Calibri Light"/>
                <w:sz w:val="22"/>
                <w:szCs w:val="22"/>
              </w:rPr>
              <w:t>Białystok, dnia ……………………..…………….</w:t>
            </w:r>
          </w:p>
        </w:tc>
        <w:tc>
          <w:tcPr>
            <w:tcW w:w="238" w:type="pct"/>
            <w:gridSpan w:val="3"/>
            <w:tcBorders>
              <w:top w:val="nil"/>
              <w:left w:val="nil"/>
              <w:bottom w:val="nil"/>
              <w:right w:val="nil"/>
            </w:tcBorders>
            <w:shd w:val="clear" w:color="auto" w:fill="auto"/>
            <w:vAlign w:val="bottom"/>
            <w:hideMark/>
          </w:tcPr>
          <w:p w14:paraId="70A9E747" w14:textId="77777777" w:rsidR="00061002" w:rsidRPr="005779C0" w:rsidRDefault="00061002" w:rsidP="00856CC2">
            <w:pPr>
              <w:rPr>
                <w:rFonts w:ascii="Calibri Light" w:hAnsi="Calibri Light" w:cs="Calibri Light"/>
                <w:sz w:val="22"/>
                <w:szCs w:val="22"/>
              </w:rPr>
            </w:pPr>
          </w:p>
        </w:tc>
        <w:tc>
          <w:tcPr>
            <w:tcW w:w="241" w:type="pct"/>
            <w:tcBorders>
              <w:top w:val="nil"/>
              <w:left w:val="nil"/>
              <w:bottom w:val="nil"/>
              <w:right w:val="nil"/>
            </w:tcBorders>
            <w:shd w:val="clear" w:color="auto" w:fill="auto"/>
            <w:vAlign w:val="bottom"/>
            <w:hideMark/>
          </w:tcPr>
          <w:p w14:paraId="411A9032" w14:textId="5264077E" w:rsidR="00061002" w:rsidRPr="005779C0" w:rsidRDefault="00061002" w:rsidP="00856CC2">
            <w:pPr>
              <w:rPr>
                <w:rFonts w:ascii="Calibri Light" w:hAnsi="Calibri Light" w:cs="Calibri Light"/>
                <w:sz w:val="22"/>
                <w:szCs w:val="22"/>
              </w:rPr>
            </w:pPr>
          </w:p>
        </w:tc>
        <w:tc>
          <w:tcPr>
            <w:tcW w:w="134" w:type="pct"/>
            <w:tcBorders>
              <w:top w:val="nil"/>
              <w:left w:val="nil"/>
              <w:bottom w:val="nil"/>
              <w:right w:val="nil"/>
            </w:tcBorders>
            <w:shd w:val="clear" w:color="auto" w:fill="auto"/>
            <w:vAlign w:val="bottom"/>
            <w:hideMark/>
          </w:tcPr>
          <w:p w14:paraId="331A9C51" w14:textId="77777777" w:rsidR="00061002" w:rsidRPr="005779C0" w:rsidRDefault="00061002" w:rsidP="00856CC2">
            <w:pPr>
              <w:rPr>
                <w:rFonts w:ascii="Calibri Light" w:hAnsi="Calibri Light" w:cs="Calibri Light"/>
                <w:sz w:val="22"/>
                <w:szCs w:val="22"/>
              </w:rPr>
            </w:pPr>
          </w:p>
        </w:tc>
        <w:tc>
          <w:tcPr>
            <w:tcW w:w="113" w:type="pct"/>
            <w:tcBorders>
              <w:top w:val="nil"/>
              <w:left w:val="nil"/>
              <w:bottom w:val="nil"/>
              <w:right w:val="nil"/>
            </w:tcBorders>
            <w:shd w:val="clear" w:color="auto" w:fill="auto"/>
            <w:noWrap/>
            <w:vAlign w:val="bottom"/>
            <w:hideMark/>
          </w:tcPr>
          <w:p w14:paraId="1EEB9436" w14:textId="77777777" w:rsidR="00061002" w:rsidRPr="005779C0" w:rsidRDefault="00061002" w:rsidP="00856CC2">
            <w:pPr>
              <w:rPr>
                <w:rFonts w:ascii="Calibri Light" w:hAnsi="Calibri Light" w:cs="Calibri Light"/>
                <w:sz w:val="22"/>
                <w:szCs w:val="22"/>
              </w:rPr>
            </w:pPr>
          </w:p>
        </w:tc>
      </w:tr>
    </w:tbl>
    <w:p w14:paraId="0795212B" w14:textId="0BCB12CF" w:rsidR="00B410DF" w:rsidRPr="005779C0" w:rsidRDefault="00B410DF" w:rsidP="00212381">
      <w:pPr>
        <w:jc w:val="both"/>
        <w:rPr>
          <w:rFonts w:ascii="Calibri Light" w:hAnsi="Calibri Light" w:cs="Calibri Light"/>
          <w:sz w:val="22"/>
          <w:szCs w:val="22"/>
        </w:rPr>
      </w:pPr>
    </w:p>
    <w:p w14:paraId="51648337" w14:textId="23728C92" w:rsidR="0053449A" w:rsidRPr="005779C0" w:rsidRDefault="0053449A" w:rsidP="00212381">
      <w:pPr>
        <w:jc w:val="right"/>
        <w:rPr>
          <w:rFonts w:ascii="Calibri Light" w:hAnsi="Calibri Light" w:cs="Calibri Light"/>
          <w:sz w:val="22"/>
          <w:szCs w:val="22"/>
        </w:rPr>
      </w:pPr>
    </w:p>
    <w:p w14:paraId="421C34D5" w14:textId="77777777" w:rsidR="00EB3CE7" w:rsidRPr="005779C0" w:rsidRDefault="00EB3CE7" w:rsidP="00EB3CE7">
      <w:pPr>
        <w:rPr>
          <w:rFonts w:ascii="Calibri Light" w:hAnsi="Calibri Light" w:cs="Calibri Light"/>
          <w:sz w:val="22"/>
          <w:szCs w:val="22"/>
        </w:rPr>
      </w:pPr>
      <w:r w:rsidRPr="005779C0">
        <w:rPr>
          <w:rFonts w:ascii="Calibri Light" w:hAnsi="Calibri Light" w:cs="Calibri Light"/>
          <w:sz w:val="22"/>
          <w:szCs w:val="22"/>
        </w:rPr>
        <w:t>*wpisać odpowiednią część zamówienia</w:t>
      </w:r>
    </w:p>
    <w:p w14:paraId="405FA012" w14:textId="77777777" w:rsidR="006D2B08" w:rsidRPr="005779C0" w:rsidRDefault="006D2B08" w:rsidP="009A6B3D">
      <w:pPr>
        <w:rPr>
          <w:rFonts w:ascii="Calibri Light" w:hAnsi="Calibri Light" w:cs="Calibri Light"/>
          <w:sz w:val="22"/>
          <w:szCs w:val="22"/>
        </w:rPr>
      </w:pPr>
    </w:p>
    <w:p w14:paraId="36C88906" w14:textId="5581EE39" w:rsidR="00254A1A" w:rsidRDefault="00254A1A" w:rsidP="00212381">
      <w:pPr>
        <w:jc w:val="right"/>
        <w:rPr>
          <w:rFonts w:ascii="Calibri Light" w:hAnsi="Calibri Light" w:cs="Calibri Light"/>
          <w:sz w:val="22"/>
          <w:szCs w:val="22"/>
        </w:rPr>
      </w:pPr>
    </w:p>
    <w:p w14:paraId="749CD260" w14:textId="77777777" w:rsidR="00061002" w:rsidRDefault="00061002" w:rsidP="00212381">
      <w:pPr>
        <w:jc w:val="right"/>
        <w:rPr>
          <w:rFonts w:ascii="Calibri Light" w:hAnsi="Calibri Light" w:cs="Calibri Light"/>
          <w:sz w:val="22"/>
          <w:szCs w:val="22"/>
        </w:rPr>
      </w:pPr>
    </w:p>
    <w:p w14:paraId="1EDE14A7" w14:textId="48CB16CB" w:rsidR="003F61AE" w:rsidRDefault="003F61AE" w:rsidP="00212381">
      <w:pPr>
        <w:jc w:val="right"/>
        <w:rPr>
          <w:rFonts w:ascii="Calibri Light" w:hAnsi="Calibri Light" w:cs="Calibri Light"/>
          <w:sz w:val="22"/>
          <w:szCs w:val="22"/>
        </w:rPr>
      </w:pPr>
    </w:p>
    <w:p w14:paraId="32365891" w14:textId="77777777" w:rsidR="003F61AE" w:rsidRPr="005779C0" w:rsidRDefault="003F61AE" w:rsidP="00212381">
      <w:pPr>
        <w:jc w:val="right"/>
        <w:rPr>
          <w:rFonts w:ascii="Calibri Light" w:hAnsi="Calibri Light" w:cs="Calibri Light"/>
          <w:sz w:val="22"/>
          <w:szCs w:val="22"/>
        </w:rPr>
      </w:pPr>
    </w:p>
    <w:p w14:paraId="2A3100AA" w14:textId="4033FE97" w:rsidR="000C717D" w:rsidRPr="005779C0" w:rsidRDefault="00022A02" w:rsidP="00212381">
      <w:pPr>
        <w:jc w:val="right"/>
        <w:rPr>
          <w:rFonts w:ascii="Calibri Light" w:hAnsi="Calibri Light" w:cs="Calibri Light"/>
          <w:sz w:val="22"/>
          <w:szCs w:val="22"/>
        </w:rPr>
      </w:pPr>
      <w:r w:rsidRPr="005779C0">
        <w:rPr>
          <w:rFonts w:ascii="Calibri Light" w:hAnsi="Calibri Light" w:cs="Calibri Light"/>
          <w:sz w:val="22"/>
          <w:szCs w:val="22"/>
        </w:rPr>
        <w:lastRenderedPageBreak/>
        <w:t xml:space="preserve">Załącznik nr </w:t>
      </w:r>
      <w:r w:rsidR="003B0854" w:rsidRPr="005779C0">
        <w:rPr>
          <w:rFonts w:ascii="Calibri Light" w:hAnsi="Calibri Light" w:cs="Calibri Light"/>
          <w:sz w:val="22"/>
          <w:szCs w:val="22"/>
        </w:rPr>
        <w:t>5</w:t>
      </w:r>
      <w:r w:rsidR="0068055A" w:rsidRPr="005779C0">
        <w:rPr>
          <w:rFonts w:ascii="Calibri Light" w:hAnsi="Calibri Light" w:cs="Calibri Light"/>
          <w:sz w:val="22"/>
          <w:szCs w:val="22"/>
        </w:rPr>
        <w:t xml:space="preserve"> do umowy </w:t>
      </w:r>
      <w:r w:rsidR="0066091F" w:rsidRPr="005779C0">
        <w:rPr>
          <w:rFonts w:ascii="Calibri Light" w:hAnsi="Calibri Light" w:cs="Calibri Light"/>
          <w:sz w:val="22"/>
          <w:szCs w:val="22"/>
        </w:rPr>
        <w:t>DIN-</w:t>
      </w:r>
      <w:r w:rsidR="001E4C8B" w:rsidRPr="005779C0">
        <w:rPr>
          <w:rFonts w:ascii="Calibri Light" w:hAnsi="Calibri Light" w:cs="Calibri Light"/>
          <w:sz w:val="22"/>
          <w:szCs w:val="22"/>
        </w:rPr>
        <w:t>I</w:t>
      </w:r>
      <w:r w:rsidR="00494B04" w:rsidRPr="005779C0">
        <w:rPr>
          <w:rFonts w:ascii="Calibri Light" w:hAnsi="Calibri Light" w:cs="Calibri Light"/>
          <w:sz w:val="22"/>
          <w:szCs w:val="22"/>
        </w:rPr>
        <w:t>I.</w:t>
      </w:r>
      <w:r w:rsidR="0066091F" w:rsidRPr="005779C0">
        <w:rPr>
          <w:rFonts w:ascii="Calibri Light" w:hAnsi="Calibri Light" w:cs="Calibri Light"/>
          <w:sz w:val="22"/>
          <w:szCs w:val="22"/>
        </w:rPr>
        <w:t>272.....202</w:t>
      </w:r>
      <w:r w:rsidR="00CB7A5F" w:rsidRPr="005779C0">
        <w:rPr>
          <w:rFonts w:ascii="Calibri Light" w:hAnsi="Calibri Light" w:cs="Calibri Light"/>
          <w:sz w:val="22"/>
          <w:szCs w:val="22"/>
        </w:rPr>
        <w:t>6</w:t>
      </w:r>
    </w:p>
    <w:p w14:paraId="5D8C666F" w14:textId="77777777" w:rsidR="000F0B1D" w:rsidRPr="005779C0" w:rsidRDefault="000F0B1D" w:rsidP="00212381">
      <w:pPr>
        <w:jc w:val="both"/>
        <w:rPr>
          <w:rFonts w:ascii="Calibri Light" w:hAnsi="Calibri Light" w:cs="Calibri Light"/>
          <w:sz w:val="22"/>
          <w:szCs w:val="22"/>
        </w:rPr>
      </w:pPr>
    </w:p>
    <w:p w14:paraId="2DD62092" w14:textId="0D658BC2" w:rsidR="008D2631" w:rsidRPr="005779C0" w:rsidRDefault="00903E6D" w:rsidP="005B2611">
      <w:pPr>
        <w:pStyle w:val="Nagwek2"/>
      </w:pPr>
      <w:r w:rsidRPr="005779C0">
        <w:t xml:space="preserve">Zestawienie </w:t>
      </w:r>
      <w:r w:rsidR="008D2631" w:rsidRPr="005779C0">
        <w:t xml:space="preserve">dotyczące </w:t>
      </w:r>
      <w:r w:rsidRPr="005779C0">
        <w:t>w</w:t>
      </w:r>
      <w:r w:rsidR="008D2631" w:rsidRPr="005779C0">
        <w:t>y</w:t>
      </w:r>
      <w:r w:rsidRPr="005779C0">
        <w:t>budowanych środk</w:t>
      </w:r>
      <w:r w:rsidR="008D2631" w:rsidRPr="005779C0">
        <w:t>ów</w:t>
      </w:r>
      <w:r w:rsidRPr="005779C0">
        <w:t xml:space="preserve"> trwał</w:t>
      </w:r>
      <w:r w:rsidR="008D2631" w:rsidRPr="005779C0">
        <w:t>ych</w:t>
      </w:r>
      <w:r w:rsidR="000121F8" w:rsidRPr="005779C0">
        <w:t xml:space="preserve"> </w:t>
      </w:r>
      <w:r w:rsidR="00C14C84" w:rsidRPr="005779C0">
        <w:t>–</w:t>
      </w:r>
      <w:r w:rsidR="000121F8" w:rsidRPr="005779C0">
        <w:t xml:space="preserve"> WZÓR</w:t>
      </w:r>
    </w:p>
    <w:p w14:paraId="1D8A8BB8" w14:textId="77B71912" w:rsidR="00C14C84" w:rsidRPr="005779C0" w:rsidRDefault="00C14C84" w:rsidP="00C14C84"/>
    <w:tbl>
      <w:tblPr>
        <w:tblW w:w="9781" w:type="dxa"/>
        <w:tblLayout w:type="fixed"/>
        <w:tblCellMar>
          <w:left w:w="70" w:type="dxa"/>
          <w:right w:w="70" w:type="dxa"/>
        </w:tblCellMar>
        <w:tblLook w:val="04A0" w:firstRow="1" w:lastRow="0" w:firstColumn="1" w:lastColumn="0" w:noHBand="0" w:noVBand="1"/>
      </w:tblPr>
      <w:tblGrid>
        <w:gridCol w:w="494"/>
        <w:gridCol w:w="6169"/>
        <w:gridCol w:w="1278"/>
        <w:gridCol w:w="564"/>
        <w:gridCol w:w="709"/>
        <w:gridCol w:w="567"/>
      </w:tblGrid>
      <w:tr w:rsidR="005779C0" w:rsidRPr="005779C0" w14:paraId="1145AADC" w14:textId="77777777" w:rsidTr="003B7522">
        <w:trPr>
          <w:trHeight w:val="240"/>
        </w:trPr>
        <w:tc>
          <w:tcPr>
            <w:tcW w:w="494" w:type="dxa"/>
            <w:tcBorders>
              <w:top w:val="nil"/>
              <w:left w:val="nil"/>
              <w:bottom w:val="nil"/>
              <w:right w:val="nil"/>
            </w:tcBorders>
            <w:shd w:val="clear" w:color="auto" w:fill="auto"/>
            <w:noWrap/>
            <w:vAlign w:val="center"/>
            <w:hideMark/>
          </w:tcPr>
          <w:p w14:paraId="23598328" w14:textId="77777777" w:rsidR="00C14C84" w:rsidRPr="005779C0" w:rsidRDefault="00C14C84" w:rsidP="003B7522">
            <w:pPr>
              <w:rPr>
                <w:rFonts w:ascii="Calibri Light" w:hAnsi="Calibri Light" w:cs="Calibri Light"/>
                <w:sz w:val="20"/>
                <w:szCs w:val="20"/>
              </w:rPr>
            </w:pPr>
          </w:p>
        </w:tc>
        <w:tc>
          <w:tcPr>
            <w:tcW w:w="6169" w:type="dxa"/>
            <w:tcBorders>
              <w:top w:val="nil"/>
              <w:left w:val="nil"/>
              <w:bottom w:val="nil"/>
              <w:right w:val="nil"/>
            </w:tcBorders>
            <w:shd w:val="clear" w:color="auto" w:fill="auto"/>
            <w:noWrap/>
            <w:vAlign w:val="center"/>
            <w:hideMark/>
          </w:tcPr>
          <w:p w14:paraId="3C0955BF" w14:textId="77777777" w:rsidR="00C14C84" w:rsidRPr="005779C0" w:rsidRDefault="00C14C84" w:rsidP="00AB7F5C">
            <w:pPr>
              <w:rPr>
                <w:rFonts w:ascii="Calibri Light" w:hAnsi="Calibri Light" w:cs="Calibri Light"/>
                <w:sz w:val="20"/>
                <w:szCs w:val="20"/>
              </w:rPr>
            </w:pPr>
          </w:p>
        </w:tc>
        <w:tc>
          <w:tcPr>
            <w:tcW w:w="3118" w:type="dxa"/>
            <w:gridSpan w:val="4"/>
            <w:tcBorders>
              <w:top w:val="nil"/>
              <w:left w:val="nil"/>
              <w:bottom w:val="nil"/>
              <w:right w:val="nil"/>
            </w:tcBorders>
            <w:shd w:val="clear" w:color="auto" w:fill="auto"/>
            <w:noWrap/>
            <w:vAlign w:val="center"/>
            <w:hideMark/>
          </w:tcPr>
          <w:p w14:paraId="4D2B4D6A" w14:textId="77777777" w:rsidR="00C14C84" w:rsidRPr="005779C0" w:rsidRDefault="00C14C84" w:rsidP="003B7522">
            <w:pPr>
              <w:ind w:left="451"/>
              <w:rPr>
                <w:rFonts w:ascii="Calibri Light" w:hAnsi="Calibri Light" w:cs="Calibri Light"/>
                <w:sz w:val="20"/>
                <w:szCs w:val="20"/>
              </w:rPr>
            </w:pPr>
          </w:p>
        </w:tc>
      </w:tr>
      <w:tr w:rsidR="005779C0" w:rsidRPr="005779C0" w14:paraId="4FA39D92" w14:textId="77777777" w:rsidTr="003B7522">
        <w:trPr>
          <w:trHeight w:val="240"/>
        </w:trPr>
        <w:tc>
          <w:tcPr>
            <w:tcW w:w="494" w:type="dxa"/>
            <w:tcBorders>
              <w:top w:val="nil"/>
              <w:left w:val="nil"/>
              <w:bottom w:val="nil"/>
              <w:right w:val="nil"/>
            </w:tcBorders>
            <w:shd w:val="clear" w:color="auto" w:fill="auto"/>
            <w:noWrap/>
            <w:vAlign w:val="center"/>
            <w:hideMark/>
          </w:tcPr>
          <w:p w14:paraId="38B87B1C" w14:textId="77777777" w:rsidR="00C14C84" w:rsidRPr="005779C0" w:rsidRDefault="00C14C84" w:rsidP="003B7522">
            <w:pPr>
              <w:rPr>
                <w:rFonts w:ascii="Calibri Light" w:hAnsi="Calibri Light" w:cs="Calibri Light"/>
                <w:sz w:val="20"/>
                <w:szCs w:val="20"/>
              </w:rPr>
            </w:pPr>
          </w:p>
        </w:tc>
        <w:tc>
          <w:tcPr>
            <w:tcW w:w="6169" w:type="dxa"/>
            <w:tcBorders>
              <w:top w:val="nil"/>
              <w:left w:val="nil"/>
              <w:bottom w:val="nil"/>
              <w:right w:val="nil"/>
            </w:tcBorders>
            <w:shd w:val="clear" w:color="auto" w:fill="auto"/>
            <w:noWrap/>
            <w:vAlign w:val="center"/>
            <w:hideMark/>
          </w:tcPr>
          <w:p w14:paraId="1857BC10" w14:textId="77777777" w:rsidR="00C14C84" w:rsidRPr="005779C0" w:rsidRDefault="00C14C84" w:rsidP="003B7522">
            <w:pPr>
              <w:jc w:val="right"/>
              <w:rPr>
                <w:rFonts w:ascii="Calibri Light" w:hAnsi="Calibri Light" w:cs="Calibri Light"/>
                <w:sz w:val="20"/>
                <w:szCs w:val="20"/>
              </w:rPr>
            </w:pPr>
          </w:p>
        </w:tc>
        <w:tc>
          <w:tcPr>
            <w:tcW w:w="1278" w:type="dxa"/>
            <w:tcBorders>
              <w:top w:val="nil"/>
              <w:left w:val="nil"/>
              <w:bottom w:val="nil"/>
              <w:right w:val="nil"/>
            </w:tcBorders>
            <w:shd w:val="clear" w:color="auto" w:fill="auto"/>
            <w:noWrap/>
            <w:vAlign w:val="center"/>
            <w:hideMark/>
          </w:tcPr>
          <w:p w14:paraId="78D671F3" w14:textId="77777777" w:rsidR="00C14C84" w:rsidRPr="005779C0" w:rsidRDefault="00C14C84" w:rsidP="003B7522">
            <w:pPr>
              <w:rPr>
                <w:rFonts w:ascii="Calibri Light" w:hAnsi="Calibri Light" w:cs="Calibri Light"/>
                <w:sz w:val="20"/>
                <w:szCs w:val="20"/>
              </w:rPr>
            </w:pPr>
          </w:p>
        </w:tc>
        <w:tc>
          <w:tcPr>
            <w:tcW w:w="1840" w:type="dxa"/>
            <w:gridSpan w:val="3"/>
            <w:tcBorders>
              <w:top w:val="nil"/>
              <w:left w:val="nil"/>
              <w:bottom w:val="nil"/>
              <w:right w:val="nil"/>
            </w:tcBorders>
            <w:shd w:val="clear" w:color="auto" w:fill="auto"/>
            <w:vAlign w:val="center"/>
            <w:hideMark/>
          </w:tcPr>
          <w:p w14:paraId="55DE63B3" w14:textId="77777777" w:rsidR="00C14C84" w:rsidRPr="005779C0" w:rsidRDefault="00C14C84" w:rsidP="003B7522">
            <w:pPr>
              <w:jc w:val="center"/>
              <w:rPr>
                <w:rFonts w:ascii="Calibri Light" w:hAnsi="Calibri Light" w:cs="Calibri Light"/>
                <w:b/>
                <w:bCs/>
                <w:sz w:val="20"/>
                <w:szCs w:val="20"/>
              </w:rPr>
            </w:pPr>
            <w:r w:rsidRPr="005779C0">
              <w:rPr>
                <w:rFonts w:ascii="Calibri Light" w:hAnsi="Calibri Light" w:cs="Calibri Light"/>
                <w:b/>
                <w:bCs/>
                <w:sz w:val="20"/>
                <w:szCs w:val="20"/>
              </w:rPr>
              <w:t>Jednostki</w:t>
            </w:r>
          </w:p>
        </w:tc>
      </w:tr>
      <w:tr w:rsidR="005779C0" w:rsidRPr="005779C0" w14:paraId="3DC96314" w14:textId="77777777" w:rsidTr="003B7522">
        <w:trPr>
          <w:trHeight w:val="465"/>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E0D82F"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Lp.</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16D25D5E" w14:textId="77777777" w:rsidR="00C14C84" w:rsidRPr="005779C0" w:rsidRDefault="00C14C84" w:rsidP="003B7522">
            <w:pPr>
              <w:rPr>
                <w:rFonts w:ascii="Calibri Light" w:hAnsi="Calibri Light" w:cs="Calibri Light"/>
                <w:b/>
                <w:bCs/>
                <w:sz w:val="20"/>
                <w:szCs w:val="20"/>
              </w:rPr>
            </w:pPr>
            <w:r w:rsidRPr="005779C0">
              <w:rPr>
                <w:rFonts w:ascii="Calibri Light" w:hAnsi="Calibri Light" w:cs="Calibri Light"/>
                <w:b/>
                <w:bCs/>
                <w:sz w:val="20"/>
                <w:szCs w:val="20"/>
              </w:rPr>
              <w:t xml:space="preserve">Zakres </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1F548DE8" w14:textId="77777777" w:rsidR="00C14C84" w:rsidRPr="005779C0" w:rsidRDefault="00C14C84" w:rsidP="003B7522">
            <w:pPr>
              <w:jc w:val="center"/>
              <w:rPr>
                <w:rFonts w:ascii="Calibri Light" w:hAnsi="Calibri Light" w:cs="Calibri Light"/>
                <w:b/>
                <w:bCs/>
                <w:sz w:val="20"/>
                <w:szCs w:val="20"/>
              </w:rPr>
            </w:pPr>
            <w:r w:rsidRPr="005779C0">
              <w:rPr>
                <w:rFonts w:ascii="Calibri Light" w:hAnsi="Calibri Light" w:cs="Calibri Light"/>
                <w:b/>
                <w:bCs/>
                <w:sz w:val="20"/>
                <w:szCs w:val="20"/>
              </w:rPr>
              <w:t>Wartość netto</w:t>
            </w:r>
          </w:p>
        </w:tc>
        <w:tc>
          <w:tcPr>
            <w:tcW w:w="564" w:type="dxa"/>
            <w:tcBorders>
              <w:top w:val="single" w:sz="4" w:space="0" w:color="auto"/>
              <w:left w:val="nil"/>
              <w:bottom w:val="single" w:sz="4" w:space="0" w:color="auto"/>
              <w:right w:val="single" w:sz="4" w:space="0" w:color="auto"/>
            </w:tcBorders>
            <w:shd w:val="clear" w:color="auto" w:fill="auto"/>
            <w:vAlign w:val="center"/>
            <w:hideMark/>
          </w:tcPr>
          <w:p w14:paraId="09D4BDF3" w14:textId="77777777" w:rsidR="00C14C84" w:rsidRPr="005779C0" w:rsidRDefault="00C14C84" w:rsidP="003B7522">
            <w:pPr>
              <w:jc w:val="center"/>
              <w:rPr>
                <w:rFonts w:ascii="Calibri Light" w:hAnsi="Calibri Light" w:cs="Calibri Light"/>
                <w:b/>
                <w:bCs/>
                <w:sz w:val="20"/>
                <w:szCs w:val="20"/>
              </w:rPr>
            </w:pPr>
            <w:proofErr w:type="spellStart"/>
            <w:r w:rsidRPr="005779C0">
              <w:rPr>
                <w:rFonts w:ascii="Calibri Light" w:hAnsi="Calibri Light" w:cs="Calibri Light"/>
                <w:b/>
                <w:bCs/>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187BD63" w14:textId="77777777" w:rsidR="00C14C84" w:rsidRPr="005779C0" w:rsidRDefault="00C14C84" w:rsidP="003B7522">
            <w:pPr>
              <w:jc w:val="center"/>
              <w:rPr>
                <w:rFonts w:ascii="Calibri Light" w:hAnsi="Calibri Light" w:cs="Calibri Light"/>
                <w:b/>
                <w:bCs/>
                <w:sz w:val="20"/>
                <w:szCs w:val="20"/>
              </w:rPr>
            </w:pPr>
            <w:r w:rsidRPr="005779C0">
              <w:rPr>
                <w:rFonts w:ascii="Calibri Light" w:hAnsi="Calibri Light" w:cs="Calibri Light"/>
                <w:b/>
                <w:bCs/>
                <w:sz w:val="20"/>
                <w:szCs w:val="20"/>
              </w:rPr>
              <w:t>m</w:t>
            </w:r>
            <w:r w:rsidRPr="005779C0">
              <w:rPr>
                <w:rFonts w:ascii="Calibri Light" w:hAnsi="Calibri Light" w:cs="Calibri Light"/>
                <w:b/>
                <w:bCs/>
                <w:sz w:val="20"/>
                <w:szCs w:val="20"/>
                <w:vertAlign w:val="superscript"/>
              </w:rPr>
              <w:t>2</w:t>
            </w:r>
            <w:r w:rsidRPr="005779C0">
              <w:rPr>
                <w:rFonts w:ascii="Calibri Light" w:hAnsi="Calibri Light" w:cs="Calibri Light"/>
                <w:b/>
                <w:bCs/>
                <w:sz w:val="20"/>
                <w:szCs w:val="20"/>
              </w:rPr>
              <w:t>, m</w:t>
            </w:r>
            <w:r w:rsidRPr="005779C0">
              <w:rPr>
                <w:rFonts w:ascii="Calibri Light" w:hAnsi="Calibri Light" w:cs="Calibri Light"/>
                <w:b/>
                <w:bCs/>
                <w:sz w:val="20"/>
                <w:szCs w:val="20"/>
                <w:vertAlign w:val="superscript"/>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F795BF4" w14:textId="77777777" w:rsidR="00C14C84" w:rsidRPr="005779C0" w:rsidRDefault="00C14C84" w:rsidP="003B7522">
            <w:pPr>
              <w:jc w:val="center"/>
              <w:rPr>
                <w:rFonts w:ascii="Calibri Light" w:hAnsi="Calibri Light" w:cs="Calibri Light"/>
                <w:b/>
                <w:bCs/>
                <w:sz w:val="20"/>
                <w:szCs w:val="20"/>
              </w:rPr>
            </w:pPr>
            <w:r w:rsidRPr="005779C0">
              <w:rPr>
                <w:rFonts w:ascii="Calibri Light" w:hAnsi="Calibri Light" w:cs="Calibri Light"/>
                <w:b/>
                <w:bCs/>
                <w:sz w:val="20"/>
                <w:szCs w:val="20"/>
              </w:rPr>
              <w:t>szt.</w:t>
            </w:r>
          </w:p>
        </w:tc>
      </w:tr>
      <w:tr w:rsidR="005779C0" w:rsidRPr="005779C0" w14:paraId="46F3A402" w14:textId="77777777" w:rsidTr="003B7522">
        <w:trPr>
          <w:trHeight w:val="369"/>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1EABC05"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1.</w:t>
            </w:r>
          </w:p>
        </w:tc>
        <w:tc>
          <w:tcPr>
            <w:tcW w:w="6169" w:type="dxa"/>
            <w:tcBorders>
              <w:top w:val="nil"/>
              <w:left w:val="nil"/>
              <w:bottom w:val="single" w:sz="4" w:space="0" w:color="auto"/>
              <w:right w:val="single" w:sz="4" w:space="0" w:color="auto"/>
            </w:tcBorders>
            <w:shd w:val="clear" w:color="auto" w:fill="auto"/>
            <w:vAlign w:val="center"/>
            <w:hideMark/>
          </w:tcPr>
          <w:p w14:paraId="553C1024" w14:textId="77777777" w:rsidR="00C14C84" w:rsidRPr="005779C0" w:rsidRDefault="00C14C84" w:rsidP="003B7522">
            <w:pPr>
              <w:rPr>
                <w:rFonts w:ascii="Calibri Light" w:hAnsi="Calibri Light" w:cs="Calibri Light"/>
                <w:b/>
                <w:bCs/>
                <w:sz w:val="20"/>
                <w:szCs w:val="20"/>
              </w:rPr>
            </w:pPr>
            <w:r w:rsidRPr="005779C0">
              <w:rPr>
                <w:rFonts w:ascii="Calibri Light" w:hAnsi="Calibri Light" w:cs="Calibri Light"/>
                <w:b/>
                <w:bCs/>
                <w:sz w:val="20"/>
                <w:szCs w:val="20"/>
              </w:rPr>
              <w:t>Podjazdy/pochylnie dla osób z niepełnosprawnościami</w:t>
            </w:r>
          </w:p>
        </w:tc>
        <w:tc>
          <w:tcPr>
            <w:tcW w:w="1278" w:type="dxa"/>
            <w:tcBorders>
              <w:top w:val="nil"/>
              <w:left w:val="nil"/>
              <w:bottom w:val="single" w:sz="4" w:space="0" w:color="auto"/>
              <w:right w:val="single" w:sz="4" w:space="0" w:color="auto"/>
            </w:tcBorders>
            <w:shd w:val="clear" w:color="auto" w:fill="auto"/>
            <w:vAlign w:val="center"/>
            <w:hideMark/>
          </w:tcPr>
          <w:p w14:paraId="7C440686" w14:textId="77777777" w:rsidR="00C14C84" w:rsidRPr="005779C0" w:rsidRDefault="00C14C84" w:rsidP="003B7522">
            <w:pPr>
              <w:rPr>
                <w:rFonts w:ascii="Calibri Light" w:hAnsi="Calibri Light" w:cs="Calibri Light"/>
                <w:b/>
                <w:bCs/>
                <w:sz w:val="20"/>
                <w:szCs w:val="20"/>
              </w:rPr>
            </w:pPr>
            <w:r w:rsidRPr="005779C0">
              <w:rPr>
                <w:rFonts w:ascii="Calibri Light" w:hAnsi="Calibri Light" w:cs="Calibri Light"/>
                <w:b/>
                <w:bCs/>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8BB2D87" w14:textId="77777777" w:rsidR="00C14C84" w:rsidRPr="005779C0" w:rsidRDefault="00C14C84" w:rsidP="003B7522">
            <w:pPr>
              <w:jc w:val="center"/>
              <w:rPr>
                <w:rFonts w:ascii="Calibri Light" w:hAnsi="Calibri Light" w:cs="Calibri Light"/>
                <w:b/>
                <w:bCs/>
                <w:sz w:val="20"/>
                <w:szCs w:val="20"/>
              </w:rPr>
            </w:pPr>
            <w:r w:rsidRPr="005779C0">
              <w:rPr>
                <w:rFonts w:ascii="Calibri Light" w:hAnsi="Calibri Light" w:cs="Calibri Light"/>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FCE6EC9" w14:textId="77777777" w:rsidR="00C14C84" w:rsidRPr="005779C0" w:rsidRDefault="00C14C84" w:rsidP="003B7522">
            <w:pPr>
              <w:jc w:val="cente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D7CC739" w14:textId="77777777" w:rsidR="00C14C84" w:rsidRPr="005779C0" w:rsidRDefault="00C14C84" w:rsidP="003B7522">
            <w:pPr>
              <w:jc w:val="cente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7D340E9A" w14:textId="77777777" w:rsidTr="003B7522">
        <w:trPr>
          <w:trHeight w:val="684"/>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7B373"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w:t>
            </w:r>
          </w:p>
          <w:p w14:paraId="52DC0AA2" w14:textId="77777777" w:rsidR="00C14C84" w:rsidRPr="005779C0" w:rsidRDefault="00C14C84" w:rsidP="003B7522">
            <w:pPr>
              <w:jc w:val="right"/>
              <w:rPr>
                <w:rFonts w:ascii="Calibri Light" w:hAnsi="Calibri Light" w:cs="Calibri Light"/>
                <w:sz w:val="20"/>
                <w:szCs w:val="20"/>
              </w:rPr>
            </w:pPr>
          </w:p>
        </w:tc>
        <w:tc>
          <w:tcPr>
            <w:tcW w:w="61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0CA1B" w14:textId="77777777" w:rsidR="00C14C84" w:rsidRPr="005779C0" w:rsidRDefault="00C14C84" w:rsidP="003B7522">
            <w:pPr>
              <w:rPr>
                <w:rFonts w:ascii="Calibri Light" w:hAnsi="Calibri Light" w:cs="Calibri Light"/>
                <w:b/>
                <w:bCs/>
                <w:sz w:val="20"/>
                <w:szCs w:val="20"/>
              </w:rPr>
            </w:pPr>
            <w:r w:rsidRPr="005779C0">
              <w:rPr>
                <w:rFonts w:ascii="Calibri Light" w:hAnsi="Calibri Light" w:cs="Calibri Light"/>
                <w:b/>
                <w:bCs/>
                <w:sz w:val="20"/>
                <w:szCs w:val="20"/>
              </w:rPr>
              <w:t>Zagospodarowanie terenu (należy uzupełnić stosownie do zakresu wykonanych robót oraz podać wartość)</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6652B" w14:textId="77777777" w:rsidR="00C14C84" w:rsidRPr="005779C0" w:rsidRDefault="00C14C84" w:rsidP="003B7522">
            <w:pPr>
              <w:rPr>
                <w:rFonts w:ascii="Calibri Light" w:hAnsi="Calibri Light" w:cs="Calibri Light"/>
                <w:b/>
                <w:bCs/>
                <w:sz w:val="20"/>
                <w:szCs w:val="20"/>
              </w:rPr>
            </w:pPr>
            <w:r w:rsidRPr="005779C0">
              <w:rPr>
                <w:rFonts w:ascii="Calibri Light" w:hAnsi="Calibri Light" w:cs="Calibri Light"/>
                <w:b/>
                <w:bCs/>
                <w:sz w:val="20"/>
                <w:szCs w:val="20"/>
              </w:rPr>
              <w:t> </w:t>
            </w: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40A05"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15521"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ABC1BB"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2B01B580" w14:textId="77777777" w:rsidTr="003B7522">
        <w:trPr>
          <w:trHeight w:val="240"/>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12AD2"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2.1</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0074A451"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Nawierzchnie (chodniki) - rodzaj nawierzchni</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15D06BBB"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single" w:sz="4" w:space="0" w:color="auto"/>
              <w:left w:val="nil"/>
              <w:bottom w:val="single" w:sz="4" w:space="0" w:color="auto"/>
              <w:right w:val="single" w:sz="4" w:space="0" w:color="auto"/>
            </w:tcBorders>
            <w:shd w:val="clear" w:color="auto" w:fill="auto"/>
            <w:noWrap/>
            <w:vAlign w:val="bottom"/>
            <w:hideMark/>
          </w:tcPr>
          <w:p w14:paraId="77C1902A"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57C49F8B"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D297888"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4077C81A"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B9CBCE6"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2.2</w:t>
            </w:r>
          </w:p>
        </w:tc>
        <w:tc>
          <w:tcPr>
            <w:tcW w:w="6169" w:type="dxa"/>
            <w:tcBorders>
              <w:top w:val="nil"/>
              <w:left w:val="nil"/>
              <w:bottom w:val="single" w:sz="4" w:space="0" w:color="auto"/>
              <w:right w:val="single" w:sz="4" w:space="0" w:color="auto"/>
            </w:tcBorders>
            <w:shd w:val="clear" w:color="auto" w:fill="auto"/>
            <w:vAlign w:val="center"/>
            <w:hideMark/>
          </w:tcPr>
          <w:p w14:paraId="4707B5BF"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Nawierzchnie (drogi)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0DD4335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0C220A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26B0879"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F30DC13"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2F9E72B3"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E446962"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2.3</w:t>
            </w:r>
          </w:p>
        </w:tc>
        <w:tc>
          <w:tcPr>
            <w:tcW w:w="6169" w:type="dxa"/>
            <w:tcBorders>
              <w:top w:val="nil"/>
              <w:left w:val="nil"/>
              <w:bottom w:val="single" w:sz="4" w:space="0" w:color="auto"/>
              <w:right w:val="single" w:sz="4" w:space="0" w:color="auto"/>
            </w:tcBorders>
            <w:shd w:val="clear" w:color="auto" w:fill="auto"/>
            <w:vAlign w:val="center"/>
            <w:hideMark/>
          </w:tcPr>
          <w:p w14:paraId="318BA992"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Nawierzchnie (place)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55F51F21"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7B80DB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AF28EA1"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65680F8"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01B33C12" w14:textId="77777777" w:rsidTr="003B7522">
        <w:trPr>
          <w:trHeight w:val="26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CA3173D"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2.4</w:t>
            </w:r>
          </w:p>
        </w:tc>
        <w:tc>
          <w:tcPr>
            <w:tcW w:w="6169" w:type="dxa"/>
            <w:tcBorders>
              <w:top w:val="nil"/>
              <w:left w:val="nil"/>
              <w:bottom w:val="single" w:sz="4" w:space="0" w:color="auto"/>
              <w:right w:val="single" w:sz="4" w:space="0" w:color="auto"/>
            </w:tcBorders>
            <w:shd w:val="clear" w:color="auto" w:fill="auto"/>
            <w:vAlign w:val="center"/>
            <w:hideMark/>
          </w:tcPr>
          <w:p w14:paraId="47BF73AC"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Nawierzchnie (parking  - rodzaj nawierzchni, ilość miejsc postojowych)</w:t>
            </w:r>
          </w:p>
        </w:tc>
        <w:tc>
          <w:tcPr>
            <w:tcW w:w="1278" w:type="dxa"/>
            <w:tcBorders>
              <w:top w:val="nil"/>
              <w:left w:val="nil"/>
              <w:bottom w:val="single" w:sz="4" w:space="0" w:color="auto"/>
              <w:right w:val="single" w:sz="4" w:space="0" w:color="auto"/>
            </w:tcBorders>
            <w:shd w:val="clear" w:color="auto" w:fill="auto"/>
            <w:vAlign w:val="center"/>
            <w:hideMark/>
          </w:tcPr>
          <w:p w14:paraId="16C578B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0B48ED2"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9D7EAAE"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B52C74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1F9CB33D"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4143323"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2.5</w:t>
            </w:r>
          </w:p>
        </w:tc>
        <w:tc>
          <w:tcPr>
            <w:tcW w:w="6169" w:type="dxa"/>
            <w:tcBorders>
              <w:top w:val="nil"/>
              <w:left w:val="nil"/>
              <w:bottom w:val="single" w:sz="4" w:space="0" w:color="auto"/>
              <w:right w:val="single" w:sz="4" w:space="0" w:color="auto"/>
            </w:tcBorders>
            <w:shd w:val="clear" w:color="auto" w:fill="auto"/>
            <w:vAlign w:val="center"/>
            <w:hideMark/>
          </w:tcPr>
          <w:p w14:paraId="25FAB330"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Ogrodzenia - rodzaj</w:t>
            </w:r>
          </w:p>
        </w:tc>
        <w:tc>
          <w:tcPr>
            <w:tcW w:w="1278" w:type="dxa"/>
            <w:tcBorders>
              <w:top w:val="nil"/>
              <w:left w:val="nil"/>
              <w:bottom w:val="single" w:sz="4" w:space="0" w:color="auto"/>
              <w:right w:val="single" w:sz="4" w:space="0" w:color="auto"/>
            </w:tcBorders>
            <w:shd w:val="clear" w:color="auto" w:fill="auto"/>
            <w:vAlign w:val="center"/>
            <w:hideMark/>
          </w:tcPr>
          <w:p w14:paraId="1DB91161"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DC810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94E5AEF"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E034C8E"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2BFCC979"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994E1DB"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2.6</w:t>
            </w:r>
          </w:p>
          <w:p w14:paraId="3FA97F53" w14:textId="77777777" w:rsidR="00C14C84" w:rsidRPr="005779C0" w:rsidRDefault="00C14C84" w:rsidP="003B7522">
            <w:pPr>
              <w:jc w:val="right"/>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64867B27"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Obiekty małej architektury (ławki, altany, kosze, tablice, posągi, wodotryski, zdroje uliczne, trybuny itp.) - rodzaj, opis</w:t>
            </w:r>
          </w:p>
        </w:tc>
        <w:tc>
          <w:tcPr>
            <w:tcW w:w="1278" w:type="dxa"/>
            <w:tcBorders>
              <w:top w:val="nil"/>
              <w:left w:val="nil"/>
              <w:bottom w:val="single" w:sz="4" w:space="0" w:color="auto"/>
              <w:right w:val="single" w:sz="4" w:space="0" w:color="auto"/>
            </w:tcBorders>
            <w:shd w:val="clear" w:color="auto" w:fill="auto"/>
            <w:vAlign w:val="center"/>
            <w:hideMark/>
          </w:tcPr>
          <w:p w14:paraId="162F6581"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355D3A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EA502E1"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B6C7CCF"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45C8EDC0" w14:textId="77777777" w:rsidTr="003B7522">
        <w:trPr>
          <w:trHeight w:val="107"/>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BC9EA3F"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2.7</w:t>
            </w:r>
          </w:p>
        </w:tc>
        <w:tc>
          <w:tcPr>
            <w:tcW w:w="6169" w:type="dxa"/>
            <w:tcBorders>
              <w:top w:val="nil"/>
              <w:left w:val="nil"/>
              <w:bottom w:val="single" w:sz="4" w:space="0" w:color="auto"/>
              <w:right w:val="single" w:sz="4" w:space="0" w:color="auto"/>
            </w:tcBorders>
            <w:shd w:val="clear" w:color="auto" w:fill="auto"/>
            <w:vAlign w:val="center"/>
            <w:hideMark/>
          </w:tcPr>
          <w:p w14:paraId="2C2C2AB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Budowle sportowe i rekreacyjne (boiska, place zabaw, siłownie itp.) - opis</w:t>
            </w:r>
          </w:p>
        </w:tc>
        <w:tc>
          <w:tcPr>
            <w:tcW w:w="1278" w:type="dxa"/>
            <w:tcBorders>
              <w:top w:val="nil"/>
              <w:left w:val="nil"/>
              <w:bottom w:val="single" w:sz="4" w:space="0" w:color="auto"/>
              <w:right w:val="single" w:sz="4" w:space="0" w:color="auto"/>
            </w:tcBorders>
            <w:shd w:val="clear" w:color="auto" w:fill="auto"/>
            <w:vAlign w:val="center"/>
            <w:hideMark/>
          </w:tcPr>
          <w:p w14:paraId="356F47F5"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928528E"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AF3CF2D"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65FD707"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2BCF8E98"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855C028"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2.8</w:t>
            </w:r>
          </w:p>
        </w:tc>
        <w:tc>
          <w:tcPr>
            <w:tcW w:w="6169" w:type="dxa"/>
            <w:tcBorders>
              <w:top w:val="nil"/>
              <w:left w:val="nil"/>
              <w:bottom w:val="single" w:sz="4" w:space="0" w:color="auto"/>
              <w:right w:val="single" w:sz="4" w:space="0" w:color="auto"/>
            </w:tcBorders>
            <w:shd w:val="clear" w:color="auto" w:fill="auto"/>
            <w:vAlign w:val="center"/>
            <w:hideMark/>
          </w:tcPr>
          <w:p w14:paraId="1CB99D78"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xml:space="preserve">Inne budowle (posadowione na fundamencie) - opis </w:t>
            </w:r>
          </w:p>
        </w:tc>
        <w:tc>
          <w:tcPr>
            <w:tcW w:w="1278" w:type="dxa"/>
            <w:tcBorders>
              <w:top w:val="nil"/>
              <w:left w:val="nil"/>
              <w:bottom w:val="single" w:sz="4" w:space="0" w:color="auto"/>
              <w:right w:val="single" w:sz="4" w:space="0" w:color="auto"/>
            </w:tcBorders>
            <w:shd w:val="clear" w:color="auto" w:fill="auto"/>
            <w:vAlign w:val="center"/>
            <w:hideMark/>
          </w:tcPr>
          <w:p w14:paraId="17DABD6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DA07307"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F69BB3E"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641225A"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6C36F17A"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49E2406"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2.9</w:t>
            </w:r>
          </w:p>
        </w:tc>
        <w:tc>
          <w:tcPr>
            <w:tcW w:w="6169" w:type="dxa"/>
            <w:tcBorders>
              <w:top w:val="nil"/>
              <w:left w:val="nil"/>
              <w:bottom w:val="single" w:sz="4" w:space="0" w:color="auto"/>
              <w:right w:val="single" w:sz="4" w:space="0" w:color="auto"/>
            </w:tcBorders>
            <w:shd w:val="clear" w:color="auto" w:fill="auto"/>
            <w:vAlign w:val="bottom"/>
            <w:hideMark/>
          </w:tcPr>
          <w:p w14:paraId="51D8ECF8"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Wyposażenie ruchome</w:t>
            </w:r>
          </w:p>
        </w:tc>
        <w:tc>
          <w:tcPr>
            <w:tcW w:w="1278" w:type="dxa"/>
            <w:tcBorders>
              <w:top w:val="nil"/>
              <w:left w:val="nil"/>
              <w:bottom w:val="single" w:sz="4" w:space="0" w:color="auto"/>
              <w:right w:val="single" w:sz="4" w:space="0" w:color="auto"/>
            </w:tcBorders>
            <w:shd w:val="clear" w:color="auto" w:fill="auto"/>
            <w:vAlign w:val="bottom"/>
            <w:hideMark/>
          </w:tcPr>
          <w:p w14:paraId="0A07CA6D"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7ED7363"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B709B39"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9FF8FA8"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1897FC88"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2DAC02C"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2.10</w:t>
            </w:r>
          </w:p>
        </w:tc>
        <w:tc>
          <w:tcPr>
            <w:tcW w:w="6169" w:type="dxa"/>
            <w:tcBorders>
              <w:top w:val="nil"/>
              <w:left w:val="nil"/>
              <w:bottom w:val="single" w:sz="4" w:space="0" w:color="auto"/>
              <w:right w:val="single" w:sz="4" w:space="0" w:color="auto"/>
            </w:tcBorders>
            <w:shd w:val="clear" w:color="auto" w:fill="auto"/>
            <w:vAlign w:val="bottom"/>
            <w:hideMark/>
          </w:tcPr>
          <w:p w14:paraId="6D0B0C5B"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Wyposażenie na trwałe związane z gruntem</w:t>
            </w:r>
          </w:p>
        </w:tc>
        <w:tc>
          <w:tcPr>
            <w:tcW w:w="1278" w:type="dxa"/>
            <w:tcBorders>
              <w:top w:val="nil"/>
              <w:left w:val="nil"/>
              <w:bottom w:val="single" w:sz="4" w:space="0" w:color="auto"/>
              <w:right w:val="single" w:sz="4" w:space="0" w:color="auto"/>
            </w:tcBorders>
            <w:shd w:val="clear" w:color="auto" w:fill="auto"/>
            <w:vAlign w:val="bottom"/>
            <w:hideMark/>
          </w:tcPr>
          <w:p w14:paraId="5BE5FDFC"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214DA15D"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A34271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DCC103D"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394D9A65"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9BFB75D"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2.11</w:t>
            </w:r>
          </w:p>
          <w:p w14:paraId="6AEA28F9" w14:textId="77777777" w:rsidR="00C14C84" w:rsidRPr="005779C0" w:rsidRDefault="00C14C84" w:rsidP="003B7522">
            <w:pPr>
              <w:jc w:val="right"/>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bottom"/>
            <w:hideMark/>
          </w:tcPr>
          <w:p w14:paraId="3432CF85"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xml:space="preserve">Inne urządzenia (np. stacje pomp, drenowania, systemy </w:t>
            </w:r>
            <w:proofErr w:type="spellStart"/>
            <w:r w:rsidRPr="005779C0">
              <w:rPr>
                <w:rFonts w:ascii="Calibri Light" w:hAnsi="Calibri Light" w:cs="Calibri Light"/>
                <w:sz w:val="20"/>
                <w:szCs w:val="20"/>
              </w:rPr>
              <w:t>nawodnień</w:t>
            </w:r>
            <w:proofErr w:type="spellEnd"/>
            <w:r w:rsidRPr="005779C0">
              <w:rPr>
                <w:rFonts w:ascii="Calibri Light" w:hAnsi="Calibri Light" w:cs="Calibri Light"/>
                <w:sz w:val="20"/>
                <w:szCs w:val="20"/>
              </w:rPr>
              <w:t xml:space="preserve"> grawitacyjnych i ciśnieniowych, ziemne stawy rybne itp.) - rodzaj, opis </w:t>
            </w:r>
          </w:p>
        </w:tc>
        <w:tc>
          <w:tcPr>
            <w:tcW w:w="1278" w:type="dxa"/>
            <w:tcBorders>
              <w:top w:val="nil"/>
              <w:left w:val="nil"/>
              <w:bottom w:val="single" w:sz="4" w:space="0" w:color="auto"/>
              <w:right w:val="single" w:sz="4" w:space="0" w:color="auto"/>
            </w:tcBorders>
            <w:shd w:val="clear" w:color="auto" w:fill="auto"/>
            <w:vAlign w:val="bottom"/>
            <w:hideMark/>
          </w:tcPr>
          <w:p w14:paraId="1C4FECEC"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140D7C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FA2B00D"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F48DCDB"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4919EF37"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128F08D"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2.12</w:t>
            </w:r>
          </w:p>
        </w:tc>
        <w:tc>
          <w:tcPr>
            <w:tcW w:w="6169" w:type="dxa"/>
            <w:tcBorders>
              <w:top w:val="nil"/>
              <w:left w:val="nil"/>
              <w:bottom w:val="single" w:sz="4" w:space="0" w:color="auto"/>
              <w:right w:val="single" w:sz="4" w:space="0" w:color="auto"/>
            </w:tcBorders>
            <w:shd w:val="clear" w:color="auto" w:fill="auto"/>
            <w:vAlign w:val="center"/>
            <w:hideMark/>
          </w:tcPr>
          <w:p w14:paraId="4AA1459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Zieleń (nasadzenia)</w:t>
            </w:r>
          </w:p>
        </w:tc>
        <w:tc>
          <w:tcPr>
            <w:tcW w:w="1278" w:type="dxa"/>
            <w:tcBorders>
              <w:top w:val="nil"/>
              <w:left w:val="nil"/>
              <w:bottom w:val="single" w:sz="4" w:space="0" w:color="auto"/>
              <w:right w:val="single" w:sz="4" w:space="0" w:color="auto"/>
            </w:tcBorders>
            <w:shd w:val="clear" w:color="auto" w:fill="auto"/>
            <w:vAlign w:val="center"/>
            <w:hideMark/>
          </w:tcPr>
          <w:p w14:paraId="27F768C8"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97B799A"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0F4E49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DF2079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32B0D524" w14:textId="77777777" w:rsidTr="003B7522">
        <w:trPr>
          <w:trHeight w:val="39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2FAF636"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w:t>
            </w:r>
          </w:p>
        </w:tc>
        <w:tc>
          <w:tcPr>
            <w:tcW w:w="9287" w:type="dxa"/>
            <w:gridSpan w:val="5"/>
            <w:tcBorders>
              <w:top w:val="single" w:sz="4" w:space="0" w:color="auto"/>
              <w:left w:val="nil"/>
              <w:bottom w:val="single" w:sz="4" w:space="0" w:color="auto"/>
              <w:right w:val="single" w:sz="4" w:space="0" w:color="000000"/>
            </w:tcBorders>
            <w:shd w:val="clear" w:color="auto" w:fill="auto"/>
            <w:vAlign w:val="center"/>
            <w:hideMark/>
          </w:tcPr>
          <w:p w14:paraId="70C4384D" w14:textId="77777777" w:rsidR="00C14C84" w:rsidRPr="005779C0" w:rsidRDefault="00C14C84" w:rsidP="003B7522">
            <w:pPr>
              <w:rPr>
                <w:rFonts w:ascii="Calibri Light" w:hAnsi="Calibri Light" w:cs="Calibri Light"/>
                <w:b/>
                <w:bCs/>
                <w:sz w:val="20"/>
                <w:szCs w:val="20"/>
              </w:rPr>
            </w:pPr>
            <w:r w:rsidRPr="005779C0">
              <w:rPr>
                <w:rFonts w:ascii="Calibri Light" w:hAnsi="Calibri Light" w:cs="Calibri Light"/>
                <w:b/>
                <w:bCs/>
                <w:sz w:val="20"/>
                <w:szCs w:val="20"/>
              </w:rPr>
              <w:t>Instalacje zewnętrzne (należy uzupełnić stosownie do zakresu wykonanych robót oraz podać wartość)</w:t>
            </w:r>
          </w:p>
        </w:tc>
      </w:tr>
      <w:tr w:rsidR="005779C0" w:rsidRPr="005779C0" w14:paraId="78F984E4"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4ED9786"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3.1</w:t>
            </w:r>
          </w:p>
        </w:tc>
        <w:tc>
          <w:tcPr>
            <w:tcW w:w="6169" w:type="dxa"/>
            <w:tcBorders>
              <w:top w:val="nil"/>
              <w:left w:val="nil"/>
              <w:bottom w:val="single" w:sz="4" w:space="0" w:color="auto"/>
              <w:right w:val="single" w:sz="4" w:space="0" w:color="auto"/>
            </w:tcBorders>
            <w:shd w:val="clear" w:color="auto" w:fill="auto"/>
            <w:vAlign w:val="center"/>
            <w:hideMark/>
          </w:tcPr>
          <w:p w14:paraId="69DADA8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Oświetlenie (okablowanie, słupy oświetleniowe, oprawy)</w:t>
            </w:r>
          </w:p>
        </w:tc>
        <w:tc>
          <w:tcPr>
            <w:tcW w:w="1278" w:type="dxa"/>
            <w:tcBorders>
              <w:top w:val="nil"/>
              <w:left w:val="nil"/>
              <w:bottom w:val="single" w:sz="4" w:space="0" w:color="auto"/>
              <w:right w:val="single" w:sz="4" w:space="0" w:color="auto"/>
            </w:tcBorders>
            <w:shd w:val="clear" w:color="auto" w:fill="auto"/>
            <w:vAlign w:val="center"/>
            <w:hideMark/>
          </w:tcPr>
          <w:p w14:paraId="0BFE47A3"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50EDC7B"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62D313B"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EC6500A"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1AC89B67"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76C294C"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3.2</w:t>
            </w:r>
          </w:p>
          <w:p w14:paraId="2B7915DD" w14:textId="77777777" w:rsidR="00C14C84" w:rsidRPr="005779C0" w:rsidRDefault="00C14C84" w:rsidP="003B7522">
            <w:pPr>
              <w:jc w:val="right"/>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5F487D2D"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Monitoring (okablowanie, kamera, rejestrator, szafa RAK, inne urządzenia)</w:t>
            </w:r>
          </w:p>
        </w:tc>
        <w:tc>
          <w:tcPr>
            <w:tcW w:w="1278" w:type="dxa"/>
            <w:tcBorders>
              <w:top w:val="nil"/>
              <w:left w:val="nil"/>
              <w:bottom w:val="single" w:sz="4" w:space="0" w:color="auto"/>
              <w:right w:val="single" w:sz="4" w:space="0" w:color="auto"/>
            </w:tcBorders>
            <w:shd w:val="clear" w:color="auto" w:fill="auto"/>
            <w:vAlign w:val="center"/>
            <w:hideMark/>
          </w:tcPr>
          <w:p w14:paraId="7AF70288"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71291DC7"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1685D98"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2BDB654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3D82ACCD"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CFE6CA7"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3.3</w:t>
            </w:r>
          </w:p>
        </w:tc>
        <w:tc>
          <w:tcPr>
            <w:tcW w:w="6169" w:type="dxa"/>
            <w:tcBorders>
              <w:top w:val="nil"/>
              <w:left w:val="nil"/>
              <w:bottom w:val="single" w:sz="4" w:space="0" w:color="auto"/>
              <w:right w:val="single" w:sz="4" w:space="0" w:color="auto"/>
            </w:tcBorders>
            <w:shd w:val="clear" w:color="auto" w:fill="auto"/>
            <w:vAlign w:val="center"/>
            <w:hideMark/>
          </w:tcPr>
          <w:p w14:paraId="679AF8EA"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Instalacja teletechniczna (kanał, studnie, urządzenia)</w:t>
            </w:r>
          </w:p>
        </w:tc>
        <w:tc>
          <w:tcPr>
            <w:tcW w:w="1278" w:type="dxa"/>
            <w:tcBorders>
              <w:top w:val="nil"/>
              <w:left w:val="nil"/>
              <w:bottom w:val="single" w:sz="4" w:space="0" w:color="auto"/>
              <w:right w:val="single" w:sz="4" w:space="0" w:color="auto"/>
            </w:tcBorders>
            <w:shd w:val="clear" w:color="auto" w:fill="auto"/>
            <w:vAlign w:val="center"/>
            <w:hideMark/>
          </w:tcPr>
          <w:p w14:paraId="3F4C165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5016EE1"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30789D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33F468F"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654BCD9F"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92BFE93"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3.4</w:t>
            </w:r>
          </w:p>
        </w:tc>
        <w:tc>
          <w:tcPr>
            <w:tcW w:w="6169" w:type="dxa"/>
            <w:tcBorders>
              <w:top w:val="nil"/>
              <w:left w:val="nil"/>
              <w:bottom w:val="single" w:sz="4" w:space="0" w:color="auto"/>
              <w:right w:val="single" w:sz="4" w:space="0" w:color="auto"/>
            </w:tcBorders>
            <w:shd w:val="clear" w:color="auto" w:fill="auto"/>
            <w:vAlign w:val="center"/>
            <w:hideMark/>
          </w:tcPr>
          <w:p w14:paraId="07D23FE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Przyłącza teletechniczne</w:t>
            </w:r>
          </w:p>
        </w:tc>
        <w:tc>
          <w:tcPr>
            <w:tcW w:w="1278" w:type="dxa"/>
            <w:tcBorders>
              <w:top w:val="nil"/>
              <w:left w:val="nil"/>
              <w:bottom w:val="single" w:sz="4" w:space="0" w:color="auto"/>
              <w:right w:val="single" w:sz="4" w:space="0" w:color="auto"/>
            </w:tcBorders>
            <w:shd w:val="clear" w:color="auto" w:fill="auto"/>
            <w:vAlign w:val="center"/>
            <w:hideMark/>
          </w:tcPr>
          <w:p w14:paraId="27E9FCA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68E3895"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91D828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C2512B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284DE166"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81C3031"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3.5</w:t>
            </w:r>
          </w:p>
          <w:p w14:paraId="5C71A310" w14:textId="77777777" w:rsidR="00C14C84" w:rsidRPr="005779C0" w:rsidRDefault="00C14C84" w:rsidP="003B7522">
            <w:pPr>
              <w:jc w:val="right"/>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bottom"/>
            <w:hideMark/>
          </w:tcPr>
          <w:p w14:paraId="0E897FCC"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Kanalizacja sanitarna (rurociąg, studnie, zbiorniki, urządzenia -</w:t>
            </w:r>
          </w:p>
          <w:p w14:paraId="4BF86690"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np. średnica, długość, rodzaj materiału, ilość)</w:t>
            </w:r>
          </w:p>
        </w:tc>
        <w:tc>
          <w:tcPr>
            <w:tcW w:w="1278" w:type="dxa"/>
            <w:tcBorders>
              <w:top w:val="nil"/>
              <w:left w:val="nil"/>
              <w:bottom w:val="single" w:sz="4" w:space="0" w:color="auto"/>
              <w:right w:val="single" w:sz="4" w:space="0" w:color="auto"/>
            </w:tcBorders>
            <w:shd w:val="clear" w:color="auto" w:fill="auto"/>
            <w:vAlign w:val="bottom"/>
            <w:hideMark/>
          </w:tcPr>
          <w:p w14:paraId="138377A9"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5923D9A"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652010E"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2FF5432"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75202AF3"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ECCDAB9"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3.6</w:t>
            </w:r>
          </w:p>
        </w:tc>
        <w:tc>
          <w:tcPr>
            <w:tcW w:w="6169" w:type="dxa"/>
            <w:tcBorders>
              <w:top w:val="nil"/>
              <w:left w:val="nil"/>
              <w:bottom w:val="single" w:sz="4" w:space="0" w:color="auto"/>
              <w:right w:val="single" w:sz="4" w:space="0" w:color="auto"/>
            </w:tcBorders>
            <w:shd w:val="clear" w:color="auto" w:fill="auto"/>
            <w:vAlign w:val="center"/>
            <w:hideMark/>
          </w:tcPr>
          <w:p w14:paraId="23EFCECA"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Przyłącza kanalizacji sanitarnej</w:t>
            </w:r>
          </w:p>
        </w:tc>
        <w:tc>
          <w:tcPr>
            <w:tcW w:w="1278" w:type="dxa"/>
            <w:tcBorders>
              <w:top w:val="nil"/>
              <w:left w:val="nil"/>
              <w:bottom w:val="single" w:sz="4" w:space="0" w:color="auto"/>
              <w:right w:val="single" w:sz="4" w:space="0" w:color="auto"/>
            </w:tcBorders>
            <w:shd w:val="clear" w:color="auto" w:fill="auto"/>
            <w:vAlign w:val="center"/>
            <w:hideMark/>
          </w:tcPr>
          <w:p w14:paraId="41DCDE38"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145E515"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1722F33"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4895F78"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35621EA0"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E1CA5FF"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3.7</w:t>
            </w:r>
          </w:p>
        </w:tc>
        <w:tc>
          <w:tcPr>
            <w:tcW w:w="6169" w:type="dxa"/>
            <w:tcBorders>
              <w:top w:val="nil"/>
              <w:left w:val="nil"/>
              <w:bottom w:val="single" w:sz="4" w:space="0" w:color="auto"/>
              <w:right w:val="single" w:sz="4" w:space="0" w:color="auto"/>
            </w:tcBorders>
            <w:shd w:val="clear" w:color="auto" w:fill="auto"/>
            <w:vAlign w:val="center"/>
            <w:hideMark/>
          </w:tcPr>
          <w:p w14:paraId="5C1917A7"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Kanał tłoczny</w:t>
            </w:r>
          </w:p>
        </w:tc>
        <w:tc>
          <w:tcPr>
            <w:tcW w:w="1278" w:type="dxa"/>
            <w:tcBorders>
              <w:top w:val="nil"/>
              <w:left w:val="nil"/>
              <w:bottom w:val="single" w:sz="4" w:space="0" w:color="auto"/>
              <w:right w:val="single" w:sz="4" w:space="0" w:color="auto"/>
            </w:tcBorders>
            <w:shd w:val="clear" w:color="auto" w:fill="auto"/>
            <w:vAlign w:val="center"/>
            <w:hideMark/>
          </w:tcPr>
          <w:p w14:paraId="49AD50C9"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901172C"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9E2B8E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9DBEEB9"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3A05FA9E"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03DBDCA"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3.8</w:t>
            </w:r>
          </w:p>
          <w:p w14:paraId="2BA6A3CF" w14:textId="77777777" w:rsidR="00C14C84" w:rsidRPr="005779C0" w:rsidRDefault="00C14C84" w:rsidP="003B7522">
            <w:pPr>
              <w:jc w:val="right"/>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32E7033B"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Kanalizacja deszczowa (rurociąg, studnie, zbiorniki, urządzenia  -</w:t>
            </w:r>
            <w:r w:rsidRPr="005779C0">
              <w:rPr>
                <w:rFonts w:ascii="Calibri Light" w:hAnsi="Calibri Light" w:cs="Calibri Light"/>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6373CFC3"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CF66A2B"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453D6E7"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F682951"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3E2540FE"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26C5259"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3.9</w:t>
            </w:r>
          </w:p>
        </w:tc>
        <w:tc>
          <w:tcPr>
            <w:tcW w:w="6169" w:type="dxa"/>
            <w:tcBorders>
              <w:top w:val="nil"/>
              <w:left w:val="nil"/>
              <w:bottom w:val="single" w:sz="4" w:space="0" w:color="auto"/>
              <w:right w:val="single" w:sz="4" w:space="0" w:color="auto"/>
            </w:tcBorders>
            <w:shd w:val="clear" w:color="auto" w:fill="auto"/>
            <w:vAlign w:val="center"/>
            <w:hideMark/>
          </w:tcPr>
          <w:p w14:paraId="609FD6BA" w14:textId="77777777" w:rsidR="00C14C84" w:rsidRPr="005779C0" w:rsidRDefault="00C14C84" w:rsidP="003B7522">
            <w:pPr>
              <w:rPr>
                <w:rFonts w:ascii="Calibri Light" w:hAnsi="Calibri Light" w:cs="Calibri Light"/>
                <w:sz w:val="20"/>
                <w:szCs w:val="20"/>
              </w:rPr>
            </w:pPr>
            <w:proofErr w:type="spellStart"/>
            <w:r w:rsidRPr="005779C0">
              <w:rPr>
                <w:rFonts w:ascii="Calibri Light" w:hAnsi="Calibri Light" w:cs="Calibri Light"/>
                <w:sz w:val="20"/>
                <w:szCs w:val="20"/>
              </w:rPr>
              <w:t>Przykanaliki</w:t>
            </w:r>
            <w:proofErr w:type="spellEnd"/>
            <w:r w:rsidRPr="005779C0">
              <w:rPr>
                <w:rFonts w:ascii="Calibri Light" w:hAnsi="Calibri Light" w:cs="Calibri Light"/>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hideMark/>
          </w:tcPr>
          <w:p w14:paraId="6EFD98D3"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1DCCF2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F034E8D"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CE9531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17CEE5EC" w14:textId="77777777" w:rsidTr="003B7522">
        <w:trPr>
          <w:trHeight w:val="225"/>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63B2D7C"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3.10</w:t>
            </w:r>
          </w:p>
        </w:tc>
        <w:tc>
          <w:tcPr>
            <w:tcW w:w="6169" w:type="dxa"/>
            <w:tcBorders>
              <w:top w:val="nil"/>
              <w:left w:val="nil"/>
              <w:bottom w:val="single" w:sz="4" w:space="0" w:color="auto"/>
              <w:right w:val="single" w:sz="4" w:space="0" w:color="auto"/>
            </w:tcBorders>
            <w:shd w:val="clear" w:color="auto" w:fill="auto"/>
            <w:vAlign w:val="center"/>
            <w:hideMark/>
          </w:tcPr>
          <w:p w14:paraId="174CC66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Przyłącza kanalizacji deszczowej</w:t>
            </w:r>
          </w:p>
        </w:tc>
        <w:tc>
          <w:tcPr>
            <w:tcW w:w="1278" w:type="dxa"/>
            <w:tcBorders>
              <w:top w:val="nil"/>
              <w:left w:val="nil"/>
              <w:bottom w:val="single" w:sz="4" w:space="0" w:color="auto"/>
              <w:right w:val="single" w:sz="4" w:space="0" w:color="auto"/>
            </w:tcBorders>
            <w:shd w:val="clear" w:color="auto" w:fill="auto"/>
            <w:vAlign w:val="center"/>
            <w:hideMark/>
          </w:tcPr>
          <w:p w14:paraId="7763A3B8"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48CCF4B"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8F9370D"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BC1E083"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0F1ED83D"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7574A86"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3.11</w:t>
            </w:r>
          </w:p>
        </w:tc>
        <w:tc>
          <w:tcPr>
            <w:tcW w:w="6169" w:type="dxa"/>
            <w:tcBorders>
              <w:top w:val="nil"/>
              <w:left w:val="nil"/>
              <w:bottom w:val="single" w:sz="4" w:space="0" w:color="auto"/>
              <w:right w:val="single" w:sz="4" w:space="0" w:color="auto"/>
            </w:tcBorders>
            <w:shd w:val="clear" w:color="auto" w:fill="auto"/>
            <w:vAlign w:val="center"/>
            <w:hideMark/>
          </w:tcPr>
          <w:p w14:paraId="6AD2F4EE"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Wpusty</w:t>
            </w:r>
          </w:p>
        </w:tc>
        <w:tc>
          <w:tcPr>
            <w:tcW w:w="1278" w:type="dxa"/>
            <w:tcBorders>
              <w:top w:val="nil"/>
              <w:left w:val="nil"/>
              <w:bottom w:val="single" w:sz="4" w:space="0" w:color="auto"/>
              <w:right w:val="single" w:sz="4" w:space="0" w:color="auto"/>
            </w:tcBorders>
            <w:shd w:val="clear" w:color="auto" w:fill="auto"/>
            <w:vAlign w:val="center"/>
            <w:hideMark/>
          </w:tcPr>
          <w:p w14:paraId="3A0B5136"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375D1B"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9FBC280"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A61A5B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3AAF8CDC"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D5A5ABA"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3.12</w:t>
            </w:r>
          </w:p>
          <w:p w14:paraId="7E575EBE" w14:textId="77777777" w:rsidR="00C14C84" w:rsidRPr="005779C0" w:rsidRDefault="00C14C84" w:rsidP="003B7522">
            <w:pPr>
              <w:jc w:val="right"/>
              <w:rPr>
                <w:rFonts w:ascii="Calibri Light" w:hAnsi="Calibri Light" w:cs="Calibri Light"/>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78DAA2AB"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Sieć wodociągowa (rurociąg, studnie, zbiorniki, urządzenia  -</w:t>
            </w:r>
            <w:r w:rsidRPr="005779C0">
              <w:rPr>
                <w:rFonts w:ascii="Calibri Light" w:hAnsi="Calibri Light" w:cs="Calibri Light"/>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769F7FDD"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F94A54"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9A55AE5"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79CEFFC"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4C6B589F" w14:textId="77777777" w:rsidTr="003B7522">
        <w:trPr>
          <w:trHeight w:val="24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BBBA67D"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3.13</w:t>
            </w:r>
          </w:p>
        </w:tc>
        <w:tc>
          <w:tcPr>
            <w:tcW w:w="6169" w:type="dxa"/>
            <w:tcBorders>
              <w:top w:val="nil"/>
              <w:left w:val="nil"/>
              <w:bottom w:val="nil"/>
              <w:right w:val="nil"/>
            </w:tcBorders>
            <w:shd w:val="clear" w:color="auto" w:fill="auto"/>
            <w:vAlign w:val="bottom"/>
            <w:hideMark/>
          </w:tcPr>
          <w:p w14:paraId="68EF100E"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Przyłącza wodociągowe</w:t>
            </w:r>
          </w:p>
        </w:tc>
        <w:tc>
          <w:tcPr>
            <w:tcW w:w="1278" w:type="dxa"/>
            <w:tcBorders>
              <w:top w:val="nil"/>
              <w:left w:val="nil"/>
              <w:bottom w:val="nil"/>
              <w:right w:val="nil"/>
            </w:tcBorders>
            <w:shd w:val="clear" w:color="auto" w:fill="auto"/>
            <w:vAlign w:val="bottom"/>
            <w:hideMark/>
          </w:tcPr>
          <w:p w14:paraId="3647D2A9" w14:textId="77777777" w:rsidR="00C14C84" w:rsidRPr="005779C0" w:rsidRDefault="00C14C84" w:rsidP="003B7522">
            <w:pPr>
              <w:rPr>
                <w:rFonts w:ascii="Calibri Light" w:hAnsi="Calibri Light" w:cs="Calibri Light"/>
                <w:sz w:val="20"/>
                <w:szCs w:val="20"/>
              </w:rPr>
            </w:pPr>
          </w:p>
        </w:tc>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7C69749C"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4AB6EFE"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FCDFCE2"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5BD4441D" w14:textId="77777777" w:rsidTr="003B7522">
        <w:trPr>
          <w:trHeight w:val="480"/>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D33A29A"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3.14</w:t>
            </w:r>
          </w:p>
          <w:p w14:paraId="50F1DBCA" w14:textId="77777777" w:rsidR="00C14C84" w:rsidRPr="005779C0" w:rsidRDefault="00C14C84" w:rsidP="003B7522">
            <w:pPr>
              <w:jc w:val="right"/>
              <w:rPr>
                <w:rFonts w:ascii="Calibri Light" w:hAnsi="Calibri Light" w:cs="Calibri Light"/>
                <w:sz w:val="20"/>
                <w:szCs w:val="20"/>
              </w:rPr>
            </w:pP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6989B929"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Odwodnienie (rurociąg, studnie, zbiorniki, urządzenia -  np. średnica, długość, rodzaj materiału, ilość)</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63913F7F"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63DD0AA"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C7AE852"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22F4E1C"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78EE4F12" w14:textId="77777777" w:rsidTr="003B7522">
        <w:trPr>
          <w:trHeight w:val="255"/>
        </w:trPr>
        <w:tc>
          <w:tcPr>
            <w:tcW w:w="494" w:type="dxa"/>
            <w:tcBorders>
              <w:top w:val="nil"/>
              <w:left w:val="single" w:sz="4" w:space="0" w:color="auto"/>
              <w:bottom w:val="nil"/>
              <w:right w:val="single" w:sz="4" w:space="0" w:color="auto"/>
            </w:tcBorders>
            <w:shd w:val="clear" w:color="auto" w:fill="auto"/>
            <w:noWrap/>
            <w:vAlign w:val="center"/>
            <w:hideMark/>
          </w:tcPr>
          <w:p w14:paraId="7945F25C" w14:textId="77777777" w:rsidR="00C14C84" w:rsidRPr="005779C0" w:rsidRDefault="00C14C84" w:rsidP="003B7522">
            <w:pPr>
              <w:jc w:val="right"/>
              <w:rPr>
                <w:rFonts w:ascii="Calibri Light" w:hAnsi="Calibri Light" w:cs="Calibri Light"/>
                <w:sz w:val="20"/>
                <w:szCs w:val="20"/>
              </w:rPr>
            </w:pPr>
            <w:r w:rsidRPr="005779C0">
              <w:rPr>
                <w:rFonts w:ascii="Calibri Light" w:hAnsi="Calibri Light" w:cs="Calibri Light"/>
                <w:sz w:val="20"/>
                <w:szCs w:val="20"/>
              </w:rPr>
              <w:t>3.15</w:t>
            </w:r>
          </w:p>
        </w:tc>
        <w:tc>
          <w:tcPr>
            <w:tcW w:w="6169" w:type="dxa"/>
            <w:tcBorders>
              <w:top w:val="nil"/>
              <w:left w:val="nil"/>
              <w:bottom w:val="nil"/>
              <w:right w:val="single" w:sz="4" w:space="0" w:color="auto"/>
            </w:tcBorders>
            <w:shd w:val="clear" w:color="auto" w:fill="auto"/>
            <w:vAlign w:val="center"/>
            <w:hideMark/>
          </w:tcPr>
          <w:p w14:paraId="0B6FADDC"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Inne...</w:t>
            </w:r>
          </w:p>
        </w:tc>
        <w:tc>
          <w:tcPr>
            <w:tcW w:w="1278" w:type="dxa"/>
            <w:tcBorders>
              <w:top w:val="nil"/>
              <w:left w:val="nil"/>
              <w:bottom w:val="nil"/>
              <w:right w:val="single" w:sz="4" w:space="0" w:color="auto"/>
            </w:tcBorders>
            <w:shd w:val="clear" w:color="auto" w:fill="auto"/>
            <w:vAlign w:val="center"/>
            <w:hideMark/>
          </w:tcPr>
          <w:p w14:paraId="566D7CE7"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15D9BA9"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F2971E5"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4032D51"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t>
            </w:r>
          </w:p>
        </w:tc>
      </w:tr>
      <w:tr w:rsidR="005779C0" w:rsidRPr="005779C0" w14:paraId="080134AC" w14:textId="77777777" w:rsidTr="003B7522">
        <w:trPr>
          <w:trHeight w:val="315"/>
        </w:trPr>
        <w:tc>
          <w:tcPr>
            <w:tcW w:w="666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95C4CCA" w14:textId="77777777" w:rsidR="00C14C84" w:rsidRPr="005779C0" w:rsidRDefault="00C14C84" w:rsidP="003B7522">
            <w:pPr>
              <w:jc w:val="right"/>
              <w:rPr>
                <w:rFonts w:ascii="Calibri Light" w:hAnsi="Calibri Light" w:cs="Calibri Light"/>
                <w:b/>
                <w:bCs/>
                <w:sz w:val="20"/>
                <w:szCs w:val="20"/>
              </w:rPr>
            </w:pPr>
            <w:r w:rsidRPr="005779C0">
              <w:rPr>
                <w:rFonts w:ascii="Calibri Light" w:hAnsi="Calibri Light" w:cs="Calibri Light"/>
                <w:b/>
                <w:bCs/>
                <w:sz w:val="20"/>
                <w:szCs w:val="20"/>
              </w:rPr>
              <w:t>Razem:*</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14:paraId="14FAC6EA" w14:textId="77777777" w:rsidR="00C14C84" w:rsidRPr="005779C0" w:rsidRDefault="00C14C84" w:rsidP="003B7522">
            <w:pPr>
              <w:rPr>
                <w:rFonts w:ascii="Calibri Light" w:hAnsi="Calibri Light" w:cs="Calibri Light"/>
                <w:b/>
                <w:bCs/>
                <w:sz w:val="20"/>
                <w:szCs w:val="20"/>
              </w:rPr>
            </w:pPr>
            <w:r w:rsidRPr="005779C0">
              <w:rPr>
                <w:rFonts w:ascii="Calibri Light" w:hAnsi="Calibri Light" w:cs="Calibri Light"/>
                <w:b/>
                <w:bCs/>
                <w:sz w:val="20"/>
                <w:szCs w:val="20"/>
              </w:rPr>
              <w:t> </w:t>
            </w:r>
          </w:p>
        </w:tc>
        <w:tc>
          <w:tcPr>
            <w:tcW w:w="564" w:type="dxa"/>
            <w:tcBorders>
              <w:top w:val="nil"/>
              <w:left w:val="nil"/>
              <w:bottom w:val="nil"/>
              <w:right w:val="nil"/>
            </w:tcBorders>
            <w:shd w:val="clear" w:color="auto" w:fill="auto"/>
            <w:vAlign w:val="center"/>
            <w:hideMark/>
          </w:tcPr>
          <w:p w14:paraId="73ADB734" w14:textId="77777777" w:rsidR="00C14C84" w:rsidRPr="005779C0" w:rsidRDefault="00C14C84" w:rsidP="003B7522">
            <w:pPr>
              <w:rPr>
                <w:rFonts w:ascii="Calibri Light" w:hAnsi="Calibri Light" w:cs="Calibri Light"/>
                <w:b/>
                <w:bCs/>
                <w:sz w:val="20"/>
                <w:szCs w:val="20"/>
              </w:rPr>
            </w:pPr>
          </w:p>
        </w:tc>
        <w:tc>
          <w:tcPr>
            <w:tcW w:w="709" w:type="dxa"/>
            <w:tcBorders>
              <w:top w:val="nil"/>
              <w:left w:val="nil"/>
              <w:bottom w:val="nil"/>
              <w:right w:val="nil"/>
            </w:tcBorders>
            <w:shd w:val="clear" w:color="auto" w:fill="auto"/>
            <w:vAlign w:val="center"/>
            <w:hideMark/>
          </w:tcPr>
          <w:p w14:paraId="6A5A2892" w14:textId="77777777" w:rsidR="00C14C84" w:rsidRPr="005779C0" w:rsidRDefault="00C14C84" w:rsidP="003B7522">
            <w:pPr>
              <w:rPr>
                <w:rFonts w:ascii="Calibri Light" w:hAnsi="Calibri Light" w:cs="Calibri Light"/>
                <w:sz w:val="20"/>
                <w:szCs w:val="20"/>
              </w:rPr>
            </w:pPr>
          </w:p>
        </w:tc>
        <w:tc>
          <w:tcPr>
            <w:tcW w:w="567" w:type="dxa"/>
            <w:tcBorders>
              <w:top w:val="nil"/>
              <w:left w:val="nil"/>
              <w:bottom w:val="nil"/>
              <w:right w:val="nil"/>
            </w:tcBorders>
            <w:shd w:val="clear" w:color="auto" w:fill="auto"/>
            <w:vAlign w:val="center"/>
            <w:hideMark/>
          </w:tcPr>
          <w:p w14:paraId="1FD34B6C" w14:textId="77777777" w:rsidR="00C14C84" w:rsidRPr="005779C0" w:rsidRDefault="00C14C84" w:rsidP="003B7522">
            <w:pPr>
              <w:rPr>
                <w:rFonts w:ascii="Calibri Light" w:hAnsi="Calibri Light" w:cs="Calibri Light"/>
                <w:sz w:val="20"/>
                <w:szCs w:val="20"/>
              </w:rPr>
            </w:pPr>
          </w:p>
        </w:tc>
      </w:tr>
      <w:tr w:rsidR="00C14C84" w:rsidRPr="005779C0" w14:paraId="73F65774" w14:textId="77777777" w:rsidTr="003B7522">
        <w:trPr>
          <w:trHeight w:val="240"/>
        </w:trPr>
        <w:tc>
          <w:tcPr>
            <w:tcW w:w="494" w:type="dxa"/>
            <w:tcBorders>
              <w:top w:val="nil"/>
              <w:left w:val="nil"/>
              <w:bottom w:val="nil"/>
              <w:right w:val="nil"/>
            </w:tcBorders>
            <w:shd w:val="clear" w:color="auto" w:fill="auto"/>
            <w:noWrap/>
            <w:vAlign w:val="center"/>
            <w:hideMark/>
          </w:tcPr>
          <w:p w14:paraId="314E5412" w14:textId="77777777" w:rsidR="00C14C84" w:rsidRPr="005779C0" w:rsidRDefault="00C14C84" w:rsidP="003B7522">
            <w:pPr>
              <w:rPr>
                <w:rFonts w:ascii="Calibri Light" w:hAnsi="Calibri Light" w:cs="Calibri Light"/>
                <w:sz w:val="20"/>
                <w:szCs w:val="20"/>
              </w:rPr>
            </w:pPr>
          </w:p>
        </w:tc>
        <w:tc>
          <w:tcPr>
            <w:tcW w:w="9287" w:type="dxa"/>
            <w:gridSpan w:val="5"/>
            <w:tcBorders>
              <w:top w:val="nil"/>
              <w:left w:val="nil"/>
              <w:bottom w:val="nil"/>
              <w:right w:val="nil"/>
            </w:tcBorders>
            <w:shd w:val="clear" w:color="auto" w:fill="auto"/>
            <w:noWrap/>
            <w:vAlign w:val="center"/>
            <w:hideMark/>
          </w:tcPr>
          <w:p w14:paraId="24FC091D" w14:textId="77777777" w:rsidR="00C14C84" w:rsidRPr="005779C0" w:rsidRDefault="00C14C84" w:rsidP="003B7522">
            <w:pPr>
              <w:rPr>
                <w:rFonts w:ascii="Calibri Light" w:hAnsi="Calibri Light" w:cs="Calibri Light"/>
                <w:sz w:val="20"/>
                <w:szCs w:val="20"/>
              </w:rPr>
            </w:pPr>
            <w:r w:rsidRPr="005779C0">
              <w:rPr>
                <w:rFonts w:ascii="Calibri Light" w:hAnsi="Calibri Light" w:cs="Calibri Light"/>
                <w:sz w:val="20"/>
                <w:szCs w:val="20"/>
              </w:rPr>
              <w:t>* wartość netto zgodnie z umową</w:t>
            </w:r>
          </w:p>
        </w:tc>
      </w:tr>
    </w:tbl>
    <w:p w14:paraId="4649B8FB" w14:textId="77777777" w:rsidR="00C14C84" w:rsidRPr="005779C0" w:rsidRDefault="00C14C84" w:rsidP="00C14C84"/>
    <w:p w14:paraId="01E46E4A" w14:textId="59CAF370" w:rsidR="00CF0C3A" w:rsidRPr="005779C0" w:rsidRDefault="00CF0C3A" w:rsidP="00CF0C3A">
      <w:pPr>
        <w:ind w:left="4253"/>
        <w:jc w:val="right"/>
        <w:rPr>
          <w:rFonts w:ascii="Calibri Light" w:hAnsi="Calibri Light" w:cs="Calibri Light"/>
          <w:sz w:val="22"/>
          <w:szCs w:val="22"/>
        </w:rPr>
      </w:pPr>
      <w:r w:rsidRPr="005779C0">
        <w:rPr>
          <w:rFonts w:ascii="Calibri Light" w:hAnsi="Calibri Light" w:cs="Calibri Light"/>
          <w:sz w:val="22"/>
          <w:szCs w:val="22"/>
        </w:rPr>
        <w:t>.....................................................................................</w:t>
      </w:r>
    </w:p>
    <w:p w14:paraId="3367B62B" w14:textId="77777777" w:rsidR="00CF0C3A" w:rsidRPr="005779C0" w:rsidRDefault="00CF0C3A" w:rsidP="00CF0C3A">
      <w:pPr>
        <w:jc w:val="right"/>
        <w:rPr>
          <w:rFonts w:ascii="Calibri Light" w:hAnsi="Calibri Light" w:cs="Calibri Light"/>
          <w:sz w:val="20"/>
          <w:szCs w:val="20"/>
        </w:rPr>
      </w:pPr>
      <w:r w:rsidRPr="005779C0">
        <w:rPr>
          <w:rFonts w:ascii="Calibri Light" w:hAnsi="Calibri Light" w:cs="Calibri Light"/>
          <w:sz w:val="20"/>
          <w:szCs w:val="20"/>
        </w:rPr>
        <w:t xml:space="preserve">                                                                                                 podpis(y) upełnomocnionego przedstawiciela wykonawcy</w:t>
      </w:r>
    </w:p>
    <w:p w14:paraId="3FB37E0C" w14:textId="2F3C545F" w:rsidR="00AB7F5C" w:rsidRPr="005779C0" w:rsidRDefault="00AB7F5C" w:rsidP="00212381">
      <w:pPr>
        <w:jc w:val="right"/>
        <w:rPr>
          <w:rFonts w:ascii="Calibri Light" w:hAnsi="Calibri Light" w:cs="Calibri Light"/>
          <w:sz w:val="22"/>
          <w:szCs w:val="22"/>
        </w:rPr>
      </w:pPr>
    </w:p>
    <w:p w14:paraId="387D8406" w14:textId="77777777" w:rsidR="003F21C8" w:rsidRPr="005779C0" w:rsidRDefault="003F21C8" w:rsidP="00212381">
      <w:pPr>
        <w:jc w:val="right"/>
        <w:rPr>
          <w:rFonts w:ascii="Calibri Light" w:hAnsi="Calibri Light" w:cs="Calibri Light"/>
          <w:sz w:val="22"/>
          <w:szCs w:val="22"/>
        </w:rPr>
      </w:pPr>
    </w:p>
    <w:p w14:paraId="16EF0C3B" w14:textId="06F29030" w:rsidR="00980953" w:rsidRPr="005779C0" w:rsidRDefault="000121F8" w:rsidP="00212381">
      <w:pPr>
        <w:jc w:val="right"/>
        <w:rPr>
          <w:rFonts w:ascii="Calibri Light" w:hAnsi="Calibri Light" w:cs="Calibri Light"/>
          <w:sz w:val="22"/>
          <w:szCs w:val="22"/>
        </w:rPr>
      </w:pPr>
      <w:r w:rsidRPr="005779C0">
        <w:rPr>
          <w:rFonts w:ascii="Calibri Light" w:hAnsi="Calibri Light" w:cs="Calibri Light"/>
          <w:sz w:val="22"/>
          <w:szCs w:val="22"/>
        </w:rPr>
        <w:lastRenderedPageBreak/>
        <w:t>Załącznik nr 6</w:t>
      </w:r>
      <w:r w:rsidR="00980953" w:rsidRPr="005779C0">
        <w:rPr>
          <w:rFonts w:ascii="Calibri Light" w:hAnsi="Calibri Light" w:cs="Calibri Light"/>
          <w:sz w:val="22"/>
          <w:szCs w:val="22"/>
        </w:rPr>
        <w:t xml:space="preserve"> do umowy nr DIN-</w:t>
      </w:r>
      <w:r w:rsidR="00CF0C3A" w:rsidRPr="005779C0">
        <w:rPr>
          <w:rFonts w:ascii="Calibri Light" w:hAnsi="Calibri Light" w:cs="Calibri Light"/>
          <w:sz w:val="22"/>
          <w:szCs w:val="22"/>
        </w:rPr>
        <w:t>I</w:t>
      </w:r>
      <w:r w:rsidR="001E4C8B" w:rsidRPr="005779C0">
        <w:rPr>
          <w:rFonts w:ascii="Calibri Light" w:hAnsi="Calibri Light" w:cs="Calibri Light"/>
          <w:sz w:val="22"/>
          <w:szCs w:val="22"/>
        </w:rPr>
        <w:t>I</w:t>
      </w:r>
      <w:r w:rsidR="008B40FD" w:rsidRPr="005779C0">
        <w:rPr>
          <w:rFonts w:ascii="Calibri Light" w:hAnsi="Calibri Light" w:cs="Calibri Light"/>
          <w:sz w:val="22"/>
          <w:szCs w:val="22"/>
        </w:rPr>
        <w:t>.</w:t>
      </w:r>
      <w:r w:rsidR="0066091F" w:rsidRPr="005779C0">
        <w:rPr>
          <w:rFonts w:ascii="Calibri Light" w:hAnsi="Calibri Light" w:cs="Calibri Light"/>
          <w:sz w:val="22"/>
          <w:szCs w:val="22"/>
        </w:rPr>
        <w:t>272.....202</w:t>
      </w:r>
      <w:r w:rsidR="00CB7A5F" w:rsidRPr="005779C0">
        <w:rPr>
          <w:rFonts w:ascii="Calibri Light" w:hAnsi="Calibri Light" w:cs="Calibri Light"/>
          <w:sz w:val="22"/>
          <w:szCs w:val="22"/>
        </w:rPr>
        <w:t>6</w:t>
      </w:r>
    </w:p>
    <w:p w14:paraId="463D7F40" w14:textId="77777777" w:rsidR="00254A1A" w:rsidRPr="005779C0" w:rsidRDefault="00254A1A" w:rsidP="00212381">
      <w:pPr>
        <w:jc w:val="right"/>
        <w:rPr>
          <w:rFonts w:ascii="Calibri Light" w:hAnsi="Calibri Light" w:cs="Calibri Light"/>
          <w:sz w:val="22"/>
          <w:szCs w:val="22"/>
        </w:rPr>
      </w:pPr>
    </w:p>
    <w:p w14:paraId="5D33C79A" w14:textId="77777777" w:rsidR="00980953" w:rsidRPr="005779C0" w:rsidRDefault="00980953" w:rsidP="00212381">
      <w:pPr>
        <w:jc w:val="right"/>
        <w:rPr>
          <w:rFonts w:ascii="Calibri Light" w:hAnsi="Calibri Light" w:cs="Calibri Light"/>
          <w:sz w:val="22"/>
          <w:szCs w:val="22"/>
        </w:rPr>
      </w:pPr>
      <w:r w:rsidRPr="005779C0">
        <w:rPr>
          <w:rFonts w:ascii="Calibri Light" w:hAnsi="Calibri Light" w:cs="Calibri Light"/>
          <w:sz w:val="22"/>
          <w:szCs w:val="22"/>
        </w:rPr>
        <w:t>........................... dnia, .............................. r.</w:t>
      </w:r>
    </w:p>
    <w:p w14:paraId="267D4EE4" w14:textId="77777777" w:rsidR="00980953" w:rsidRPr="005779C0" w:rsidRDefault="00980953" w:rsidP="00212381">
      <w:pPr>
        <w:rPr>
          <w:rFonts w:ascii="Calibri Light" w:hAnsi="Calibri Light" w:cs="Calibri Light"/>
          <w:sz w:val="22"/>
          <w:szCs w:val="22"/>
        </w:rPr>
      </w:pPr>
    </w:p>
    <w:p w14:paraId="3048428B" w14:textId="77777777" w:rsidR="00980953" w:rsidRPr="005779C0" w:rsidRDefault="00980953" w:rsidP="00212381">
      <w:pPr>
        <w:rPr>
          <w:rFonts w:ascii="Calibri Light" w:hAnsi="Calibri Light" w:cs="Calibri Light"/>
          <w:sz w:val="22"/>
          <w:szCs w:val="22"/>
        </w:rPr>
      </w:pPr>
      <w:r w:rsidRPr="005779C0">
        <w:rPr>
          <w:rFonts w:ascii="Calibri Light" w:hAnsi="Calibri Light" w:cs="Calibri Light"/>
          <w:sz w:val="22"/>
          <w:szCs w:val="22"/>
        </w:rPr>
        <w:t>.............................</w:t>
      </w:r>
    </w:p>
    <w:p w14:paraId="5F2D8D6F" w14:textId="77777777" w:rsidR="00980953" w:rsidRPr="005779C0" w:rsidRDefault="00980953" w:rsidP="00212381">
      <w:pPr>
        <w:rPr>
          <w:rFonts w:ascii="Calibri Light" w:hAnsi="Calibri Light" w:cs="Calibri Light"/>
          <w:i/>
          <w:iCs/>
          <w:sz w:val="22"/>
          <w:szCs w:val="22"/>
          <w:vertAlign w:val="superscript"/>
        </w:rPr>
      </w:pPr>
      <w:r w:rsidRPr="005779C0">
        <w:rPr>
          <w:rFonts w:ascii="Calibri Light" w:hAnsi="Calibri Light" w:cs="Calibri Light"/>
          <w:i/>
          <w:iCs/>
          <w:sz w:val="22"/>
          <w:szCs w:val="22"/>
          <w:vertAlign w:val="superscript"/>
        </w:rPr>
        <w:t xml:space="preserve">   ( nazwa podwykonawcy)</w:t>
      </w:r>
    </w:p>
    <w:p w14:paraId="74CD7EF1" w14:textId="77777777" w:rsidR="003314C8" w:rsidRPr="005779C0" w:rsidRDefault="00980953" w:rsidP="00805685">
      <w:pPr>
        <w:pStyle w:val="Nagwek1"/>
        <w:rPr>
          <w:rFonts w:cs="Calibri Light"/>
        </w:rPr>
      </w:pPr>
      <w:r w:rsidRPr="005779C0">
        <w:rPr>
          <w:rFonts w:cs="Calibri Light"/>
          <w:bCs/>
        </w:rPr>
        <w:tab/>
      </w:r>
      <w:r w:rsidR="003314C8" w:rsidRPr="005779C0">
        <w:rPr>
          <w:rFonts w:cs="Calibri Light"/>
        </w:rPr>
        <w:t>PRZEJŚCIOWE OŚWIADCZENIE PODWYKONAWCY/DALSZEGO PODWYKONAWCY*</w:t>
      </w:r>
    </w:p>
    <w:p w14:paraId="0A8BDAD7" w14:textId="77777777" w:rsidR="003314C8" w:rsidRPr="005779C0" w:rsidRDefault="003314C8" w:rsidP="003314C8">
      <w:pPr>
        <w:jc w:val="center"/>
        <w:rPr>
          <w:rFonts w:ascii="Calibri Light" w:hAnsi="Calibri Light" w:cs="Calibri Light"/>
          <w:b/>
        </w:rPr>
      </w:pPr>
      <w:r w:rsidRPr="005779C0">
        <w:rPr>
          <w:rFonts w:ascii="Calibri Light" w:hAnsi="Calibri Light" w:cs="Calibri Light"/>
          <w:b/>
        </w:rPr>
        <w:t>ROBÓT/USŁUG/DOSTAW*</w:t>
      </w:r>
    </w:p>
    <w:p w14:paraId="7197CB57" w14:textId="31FDE882" w:rsidR="00980953" w:rsidRPr="005779C0" w:rsidRDefault="00980953" w:rsidP="00805685">
      <w:pPr>
        <w:pStyle w:val="Nagwek1"/>
        <w:rPr>
          <w:rFonts w:asciiTheme="majorHAnsi" w:hAnsiTheme="majorHAnsi" w:cstheme="majorHAnsi"/>
          <w:sz w:val="22"/>
          <w:szCs w:val="22"/>
        </w:rPr>
      </w:pPr>
    </w:p>
    <w:p w14:paraId="6760B7A6" w14:textId="77777777" w:rsidR="00980953" w:rsidRPr="005779C0" w:rsidRDefault="00980953" w:rsidP="00212381">
      <w:pPr>
        <w:pStyle w:val="Akapitzlist"/>
        <w:ind w:left="0"/>
        <w:jc w:val="both"/>
        <w:rPr>
          <w:rFonts w:asciiTheme="majorHAnsi" w:hAnsiTheme="majorHAnsi" w:cstheme="majorHAnsi"/>
          <w:i/>
          <w:iCs/>
          <w:sz w:val="22"/>
          <w:szCs w:val="22"/>
        </w:rPr>
      </w:pPr>
    </w:p>
    <w:p w14:paraId="6DF03075" w14:textId="7FD6EEDB" w:rsidR="006D2B08" w:rsidRPr="005779C0" w:rsidRDefault="00823A32" w:rsidP="008C57B0">
      <w:pPr>
        <w:pStyle w:val="Nagwek10"/>
        <w:numPr>
          <w:ilvl w:val="0"/>
          <w:numId w:val="0"/>
        </w:numPr>
        <w:spacing w:after="120"/>
        <w:jc w:val="both"/>
      </w:pPr>
      <w:r w:rsidRPr="005779C0">
        <w:rPr>
          <w:rFonts w:asciiTheme="majorHAnsi" w:hAnsiTheme="majorHAnsi" w:cstheme="majorHAnsi"/>
          <w:iCs/>
          <w:szCs w:val="22"/>
        </w:rPr>
        <w:t>Dotyczy</w:t>
      </w:r>
      <w:r w:rsidR="008B40FD" w:rsidRPr="005779C0">
        <w:rPr>
          <w:rFonts w:asciiTheme="majorHAnsi" w:hAnsiTheme="majorHAnsi" w:cstheme="majorHAnsi"/>
          <w:iCs/>
          <w:szCs w:val="22"/>
        </w:rPr>
        <w:t xml:space="preserve"> umowy nr DIN-II.272</w:t>
      </w:r>
      <w:r w:rsidR="00B410DF" w:rsidRPr="005779C0">
        <w:rPr>
          <w:rFonts w:asciiTheme="majorHAnsi" w:hAnsiTheme="majorHAnsi" w:cstheme="majorHAnsi"/>
          <w:iCs/>
          <w:szCs w:val="22"/>
        </w:rPr>
        <w:t>……</w:t>
      </w:r>
      <w:r w:rsidR="00AC2D7D" w:rsidRPr="005779C0">
        <w:rPr>
          <w:rFonts w:asciiTheme="majorHAnsi" w:hAnsiTheme="majorHAnsi" w:cstheme="majorHAnsi"/>
          <w:iCs/>
          <w:szCs w:val="22"/>
        </w:rPr>
        <w:t>…………….</w:t>
      </w:r>
      <w:r w:rsidR="00980953" w:rsidRPr="005779C0">
        <w:rPr>
          <w:rFonts w:asciiTheme="majorHAnsi" w:hAnsiTheme="majorHAnsi" w:cstheme="majorHAnsi"/>
          <w:iCs/>
          <w:szCs w:val="22"/>
        </w:rPr>
        <w:t xml:space="preserve"> </w:t>
      </w:r>
      <w:r w:rsidR="00C409A0" w:rsidRPr="005779C0">
        <w:rPr>
          <w:rFonts w:asciiTheme="majorHAnsi" w:hAnsiTheme="majorHAnsi" w:cstheme="majorHAnsi"/>
          <w:iCs/>
          <w:szCs w:val="22"/>
        </w:rPr>
        <w:t xml:space="preserve">na </w:t>
      </w:r>
      <w:r w:rsidR="008C57B0" w:rsidRPr="005779C0">
        <w:rPr>
          <w:rFonts w:eastAsia="Calibri" w:cs="Calibri Light"/>
        </w:rPr>
        <w:t>opracowanie dokumentacji projektowej i montaż żagli przeciwsłonecznych na terenie</w:t>
      </w:r>
      <w:r w:rsidR="006D2B08" w:rsidRPr="005779C0">
        <w:rPr>
          <w:rFonts w:asciiTheme="majorHAnsi" w:eastAsia="Calibri" w:hAnsiTheme="majorHAnsi" w:cstheme="majorHAnsi"/>
          <w:szCs w:val="22"/>
        </w:rPr>
        <w:t>: ………………………………………………………………………………………………………………………</w:t>
      </w:r>
      <w:r w:rsidR="008C57B0" w:rsidRPr="005779C0">
        <w:rPr>
          <w:rFonts w:asciiTheme="majorHAnsi" w:eastAsia="Calibri" w:hAnsiTheme="majorHAnsi" w:cstheme="majorHAnsi"/>
          <w:szCs w:val="22"/>
        </w:rPr>
        <w:t xml:space="preserve"> - część …… zamówienia </w:t>
      </w:r>
      <w:r w:rsidR="006D2B08" w:rsidRPr="005779C0">
        <w:rPr>
          <w:rFonts w:asciiTheme="majorHAnsi" w:eastAsia="Calibri" w:hAnsiTheme="majorHAnsi" w:cstheme="majorHAnsi"/>
          <w:szCs w:val="22"/>
        </w:rPr>
        <w:t>**</w:t>
      </w:r>
    </w:p>
    <w:p w14:paraId="62A5FB84" w14:textId="327FE3E1" w:rsidR="00AB7F5C" w:rsidRPr="005779C0" w:rsidRDefault="00AB7F5C" w:rsidP="00AB7F5C">
      <w:pPr>
        <w:jc w:val="center"/>
        <w:rPr>
          <w:rFonts w:asciiTheme="majorHAnsi" w:hAnsiTheme="majorHAnsi" w:cstheme="majorHAnsi"/>
          <w:b/>
          <w:sz w:val="22"/>
          <w:szCs w:val="22"/>
        </w:rPr>
      </w:pPr>
    </w:p>
    <w:p w14:paraId="094DF044" w14:textId="0665DC96" w:rsidR="00C409A0" w:rsidRPr="005779C0" w:rsidRDefault="00C409A0" w:rsidP="00AB7F5C">
      <w:pPr>
        <w:rPr>
          <w:rFonts w:asciiTheme="majorHAnsi" w:hAnsiTheme="majorHAnsi" w:cstheme="majorHAnsi"/>
          <w:b/>
          <w:i/>
          <w:sz w:val="22"/>
          <w:szCs w:val="22"/>
        </w:rPr>
      </w:pPr>
    </w:p>
    <w:p w14:paraId="793B8199" w14:textId="680E57DF" w:rsidR="00980953" w:rsidRPr="005779C0" w:rsidRDefault="00980953" w:rsidP="00C409A0">
      <w:pPr>
        <w:pStyle w:val="Akapitzlist"/>
        <w:ind w:left="360"/>
        <w:jc w:val="both"/>
        <w:rPr>
          <w:rFonts w:asciiTheme="majorHAnsi" w:hAnsiTheme="majorHAnsi" w:cstheme="majorHAnsi"/>
          <w:b/>
          <w:bCs/>
          <w:sz w:val="22"/>
          <w:szCs w:val="22"/>
        </w:rPr>
      </w:pPr>
    </w:p>
    <w:p w14:paraId="71D1307B" w14:textId="667B1955" w:rsidR="003314C8" w:rsidRPr="005779C0" w:rsidRDefault="003314C8" w:rsidP="003314C8">
      <w:pPr>
        <w:ind w:firstLine="709"/>
        <w:jc w:val="both"/>
        <w:rPr>
          <w:rFonts w:ascii="Calibri Light" w:hAnsi="Calibri Light" w:cs="Calibri Light"/>
          <w:sz w:val="22"/>
          <w:szCs w:val="22"/>
        </w:rPr>
      </w:pPr>
      <w:r w:rsidRPr="005779C0">
        <w:rPr>
          <w:rFonts w:asciiTheme="majorHAnsi" w:hAnsiTheme="majorHAnsi" w:cstheme="majorHAnsi"/>
          <w:sz w:val="22"/>
          <w:szCs w:val="22"/>
        </w:rPr>
        <w:t>Będąc należycie upoważnionym i reprezentując Podwy</w:t>
      </w:r>
      <w:r w:rsidR="001A0217" w:rsidRPr="005779C0">
        <w:rPr>
          <w:rFonts w:asciiTheme="majorHAnsi" w:hAnsiTheme="majorHAnsi" w:cstheme="majorHAnsi"/>
          <w:sz w:val="22"/>
          <w:szCs w:val="22"/>
        </w:rPr>
        <w:t>konawcę/Dalszego Podwykonawcę*,</w:t>
      </w:r>
      <w:r w:rsidR="001A0217" w:rsidRPr="005779C0">
        <w:rPr>
          <w:rFonts w:asciiTheme="majorHAnsi" w:hAnsiTheme="majorHAnsi" w:cstheme="majorHAnsi"/>
          <w:sz w:val="22"/>
          <w:szCs w:val="22"/>
        </w:rPr>
        <w:br/>
      </w:r>
      <w:r w:rsidRPr="005779C0">
        <w:rPr>
          <w:rFonts w:asciiTheme="majorHAnsi" w:hAnsiTheme="majorHAnsi" w:cstheme="majorHAnsi"/>
          <w:sz w:val="22"/>
          <w:szCs w:val="22"/>
        </w:rPr>
        <w:t>tj. ……………….………. z siedzibą w ……………..…, oświadczam, iż wymagalne wynagrodzenie należne Podwykonawcy/Dalszemu Podwykonawcy*z tytułu robót/usług/dostaw*, wykonanych  i odeb</w:t>
      </w:r>
      <w:r w:rsidR="00255B0F" w:rsidRPr="005779C0">
        <w:rPr>
          <w:rFonts w:asciiTheme="majorHAnsi" w:hAnsiTheme="majorHAnsi" w:cstheme="majorHAnsi"/>
          <w:sz w:val="22"/>
          <w:szCs w:val="22"/>
        </w:rPr>
        <w:t xml:space="preserve">ranych przez …………..………. (dalej: </w:t>
      </w:r>
      <w:r w:rsidRPr="005779C0">
        <w:rPr>
          <w:rFonts w:asciiTheme="majorHAnsi" w:hAnsiTheme="majorHAnsi" w:cstheme="majorHAnsi"/>
          <w:sz w:val="22"/>
          <w:szCs w:val="22"/>
        </w:rPr>
        <w:t>Wykonawca/Podwykonawca*) w ramach umowy nr</w:t>
      </w:r>
      <w:r w:rsidR="00255B0F" w:rsidRPr="005779C0">
        <w:rPr>
          <w:rFonts w:asciiTheme="majorHAnsi" w:hAnsiTheme="majorHAnsi" w:cstheme="majorHAnsi"/>
          <w:sz w:val="22"/>
          <w:szCs w:val="22"/>
        </w:rPr>
        <w:t xml:space="preserve"> ……………………..…….</w:t>
      </w:r>
      <w:r w:rsidR="00255B0F" w:rsidRPr="005779C0">
        <w:rPr>
          <w:rFonts w:ascii="Calibri Light" w:hAnsi="Calibri Light" w:cs="Calibri Light"/>
          <w:sz w:val="22"/>
          <w:szCs w:val="22"/>
        </w:rPr>
        <w:t xml:space="preserve"> z dnia ………………</w:t>
      </w:r>
      <w:r w:rsidRPr="005779C0">
        <w:rPr>
          <w:rFonts w:ascii="Calibri Light" w:hAnsi="Calibri Light" w:cs="Calibri Light"/>
          <w:sz w:val="22"/>
          <w:szCs w:val="22"/>
        </w:rPr>
        <w:t>, (dalej: Umowa), zawartych w fakturze nr …………….….. z dnia …………………. o</w:t>
      </w:r>
      <w:r w:rsidR="00A13B18" w:rsidRPr="005779C0">
        <w:rPr>
          <w:rFonts w:ascii="Calibri Light" w:hAnsi="Calibri Light" w:cs="Calibri Light"/>
          <w:sz w:val="22"/>
          <w:szCs w:val="22"/>
        </w:rPr>
        <w:t xml:space="preserve"> wartości ………………….. wystawionej </w:t>
      </w:r>
      <w:r w:rsidRPr="005779C0">
        <w:rPr>
          <w:rFonts w:ascii="Calibri Light" w:hAnsi="Calibri Light" w:cs="Calibri Light"/>
          <w:sz w:val="22"/>
          <w:szCs w:val="22"/>
        </w:rPr>
        <w:t>za okres od dnia ………………. do dni</w:t>
      </w:r>
      <w:r w:rsidR="00255B0F" w:rsidRPr="005779C0">
        <w:rPr>
          <w:rFonts w:ascii="Calibri Light" w:hAnsi="Calibri Light" w:cs="Calibri Light"/>
          <w:sz w:val="22"/>
          <w:szCs w:val="22"/>
        </w:rPr>
        <w:t>a …………..……. zostało uregulowan</w:t>
      </w:r>
      <w:r w:rsidR="00A13B18" w:rsidRPr="005779C0">
        <w:rPr>
          <w:rFonts w:ascii="Calibri Light" w:hAnsi="Calibri Light" w:cs="Calibri Light"/>
          <w:sz w:val="22"/>
          <w:szCs w:val="22"/>
        </w:rPr>
        <w:t xml:space="preserve">e przez Wykonawcę/Podwykonawcę* </w:t>
      </w:r>
      <w:r w:rsidR="00961199" w:rsidRPr="005779C0">
        <w:rPr>
          <w:rFonts w:ascii="Calibri Light" w:hAnsi="Calibri Light" w:cs="Calibri Light"/>
          <w:sz w:val="22"/>
          <w:szCs w:val="22"/>
        </w:rPr>
        <w:br/>
      </w:r>
      <w:r w:rsidRPr="005779C0">
        <w:rPr>
          <w:rFonts w:ascii="Calibri Light" w:hAnsi="Calibri Light" w:cs="Calibri Light"/>
          <w:sz w:val="22"/>
          <w:szCs w:val="22"/>
        </w:rPr>
        <w:t>w całości, zgodnie z postanowieniami Umowy i wyczerpuje wszelkie roszczenia Podwykonawcy/Dalszego Podwykonawcy* z tytułu wymagalnych płatności.</w:t>
      </w:r>
    </w:p>
    <w:p w14:paraId="013DD0BB" w14:textId="77777777" w:rsidR="003314C8" w:rsidRPr="005779C0" w:rsidRDefault="003314C8" w:rsidP="003314C8">
      <w:pPr>
        <w:jc w:val="both"/>
        <w:rPr>
          <w:rFonts w:ascii="Calibri Light" w:hAnsi="Calibri Light" w:cs="Calibri Light"/>
          <w:sz w:val="22"/>
          <w:szCs w:val="22"/>
        </w:rPr>
      </w:pPr>
    </w:p>
    <w:p w14:paraId="3B7D34BB" w14:textId="77777777" w:rsidR="003314C8" w:rsidRPr="005779C0" w:rsidRDefault="003314C8" w:rsidP="003314C8">
      <w:pPr>
        <w:jc w:val="both"/>
        <w:rPr>
          <w:rFonts w:ascii="Calibri Light" w:hAnsi="Calibri Light" w:cs="Calibri Light"/>
          <w:sz w:val="22"/>
          <w:szCs w:val="22"/>
        </w:rPr>
      </w:pPr>
      <w:r w:rsidRPr="005779C0">
        <w:rPr>
          <w:rFonts w:ascii="Calibri Light" w:hAnsi="Calibri Light" w:cs="Calibri Light"/>
          <w:sz w:val="22"/>
          <w:szCs w:val="22"/>
        </w:rPr>
        <w:t>Oświadczam, iż:</w:t>
      </w:r>
    </w:p>
    <w:p w14:paraId="4D5CB683" w14:textId="5231CABC" w:rsidR="003314C8" w:rsidRPr="005779C0" w:rsidRDefault="003314C8" w:rsidP="00EE2EC6">
      <w:pPr>
        <w:pStyle w:val="Akapitzlist"/>
        <w:numPr>
          <w:ilvl w:val="0"/>
          <w:numId w:val="20"/>
        </w:numPr>
        <w:jc w:val="both"/>
        <w:rPr>
          <w:rFonts w:ascii="Calibri Light" w:hAnsi="Calibri Light" w:cs="Calibri Light"/>
          <w:sz w:val="22"/>
          <w:szCs w:val="22"/>
        </w:rPr>
      </w:pPr>
      <w:r w:rsidRPr="005779C0">
        <w:rPr>
          <w:rFonts w:ascii="Calibri Light" w:hAnsi="Calibri Light" w:cs="Calibri Light"/>
          <w:sz w:val="22"/>
          <w:szCs w:val="22"/>
        </w:rPr>
        <w:t>Podwykonawca/Dalszy Podwykonawca* nie składa zastrzeżeń co do wysokości, terminu, sposobu i zakresu rozliczeń dokonanych pomiędzy Wykonawcą/Podwykonawcą*, a Podwykonawcą/Dal</w:t>
      </w:r>
      <w:r w:rsidR="00255B0F" w:rsidRPr="005779C0">
        <w:rPr>
          <w:rFonts w:ascii="Calibri Light" w:hAnsi="Calibri Light" w:cs="Calibri Light"/>
          <w:sz w:val="22"/>
          <w:szCs w:val="22"/>
        </w:rPr>
        <w:t xml:space="preserve">szym </w:t>
      </w:r>
      <w:r w:rsidRPr="005779C0">
        <w:rPr>
          <w:rFonts w:ascii="Calibri Light" w:hAnsi="Calibri Light" w:cs="Calibri Light"/>
          <w:sz w:val="22"/>
          <w:szCs w:val="22"/>
        </w:rPr>
        <w:t xml:space="preserve">Podwykonawcą* w ramach zapłaty wymagalnych należności wykonania Umowy. </w:t>
      </w:r>
    </w:p>
    <w:p w14:paraId="78D296F4" w14:textId="77777777" w:rsidR="003314C8" w:rsidRPr="005779C0" w:rsidRDefault="003314C8" w:rsidP="00EE2EC6">
      <w:pPr>
        <w:pStyle w:val="Akapitzlist"/>
        <w:numPr>
          <w:ilvl w:val="0"/>
          <w:numId w:val="20"/>
        </w:numPr>
        <w:jc w:val="both"/>
        <w:rPr>
          <w:rFonts w:ascii="Calibri Light" w:hAnsi="Calibri Light" w:cs="Calibri Light"/>
          <w:sz w:val="22"/>
          <w:szCs w:val="22"/>
        </w:rPr>
      </w:pPr>
      <w:r w:rsidRPr="005779C0">
        <w:rPr>
          <w:rFonts w:ascii="Calibri Light" w:hAnsi="Calibri Light" w:cs="Calibri Light"/>
          <w:sz w:val="22"/>
          <w:szCs w:val="22"/>
        </w:rPr>
        <w:t>Na dzień złożenia niniejszego oświadczenia Wykonawca/Podwykonawca* nie zalega względem Podwykonawcy/Dalszy Podwykonawca* z zapłatą wymagalnego wynagrodzenia z tytułu realizacji Umowy, ani nie przypadają terminy wymagalności jakichkolwiek zobowiązań Wykonawcy/Podwykonawcy* wobec Podwykonawcy/Dalszego Podwykonawcy* z tytułu realizacji Umowy.</w:t>
      </w:r>
    </w:p>
    <w:p w14:paraId="41F606E7" w14:textId="77777777" w:rsidR="003314C8" w:rsidRPr="005779C0" w:rsidRDefault="003314C8" w:rsidP="003314C8">
      <w:pPr>
        <w:jc w:val="both"/>
        <w:rPr>
          <w:rFonts w:ascii="Calibri Light" w:hAnsi="Calibri Light" w:cs="Calibri Light"/>
          <w:sz w:val="22"/>
          <w:szCs w:val="22"/>
        </w:rPr>
      </w:pPr>
    </w:p>
    <w:p w14:paraId="167393ED" w14:textId="77777777" w:rsidR="003314C8" w:rsidRPr="005779C0" w:rsidRDefault="003314C8" w:rsidP="003314C8">
      <w:pPr>
        <w:ind w:firstLine="709"/>
        <w:jc w:val="both"/>
        <w:rPr>
          <w:rFonts w:ascii="Calibri Light" w:hAnsi="Calibri Light" w:cs="Calibri Light"/>
          <w:sz w:val="22"/>
          <w:szCs w:val="22"/>
        </w:rPr>
      </w:pPr>
      <w:r w:rsidRPr="005779C0">
        <w:rPr>
          <w:rFonts w:ascii="Calibri Light" w:hAnsi="Calibri Light" w:cs="Calibri Light"/>
          <w:sz w:val="22"/>
          <w:szCs w:val="22"/>
        </w:rPr>
        <w:t xml:space="preserve">W załączeniu przekazuję podpisaną za zgodność z oryginałem kopię dowodu zapłaty wynagrodzenia przysługującego Podwykonawcy/Dalszego Podwykonawcy* tytułem wystawionej faktury nr ………………… </w:t>
      </w:r>
    </w:p>
    <w:p w14:paraId="6AFEB3ED" w14:textId="77777777" w:rsidR="003314C8" w:rsidRPr="005779C0" w:rsidRDefault="003314C8" w:rsidP="003314C8">
      <w:pPr>
        <w:ind w:left="709" w:hanging="709"/>
        <w:contextualSpacing/>
        <w:jc w:val="both"/>
        <w:rPr>
          <w:rFonts w:ascii="Calibri Light" w:hAnsi="Calibri Light" w:cs="Calibri Light"/>
          <w:sz w:val="20"/>
          <w:szCs w:val="22"/>
        </w:rPr>
      </w:pPr>
    </w:p>
    <w:p w14:paraId="45E27835" w14:textId="77777777" w:rsidR="003314C8" w:rsidRPr="005779C0" w:rsidRDefault="003314C8" w:rsidP="003314C8">
      <w:pPr>
        <w:spacing w:line="360" w:lineRule="auto"/>
        <w:jc w:val="both"/>
        <w:rPr>
          <w:rFonts w:ascii="Calibri Light" w:hAnsi="Calibri Light" w:cs="Calibri Light"/>
          <w:sz w:val="22"/>
          <w:szCs w:val="22"/>
        </w:rPr>
      </w:pPr>
    </w:p>
    <w:p w14:paraId="1F9783A3" w14:textId="1A904ED3" w:rsidR="003314C8" w:rsidRPr="005779C0" w:rsidRDefault="003314C8" w:rsidP="003314C8">
      <w:pPr>
        <w:jc w:val="right"/>
        <w:rPr>
          <w:rFonts w:ascii="Calibri Light" w:hAnsi="Calibri Light" w:cs="Calibri Light"/>
          <w:sz w:val="22"/>
          <w:szCs w:val="22"/>
        </w:rPr>
      </w:pPr>
    </w:p>
    <w:p w14:paraId="2CD38576" w14:textId="2BFB46A9" w:rsidR="00255B0F" w:rsidRPr="005779C0" w:rsidRDefault="00255B0F" w:rsidP="00D23E9E">
      <w:pPr>
        <w:rPr>
          <w:rFonts w:ascii="Calibri Light" w:hAnsi="Calibri Light" w:cs="Calibri Light"/>
          <w:sz w:val="22"/>
          <w:szCs w:val="22"/>
        </w:rPr>
      </w:pPr>
    </w:p>
    <w:p w14:paraId="55ADA448" w14:textId="77777777" w:rsidR="00D23E9E" w:rsidRPr="005779C0" w:rsidRDefault="00D23E9E" w:rsidP="00D23E9E">
      <w:pPr>
        <w:ind w:left="6381"/>
        <w:jc w:val="center"/>
        <w:rPr>
          <w:rFonts w:ascii="Calibri Light" w:hAnsi="Calibri Light" w:cs="Calibri Light"/>
          <w:sz w:val="22"/>
          <w:szCs w:val="22"/>
        </w:rPr>
      </w:pPr>
      <w:r w:rsidRPr="005779C0">
        <w:rPr>
          <w:rFonts w:ascii="Calibri Light" w:hAnsi="Calibri Light" w:cs="Calibri Light"/>
          <w:sz w:val="22"/>
          <w:szCs w:val="22"/>
        </w:rPr>
        <w:t>…………………..…………………..………...</w:t>
      </w:r>
    </w:p>
    <w:p w14:paraId="01843826" w14:textId="77777777" w:rsidR="00D23E9E" w:rsidRPr="005779C0" w:rsidRDefault="00D23E9E" w:rsidP="00D23E9E">
      <w:pPr>
        <w:jc w:val="right"/>
        <w:rPr>
          <w:rFonts w:ascii="Calibri Light" w:hAnsi="Calibri Light" w:cs="Calibri Light"/>
          <w:sz w:val="22"/>
          <w:szCs w:val="22"/>
        </w:rPr>
      </w:pPr>
      <w:r w:rsidRPr="005779C0">
        <w:rPr>
          <w:rFonts w:ascii="Calibri Light" w:hAnsi="Calibri Light" w:cs="Calibri Light"/>
          <w:sz w:val="22"/>
          <w:szCs w:val="22"/>
        </w:rPr>
        <w:t>(podpis i pieczęć Podwykonawcy/Dalszego Podwykonawcy*)</w:t>
      </w:r>
    </w:p>
    <w:p w14:paraId="1F9B021F" w14:textId="45219907" w:rsidR="00255B0F" w:rsidRPr="005779C0" w:rsidRDefault="00255B0F" w:rsidP="003314C8">
      <w:pPr>
        <w:jc w:val="right"/>
        <w:rPr>
          <w:rFonts w:ascii="Calibri Light" w:hAnsi="Calibri Light" w:cs="Calibri Light"/>
          <w:sz w:val="22"/>
          <w:szCs w:val="22"/>
        </w:rPr>
      </w:pPr>
    </w:p>
    <w:p w14:paraId="34F86F8B" w14:textId="0A0BDA41" w:rsidR="00255B0F" w:rsidRPr="005779C0" w:rsidRDefault="00255B0F" w:rsidP="003314C8">
      <w:pPr>
        <w:jc w:val="right"/>
        <w:rPr>
          <w:rFonts w:ascii="Calibri Light" w:hAnsi="Calibri Light" w:cs="Calibri Light"/>
          <w:sz w:val="22"/>
          <w:szCs w:val="22"/>
        </w:rPr>
      </w:pPr>
    </w:p>
    <w:p w14:paraId="03C09708" w14:textId="4905065D" w:rsidR="00255B0F" w:rsidRPr="005779C0" w:rsidRDefault="00255B0F" w:rsidP="003314C8">
      <w:pPr>
        <w:jc w:val="right"/>
        <w:rPr>
          <w:rFonts w:ascii="Calibri Light" w:hAnsi="Calibri Light" w:cs="Calibri Light"/>
          <w:sz w:val="22"/>
          <w:szCs w:val="22"/>
        </w:rPr>
      </w:pPr>
    </w:p>
    <w:p w14:paraId="60D20A5B" w14:textId="58B8435B" w:rsidR="00255B0F" w:rsidRPr="005779C0" w:rsidRDefault="00255B0F" w:rsidP="003314C8">
      <w:pPr>
        <w:jc w:val="right"/>
        <w:rPr>
          <w:rFonts w:ascii="Calibri Light" w:hAnsi="Calibri Light" w:cs="Calibri Light"/>
          <w:sz w:val="22"/>
          <w:szCs w:val="22"/>
        </w:rPr>
      </w:pPr>
    </w:p>
    <w:p w14:paraId="611C5274" w14:textId="77777777" w:rsidR="003314C8" w:rsidRPr="005779C0" w:rsidRDefault="003314C8" w:rsidP="003314C8">
      <w:pPr>
        <w:rPr>
          <w:rFonts w:ascii="Calibri Light" w:hAnsi="Calibri Light" w:cs="Calibri Light"/>
          <w:sz w:val="22"/>
          <w:szCs w:val="22"/>
        </w:rPr>
      </w:pPr>
    </w:p>
    <w:p w14:paraId="4AEC5ADE" w14:textId="1E7FA022" w:rsidR="003314C8" w:rsidRPr="005779C0" w:rsidRDefault="003314C8" w:rsidP="003314C8">
      <w:pPr>
        <w:rPr>
          <w:rFonts w:ascii="Calibri Light" w:hAnsi="Calibri Light" w:cs="Calibri Light"/>
          <w:sz w:val="22"/>
          <w:szCs w:val="22"/>
        </w:rPr>
      </w:pPr>
    </w:p>
    <w:p w14:paraId="31493F05" w14:textId="77777777" w:rsidR="006D2B08" w:rsidRPr="005779C0" w:rsidRDefault="003314C8" w:rsidP="00255B0F">
      <w:pPr>
        <w:rPr>
          <w:rFonts w:ascii="Calibri Light" w:hAnsi="Calibri Light" w:cs="Calibri Light"/>
          <w:sz w:val="22"/>
          <w:szCs w:val="22"/>
        </w:rPr>
      </w:pPr>
      <w:r w:rsidRPr="005779C0">
        <w:rPr>
          <w:rFonts w:ascii="Calibri Light" w:hAnsi="Calibri Light" w:cs="Calibri Light"/>
          <w:sz w:val="22"/>
          <w:szCs w:val="22"/>
        </w:rPr>
        <w:t>*niepotrzebne skreślić lub wybrać odpowiednie</w:t>
      </w:r>
    </w:p>
    <w:p w14:paraId="59057F21" w14:textId="3AB26C20" w:rsidR="008D7111" w:rsidRPr="005779C0" w:rsidRDefault="006D2B08" w:rsidP="00255B0F">
      <w:pPr>
        <w:rPr>
          <w:rFonts w:ascii="Calibri Light" w:hAnsi="Calibri Light" w:cs="Calibri Light"/>
          <w:sz w:val="22"/>
          <w:szCs w:val="22"/>
        </w:rPr>
      </w:pPr>
      <w:r w:rsidRPr="005779C0">
        <w:rPr>
          <w:rFonts w:ascii="Calibri Light" w:hAnsi="Calibri Light" w:cs="Calibri Light"/>
          <w:sz w:val="22"/>
          <w:szCs w:val="22"/>
        </w:rPr>
        <w:t xml:space="preserve">**wpisać odpowiednią część zamówienia </w:t>
      </w:r>
      <w:r w:rsidR="008D7111" w:rsidRPr="005779C0">
        <w:rPr>
          <w:rFonts w:ascii="Calibri Light" w:hAnsi="Calibri Light" w:cs="Calibri Light"/>
          <w:sz w:val="22"/>
          <w:szCs w:val="22"/>
        </w:rPr>
        <w:br w:type="page"/>
      </w:r>
    </w:p>
    <w:p w14:paraId="250B2135" w14:textId="5CF0D318" w:rsidR="002F0829" w:rsidRPr="005779C0" w:rsidRDefault="000121F8" w:rsidP="00212381">
      <w:pPr>
        <w:jc w:val="right"/>
        <w:rPr>
          <w:rFonts w:ascii="Calibri Light" w:hAnsi="Calibri Light" w:cs="Calibri Light"/>
          <w:sz w:val="22"/>
          <w:szCs w:val="22"/>
        </w:rPr>
      </w:pPr>
      <w:r w:rsidRPr="005779C0">
        <w:rPr>
          <w:rFonts w:ascii="Calibri Light" w:hAnsi="Calibri Light" w:cs="Calibri Light"/>
          <w:sz w:val="22"/>
          <w:szCs w:val="22"/>
        </w:rPr>
        <w:lastRenderedPageBreak/>
        <w:t>Załącznik nr 7</w:t>
      </w:r>
      <w:r w:rsidR="002F0829" w:rsidRPr="005779C0">
        <w:rPr>
          <w:rFonts w:ascii="Calibri Light" w:hAnsi="Calibri Light" w:cs="Calibri Light"/>
          <w:sz w:val="22"/>
          <w:szCs w:val="22"/>
        </w:rPr>
        <w:t xml:space="preserve"> do umowy nr DIN-</w:t>
      </w:r>
      <w:r w:rsidR="00255B0F" w:rsidRPr="005779C0">
        <w:rPr>
          <w:rFonts w:ascii="Calibri Light" w:hAnsi="Calibri Light" w:cs="Calibri Light"/>
          <w:sz w:val="22"/>
          <w:szCs w:val="22"/>
        </w:rPr>
        <w:t>I</w:t>
      </w:r>
      <w:r w:rsidR="00B410DF" w:rsidRPr="005779C0">
        <w:rPr>
          <w:rFonts w:ascii="Calibri Light" w:hAnsi="Calibri Light" w:cs="Calibri Light"/>
          <w:sz w:val="22"/>
          <w:szCs w:val="22"/>
        </w:rPr>
        <w:t>I.</w:t>
      </w:r>
      <w:r w:rsidR="009A6B3D" w:rsidRPr="005779C0">
        <w:rPr>
          <w:rFonts w:ascii="Calibri Light" w:hAnsi="Calibri Light" w:cs="Calibri Light"/>
          <w:sz w:val="22"/>
          <w:szCs w:val="22"/>
        </w:rPr>
        <w:t>272.....202</w:t>
      </w:r>
      <w:r w:rsidR="00CB7A5F" w:rsidRPr="005779C0">
        <w:rPr>
          <w:rFonts w:ascii="Calibri Light" w:hAnsi="Calibri Light" w:cs="Calibri Light"/>
          <w:sz w:val="22"/>
          <w:szCs w:val="22"/>
        </w:rPr>
        <w:t>6</w:t>
      </w:r>
    </w:p>
    <w:p w14:paraId="3705B583" w14:textId="77777777" w:rsidR="002F0829" w:rsidRPr="005779C0" w:rsidRDefault="002F0829" w:rsidP="00212381">
      <w:pPr>
        <w:jc w:val="right"/>
        <w:rPr>
          <w:rFonts w:ascii="Calibri Light" w:hAnsi="Calibri Light" w:cs="Calibri Light"/>
          <w:sz w:val="22"/>
          <w:szCs w:val="22"/>
        </w:rPr>
      </w:pPr>
    </w:p>
    <w:p w14:paraId="71113276" w14:textId="77777777" w:rsidR="002F0829" w:rsidRPr="005779C0" w:rsidRDefault="002F0829" w:rsidP="00212381">
      <w:pPr>
        <w:jc w:val="right"/>
        <w:rPr>
          <w:rFonts w:ascii="Calibri Light" w:hAnsi="Calibri Light" w:cs="Calibri Light"/>
          <w:sz w:val="22"/>
          <w:szCs w:val="22"/>
        </w:rPr>
      </w:pPr>
    </w:p>
    <w:p w14:paraId="3BC9CAD5" w14:textId="77777777" w:rsidR="002F0829" w:rsidRPr="005779C0" w:rsidRDefault="002F0829" w:rsidP="00212381">
      <w:pPr>
        <w:jc w:val="right"/>
        <w:rPr>
          <w:rFonts w:ascii="Calibri Light" w:hAnsi="Calibri Light" w:cs="Calibri Light"/>
          <w:sz w:val="22"/>
          <w:szCs w:val="22"/>
        </w:rPr>
      </w:pPr>
      <w:r w:rsidRPr="005779C0">
        <w:rPr>
          <w:rFonts w:ascii="Calibri Light" w:hAnsi="Calibri Light" w:cs="Calibri Light"/>
          <w:sz w:val="22"/>
          <w:szCs w:val="22"/>
        </w:rPr>
        <w:t>........................... dnia, .............................. r.</w:t>
      </w:r>
    </w:p>
    <w:p w14:paraId="477731DC" w14:textId="77777777" w:rsidR="002F0829" w:rsidRPr="005779C0" w:rsidRDefault="002F0829" w:rsidP="00212381">
      <w:pPr>
        <w:rPr>
          <w:rFonts w:ascii="Calibri Light" w:hAnsi="Calibri Light" w:cs="Calibri Light"/>
          <w:sz w:val="22"/>
          <w:szCs w:val="22"/>
        </w:rPr>
      </w:pPr>
    </w:p>
    <w:p w14:paraId="42C08EA7" w14:textId="77777777" w:rsidR="002F0829" w:rsidRPr="005779C0" w:rsidRDefault="002F0829" w:rsidP="00212381">
      <w:pPr>
        <w:rPr>
          <w:rFonts w:ascii="Calibri Light" w:hAnsi="Calibri Light" w:cs="Calibri Light"/>
          <w:sz w:val="22"/>
          <w:szCs w:val="22"/>
        </w:rPr>
      </w:pPr>
      <w:r w:rsidRPr="005779C0">
        <w:rPr>
          <w:rFonts w:ascii="Calibri Light" w:hAnsi="Calibri Light" w:cs="Calibri Light"/>
          <w:sz w:val="22"/>
          <w:szCs w:val="22"/>
        </w:rPr>
        <w:t>.............................</w:t>
      </w:r>
    </w:p>
    <w:p w14:paraId="702D6C50" w14:textId="2ED7AAFC" w:rsidR="002F0829" w:rsidRPr="005779C0" w:rsidRDefault="00911953" w:rsidP="00212381">
      <w:pPr>
        <w:rPr>
          <w:rFonts w:ascii="Calibri Light" w:hAnsi="Calibri Light" w:cs="Calibri Light"/>
          <w:i/>
          <w:iCs/>
          <w:sz w:val="22"/>
          <w:szCs w:val="22"/>
          <w:vertAlign w:val="superscript"/>
        </w:rPr>
      </w:pPr>
      <w:r w:rsidRPr="005779C0">
        <w:rPr>
          <w:rFonts w:ascii="Calibri Light" w:hAnsi="Calibri Light" w:cs="Calibri Light"/>
          <w:i/>
          <w:iCs/>
          <w:sz w:val="22"/>
          <w:szCs w:val="22"/>
          <w:vertAlign w:val="superscript"/>
        </w:rPr>
        <w:t xml:space="preserve">   (</w:t>
      </w:r>
      <w:r w:rsidR="002F0829" w:rsidRPr="005779C0">
        <w:rPr>
          <w:rFonts w:ascii="Calibri Light" w:hAnsi="Calibri Light" w:cs="Calibri Light"/>
          <w:i/>
          <w:iCs/>
          <w:sz w:val="22"/>
          <w:szCs w:val="22"/>
          <w:vertAlign w:val="superscript"/>
        </w:rPr>
        <w:t xml:space="preserve"> nazwa podwykonawcy)</w:t>
      </w:r>
    </w:p>
    <w:p w14:paraId="19A13C7D" w14:textId="77777777" w:rsidR="002F0829" w:rsidRPr="005779C0" w:rsidRDefault="002F0829" w:rsidP="00212381">
      <w:pPr>
        <w:rPr>
          <w:rFonts w:ascii="Calibri Light" w:hAnsi="Calibri Light" w:cs="Calibri Light"/>
          <w:sz w:val="22"/>
          <w:szCs w:val="22"/>
        </w:rPr>
      </w:pPr>
    </w:p>
    <w:p w14:paraId="239008AD" w14:textId="77777777" w:rsidR="003314C8" w:rsidRPr="005779C0" w:rsidRDefault="003314C8" w:rsidP="00805685">
      <w:pPr>
        <w:pStyle w:val="Nagwek1"/>
        <w:rPr>
          <w:rFonts w:cs="Calibri Light"/>
        </w:rPr>
      </w:pPr>
      <w:r w:rsidRPr="005779C0">
        <w:rPr>
          <w:rFonts w:cs="Calibri Light"/>
        </w:rPr>
        <w:t>KOŃCOWE OŚWIADCZENIE PODWYKONAWCY/DALSZEGO PODWYKONAWCY*</w:t>
      </w:r>
    </w:p>
    <w:p w14:paraId="67A98CBE" w14:textId="77777777" w:rsidR="003314C8" w:rsidRPr="005779C0" w:rsidRDefault="003314C8" w:rsidP="003314C8">
      <w:pPr>
        <w:jc w:val="center"/>
        <w:rPr>
          <w:rFonts w:ascii="Calibri Light" w:hAnsi="Calibri Light" w:cs="Calibri Light"/>
          <w:b/>
        </w:rPr>
      </w:pPr>
      <w:r w:rsidRPr="005779C0">
        <w:rPr>
          <w:rFonts w:ascii="Calibri Light" w:hAnsi="Calibri Light" w:cs="Calibri Light"/>
          <w:b/>
        </w:rPr>
        <w:t>ROBÓT/USŁUG/DOSTAW*</w:t>
      </w:r>
    </w:p>
    <w:p w14:paraId="70118658" w14:textId="2DFEE3A4" w:rsidR="00255B0F" w:rsidRPr="005779C0" w:rsidRDefault="00255B0F" w:rsidP="00255B0F">
      <w:pPr>
        <w:spacing w:line="276" w:lineRule="auto"/>
        <w:jc w:val="both"/>
        <w:rPr>
          <w:rFonts w:ascii="Calibri Light" w:hAnsi="Calibri Light" w:cs="Calibri Light"/>
        </w:rPr>
      </w:pPr>
    </w:p>
    <w:p w14:paraId="266FDE80" w14:textId="77777777" w:rsidR="00BC072C" w:rsidRPr="005779C0" w:rsidRDefault="00BC072C" w:rsidP="00255B0F">
      <w:pPr>
        <w:spacing w:line="276" w:lineRule="auto"/>
        <w:jc w:val="both"/>
        <w:rPr>
          <w:rFonts w:ascii="Calibri Light" w:hAnsi="Calibri Light" w:cs="Calibri Light"/>
        </w:rPr>
      </w:pPr>
    </w:p>
    <w:p w14:paraId="5BF48595" w14:textId="12920CDB" w:rsidR="00EB3CE7" w:rsidRPr="005779C0" w:rsidRDefault="00AB7F5C" w:rsidP="008C57B0">
      <w:pPr>
        <w:pStyle w:val="Nagwek10"/>
        <w:numPr>
          <w:ilvl w:val="0"/>
          <w:numId w:val="0"/>
        </w:numPr>
        <w:spacing w:after="120"/>
        <w:jc w:val="both"/>
        <w:rPr>
          <w:rFonts w:asciiTheme="majorHAnsi" w:hAnsiTheme="majorHAnsi" w:cstheme="majorHAnsi"/>
          <w:szCs w:val="22"/>
        </w:rPr>
      </w:pPr>
      <w:r w:rsidRPr="005779C0">
        <w:rPr>
          <w:rFonts w:asciiTheme="majorHAnsi" w:hAnsiTheme="majorHAnsi" w:cstheme="majorHAnsi"/>
          <w:iCs/>
          <w:szCs w:val="22"/>
        </w:rPr>
        <w:t xml:space="preserve">Dotyczy umowy nr DIN-II.272…………………. na </w:t>
      </w:r>
      <w:r w:rsidR="008C57B0" w:rsidRPr="005779C0">
        <w:rPr>
          <w:rFonts w:eastAsia="Calibri" w:cs="Calibri Light"/>
        </w:rPr>
        <w:t>opracowanie dokumentacji projektowej i montaż żagli przeciwsłonecznych na terenie</w:t>
      </w:r>
      <w:r w:rsidR="00EB3CE7" w:rsidRPr="005779C0">
        <w:rPr>
          <w:rFonts w:asciiTheme="majorHAnsi" w:eastAsia="Calibri" w:hAnsiTheme="majorHAnsi" w:cstheme="majorHAnsi"/>
          <w:szCs w:val="22"/>
        </w:rPr>
        <w:t>: ………………………………………………………………………………………………………………………</w:t>
      </w:r>
      <w:r w:rsidR="008C57B0" w:rsidRPr="005779C0">
        <w:rPr>
          <w:rFonts w:asciiTheme="majorHAnsi" w:eastAsia="Calibri" w:hAnsiTheme="majorHAnsi" w:cstheme="majorHAnsi"/>
          <w:szCs w:val="22"/>
        </w:rPr>
        <w:t xml:space="preserve"> - część …… zamówienia </w:t>
      </w:r>
      <w:r w:rsidR="00EB3CE7" w:rsidRPr="005779C0">
        <w:rPr>
          <w:rFonts w:asciiTheme="majorHAnsi" w:eastAsia="Calibri" w:hAnsiTheme="majorHAnsi" w:cstheme="majorHAnsi"/>
          <w:szCs w:val="22"/>
        </w:rPr>
        <w:t>**</w:t>
      </w:r>
    </w:p>
    <w:p w14:paraId="2415EE3B" w14:textId="7B89472B" w:rsidR="00FC4B1D" w:rsidRPr="005779C0" w:rsidRDefault="00FC4B1D" w:rsidP="009046E2">
      <w:pPr>
        <w:pStyle w:val="Nagwek10"/>
        <w:numPr>
          <w:ilvl w:val="0"/>
          <w:numId w:val="0"/>
        </w:numPr>
        <w:ind w:left="360"/>
        <w:jc w:val="center"/>
        <w:rPr>
          <w:rFonts w:cs="Calibri Light"/>
          <w:b w:val="0"/>
          <w:sz w:val="20"/>
          <w:szCs w:val="22"/>
        </w:rPr>
      </w:pPr>
    </w:p>
    <w:p w14:paraId="5E9BF0DB" w14:textId="21786DB8" w:rsidR="00255B0F" w:rsidRPr="005779C0" w:rsidRDefault="00255B0F" w:rsidP="00FC4B1D">
      <w:pPr>
        <w:pStyle w:val="Akapitzlist"/>
        <w:ind w:left="360"/>
        <w:jc w:val="both"/>
        <w:rPr>
          <w:rFonts w:ascii="Calibri Light" w:hAnsi="Calibri Light" w:cs="Calibri Light"/>
          <w:sz w:val="22"/>
          <w:szCs w:val="22"/>
        </w:rPr>
      </w:pPr>
    </w:p>
    <w:p w14:paraId="0C30ABD6" w14:textId="79A3FB9E" w:rsidR="003314C8" w:rsidRPr="005779C0" w:rsidRDefault="003314C8" w:rsidP="003314C8">
      <w:pPr>
        <w:spacing w:line="276" w:lineRule="auto"/>
        <w:ind w:firstLine="709"/>
        <w:jc w:val="both"/>
        <w:rPr>
          <w:rFonts w:ascii="Calibri Light" w:hAnsi="Calibri Light" w:cs="Calibri Light"/>
          <w:sz w:val="22"/>
          <w:szCs w:val="22"/>
        </w:rPr>
      </w:pPr>
      <w:r w:rsidRPr="005779C0">
        <w:rPr>
          <w:rFonts w:ascii="Calibri Light" w:hAnsi="Calibri Light" w:cs="Calibri Light"/>
          <w:sz w:val="22"/>
          <w:szCs w:val="22"/>
        </w:rPr>
        <w:t>Będąc należycie upoważnionym i reprezentując Podwy</w:t>
      </w:r>
      <w:r w:rsidR="00255B0F" w:rsidRPr="005779C0">
        <w:rPr>
          <w:rFonts w:ascii="Calibri Light" w:hAnsi="Calibri Light" w:cs="Calibri Light"/>
          <w:sz w:val="22"/>
          <w:szCs w:val="22"/>
        </w:rPr>
        <w:t>konawcę/Dalszego Podwykonawcę*,</w:t>
      </w:r>
      <w:r w:rsidR="00255B0F" w:rsidRPr="005779C0">
        <w:rPr>
          <w:rFonts w:ascii="Calibri Light" w:hAnsi="Calibri Light" w:cs="Calibri Light"/>
          <w:sz w:val="22"/>
          <w:szCs w:val="22"/>
        </w:rPr>
        <w:br/>
      </w:r>
      <w:r w:rsidRPr="005779C0">
        <w:rPr>
          <w:rFonts w:ascii="Calibri Light" w:hAnsi="Calibri Light" w:cs="Calibri Light"/>
          <w:sz w:val="22"/>
          <w:szCs w:val="22"/>
        </w:rPr>
        <w:t>tj. ……………….………. z siedzibą w …………………, oświadczam, iż wynagrodzenie należne Podwykonawcy/Dalszemu Podwykonawcy* z tytułu wykonania i odebrania przez …………..………. (dalej: Wykonawca/Podwykonawca*) przedmiotu umowy nr ………………………. z dnia …………………………, (dalej: Umowa), zostało uregulowane przez Wykonawcę/Podwykonawcę* w c</w:t>
      </w:r>
      <w:r w:rsidR="00255B0F" w:rsidRPr="005779C0">
        <w:rPr>
          <w:rFonts w:ascii="Calibri Light" w:hAnsi="Calibri Light" w:cs="Calibri Light"/>
          <w:sz w:val="22"/>
          <w:szCs w:val="22"/>
        </w:rPr>
        <w:t>ałości, zgodnie</w:t>
      </w:r>
      <w:r w:rsidR="00255B0F" w:rsidRPr="005779C0">
        <w:rPr>
          <w:rFonts w:ascii="Calibri Light" w:hAnsi="Calibri Light" w:cs="Calibri Light"/>
          <w:sz w:val="22"/>
          <w:szCs w:val="22"/>
        </w:rPr>
        <w:br/>
      </w:r>
      <w:r w:rsidRPr="005779C0">
        <w:rPr>
          <w:rFonts w:ascii="Calibri Light" w:hAnsi="Calibri Light" w:cs="Calibri Light"/>
          <w:sz w:val="22"/>
          <w:szCs w:val="22"/>
        </w:rPr>
        <w:t>z postanowieniami Umowy i wyczerpuje wszelkie roszczenia Podw</w:t>
      </w:r>
      <w:r w:rsidR="00255B0F" w:rsidRPr="005779C0">
        <w:rPr>
          <w:rFonts w:ascii="Calibri Light" w:hAnsi="Calibri Light" w:cs="Calibri Light"/>
          <w:sz w:val="22"/>
          <w:szCs w:val="22"/>
        </w:rPr>
        <w:t>ykonawcy/Dalszego Podwykonawcy*</w:t>
      </w:r>
      <w:r w:rsidR="00255B0F" w:rsidRPr="005779C0">
        <w:rPr>
          <w:rFonts w:ascii="Calibri Light" w:hAnsi="Calibri Light" w:cs="Calibri Light"/>
          <w:sz w:val="22"/>
          <w:szCs w:val="22"/>
        </w:rPr>
        <w:br/>
      </w:r>
      <w:r w:rsidRPr="005779C0">
        <w:rPr>
          <w:rFonts w:ascii="Calibri Light" w:hAnsi="Calibri Light" w:cs="Calibri Light"/>
          <w:sz w:val="22"/>
          <w:szCs w:val="22"/>
        </w:rPr>
        <w:t>z tytułu jej realizacji.</w:t>
      </w:r>
    </w:p>
    <w:p w14:paraId="423CF467" w14:textId="77777777" w:rsidR="003314C8" w:rsidRPr="005779C0" w:rsidRDefault="003314C8" w:rsidP="003314C8">
      <w:pPr>
        <w:spacing w:line="276" w:lineRule="auto"/>
        <w:ind w:firstLine="709"/>
        <w:jc w:val="both"/>
        <w:rPr>
          <w:rFonts w:ascii="Calibri Light" w:hAnsi="Calibri Light" w:cs="Calibri Light"/>
          <w:sz w:val="22"/>
          <w:szCs w:val="22"/>
        </w:rPr>
      </w:pPr>
    </w:p>
    <w:p w14:paraId="3778EE15" w14:textId="77777777" w:rsidR="003314C8" w:rsidRPr="005779C0" w:rsidRDefault="003314C8" w:rsidP="003314C8">
      <w:pPr>
        <w:spacing w:line="276" w:lineRule="auto"/>
        <w:ind w:firstLine="709"/>
        <w:jc w:val="both"/>
        <w:rPr>
          <w:rFonts w:ascii="Calibri Light" w:hAnsi="Calibri Light" w:cs="Calibri Light"/>
          <w:sz w:val="22"/>
          <w:szCs w:val="22"/>
        </w:rPr>
      </w:pPr>
      <w:r w:rsidRPr="005779C0">
        <w:rPr>
          <w:rFonts w:ascii="Calibri Light" w:hAnsi="Calibri Light" w:cs="Calibri Light"/>
          <w:sz w:val="22"/>
          <w:szCs w:val="22"/>
        </w:rPr>
        <w:t>W związku z powyższym Zamawiający tj. Miasto Białystok nie posiada żadnych zobowiązań wobec Podwykonawcy/Dalszego Podwykonawcy*, a Podwykonawca/Dalszy Podwykonawca* nieodwołalnie</w:t>
      </w:r>
      <w:r w:rsidRPr="005779C0">
        <w:rPr>
          <w:rFonts w:ascii="Calibri Light" w:hAnsi="Calibri Light" w:cs="Calibri Light"/>
          <w:sz w:val="22"/>
          <w:szCs w:val="22"/>
        </w:rPr>
        <w:br/>
        <w:t>i bezwarunkowo zrzeka się i zobowiązuje nie podnosić żadnych roszczeń z tytułu Umowy w stosunku</w:t>
      </w:r>
      <w:r w:rsidRPr="005779C0">
        <w:rPr>
          <w:rFonts w:ascii="Calibri Light" w:hAnsi="Calibri Light" w:cs="Calibri Light"/>
          <w:sz w:val="22"/>
          <w:szCs w:val="22"/>
        </w:rPr>
        <w:br/>
        <w:t>do Zamawiającego, zarówno obecnie jak i w przyszłości.</w:t>
      </w:r>
    </w:p>
    <w:p w14:paraId="35526D3A" w14:textId="77777777" w:rsidR="003314C8" w:rsidRPr="005779C0" w:rsidRDefault="003314C8" w:rsidP="003314C8">
      <w:pPr>
        <w:spacing w:line="276" w:lineRule="auto"/>
        <w:ind w:firstLine="709"/>
        <w:jc w:val="both"/>
        <w:rPr>
          <w:rFonts w:ascii="Calibri Light" w:hAnsi="Calibri Light" w:cs="Calibri Light"/>
          <w:sz w:val="22"/>
          <w:szCs w:val="22"/>
        </w:rPr>
      </w:pPr>
    </w:p>
    <w:p w14:paraId="36351C7E" w14:textId="77777777" w:rsidR="003314C8" w:rsidRPr="005779C0" w:rsidRDefault="003314C8" w:rsidP="003314C8">
      <w:pPr>
        <w:spacing w:line="276" w:lineRule="auto"/>
        <w:ind w:firstLine="709"/>
        <w:jc w:val="both"/>
        <w:rPr>
          <w:rFonts w:ascii="Calibri Light" w:hAnsi="Calibri Light" w:cs="Calibri Light"/>
          <w:sz w:val="22"/>
          <w:szCs w:val="22"/>
        </w:rPr>
      </w:pPr>
      <w:r w:rsidRPr="005779C0">
        <w:rPr>
          <w:rFonts w:ascii="Calibri Light" w:hAnsi="Calibri Light" w:cs="Calibri Light"/>
          <w:sz w:val="22"/>
          <w:szCs w:val="22"/>
        </w:rPr>
        <w:t>W załączeniu przekazuję podpisaną za zgodność z oryginałem kopię dowodu zapłaty wynagrodzenia przysługującego Podwykonawcy/Dalszemu Podwykonawcy* tytułem wystawionej faktury końcowej</w:t>
      </w:r>
      <w:r w:rsidRPr="005779C0">
        <w:rPr>
          <w:rFonts w:ascii="Calibri Light" w:hAnsi="Calibri Light" w:cs="Calibri Light"/>
          <w:sz w:val="22"/>
          <w:szCs w:val="22"/>
        </w:rPr>
        <w:br/>
        <w:t>(i ostatecznej) nr ………………… z dnia ………………… o wartości ………………………..</w:t>
      </w:r>
    </w:p>
    <w:p w14:paraId="2E92E01F" w14:textId="77777777" w:rsidR="003314C8" w:rsidRPr="005779C0" w:rsidRDefault="003314C8" w:rsidP="003314C8">
      <w:pPr>
        <w:ind w:left="709" w:hanging="709"/>
        <w:contextualSpacing/>
        <w:jc w:val="both"/>
        <w:rPr>
          <w:rFonts w:ascii="Calibri Light" w:hAnsi="Calibri Light" w:cs="Calibri Light"/>
          <w:sz w:val="20"/>
          <w:szCs w:val="22"/>
        </w:rPr>
      </w:pPr>
    </w:p>
    <w:p w14:paraId="53ACD0A4" w14:textId="77777777" w:rsidR="003314C8" w:rsidRPr="005779C0" w:rsidRDefault="003314C8" w:rsidP="003314C8">
      <w:pPr>
        <w:spacing w:line="276" w:lineRule="auto"/>
        <w:jc w:val="both"/>
        <w:rPr>
          <w:rFonts w:ascii="Calibri Light" w:hAnsi="Calibri Light" w:cs="Calibri Light"/>
          <w:sz w:val="22"/>
          <w:szCs w:val="22"/>
        </w:rPr>
      </w:pPr>
    </w:p>
    <w:p w14:paraId="27CCF314" w14:textId="77777777" w:rsidR="003314C8" w:rsidRPr="005779C0" w:rsidRDefault="003314C8" w:rsidP="003314C8">
      <w:pPr>
        <w:spacing w:line="276" w:lineRule="auto"/>
        <w:jc w:val="both"/>
        <w:rPr>
          <w:rFonts w:ascii="Calibri Light" w:hAnsi="Calibri Light" w:cs="Calibri Light"/>
          <w:sz w:val="22"/>
          <w:szCs w:val="22"/>
        </w:rPr>
      </w:pPr>
    </w:p>
    <w:p w14:paraId="5F378AC8" w14:textId="667465AF" w:rsidR="003314C8" w:rsidRPr="005779C0" w:rsidRDefault="003314C8" w:rsidP="003314C8">
      <w:pPr>
        <w:rPr>
          <w:rFonts w:ascii="Calibri Light" w:hAnsi="Calibri Light" w:cs="Calibri Light"/>
          <w:sz w:val="22"/>
          <w:szCs w:val="22"/>
        </w:rPr>
      </w:pPr>
    </w:p>
    <w:p w14:paraId="1A6DE216" w14:textId="761BEE8F" w:rsidR="00255B0F" w:rsidRPr="005779C0" w:rsidRDefault="00255B0F" w:rsidP="003314C8">
      <w:pPr>
        <w:rPr>
          <w:rFonts w:ascii="Calibri Light" w:hAnsi="Calibri Light" w:cs="Calibri Light"/>
          <w:sz w:val="22"/>
          <w:szCs w:val="22"/>
        </w:rPr>
      </w:pPr>
    </w:p>
    <w:p w14:paraId="2FB7B3B1" w14:textId="77777777" w:rsidR="00D23E9E" w:rsidRPr="005779C0" w:rsidRDefault="00D23E9E" w:rsidP="00D23E9E">
      <w:pPr>
        <w:ind w:left="6381"/>
        <w:jc w:val="center"/>
        <w:rPr>
          <w:rFonts w:ascii="Calibri Light" w:hAnsi="Calibri Light" w:cs="Calibri Light"/>
          <w:sz w:val="22"/>
          <w:szCs w:val="22"/>
        </w:rPr>
      </w:pPr>
      <w:r w:rsidRPr="005779C0">
        <w:rPr>
          <w:rFonts w:ascii="Calibri Light" w:hAnsi="Calibri Light" w:cs="Calibri Light"/>
          <w:sz w:val="22"/>
          <w:szCs w:val="22"/>
        </w:rPr>
        <w:t>…………………..…………………..………...</w:t>
      </w:r>
    </w:p>
    <w:p w14:paraId="35755C5A" w14:textId="77777777" w:rsidR="00D23E9E" w:rsidRPr="005779C0" w:rsidRDefault="00D23E9E" w:rsidP="00D23E9E">
      <w:pPr>
        <w:jc w:val="right"/>
        <w:rPr>
          <w:rFonts w:ascii="Calibri Light" w:hAnsi="Calibri Light" w:cs="Calibri Light"/>
          <w:sz w:val="22"/>
          <w:szCs w:val="22"/>
        </w:rPr>
      </w:pPr>
      <w:r w:rsidRPr="005779C0">
        <w:rPr>
          <w:rFonts w:ascii="Calibri Light" w:hAnsi="Calibri Light" w:cs="Calibri Light"/>
          <w:sz w:val="22"/>
          <w:szCs w:val="22"/>
        </w:rPr>
        <w:t>(podpis i pieczęć Podwykonawcy/Dalszego Podwykonawcy*)</w:t>
      </w:r>
    </w:p>
    <w:p w14:paraId="289BC941" w14:textId="417F9FFC" w:rsidR="00255B0F" w:rsidRPr="005779C0" w:rsidRDefault="00255B0F" w:rsidP="003314C8">
      <w:pPr>
        <w:rPr>
          <w:rFonts w:ascii="Calibri Light" w:hAnsi="Calibri Light" w:cs="Calibri Light"/>
          <w:sz w:val="22"/>
          <w:szCs w:val="22"/>
        </w:rPr>
      </w:pPr>
    </w:p>
    <w:p w14:paraId="58296F25" w14:textId="136C9584" w:rsidR="00255B0F" w:rsidRPr="005779C0" w:rsidRDefault="00255B0F" w:rsidP="003314C8">
      <w:pPr>
        <w:rPr>
          <w:rFonts w:ascii="Calibri Light" w:hAnsi="Calibri Light" w:cs="Calibri Light"/>
          <w:sz w:val="22"/>
          <w:szCs w:val="22"/>
        </w:rPr>
      </w:pPr>
    </w:p>
    <w:p w14:paraId="47B09CBA" w14:textId="197F1093" w:rsidR="00255B0F" w:rsidRPr="005779C0" w:rsidRDefault="00255B0F" w:rsidP="003314C8">
      <w:pPr>
        <w:rPr>
          <w:rFonts w:ascii="Calibri Light" w:hAnsi="Calibri Light" w:cs="Calibri Light"/>
          <w:sz w:val="22"/>
          <w:szCs w:val="22"/>
        </w:rPr>
      </w:pPr>
    </w:p>
    <w:p w14:paraId="3AABA6E7" w14:textId="60F2A2B5" w:rsidR="00255B0F" w:rsidRPr="005779C0" w:rsidRDefault="00255B0F" w:rsidP="003314C8">
      <w:pPr>
        <w:rPr>
          <w:rFonts w:ascii="Calibri Light" w:hAnsi="Calibri Light" w:cs="Calibri Light"/>
          <w:sz w:val="22"/>
          <w:szCs w:val="22"/>
        </w:rPr>
      </w:pPr>
    </w:p>
    <w:p w14:paraId="5758E965" w14:textId="52B8A28D" w:rsidR="00255B0F" w:rsidRPr="005779C0" w:rsidRDefault="00255B0F" w:rsidP="003314C8">
      <w:pPr>
        <w:rPr>
          <w:rFonts w:ascii="Calibri Light" w:hAnsi="Calibri Light" w:cs="Calibri Light"/>
          <w:sz w:val="22"/>
          <w:szCs w:val="22"/>
        </w:rPr>
      </w:pPr>
    </w:p>
    <w:p w14:paraId="5506E545" w14:textId="21ED5528" w:rsidR="00255B0F" w:rsidRPr="005779C0" w:rsidRDefault="00255B0F" w:rsidP="003314C8">
      <w:pPr>
        <w:rPr>
          <w:rFonts w:ascii="Calibri Light" w:hAnsi="Calibri Light" w:cs="Calibri Light"/>
          <w:sz w:val="22"/>
          <w:szCs w:val="22"/>
        </w:rPr>
      </w:pPr>
    </w:p>
    <w:p w14:paraId="70D40700" w14:textId="77777777" w:rsidR="003314C8" w:rsidRPr="005779C0" w:rsidRDefault="003314C8" w:rsidP="003314C8">
      <w:pPr>
        <w:rPr>
          <w:rFonts w:ascii="Calibri Light" w:hAnsi="Calibri Light" w:cs="Calibri Light"/>
          <w:sz w:val="22"/>
          <w:szCs w:val="22"/>
        </w:rPr>
      </w:pPr>
    </w:p>
    <w:p w14:paraId="354819B9" w14:textId="6C6B6ACB" w:rsidR="002F0829" w:rsidRPr="005779C0" w:rsidRDefault="003314C8" w:rsidP="00255B0F">
      <w:pPr>
        <w:rPr>
          <w:rFonts w:ascii="Calibri Light" w:hAnsi="Calibri Light" w:cs="Calibri Light"/>
          <w:sz w:val="22"/>
          <w:szCs w:val="22"/>
        </w:rPr>
      </w:pPr>
      <w:r w:rsidRPr="005779C0">
        <w:rPr>
          <w:rFonts w:ascii="Calibri Light" w:hAnsi="Calibri Light" w:cs="Calibri Light"/>
          <w:sz w:val="22"/>
          <w:szCs w:val="22"/>
        </w:rPr>
        <w:t>*niepotrzebne skreślić lub wybrać odpowiednie</w:t>
      </w:r>
    </w:p>
    <w:p w14:paraId="6FECDC90" w14:textId="6CD67306" w:rsidR="006D2B08" w:rsidRPr="005779C0" w:rsidRDefault="006D2B08" w:rsidP="00255B0F">
      <w:pPr>
        <w:rPr>
          <w:rFonts w:ascii="Calibri Light" w:hAnsi="Calibri Light" w:cs="Calibri Light"/>
          <w:sz w:val="22"/>
          <w:szCs w:val="22"/>
        </w:rPr>
      </w:pPr>
      <w:r w:rsidRPr="005779C0">
        <w:rPr>
          <w:rFonts w:ascii="Calibri Light" w:hAnsi="Calibri Light" w:cs="Calibri Light"/>
          <w:sz w:val="22"/>
          <w:szCs w:val="22"/>
        </w:rPr>
        <w:t>**wpisać odpowiednią część zamówienia</w:t>
      </w:r>
    </w:p>
    <w:p w14:paraId="40478C72" w14:textId="149F00B5" w:rsidR="00254A1A" w:rsidRPr="005779C0" w:rsidRDefault="00A3569E" w:rsidP="00254A1A">
      <w:pPr>
        <w:jc w:val="right"/>
        <w:rPr>
          <w:rFonts w:ascii="Calibri Light" w:hAnsi="Calibri Light" w:cs="Calibri Light"/>
          <w:sz w:val="22"/>
          <w:szCs w:val="22"/>
        </w:rPr>
      </w:pPr>
      <w:r w:rsidRPr="005779C0">
        <w:rPr>
          <w:rFonts w:ascii="Calibri Light" w:hAnsi="Calibri Light" w:cs="Calibri Light"/>
          <w:sz w:val="22"/>
          <w:szCs w:val="22"/>
        </w:rPr>
        <w:lastRenderedPageBreak/>
        <w:t xml:space="preserve">Załącznik nr </w:t>
      </w:r>
      <w:r w:rsidR="000121F8" w:rsidRPr="005779C0">
        <w:rPr>
          <w:rFonts w:ascii="Calibri Light" w:hAnsi="Calibri Light" w:cs="Calibri Light"/>
          <w:sz w:val="22"/>
          <w:szCs w:val="22"/>
        </w:rPr>
        <w:t>8</w:t>
      </w:r>
      <w:r w:rsidR="00CF0C3A" w:rsidRPr="005779C0">
        <w:rPr>
          <w:rFonts w:ascii="Calibri Light" w:hAnsi="Calibri Light" w:cs="Calibri Light"/>
          <w:sz w:val="22"/>
          <w:szCs w:val="22"/>
        </w:rPr>
        <w:t xml:space="preserve"> do umowy nr DIN-</w:t>
      </w:r>
      <w:r w:rsidR="001E4C8B" w:rsidRPr="005779C0">
        <w:rPr>
          <w:rFonts w:ascii="Calibri Light" w:hAnsi="Calibri Light" w:cs="Calibri Light"/>
          <w:sz w:val="22"/>
          <w:szCs w:val="22"/>
        </w:rPr>
        <w:t>I</w:t>
      </w:r>
      <w:r w:rsidR="00976871" w:rsidRPr="005779C0">
        <w:rPr>
          <w:rFonts w:ascii="Calibri Light" w:hAnsi="Calibri Light" w:cs="Calibri Light"/>
          <w:sz w:val="22"/>
          <w:szCs w:val="22"/>
        </w:rPr>
        <w:t>I.</w:t>
      </w:r>
      <w:r w:rsidR="009A6B3D" w:rsidRPr="005779C0">
        <w:rPr>
          <w:rFonts w:ascii="Calibri Light" w:hAnsi="Calibri Light" w:cs="Calibri Light"/>
          <w:sz w:val="22"/>
          <w:szCs w:val="22"/>
        </w:rPr>
        <w:t>272.....202</w:t>
      </w:r>
      <w:r w:rsidR="00CB7A5F" w:rsidRPr="005779C0">
        <w:rPr>
          <w:rFonts w:ascii="Calibri Light" w:hAnsi="Calibri Light" w:cs="Calibri Light"/>
          <w:sz w:val="22"/>
          <w:szCs w:val="22"/>
        </w:rPr>
        <w:t>6</w:t>
      </w:r>
    </w:p>
    <w:p w14:paraId="57416CF9" w14:textId="77777777" w:rsidR="00A3569E" w:rsidRPr="005779C0" w:rsidRDefault="00A3569E" w:rsidP="00212381">
      <w:pPr>
        <w:contextualSpacing/>
        <w:rPr>
          <w:rFonts w:ascii="Calibri Light" w:hAnsi="Calibri Light" w:cs="Calibri Light"/>
          <w:sz w:val="22"/>
          <w:szCs w:val="22"/>
        </w:rPr>
      </w:pPr>
    </w:p>
    <w:p w14:paraId="03FE7715" w14:textId="212A2EDF" w:rsidR="00A3569E" w:rsidRPr="005779C0" w:rsidRDefault="00A3569E" w:rsidP="00212381">
      <w:pPr>
        <w:rPr>
          <w:rFonts w:ascii="Calibri Light" w:hAnsi="Calibri Light" w:cs="Calibri Light"/>
          <w:sz w:val="22"/>
          <w:szCs w:val="22"/>
        </w:rPr>
      </w:pPr>
      <w:r w:rsidRPr="005779C0">
        <w:rPr>
          <w:rFonts w:ascii="Calibri Light" w:hAnsi="Calibri Light" w:cs="Calibri Light"/>
          <w:b/>
          <w:sz w:val="22"/>
          <w:szCs w:val="22"/>
        </w:rPr>
        <w:t xml:space="preserve">Budowa: </w:t>
      </w:r>
      <w:r w:rsidRPr="005779C0">
        <w:rPr>
          <w:rFonts w:ascii="Calibri Light" w:hAnsi="Calibri Light" w:cs="Calibri Light"/>
          <w:bCs/>
          <w:i/>
          <w:iCs/>
          <w:sz w:val="22"/>
          <w:szCs w:val="22"/>
        </w:rPr>
        <w:t>umowa nr DIN-</w:t>
      </w:r>
      <w:r w:rsidR="00255B0F" w:rsidRPr="005779C0">
        <w:rPr>
          <w:rFonts w:ascii="Calibri Light" w:hAnsi="Calibri Light" w:cs="Calibri Light"/>
          <w:bCs/>
          <w:i/>
          <w:iCs/>
          <w:sz w:val="22"/>
          <w:szCs w:val="22"/>
        </w:rPr>
        <w:t>I</w:t>
      </w:r>
      <w:r w:rsidR="00976871" w:rsidRPr="005779C0">
        <w:rPr>
          <w:rFonts w:ascii="Calibri Light" w:hAnsi="Calibri Light" w:cs="Calibri Light"/>
          <w:bCs/>
          <w:i/>
          <w:iCs/>
          <w:sz w:val="22"/>
          <w:szCs w:val="22"/>
        </w:rPr>
        <w:t>I.272</w:t>
      </w:r>
      <w:r w:rsidR="00B410DF" w:rsidRPr="005779C0">
        <w:rPr>
          <w:rFonts w:ascii="Calibri Light" w:hAnsi="Calibri Light" w:cs="Calibri Light"/>
          <w:bCs/>
          <w:i/>
          <w:iCs/>
          <w:sz w:val="22"/>
          <w:szCs w:val="22"/>
        </w:rPr>
        <w:t>……</w:t>
      </w:r>
      <w:r w:rsidR="006E3EED" w:rsidRPr="005779C0">
        <w:rPr>
          <w:rFonts w:ascii="Calibri Light" w:hAnsi="Calibri Light" w:cs="Calibri Light"/>
          <w:bCs/>
          <w:i/>
          <w:iCs/>
          <w:sz w:val="22"/>
          <w:szCs w:val="22"/>
        </w:rPr>
        <w:t>………………</w:t>
      </w:r>
      <w:r w:rsidRPr="005779C0">
        <w:rPr>
          <w:rFonts w:ascii="Calibri Light" w:hAnsi="Calibri Light" w:cs="Calibri Light"/>
          <w:bCs/>
          <w:i/>
          <w:iCs/>
          <w:sz w:val="22"/>
          <w:szCs w:val="22"/>
        </w:rPr>
        <w:t xml:space="preserve"> z dnia ………………………….</w:t>
      </w:r>
    </w:p>
    <w:p w14:paraId="542B2650" w14:textId="479B78D5" w:rsidR="00A3569E" w:rsidRPr="005779C0" w:rsidRDefault="00A3569E" w:rsidP="00212381">
      <w:pPr>
        <w:rPr>
          <w:rFonts w:ascii="Calibri Light" w:hAnsi="Calibri Light" w:cs="Calibri Light"/>
          <w:b/>
          <w:sz w:val="22"/>
          <w:szCs w:val="22"/>
        </w:rPr>
      </w:pPr>
    </w:p>
    <w:p w14:paraId="49581513" w14:textId="77777777" w:rsidR="008C57B0" w:rsidRPr="005779C0" w:rsidRDefault="008C57B0" w:rsidP="008C57B0">
      <w:pPr>
        <w:pStyle w:val="Nagwek10"/>
        <w:numPr>
          <w:ilvl w:val="0"/>
          <w:numId w:val="0"/>
        </w:numPr>
        <w:spacing w:after="120"/>
        <w:jc w:val="both"/>
        <w:rPr>
          <w:rFonts w:eastAsia="Calibri" w:cs="Calibri Light"/>
        </w:rPr>
      </w:pPr>
      <w:r w:rsidRPr="005779C0">
        <w:rPr>
          <w:rFonts w:eastAsia="Calibri" w:cs="Calibri Light"/>
        </w:rPr>
        <w:t>Opracowanie dokumentacji projektowej i montaż żagli przeciwsłonecznych na terenie:</w:t>
      </w:r>
    </w:p>
    <w:p w14:paraId="6247B881" w14:textId="18E11F88" w:rsidR="006D2B08" w:rsidRPr="005779C0" w:rsidRDefault="006D2B08" w:rsidP="006D2B08">
      <w:pPr>
        <w:jc w:val="center"/>
        <w:rPr>
          <w:rFonts w:ascii="Calibri Light" w:hAnsi="Calibri Light" w:cs="Calibri Light"/>
          <w:b/>
          <w:iCs/>
          <w:sz w:val="22"/>
          <w:szCs w:val="22"/>
        </w:rPr>
      </w:pPr>
      <w:r w:rsidRPr="005779C0">
        <w:rPr>
          <w:rFonts w:asciiTheme="majorHAnsi" w:eastAsia="Calibri" w:hAnsiTheme="majorHAnsi" w:cstheme="majorHAnsi"/>
          <w:b/>
          <w:szCs w:val="22"/>
        </w:rPr>
        <w:t>……………………………………………………………………………………………………………………</w:t>
      </w:r>
      <w:r w:rsidR="008C57B0" w:rsidRPr="005779C0">
        <w:rPr>
          <w:rFonts w:asciiTheme="majorHAnsi" w:eastAsia="Calibri" w:hAnsiTheme="majorHAnsi" w:cstheme="majorHAnsi"/>
          <w:b/>
          <w:szCs w:val="22"/>
        </w:rPr>
        <w:t>- część ……</w:t>
      </w:r>
      <w:r w:rsidR="008C57B0" w:rsidRPr="005779C0">
        <w:rPr>
          <w:rFonts w:asciiTheme="majorHAnsi" w:eastAsia="Calibri" w:hAnsiTheme="majorHAnsi" w:cstheme="majorHAnsi"/>
          <w:b/>
          <w:sz w:val="22"/>
          <w:szCs w:val="22"/>
        </w:rPr>
        <w:t xml:space="preserve"> zamówienia</w:t>
      </w:r>
      <w:r w:rsidR="008C57B0" w:rsidRPr="005779C0">
        <w:rPr>
          <w:rFonts w:asciiTheme="majorHAnsi" w:eastAsia="Calibri" w:hAnsiTheme="majorHAnsi" w:cstheme="majorHAnsi"/>
          <w:b/>
          <w:szCs w:val="22"/>
        </w:rPr>
        <w:t xml:space="preserve"> </w:t>
      </w:r>
      <w:r w:rsidRPr="005779C0">
        <w:rPr>
          <w:rFonts w:asciiTheme="majorHAnsi" w:eastAsia="Calibri" w:hAnsiTheme="majorHAnsi" w:cstheme="majorHAnsi"/>
          <w:b/>
          <w:szCs w:val="22"/>
        </w:rPr>
        <w:t>*</w:t>
      </w:r>
    </w:p>
    <w:p w14:paraId="4547A7E8" w14:textId="77777777" w:rsidR="001E4C8B" w:rsidRPr="005779C0" w:rsidRDefault="001E4C8B" w:rsidP="00212381">
      <w:pPr>
        <w:jc w:val="center"/>
        <w:rPr>
          <w:rFonts w:ascii="Calibri Light" w:hAnsi="Calibri Light" w:cs="Calibri Light"/>
          <w:b/>
          <w:iCs/>
          <w:sz w:val="10"/>
          <w:szCs w:val="10"/>
        </w:rPr>
      </w:pPr>
    </w:p>
    <w:p w14:paraId="1A6AD967" w14:textId="1D5839E9" w:rsidR="00A3569E" w:rsidRPr="005779C0" w:rsidRDefault="00A3569E" w:rsidP="00212381">
      <w:pPr>
        <w:jc w:val="center"/>
        <w:rPr>
          <w:rFonts w:ascii="Calibri Light" w:hAnsi="Calibri Light" w:cs="Calibri Light"/>
          <w:b/>
          <w:iCs/>
          <w:sz w:val="22"/>
          <w:szCs w:val="22"/>
        </w:rPr>
      </w:pPr>
      <w:r w:rsidRPr="005779C0">
        <w:rPr>
          <w:rFonts w:ascii="Calibri Light" w:hAnsi="Calibri Light" w:cs="Calibri Light"/>
          <w:b/>
          <w:iCs/>
          <w:sz w:val="22"/>
          <w:szCs w:val="22"/>
        </w:rPr>
        <w:t>PROTOKÓŁ ODBIORU WYKONANYCH ROBÓT - WZÓR</w:t>
      </w:r>
    </w:p>
    <w:p w14:paraId="1023047C" w14:textId="77777777" w:rsidR="00A3569E" w:rsidRPr="005779C0" w:rsidRDefault="00A3569E" w:rsidP="00212381">
      <w:pPr>
        <w:jc w:val="both"/>
        <w:rPr>
          <w:rFonts w:ascii="Calibri Light" w:hAnsi="Calibri Light" w:cs="Calibri Light"/>
          <w:sz w:val="10"/>
          <w:szCs w:val="10"/>
        </w:rPr>
      </w:pPr>
    </w:p>
    <w:p w14:paraId="2A6FC823" w14:textId="40F5DE38" w:rsidR="00A3569E" w:rsidRPr="005779C0" w:rsidRDefault="00A3569E" w:rsidP="00212381">
      <w:pPr>
        <w:jc w:val="both"/>
        <w:rPr>
          <w:rFonts w:ascii="Calibri Light" w:hAnsi="Calibri Light" w:cs="Calibri Light"/>
          <w:sz w:val="22"/>
          <w:szCs w:val="22"/>
        </w:rPr>
      </w:pPr>
      <w:r w:rsidRPr="005779C0">
        <w:rPr>
          <w:rFonts w:ascii="Calibri Light" w:hAnsi="Calibri Light" w:cs="Calibri Light"/>
          <w:sz w:val="22"/>
          <w:szCs w:val="22"/>
        </w:rPr>
        <w:t>Prowadzonych w okresie od dnia …………… do dnia ……………………</w:t>
      </w:r>
    </w:p>
    <w:p w14:paraId="1D5DBE4F" w14:textId="77777777" w:rsidR="00A3569E" w:rsidRPr="005779C0" w:rsidRDefault="00A3569E" w:rsidP="00212381">
      <w:pPr>
        <w:jc w:val="both"/>
        <w:rPr>
          <w:rFonts w:ascii="Calibri Light" w:hAnsi="Calibri Light" w:cs="Calibri Light"/>
          <w:sz w:val="22"/>
          <w:szCs w:val="22"/>
        </w:rPr>
      </w:pPr>
      <w:r w:rsidRPr="005779C0">
        <w:rPr>
          <w:rFonts w:ascii="Calibri Light" w:hAnsi="Calibri Light" w:cs="Calibri Light"/>
          <w:sz w:val="22"/>
          <w:szCs w:val="22"/>
        </w:rPr>
        <w:t>sporządzony dnia ……….  przy udziale przedstawicieli:</w:t>
      </w:r>
    </w:p>
    <w:p w14:paraId="70EC8881" w14:textId="77777777" w:rsidR="00515C7C" w:rsidRPr="005779C0" w:rsidRDefault="00A3569E" w:rsidP="00212381">
      <w:pPr>
        <w:jc w:val="both"/>
        <w:rPr>
          <w:rFonts w:ascii="Calibri Light" w:hAnsi="Calibri Light" w:cs="Calibri Light"/>
          <w:sz w:val="22"/>
          <w:szCs w:val="22"/>
        </w:rPr>
      </w:pPr>
      <w:r w:rsidRPr="005779C0">
        <w:rPr>
          <w:rFonts w:ascii="Calibri Light" w:hAnsi="Calibri Light" w:cs="Calibri Light"/>
          <w:sz w:val="22"/>
          <w:szCs w:val="22"/>
        </w:rPr>
        <w:t>Inwestor: ………………………………………………………</w:t>
      </w:r>
    </w:p>
    <w:p w14:paraId="305A9D24" w14:textId="4ACCCBEC" w:rsidR="00A3569E" w:rsidRPr="005779C0" w:rsidRDefault="00515C7C" w:rsidP="00212381">
      <w:pPr>
        <w:jc w:val="both"/>
        <w:rPr>
          <w:rFonts w:ascii="Calibri Light" w:hAnsi="Calibri Light" w:cs="Calibri Light"/>
          <w:sz w:val="22"/>
          <w:szCs w:val="22"/>
        </w:rPr>
      </w:pPr>
      <w:r w:rsidRPr="005779C0">
        <w:rPr>
          <w:rFonts w:ascii="Calibri Light" w:hAnsi="Calibri Light" w:cs="Calibri Light"/>
          <w:sz w:val="22"/>
          <w:szCs w:val="22"/>
        </w:rPr>
        <w:t>…………………………………….                                     -</w:t>
      </w:r>
      <w:r w:rsidRPr="005779C0">
        <w:t xml:space="preserve"> </w:t>
      </w:r>
      <w:r w:rsidRPr="005779C0">
        <w:rPr>
          <w:rFonts w:ascii="Calibri Light" w:hAnsi="Calibri Light" w:cs="Calibri Light"/>
          <w:sz w:val="22"/>
          <w:szCs w:val="22"/>
        </w:rPr>
        <w:t>inspektor nadzoru branża budowlana</w:t>
      </w:r>
      <w:r w:rsidR="00A3569E" w:rsidRPr="005779C0">
        <w:rPr>
          <w:rFonts w:ascii="Calibri Light" w:hAnsi="Calibri Light" w:cs="Calibri Light"/>
          <w:sz w:val="22"/>
          <w:szCs w:val="22"/>
        </w:rPr>
        <w:t xml:space="preserve">                        </w:t>
      </w:r>
    </w:p>
    <w:p w14:paraId="5917A945" w14:textId="77777777" w:rsidR="00A3569E" w:rsidRPr="005779C0" w:rsidRDefault="00A3569E" w:rsidP="00212381">
      <w:pPr>
        <w:tabs>
          <w:tab w:val="left" w:pos="3969"/>
        </w:tabs>
        <w:jc w:val="both"/>
        <w:rPr>
          <w:rFonts w:ascii="Calibri Light" w:hAnsi="Calibri Light" w:cs="Calibri Light"/>
          <w:sz w:val="22"/>
          <w:szCs w:val="22"/>
        </w:rPr>
      </w:pPr>
      <w:r w:rsidRPr="005779C0">
        <w:rPr>
          <w:rFonts w:ascii="Calibri Light" w:hAnsi="Calibri Light" w:cs="Calibri Light"/>
          <w:sz w:val="22"/>
          <w:szCs w:val="22"/>
        </w:rPr>
        <w:t xml:space="preserve">Generalny Wykonawca: </w:t>
      </w:r>
      <w:r w:rsidRPr="005779C0">
        <w:rPr>
          <w:rFonts w:ascii="Calibri Light" w:hAnsi="Calibri Light" w:cs="Calibri Light"/>
          <w:sz w:val="22"/>
          <w:szCs w:val="22"/>
        </w:rPr>
        <w:tab/>
      </w:r>
    </w:p>
    <w:p w14:paraId="7BC5B17A" w14:textId="77777777" w:rsidR="00A3569E" w:rsidRPr="005779C0" w:rsidRDefault="00A3569E" w:rsidP="00212381">
      <w:pPr>
        <w:tabs>
          <w:tab w:val="left" w:pos="3969"/>
        </w:tabs>
        <w:jc w:val="both"/>
        <w:rPr>
          <w:rFonts w:ascii="Calibri Light" w:hAnsi="Calibri Light" w:cs="Calibri Light"/>
          <w:sz w:val="22"/>
          <w:szCs w:val="22"/>
        </w:rPr>
      </w:pPr>
      <w:r w:rsidRPr="005779C0">
        <w:rPr>
          <w:rFonts w:ascii="Calibri Light" w:hAnsi="Calibri Light" w:cs="Calibri Light"/>
          <w:sz w:val="22"/>
          <w:szCs w:val="22"/>
        </w:rPr>
        <w:t>……………………………………….</w:t>
      </w:r>
      <w:r w:rsidRPr="005779C0">
        <w:rPr>
          <w:rFonts w:ascii="Calibri Light" w:hAnsi="Calibri Light" w:cs="Calibri Light"/>
          <w:sz w:val="22"/>
          <w:szCs w:val="22"/>
        </w:rPr>
        <w:tab/>
        <w:t>-  kierownik budowy</w:t>
      </w:r>
      <w:r w:rsidRPr="005779C0">
        <w:rPr>
          <w:rFonts w:ascii="Calibri Light" w:hAnsi="Calibri Light" w:cs="Calibri Light"/>
          <w:sz w:val="22"/>
          <w:szCs w:val="22"/>
        </w:rPr>
        <w:tab/>
      </w:r>
      <w:r w:rsidRPr="005779C0">
        <w:rPr>
          <w:rFonts w:ascii="Calibri Light" w:hAnsi="Calibri Light" w:cs="Calibri Light"/>
          <w:sz w:val="22"/>
          <w:szCs w:val="22"/>
        </w:rPr>
        <w:tab/>
      </w:r>
      <w:r w:rsidRPr="005779C0">
        <w:rPr>
          <w:rFonts w:ascii="Calibri Light" w:hAnsi="Calibri Light" w:cs="Calibri Light"/>
          <w:sz w:val="22"/>
          <w:szCs w:val="22"/>
        </w:rPr>
        <w:tab/>
      </w:r>
    </w:p>
    <w:p w14:paraId="6A36875C" w14:textId="77777777" w:rsidR="00A3569E" w:rsidRPr="005779C0" w:rsidRDefault="00A3569E" w:rsidP="00212381">
      <w:pPr>
        <w:jc w:val="both"/>
        <w:rPr>
          <w:rFonts w:ascii="Calibri Light" w:hAnsi="Calibri Light" w:cs="Calibri Light"/>
          <w:sz w:val="22"/>
          <w:szCs w:val="22"/>
        </w:rPr>
      </w:pPr>
      <w:r w:rsidRPr="005779C0">
        <w:rPr>
          <w:rFonts w:ascii="Calibri Light" w:hAnsi="Calibri Light" w:cs="Calibri Light"/>
          <w:sz w:val="22"/>
          <w:szCs w:val="22"/>
        </w:rPr>
        <w:t>Komisja stwierdza co następuje:</w:t>
      </w:r>
    </w:p>
    <w:p w14:paraId="48F3BFF2" w14:textId="77777777" w:rsidR="00A3569E" w:rsidRPr="005779C0" w:rsidRDefault="00A3569E" w:rsidP="00EE2EC6">
      <w:pPr>
        <w:pStyle w:val="Akapitzlist"/>
        <w:numPr>
          <w:ilvl w:val="0"/>
          <w:numId w:val="29"/>
        </w:numPr>
        <w:ind w:left="284" w:hanging="284"/>
        <w:jc w:val="both"/>
        <w:rPr>
          <w:rFonts w:ascii="Calibri Light" w:hAnsi="Calibri Light" w:cs="Calibri Light"/>
          <w:sz w:val="22"/>
          <w:szCs w:val="22"/>
        </w:rPr>
      </w:pPr>
      <w:r w:rsidRPr="005779C0">
        <w:rPr>
          <w:rFonts w:ascii="Calibri Light" w:hAnsi="Calibri Light" w:cs="Calibri Light"/>
          <w:sz w:val="22"/>
          <w:szCs w:val="22"/>
        </w:rPr>
        <w:t>Zakres wykonanych robót objętych niniejszym protokołem zgodny z umową i kosztorysami ofertowymi.</w:t>
      </w:r>
    </w:p>
    <w:p w14:paraId="4A17737E" w14:textId="77777777" w:rsidR="00A3569E" w:rsidRPr="005779C0" w:rsidRDefault="00A3569E" w:rsidP="00EE2EC6">
      <w:pPr>
        <w:pStyle w:val="Akapitzlist"/>
        <w:numPr>
          <w:ilvl w:val="0"/>
          <w:numId w:val="29"/>
        </w:numPr>
        <w:ind w:left="284" w:hanging="284"/>
        <w:jc w:val="both"/>
        <w:rPr>
          <w:rFonts w:ascii="Calibri Light" w:hAnsi="Calibri Light" w:cs="Calibri Light"/>
          <w:sz w:val="22"/>
          <w:szCs w:val="22"/>
        </w:rPr>
      </w:pPr>
      <w:r w:rsidRPr="005779C0">
        <w:rPr>
          <w:rFonts w:ascii="Calibri Light" w:hAnsi="Calibri Light" w:cs="Calibri Light"/>
          <w:sz w:val="22"/>
          <w:szCs w:val="22"/>
        </w:rPr>
        <w:t>Na podstawie niniejszego protokołu odebrano następujące rodzaje robót:</w:t>
      </w:r>
    </w:p>
    <w:tbl>
      <w:tblPr>
        <w:tblpPr w:leftFromText="141" w:rightFromText="141" w:vertAnchor="text" w:horzAnchor="margin" w:tblpXSpec="center"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278"/>
        <w:gridCol w:w="1699"/>
        <w:gridCol w:w="1503"/>
        <w:gridCol w:w="1502"/>
        <w:gridCol w:w="1570"/>
      </w:tblGrid>
      <w:tr w:rsidR="005779C0" w:rsidRPr="005779C0" w14:paraId="02C51EFC" w14:textId="77777777" w:rsidTr="00260237">
        <w:trPr>
          <w:trHeight w:val="1200"/>
        </w:trPr>
        <w:tc>
          <w:tcPr>
            <w:tcW w:w="515" w:type="dxa"/>
            <w:vAlign w:val="center"/>
          </w:tcPr>
          <w:p w14:paraId="00B674AE" w14:textId="77777777" w:rsidR="00A3569E" w:rsidRPr="005779C0" w:rsidRDefault="00A3569E" w:rsidP="00212381">
            <w:pPr>
              <w:jc w:val="center"/>
              <w:rPr>
                <w:rFonts w:ascii="Calibri Light" w:hAnsi="Calibri Light" w:cs="Calibri Light"/>
                <w:sz w:val="22"/>
                <w:szCs w:val="22"/>
              </w:rPr>
            </w:pPr>
            <w:r w:rsidRPr="005779C0">
              <w:rPr>
                <w:rFonts w:ascii="Calibri Light" w:hAnsi="Calibri Light" w:cs="Calibri Light"/>
                <w:sz w:val="22"/>
                <w:szCs w:val="22"/>
              </w:rPr>
              <w:t>Nr</w:t>
            </w:r>
          </w:p>
          <w:p w14:paraId="72A6EAC2" w14:textId="77777777" w:rsidR="00A3569E" w:rsidRPr="005779C0" w:rsidRDefault="00A3569E" w:rsidP="00212381">
            <w:pPr>
              <w:jc w:val="center"/>
              <w:rPr>
                <w:rFonts w:ascii="Calibri Light" w:hAnsi="Calibri Light" w:cs="Calibri Light"/>
                <w:sz w:val="22"/>
                <w:szCs w:val="22"/>
              </w:rPr>
            </w:pPr>
          </w:p>
          <w:p w14:paraId="0889137C" w14:textId="77777777" w:rsidR="00A3569E" w:rsidRPr="005779C0" w:rsidRDefault="00A3569E" w:rsidP="00212381">
            <w:pPr>
              <w:jc w:val="center"/>
              <w:rPr>
                <w:rFonts w:ascii="Calibri Light" w:hAnsi="Calibri Light" w:cs="Calibri Light"/>
                <w:sz w:val="22"/>
                <w:szCs w:val="22"/>
              </w:rPr>
            </w:pPr>
          </w:p>
          <w:p w14:paraId="0DBD3692" w14:textId="77777777" w:rsidR="00A3569E" w:rsidRPr="005779C0" w:rsidRDefault="00A3569E" w:rsidP="00212381">
            <w:pPr>
              <w:jc w:val="center"/>
              <w:rPr>
                <w:rFonts w:ascii="Calibri Light" w:hAnsi="Calibri Light" w:cs="Calibri Light"/>
                <w:sz w:val="22"/>
                <w:szCs w:val="22"/>
              </w:rPr>
            </w:pPr>
          </w:p>
          <w:p w14:paraId="2EE32D32" w14:textId="77777777" w:rsidR="00A3569E" w:rsidRPr="005779C0" w:rsidRDefault="00A3569E" w:rsidP="00212381">
            <w:pPr>
              <w:jc w:val="center"/>
              <w:rPr>
                <w:rFonts w:ascii="Calibri Light" w:hAnsi="Calibri Light" w:cs="Calibri Light"/>
                <w:sz w:val="22"/>
                <w:szCs w:val="22"/>
              </w:rPr>
            </w:pPr>
          </w:p>
        </w:tc>
        <w:tc>
          <w:tcPr>
            <w:tcW w:w="2278" w:type="dxa"/>
            <w:vAlign w:val="center"/>
          </w:tcPr>
          <w:p w14:paraId="5C49ACCE" w14:textId="77777777" w:rsidR="00A3569E" w:rsidRPr="005779C0" w:rsidRDefault="00A3569E" w:rsidP="00212381">
            <w:pPr>
              <w:jc w:val="center"/>
              <w:rPr>
                <w:rFonts w:ascii="Calibri Light" w:hAnsi="Calibri Light" w:cs="Calibri Light"/>
                <w:sz w:val="22"/>
                <w:szCs w:val="22"/>
              </w:rPr>
            </w:pPr>
            <w:r w:rsidRPr="005779C0">
              <w:rPr>
                <w:rFonts w:ascii="Calibri Light" w:hAnsi="Calibri Light" w:cs="Calibri Light"/>
                <w:sz w:val="22"/>
                <w:szCs w:val="22"/>
              </w:rPr>
              <w:t>Nazwa rodzajów robót lub asortymentów</w:t>
            </w:r>
          </w:p>
          <w:p w14:paraId="11774C48" w14:textId="77777777" w:rsidR="00A3569E" w:rsidRPr="005779C0" w:rsidRDefault="00A3569E" w:rsidP="00212381">
            <w:pPr>
              <w:jc w:val="center"/>
              <w:rPr>
                <w:rFonts w:ascii="Calibri Light" w:hAnsi="Calibri Light" w:cs="Calibri Light"/>
                <w:sz w:val="22"/>
                <w:szCs w:val="22"/>
              </w:rPr>
            </w:pPr>
          </w:p>
          <w:p w14:paraId="28B619C9" w14:textId="77777777" w:rsidR="00A3569E" w:rsidRPr="005779C0" w:rsidRDefault="00A3569E" w:rsidP="00212381">
            <w:pPr>
              <w:jc w:val="center"/>
              <w:rPr>
                <w:rFonts w:ascii="Calibri Light" w:hAnsi="Calibri Light" w:cs="Calibri Light"/>
                <w:sz w:val="22"/>
                <w:szCs w:val="22"/>
              </w:rPr>
            </w:pPr>
          </w:p>
          <w:p w14:paraId="6D07ED43" w14:textId="77777777" w:rsidR="00A3569E" w:rsidRPr="005779C0" w:rsidRDefault="00A3569E" w:rsidP="00212381">
            <w:pPr>
              <w:jc w:val="center"/>
              <w:rPr>
                <w:rFonts w:ascii="Calibri Light" w:hAnsi="Calibri Light" w:cs="Calibri Light"/>
                <w:sz w:val="22"/>
                <w:szCs w:val="22"/>
              </w:rPr>
            </w:pPr>
          </w:p>
        </w:tc>
        <w:tc>
          <w:tcPr>
            <w:tcW w:w="1699" w:type="dxa"/>
            <w:vAlign w:val="center"/>
          </w:tcPr>
          <w:p w14:paraId="64261AD9" w14:textId="77777777" w:rsidR="00A3569E" w:rsidRPr="005779C0" w:rsidRDefault="00A3569E" w:rsidP="006C024D">
            <w:pPr>
              <w:jc w:val="center"/>
              <w:rPr>
                <w:rFonts w:ascii="Calibri Light" w:hAnsi="Calibri Light" w:cs="Calibri Light"/>
                <w:sz w:val="22"/>
                <w:szCs w:val="22"/>
              </w:rPr>
            </w:pPr>
            <w:r w:rsidRPr="005779C0">
              <w:rPr>
                <w:rFonts w:ascii="Calibri Light" w:hAnsi="Calibri Light" w:cs="Calibri Light"/>
                <w:sz w:val="22"/>
                <w:szCs w:val="22"/>
              </w:rPr>
              <w:t>Wartość</w:t>
            </w:r>
          </w:p>
          <w:p w14:paraId="63D3F890" w14:textId="32D40FA4" w:rsidR="00A3569E" w:rsidRPr="005779C0" w:rsidRDefault="00A3569E" w:rsidP="006C024D">
            <w:pPr>
              <w:jc w:val="center"/>
              <w:rPr>
                <w:rFonts w:ascii="Calibri Light" w:hAnsi="Calibri Light" w:cs="Calibri Light"/>
                <w:sz w:val="22"/>
                <w:szCs w:val="22"/>
              </w:rPr>
            </w:pPr>
            <w:r w:rsidRPr="005779C0">
              <w:rPr>
                <w:rFonts w:ascii="Calibri Light" w:hAnsi="Calibri Light" w:cs="Calibri Light"/>
                <w:sz w:val="22"/>
                <w:szCs w:val="22"/>
              </w:rPr>
              <w:t xml:space="preserve">według  </w:t>
            </w:r>
            <w:r w:rsidR="0077756E" w:rsidRPr="005779C0">
              <w:rPr>
                <w:rFonts w:ascii="Calibri Light" w:hAnsi="Calibri Light" w:cs="Calibri Light"/>
                <w:sz w:val="22"/>
                <w:szCs w:val="22"/>
              </w:rPr>
              <w:t>zestawienia kosztów</w:t>
            </w:r>
          </w:p>
        </w:tc>
        <w:tc>
          <w:tcPr>
            <w:tcW w:w="1503" w:type="dxa"/>
            <w:vAlign w:val="center"/>
          </w:tcPr>
          <w:p w14:paraId="55F397AF" w14:textId="792AB777" w:rsidR="00A3569E" w:rsidRPr="005779C0" w:rsidRDefault="00A3569E" w:rsidP="006C024D">
            <w:pPr>
              <w:jc w:val="center"/>
              <w:rPr>
                <w:rFonts w:ascii="Calibri Light" w:hAnsi="Calibri Light" w:cs="Calibri Light"/>
                <w:sz w:val="22"/>
                <w:szCs w:val="22"/>
              </w:rPr>
            </w:pPr>
            <w:r w:rsidRPr="005779C0">
              <w:rPr>
                <w:rFonts w:ascii="Calibri Light" w:hAnsi="Calibri Light" w:cs="Calibri Light"/>
                <w:sz w:val="22"/>
                <w:szCs w:val="22"/>
              </w:rPr>
              <w:t>Potrącono</w:t>
            </w:r>
            <w:r w:rsidRPr="005779C0">
              <w:rPr>
                <w:rFonts w:ascii="Calibri Light" w:hAnsi="Calibri Light" w:cs="Calibri Light"/>
                <w:sz w:val="22"/>
                <w:szCs w:val="22"/>
              </w:rPr>
              <w:br/>
              <w:t>z tytułu wad trwałych</w:t>
            </w:r>
          </w:p>
        </w:tc>
        <w:tc>
          <w:tcPr>
            <w:tcW w:w="1502" w:type="dxa"/>
            <w:vAlign w:val="center"/>
          </w:tcPr>
          <w:p w14:paraId="654E0E6D" w14:textId="77777777" w:rsidR="006C024D" w:rsidRPr="005779C0" w:rsidRDefault="006C024D" w:rsidP="006C024D">
            <w:pPr>
              <w:jc w:val="center"/>
              <w:rPr>
                <w:rFonts w:ascii="Calibri Light" w:hAnsi="Calibri Light" w:cs="Calibri Light"/>
                <w:sz w:val="22"/>
                <w:szCs w:val="22"/>
              </w:rPr>
            </w:pPr>
          </w:p>
          <w:p w14:paraId="7D0EF993" w14:textId="6B242937" w:rsidR="00A3569E" w:rsidRPr="005779C0" w:rsidRDefault="00A3569E" w:rsidP="006C024D">
            <w:pPr>
              <w:jc w:val="center"/>
              <w:rPr>
                <w:rFonts w:ascii="Calibri Light" w:hAnsi="Calibri Light" w:cs="Calibri Light"/>
                <w:sz w:val="22"/>
                <w:szCs w:val="22"/>
              </w:rPr>
            </w:pPr>
            <w:r w:rsidRPr="005779C0">
              <w:rPr>
                <w:rFonts w:ascii="Calibri Light" w:hAnsi="Calibri Light" w:cs="Calibri Light"/>
                <w:sz w:val="22"/>
                <w:szCs w:val="22"/>
              </w:rPr>
              <w:t>Jakość wykonanych robót</w:t>
            </w:r>
          </w:p>
          <w:p w14:paraId="428976E9" w14:textId="77777777" w:rsidR="00A3569E" w:rsidRPr="005779C0" w:rsidRDefault="00A3569E" w:rsidP="006C024D">
            <w:pPr>
              <w:jc w:val="center"/>
              <w:rPr>
                <w:rFonts w:ascii="Calibri Light" w:hAnsi="Calibri Light" w:cs="Calibri Light"/>
                <w:sz w:val="22"/>
                <w:szCs w:val="22"/>
              </w:rPr>
            </w:pPr>
          </w:p>
          <w:p w14:paraId="2EA3A1E3" w14:textId="77777777" w:rsidR="00A3569E" w:rsidRPr="005779C0" w:rsidRDefault="00A3569E" w:rsidP="006C024D">
            <w:pPr>
              <w:jc w:val="center"/>
              <w:rPr>
                <w:rFonts w:ascii="Calibri Light" w:hAnsi="Calibri Light" w:cs="Calibri Light"/>
                <w:sz w:val="22"/>
                <w:szCs w:val="22"/>
              </w:rPr>
            </w:pPr>
          </w:p>
        </w:tc>
        <w:tc>
          <w:tcPr>
            <w:tcW w:w="1570" w:type="dxa"/>
            <w:vAlign w:val="center"/>
          </w:tcPr>
          <w:p w14:paraId="2030AD1D" w14:textId="77777777" w:rsidR="006C024D" w:rsidRPr="005779C0" w:rsidRDefault="006C024D" w:rsidP="006C024D">
            <w:pPr>
              <w:jc w:val="center"/>
              <w:rPr>
                <w:rFonts w:ascii="Calibri Light" w:hAnsi="Calibri Light" w:cs="Calibri Light"/>
                <w:sz w:val="22"/>
                <w:szCs w:val="22"/>
              </w:rPr>
            </w:pPr>
          </w:p>
          <w:p w14:paraId="568641C1" w14:textId="57ACEDEE" w:rsidR="00A3569E" w:rsidRPr="005779C0" w:rsidRDefault="00A3569E" w:rsidP="006C024D">
            <w:pPr>
              <w:jc w:val="center"/>
              <w:rPr>
                <w:rFonts w:ascii="Calibri Light" w:hAnsi="Calibri Light" w:cs="Calibri Light"/>
                <w:sz w:val="22"/>
                <w:szCs w:val="22"/>
              </w:rPr>
            </w:pPr>
            <w:r w:rsidRPr="005779C0">
              <w:rPr>
                <w:rFonts w:ascii="Calibri Light" w:hAnsi="Calibri Light" w:cs="Calibri Light"/>
                <w:sz w:val="22"/>
                <w:szCs w:val="22"/>
              </w:rPr>
              <w:t>Uwagi</w:t>
            </w:r>
            <w:r w:rsidRPr="005779C0">
              <w:rPr>
                <w:rFonts w:ascii="Calibri Light" w:hAnsi="Calibri Light" w:cs="Calibri Light"/>
                <w:sz w:val="22"/>
                <w:szCs w:val="22"/>
              </w:rPr>
              <w:br/>
              <w:t>i zastrzeżenia stron</w:t>
            </w:r>
          </w:p>
          <w:p w14:paraId="77955D1B" w14:textId="77777777" w:rsidR="00A3569E" w:rsidRPr="005779C0" w:rsidRDefault="00A3569E" w:rsidP="006C024D">
            <w:pPr>
              <w:jc w:val="center"/>
              <w:rPr>
                <w:rFonts w:ascii="Calibri Light" w:hAnsi="Calibri Light" w:cs="Calibri Light"/>
                <w:sz w:val="22"/>
                <w:szCs w:val="22"/>
              </w:rPr>
            </w:pPr>
          </w:p>
          <w:p w14:paraId="3821C667" w14:textId="77777777" w:rsidR="00A3569E" w:rsidRPr="005779C0" w:rsidRDefault="00A3569E" w:rsidP="006C024D">
            <w:pPr>
              <w:jc w:val="center"/>
              <w:rPr>
                <w:rFonts w:ascii="Calibri Light" w:hAnsi="Calibri Light" w:cs="Calibri Light"/>
                <w:sz w:val="22"/>
                <w:szCs w:val="22"/>
              </w:rPr>
            </w:pPr>
          </w:p>
        </w:tc>
      </w:tr>
      <w:tr w:rsidR="005779C0" w:rsidRPr="005779C0" w14:paraId="72C352CB" w14:textId="77777777" w:rsidTr="00260237">
        <w:tc>
          <w:tcPr>
            <w:tcW w:w="515" w:type="dxa"/>
          </w:tcPr>
          <w:p w14:paraId="5F425A8C" w14:textId="77777777" w:rsidR="00A3569E" w:rsidRPr="005779C0" w:rsidRDefault="00A3569E" w:rsidP="00212381">
            <w:pPr>
              <w:jc w:val="center"/>
              <w:rPr>
                <w:rFonts w:ascii="Calibri Light" w:hAnsi="Calibri Light" w:cs="Calibri Light"/>
                <w:i/>
                <w:iCs/>
                <w:sz w:val="22"/>
                <w:szCs w:val="22"/>
              </w:rPr>
            </w:pPr>
            <w:r w:rsidRPr="005779C0">
              <w:rPr>
                <w:rFonts w:ascii="Calibri Light" w:hAnsi="Calibri Light" w:cs="Calibri Light"/>
                <w:i/>
                <w:iCs/>
                <w:sz w:val="22"/>
                <w:szCs w:val="22"/>
              </w:rPr>
              <w:t>1</w:t>
            </w:r>
          </w:p>
        </w:tc>
        <w:tc>
          <w:tcPr>
            <w:tcW w:w="2278" w:type="dxa"/>
          </w:tcPr>
          <w:p w14:paraId="0F98A520" w14:textId="77777777" w:rsidR="00A3569E" w:rsidRPr="005779C0" w:rsidRDefault="00A3569E" w:rsidP="00212381">
            <w:pPr>
              <w:jc w:val="center"/>
              <w:rPr>
                <w:rFonts w:ascii="Calibri Light" w:hAnsi="Calibri Light" w:cs="Calibri Light"/>
                <w:i/>
                <w:iCs/>
                <w:sz w:val="22"/>
                <w:szCs w:val="22"/>
              </w:rPr>
            </w:pPr>
            <w:r w:rsidRPr="005779C0">
              <w:rPr>
                <w:rFonts w:ascii="Calibri Light" w:hAnsi="Calibri Light" w:cs="Calibri Light"/>
                <w:i/>
                <w:iCs/>
                <w:sz w:val="22"/>
                <w:szCs w:val="22"/>
              </w:rPr>
              <w:t>2</w:t>
            </w:r>
          </w:p>
        </w:tc>
        <w:tc>
          <w:tcPr>
            <w:tcW w:w="1699" w:type="dxa"/>
          </w:tcPr>
          <w:p w14:paraId="6E037532" w14:textId="77777777" w:rsidR="00A3569E" w:rsidRPr="005779C0" w:rsidRDefault="00A3569E" w:rsidP="00212381">
            <w:pPr>
              <w:jc w:val="center"/>
              <w:rPr>
                <w:rFonts w:ascii="Calibri Light" w:hAnsi="Calibri Light" w:cs="Calibri Light"/>
                <w:i/>
                <w:iCs/>
                <w:sz w:val="22"/>
                <w:szCs w:val="22"/>
              </w:rPr>
            </w:pPr>
            <w:r w:rsidRPr="005779C0">
              <w:rPr>
                <w:rFonts w:ascii="Calibri Light" w:hAnsi="Calibri Light" w:cs="Calibri Light"/>
                <w:i/>
                <w:iCs/>
                <w:sz w:val="22"/>
                <w:szCs w:val="22"/>
              </w:rPr>
              <w:t>3</w:t>
            </w:r>
          </w:p>
        </w:tc>
        <w:tc>
          <w:tcPr>
            <w:tcW w:w="1503" w:type="dxa"/>
          </w:tcPr>
          <w:p w14:paraId="15B3DE53" w14:textId="77777777" w:rsidR="00A3569E" w:rsidRPr="005779C0" w:rsidRDefault="00A3569E" w:rsidP="00212381">
            <w:pPr>
              <w:jc w:val="center"/>
              <w:rPr>
                <w:rFonts w:ascii="Calibri Light" w:hAnsi="Calibri Light" w:cs="Calibri Light"/>
                <w:i/>
                <w:iCs/>
                <w:sz w:val="22"/>
                <w:szCs w:val="22"/>
              </w:rPr>
            </w:pPr>
            <w:r w:rsidRPr="005779C0">
              <w:rPr>
                <w:rFonts w:ascii="Calibri Light" w:hAnsi="Calibri Light" w:cs="Calibri Light"/>
                <w:i/>
                <w:iCs/>
                <w:sz w:val="22"/>
                <w:szCs w:val="22"/>
              </w:rPr>
              <w:t>4</w:t>
            </w:r>
          </w:p>
        </w:tc>
        <w:tc>
          <w:tcPr>
            <w:tcW w:w="1502" w:type="dxa"/>
          </w:tcPr>
          <w:p w14:paraId="3064E401" w14:textId="77777777" w:rsidR="00A3569E" w:rsidRPr="005779C0" w:rsidRDefault="00A3569E" w:rsidP="00212381">
            <w:pPr>
              <w:jc w:val="center"/>
              <w:rPr>
                <w:rFonts w:ascii="Calibri Light" w:hAnsi="Calibri Light" w:cs="Calibri Light"/>
                <w:i/>
                <w:iCs/>
                <w:sz w:val="22"/>
                <w:szCs w:val="22"/>
              </w:rPr>
            </w:pPr>
            <w:r w:rsidRPr="005779C0">
              <w:rPr>
                <w:rFonts w:ascii="Calibri Light" w:hAnsi="Calibri Light" w:cs="Calibri Light"/>
                <w:i/>
                <w:iCs/>
                <w:sz w:val="22"/>
                <w:szCs w:val="22"/>
              </w:rPr>
              <w:t>5</w:t>
            </w:r>
          </w:p>
        </w:tc>
        <w:tc>
          <w:tcPr>
            <w:tcW w:w="1570" w:type="dxa"/>
          </w:tcPr>
          <w:p w14:paraId="298BC9A4" w14:textId="77777777" w:rsidR="00A3569E" w:rsidRPr="005779C0" w:rsidRDefault="00A3569E" w:rsidP="00212381">
            <w:pPr>
              <w:jc w:val="center"/>
              <w:rPr>
                <w:rFonts w:ascii="Calibri Light" w:hAnsi="Calibri Light" w:cs="Calibri Light"/>
                <w:i/>
                <w:iCs/>
                <w:sz w:val="22"/>
                <w:szCs w:val="22"/>
              </w:rPr>
            </w:pPr>
            <w:r w:rsidRPr="005779C0">
              <w:rPr>
                <w:rFonts w:ascii="Calibri Light" w:hAnsi="Calibri Light" w:cs="Calibri Light"/>
                <w:i/>
                <w:iCs/>
                <w:sz w:val="22"/>
                <w:szCs w:val="22"/>
              </w:rPr>
              <w:t>6</w:t>
            </w:r>
          </w:p>
        </w:tc>
      </w:tr>
      <w:tr w:rsidR="005779C0" w:rsidRPr="005779C0" w14:paraId="01D2B257" w14:textId="77777777" w:rsidTr="00260237">
        <w:trPr>
          <w:trHeight w:val="341"/>
        </w:trPr>
        <w:tc>
          <w:tcPr>
            <w:tcW w:w="515" w:type="dxa"/>
          </w:tcPr>
          <w:p w14:paraId="4A4C3B1E" w14:textId="77777777" w:rsidR="00A3569E" w:rsidRPr="005779C0" w:rsidRDefault="00A3569E" w:rsidP="00212381">
            <w:pPr>
              <w:jc w:val="center"/>
              <w:rPr>
                <w:rFonts w:ascii="Calibri Light" w:hAnsi="Calibri Light" w:cs="Calibri Light"/>
                <w:sz w:val="22"/>
                <w:szCs w:val="22"/>
              </w:rPr>
            </w:pPr>
            <w:r w:rsidRPr="005779C0">
              <w:rPr>
                <w:rFonts w:ascii="Calibri Light" w:hAnsi="Calibri Light" w:cs="Calibri Light"/>
                <w:sz w:val="22"/>
                <w:szCs w:val="22"/>
              </w:rPr>
              <w:t>1.</w:t>
            </w:r>
          </w:p>
          <w:p w14:paraId="6984D406" w14:textId="77777777" w:rsidR="00A3569E" w:rsidRPr="005779C0" w:rsidRDefault="00A3569E" w:rsidP="00212381">
            <w:pPr>
              <w:jc w:val="center"/>
              <w:rPr>
                <w:rFonts w:ascii="Calibri Light" w:hAnsi="Calibri Light" w:cs="Calibri Light"/>
                <w:sz w:val="22"/>
                <w:szCs w:val="22"/>
              </w:rPr>
            </w:pPr>
          </w:p>
        </w:tc>
        <w:tc>
          <w:tcPr>
            <w:tcW w:w="2278" w:type="dxa"/>
          </w:tcPr>
          <w:p w14:paraId="27C6DA20" w14:textId="77777777" w:rsidR="00A3569E" w:rsidRPr="005779C0" w:rsidRDefault="00A3569E" w:rsidP="00212381">
            <w:pPr>
              <w:jc w:val="center"/>
              <w:rPr>
                <w:rFonts w:ascii="Calibri Light" w:hAnsi="Calibri Light" w:cs="Calibri Light"/>
                <w:sz w:val="22"/>
                <w:szCs w:val="22"/>
              </w:rPr>
            </w:pPr>
          </w:p>
          <w:p w14:paraId="12AABF57" w14:textId="77777777" w:rsidR="00A3569E" w:rsidRPr="005779C0" w:rsidRDefault="00A3569E" w:rsidP="00212381">
            <w:pPr>
              <w:rPr>
                <w:rFonts w:ascii="Calibri Light" w:hAnsi="Calibri Light" w:cs="Calibri Light"/>
                <w:sz w:val="22"/>
                <w:szCs w:val="22"/>
              </w:rPr>
            </w:pPr>
          </w:p>
        </w:tc>
        <w:tc>
          <w:tcPr>
            <w:tcW w:w="1699" w:type="dxa"/>
          </w:tcPr>
          <w:p w14:paraId="3B7B2B8C" w14:textId="77777777" w:rsidR="00A3569E" w:rsidRPr="005779C0" w:rsidRDefault="00A3569E" w:rsidP="00212381">
            <w:pPr>
              <w:jc w:val="center"/>
              <w:rPr>
                <w:rFonts w:ascii="Calibri Light" w:hAnsi="Calibri Light" w:cs="Calibri Light"/>
                <w:sz w:val="22"/>
                <w:szCs w:val="22"/>
              </w:rPr>
            </w:pPr>
          </w:p>
          <w:p w14:paraId="7F426383" w14:textId="77777777" w:rsidR="00A3569E" w:rsidRPr="005779C0" w:rsidRDefault="00A3569E" w:rsidP="00212381">
            <w:pPr>
              <w:rPr>
                <w:rFonts w:ascii="Calibri Light" w:hAnsi="Calibri Light" w:cs="Calibri Light"/>
                <w:sz w:val="22"/>
                <w:szCs w:val="22"/>
              </w:rPr>
            </w:pPr>
          </w:p>
        </w:tc>
        <w:tc>
          <w:tcPr>
            <w:tcW w:w="1503" w:type="dxa"/>
          </w:tcPr>
          <w:p w14:paraId="30F087A3" w14:textId="77777777" w:rsidR="00A3569E" w:rsidRPr="005779C0" w:rsidRDefault="00A3569E" w:rsidP="00212381">
            <w:pPr>
              <w:jc w:val="center"/>
              <w:rPr>
                <w:rFonts w:ascii="Calibri Light" w:hAnsi="Calibri Light" w:cs="Calibri Light"/>
                <w:sz w:val="22"/>
                <w:szCs w:val="22"/>
              </w:rPr>
            </w:pPr>
          </w:p>
        </w:tc>
        <w:tc>
          <w:tcPr>
            <w:tcW w:w="1502" w:type="dxa"/>
          </w:tcPr>
          <w:p w14:paraId="16903330" w14:textId="77777777" w:rsidR="00A3569E" w:rsidRPr="005779C0" w:rsidRDefault="00A3569E" w:rsidP="00212381">
            <w:pPr>
              <w:jc w:val="center"/>
              <w:rPr>
                <w:rFonts w:ascii="Calibri Light" w:hAnsi="Calibri Light" w:cs="Calibri Light"/>
                <w:sz w:val="22"/>
                <w:szCs w:val="22"/>
              </w:rPr>
            </w:pPr>
          </w:p>
          <w:p w14:paraId="35086A0B" w14:textId="77777777" w:rsidR="00A3569E" w:rsidRPr="005779C0" w:rsidRDefault="00A3569E" w:rsidP="00212381">
            <w:pPr>
              <w:jc w:val="center"/>
              <w:rPr>
                <w:rFonts w:ascii="Calibri Light" w:hAnsi="Calibri Light" w:cs="Calibri Light"/>
                <w:sz w:val="22"/>
                <w:szCs w:val="22"/>
              </w:rPr>
            </w:pPr>
          </w:p>
        </w:tc>
        <w:tc>
          <w:tcPr>
            <w:tcW w:w="1570" w:type="dxa"/>
          </w:tcPr>
          <w:p w14:paraId="1ED8E4EA" w14:textId="77777777" w:rsidR="00A3569E" w:rsidRPr="005779C0" w:rsidRDefault="00A3569E" w:rsidP="00212381">
            <w:pPr>
              <w:jc w:val="center"/>
              <w:rPr>
                <w:rFonts w:ascii="Calibri Light" w:hAnsi="Calibri Light" w:cs="Calibri Light"/>
                <w:sz w:val="22"/>
                <w:szCs w:val="22"/>
              </w:rPr>
            </w:pPr>
          </w:p>
        </w:tc>
      </w:tr>
    </w:tbl>
    <w:p w14:paraId="0B10521B" w14:textId="77777777" w:rsidR="00A3569E" w:rsidRPr="005779C0" w:rsidRDefault="00A3569E" w:rsidP="00212381">
      <w:pPr>
        <w:jc w:val="both"/>
        <w:rPr>
          <w:rFonts w:ascii="Calibri Light" w:hAnsi="Calibri Light" w:cs="Calibri Light"/>
          <w:sz w:val="22"/>
          <w:szCs w:val="22"/>
        </w:rPr>
      </w:pPr>
    </w:p>
    <w:p w14:paraId="567742F8" w14:textId="77777777" w:rsidR="00A3569E" w:rsidRPr="005779C0" w:rsidRDefault="00A3569E" w:rsidP="00EE2EC6">
      <w:pPr>
        <w:pStyle w:val="Akapitzlist"/>
        <w:numPr>
          <w:ilvl w:val="0"/>
          <w:numId w:val="29"/>
        </w:numPr>
        <w:ind w:left="284" w:hanging="284"/>
        <w:jc w:val="both"/>
        <w:rPr>
          <w:rFonts w:ascii="Calibri Light" w:hAnsi="Calibri Light" w:cs="Calibri Light"/>
          <w:sz w:val="22"/>
          <w:szCs w:val="22"/>
        </w:rPr>
      </w:pPr>
      <w:r w:rsidRPr="005779C0">
        <w:rPr>
          <w:rFonts w:ascii="Calibri Light" w:hAnsi="Calibri Light" w:cs="Calibri Light"/>
          <w:sz w:val="22"/>
          <w:szCs w:val="22"/>
        </w:rPr>
        <w:t>Ogólny stan i wartość robót wykonanych na dzień sporządzenia protokołu określa zestawienie wartości robót wykonanych od początku budowy, podane w ust. 5.</w:t>
      </w:r>
    </w:p>
    <w:p w14:paraId="38510A8D" w14:textId="77777777" w:rsidR="00A3569E" w:rsidRPr="005779C0" w:rsidRDefault="00A3569E" w:rsidP="00EE2EC6">
      <w:pPr>
        <w:pStyle w:val="Akapitzlist"/>
        <w:numPr>
          <w:ilvl w:val="0"/>
          <w:numId w:val="29"/>
        </w:numPr>
        <w:ind w:left="284" w:hanging="284"/>
        <w:jc w:val="both"/>
        <w:rPr>
          <w:rFonts w:ascii="Calibri Light" w:hAnsi="Calibri Light" w:cs="Calibri Light"/>
          <w:sz w:val="22"/>
          <w:szCs w:val="22"/>
        </w:rPr>
      </w:pPr>
      <w:r w:rsidRPr="005779C0">
        <w:rPr>
          <w:rFonts w:ascii="Calibri Light" w:hAnsi="Calibri Light" w:cs="Calibri Light"/>
          <w:sz w:val="22"/>
          <w:szCs w:val="22"/>
        </w:rPr>
        <w:t>Zestawienie wartości wykonanych robót.</w:t>
      </w:r>
    </w:p>
    <w:p w14:paraId="180E89BC" w14:textId="77777777" w:rsidR="00A3569E" w:rsidRPr="005779C0" w:rsidRDefault="00A3569E" w:rsidP="00212381">
      <w:pPr>
        <w:ind w:left="357"/>
        <w:jc w:val="both"/>
        <w:rPr>
          <w:rFonts w:ascii="Calibri Light" w:hAnsi="Calibri Light" w:cs="Calibri Light"/>
          <w:sz w:val="22"/>
          <w:szCs w:val="22"/>
        </w:rPr>
      </w:pPr>
    </w:p>
    <w:tbl>
      <w:tblPr>
        <w:tblW w:w="9183"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2"/>
        <w:gridCol w:w="2414"/>
        <w:gridCol w:w="1560"/>
        <w:gridCol w:w="1559"/>
        <w:gridCol w:w="1559"/>
        <w:gridCol w:w="1559"/>
      </w:tblGrid>
      <w:tr w:rsidR="005779C0" w:rsidRPr="005779C0" w14:paraId="2D57A19D" w14:textId="77777777" w:rsidTr="00260237">
        <w:trPr>
          <w:trHeight w:val="903"/>
        </w:trPr>
        <w:tc>
          <w:tcPr>
            <w:tcW w:w="532" w:type="dxa"/>
            <w:shd w:val="clear" w:color="auto" w:fill="auto"/>
            <w:noWrap/>
            <w:vAlign w:val="center"/>
          </w:tcPr>
          <w:p w14:paraId="00C6A1DB" w14:textId="77777777" w:rsidR="00A3569E" w:rsidRPr="005779C0" w:rsidRDefault="00A3569E" w:rsidP="00212381">
            <w:pPr>
              <w:jc w:val="center"/>
              <w:rPr>
                <w:rFonts w:ascii="Calibri Light" w:hAnsi="Calibri Light" w:cs="Calibri Light"/>
                <w:b/>
                <w:bCs/>
                <w:sz w:val="22"/>
                <w:szCs w:val="22"/>
              </w:rPr>
            </w:pPr>
            <w:r w:rsidRPr="005779C0">
              <w:rPr>
                <w:rFonts w:ascii="Calibri Light" w:hAnsi="Calibri Light" w:cs="Calibri Light"/>
                <w:b/>
                <w:bCs/>
                <w:sz w:val="22"/>
                <w:szCs w:val="22"/>
              </w:rPr>
              <w:t>L.p.</w:t>
            </w:r>
          </w:p>
          <w:p w14:paraId="5F3BF6A5" w14:textId="77777777" w:rsidR="00A3569E" w:rsidRPr="005779C0" w:rsidRDefault="00A3569E" w:rsidP="00212381">
            <w:pPr>
              <w:jc w:val="center"/>
              <w:rPr>
                <w:rFonts w:ascii="Calibri Light" w:hAnsi="Calibri Light" w:cs="Calibri Light"/>
                <w:b/>
                <w:bCs/>
                <w:sz w:val="22"/>
                <w:szCs w:val="22"/>
              </w:rPr>
            </w:pPr>
          </w:p>
          <w:p w14:paraId="1A71F89A" w14:textId="77777777" w:rsidR="00A3569E" w:rsidRPr="005779C0" w:rsidRDefault="00A3569E" w:rsidP="00212381">
            <w:pPr>
              <w:jc w:val="center"/>
              <w:rPr>
                <w:rFonts w:ascii="Calibri Light" w:hAnsi="Calibri Light" w:cs="Calibri Light"/>
                <w:b/>
                <w:bCs/>
                <w:sz w:val="22"/>
                <w:szCs w:val="22"/>
              </w:rPr>
            </w:pPr>
          </w:p>
          <w:p w14:paraId="215AF707" w14:textId="77777777" w:rsidR="00A3569E" w:rsidRPr="005779C0" w:rsidRDefault="00A3569E" w:rsidP="00212381">
            <w:pPr>
              <w:jc w:val="center"/>
              <w:rPr>
                <w:rFonts w:ascii="Calibri Light" w:hAnsi="Calibri Light" w:cs="Calibri Light"/>
                <w:b/>
                <w:bCs/>
                <w:sz w:val="22"/>
                <w:szCs w:val="22"/>
              </w:rPr>
            </w:pPr>
          </w:p>
          <w:p w14:paraId="39C37B2B" w14:textId="77777777" w:rsidR="00A3569E" w:rsidRPr="005779C0" w:rsidRDefault="00A3569E" w:rsidP="00212381">
            <w:pPr>
              <w:jc w:val="center"/>
              <w:rPr>
                <w:rFonts w:ascii="Calibri Light" w:hAnsi="Calibri Light" w:cs="Calibri Light"/>
                <w:b/>
                <w:bCs/>
                <w:sz w:val="22"/>
                <w:szCs w:val="22"/>
              </w:rPr>
            </w:pPr>
          </w:p>
        </w:tc>
        <w:tc>
          <w:tcPr>
            <w:tcW w:w="2414" w:type="dxa"/>
            <w:shd w:val="clear" w:color="auto" w:fill="auto"/>
            <w:vAlign w:val="center"/>
          </w:tcPr>
          <w:p w14:paraId="1B59003B" w14:textId="1658D4BF" w:rsidR="00A3569E" w:rsidRPr="005779C0" w:rsidRDefault="001E5DBD" w:rsidP="00212381">
            <w:pPr>
              <w:jc w:val="center"/>
              <w:rPr>
                <w:rFonts w:ascii="Calibri Light" w:hAnsi="Calibri Light" w:cs="Calibri Light"/>
                <w:b/>
                <w:bCs/>
                <w:sz w:val="22"/>
                <w:szCs w:val="22"/>
              </w:rPr>
            </w:pPr>
            <w:r w:rsidRPr="005779C0">
              <w:rPr>
                <w:rFonts w:ascii="Calibri Light" w:hAnsi="Calibri Light" w:cs="Calibri Light"/>
                <w:b/>
                <w:bCs/>
                <w:sz w:val="22"/>
                <w:szCs w:val="22"/>
              </w:rPr>
              <w:t>Wyszczególnienie robót</w:t>
            </w:r>
          </w:p>
          <w:p w14:paraId="406AA895" w14:textId="77777777" w:rsidR="00A3569E" w:rsidRPr="005779C0" w:rsidRDefault="00A3569E" w:rsidP="00212381">
            <w:pPr>
              <w:jc w:val="center"/>
              <w:rPr>
                <w:rFonts w:ascii="Calibri Light" w:hAnsi="Calibri Light" w:cs="Calibri Light"/>
                <w:b/>
                <w:bCs/>
                <w:sz w:val="22"/>
                <w:szCs w:val="22"/>
              </w:rPr>
            </w:pPr>
          </w:p>
          <w:p w14:paraId="56D22B1A" w14:textId="77777777" w:rsidR="00A3569E" w:rsidRPr="005779C0" w:rsidRDefault="00A3569E" w:rsidP="00212381">
            <w:pPr>
              <w:jc w:val="center"/>
              <w:rPr>
                <w:rFonts w:ascii="Calibri Light" w:hAnsi="Calibri Light" w:cs="Calibri Light"/>
                <w:b/>
                <w:bCs/>
                <w:sz w:val="22"/>
                <w:szCs w:val="22"/>
              </w:rPr>
            </w:pPr>
          </w:p>
          <w:p w14:paraId="57CC6F84" w14:textId="77777777" w:rsidR="00A3569E" w:rsidRPr="005779C0" w:rsidRDefault="00A3569E" w:rsidP="00212381">
            <w:pPr>
              <w:jc w:val="center"/>
              <w:rPr>
                <w:rFonts w:ascii="Calibri Light" w:hAnsi="Calibri Light" w:cs="Calibri Light"/>
                <w:b/>
                <w:bCs/>
                <w:sz w:val="22"/>
                <w:szCs w:val="22"/>
              </w:rPr>
            </w:pPr>
          </w:p>
        </w:tc>
        <w:tc>
          <w:tcPr>
            <w:tcW w:w="1560" w:type="dxa"/>
            <w:shd w:val="clear" w:color="auto" w:fill="auto"/>
            <w:vAlign w:val="center"/>
          </w:tcPr>
          <w:p w14:paraId="58DF0A72" w14:textId="77777777" w:rsidR="00A3569E" w:rsidRPr="005779C0" w:rsidRDefault="00A3569E" w:rsidP="00212381">
            <w:pPr>
              <w:jc w:val="center"/>
              <w:rPr>
                <w:rFonts w:ascii="Calibri Light" w:hAnsi="Calibri Light" w:cs="Calibri Light"/>
                <w:b/>
                <w:bCs/>
                <w:sz w:val="22"/>
                <w:szCs w:val="22"/>
              </w:rPr>
            </w:pPr>
            <w:r w:rsidRPr="005779C0">
              <w:rPr>
                <w:rFonts w:ascii="Calibri Light" w:hAnsi="Calibri Light" w:cs="Calibri Light"/>
                <w:b/>
                <w:bCs/>
                <w:sz w:val="22"/>
                <w:szCs w:val="22"/>
              </w:rPr>
              <w:t>Wartość</w:t>
            </w:r>
          </w:p>
          <w:p w14:paraId="7FA09C0A" w14:textId="0207A8EC" w:rsidR="00A3569E" w:rsidRPr="005779C0" w:rsidRDefault="00A3569E" w:rsidP="00C72F77">
            <w:pPr>
              <w:jc w:val="center"/>
              <w:rPr>
                <w:rFonts w:ascii="Calibri Light" w:hAnsi="Calibri Light" w:cs="Calibri Light"/>
                <w:b/>
                <w:bCs/>
                <w:sz w:val="22"/>
                <w:szCs w:val="22"/>
              </w:rPr>
            </w:pPr>
            <w:r w:rsidRPr="005779C0">
              <w:rPr>
                <w:rFonts w:ascii="Calibri Light" w:hAnsi="Calibri Light" w:cs="Calibri Light"/>
                <w:b/>
                <w:bCs/>
                <w:sz w:val="22"/>
                <w:szCs w:val="22"/>
              </w:rPr>
              <w:t xml:space="preserve">według </w:t>
            </w:r>
            <w:r w:rsidR="0077756E" w:rsidRPr="005779C0">
              <w:rPr>
                <w:rFonts w:ascii="Calibri Light" w:hAnsi="Calibri Light" w:cs="Calibri Light"/>
                <w:b/>
                <w:bCs/>
                <w:sz w:val="22"/>
                <w:szCs w:val="22"/>
              </w:rPr>
              <w:t>zestawienia kosztów</w:t>
            </w:r>
            <w:r w:rsidR="00420C50" w:rsidRPr="005779C0">
              <w:rPr>
                <w:rFonts w:ascii="Calibri Light" w:hAnsi="Calibri Light" w:cs="Calibri Light"/>
                <w:b/>
                <w:bCs/>
                <w:sz w:val="22"/>
                <w:szCs w:val="22"/>
              </w:rPr>
              <w:t xml:space="preserve"> zadania – zał. 1 do umowy (uwzględniając zmiany)</w:t>
            </w:r>
          </w:p>
        </w:tc>
        <w:tc>
          <w:tcPr>
            <w:tcW w:w="1559" w:type="dxa"/>
            <w:shd w:val="clear" w:color="auto" w:fill="auto"/>
            <w:vAlign w:val="center"/>
          </w:tcPr>
          <w:p w14:paraId="4F8F29A9" w14:textId="68E6640C" w:rsidR="00A3569E" w:rsidRPr="005779C0" w:rsidRDefault="00A3569E" w:rsidP="00212381">
            <w:pPr>
              <w:jc w:val="center"/>
              <w:rPr>
                <w:rFonts w:ascii="Calibri Light" w:hAnsi="Calibri Light" w:cs="Calibri Light"/>
                <w:b/>
                <w:bCs/>
                <w:sz w:val="22"/>
                <w:szCs w:val="22"/>
              </w:rPr>
            </w:pPr>
            <w:r w:rsidRPr="005779C0">
              <w:rPr>
                <w:rFonts w:ascii="Calibri Light" w:hAnsi="Calibri Light" w:cs="Calibri Light"/>
                <w:b/>
                <w:bCs/>
                <w:sz w:val="22"/>
                <w:szCs w:val="22"/>
              </w:rPr>
              <w:t xml:space="preserve">Wartość robót </w:t>
            </w:r>
            <w:r w:rsidR="001E5DBD" w:rsidRPr="005779C0">
              <w:rPr>
                <w:rFonts w:ascii="Calibri Light" w:hAnsi="Calibri Light" w:cs="Calibri Light"/>
                <w:b/>
                <w:bCs/>
                <w:sz w:val="22"/>
                <w:szCs w:val="22"/>
              </w:rPr>
              <w:t xml:space="preserve">wykonanych </w:t>
            </w:r>
            <w:r w:rsidRPr="005779C0">
              <w:rPr>
                <w:rFonts w:ascii="Calibri Light" w:hAnsi="Calibri Light" w:cs="Calibri Light"/>
                <w:b/>
                <w:bCs/>
                <w:sz w:val="22"/>
                <w:szCs w:val="22"/>
              </w:rPr>
              <w:t>od początku budowy</w:t>
            </w:r>
          </w:p>
          <w:p w14:paraId="423E2651" w14:textId="77777777" w:rsidR="00A3569E" w:rsidRPr="005779C0" w:rsidRDefault="00A3569E" w:rsidP="00212381">
            <w:pPr>
              <w:jc w:val="center"/>
              <w:rPr>
                <w:rFonts w:ascii="Calibri Light" w:hAnsi="Calibri Light" w:cs="Calibri Light"/>
                <w:b/>
                <w:bCs/>
                <w:sz w:val="22"/>
                <w:szCs w:val="22"/>
              </w:rPr>
            </w:pPr>
          </w:p>
          <w:p w14:paraId="6550B6CF" w14:textId="77777777" w:rsidR="00A3569E" w:rsidRPr="005779C0" w:rsidRDefault="00A3569E" w:rsidP="00212381">
            <w:pPr>
              <w:jc w:val="center"/>
              <w:rPr>
                <w:rFonts w:ascii="Calibri Light" w:hAnsi="Calibri Light" w:cs="Calibri Light"/>
                <w:b/>
                <w:bCs/>
                <w:sz w:val="22"/>
                <w:szCs w:val="22"/>
              </w:rPr>
            </w:pPr>
          </w:p>
        </w:tc>
        <w:tc>
          <w:tcPr>
            <w:tcW w:w="1559" w:type="dxa"/>
            <w:shd w:val="clear" w:color="auto" w:fill="auto"/>
            <w:vAlign w:val="center"/>
          </w:tcPr>
          <w:p w14:paraId="648204AE" w14:textId="77777777" w:rsidR="00A3569E" w:rsidRPr="005779C0" w:rsidRDefault="00A3569E" w:rsidP="00212381">
            <w:pPr>
              <w:jc w:val="center"/>
              <w:rPr>
                <w:rFonts w:ascii="Calibri Light" w:hAnsi="Calibri Light" w:cs="Calibri Light"/>
                <w:b/>
                <w:bCs/>
                <w:sz w:val="22"/>
                <w:szCs w:val="22"/>
              </w:rPr>
            </w:pPr>
            <w:r w:rsidRPr="005779C0">
              <w:rPr>
                <w:rFonts w:ascii="Calibri Light" w:hAnsi="Calibri Light" w:cs="Calibri Light"/>
                <w:b/>
                <w:bCs/>
                <w:sz w:val="22"/>
                <w:szCs w:val="22"/>
              </w:rPr>
              <w:t>Wartość robót wykonanych</w:t>
            </w:r>
          </w:p>
          <w:p w14:paraId="6AFA6D1C" w14:textId="77777777" w:rsidR="00A3569E" w:rsidRPr="005779C0" w:rsidRDefault="00A3569E" w:rsidP="00212381">
            <w:pPr>
              <w:jc w:val="center"/>
              <w:rPr>
                <w:rFonts w:ascii="Calibri Light" w:hAnsi="Calibri Light" w:cs="Calibri Light"/>
                <w:b/>
                <w:bCs/>
                <w:sz w:val="22"/>
                <w:szCs w:val="22"/>
              </w:rPr>
            </w:pPr>
            <w:r w:rsidRPr="005779C0">
              <w:rPr>
                <w:rFonts w:ascii="Calibri Light" w:hAnsi="Calibri Light" w:cs="Calibri Light"/>
                <w:b/>
                <w:bCs/>
                <w:sz w:val="22"/>
                <w:szCs w:val="22"/>
              </w:rPr>
              <w:t>według poprzedniego protokołu</w:t>
            </w:r>
          </w:p>
        </w:tc>
        <w:tc>
          <w:tcPr>
            <w:tcW w:w="1559" w:type="dxa"/>
            <w:shd w:val="clear" w:color="auto" w:fill="auto"/>
            <w:vAlign w:val="center"/>
          </w:tcPr>
          <w:p w14:paraId="2438CC93" w14:textId="77777777" w:rsidR="00A3569E" w:rsidRPr="005779C0" w:rsidRDefault="00A3569E" w:rsidP="00212381">
            <w:pPr>
              <w:jc w:val="center"/>
              <w:rPr>
                <w:rFonts w:ascii="Calibri Light" w:hAnsi="Calibri Light" w:cs="Calibri Light"/>
                <w:b/>
                <w:bCs/>
                <w:sz w:val="22"/>
                <w:szCs w:val="22"/>
              </w:rPr>
            </w:pPr>
            <w:r w:rsidRPr="005779C0">
              <w:rPr>
                <w:rFonts w:ascii="Calibri Light" w:hAnsi="Calibri Light" w:cs="Calibri Light"/>
                <w:b/>
                <w:bCs/>
                <w:sz w:val="22"/>
                <w:szCs w:val="22"/>
              </w:rPr>
              <w:t>Wartość robót wykonanych</w:t>
            </w:r>
          </w:p>
          <w:p w14:paraId="320CF18E" w14:textId="77777777" w:rsidR="00A3569E" w:rsidRPr="005779C0" w:rsidRDefault="00A3569E" w:rsidP="00212381">
            <w:pPr>
              <w:jc w:val="center"/>
              <w:rPr>
                <w:rFonts w:ascii="Calibri Light" w:hAnsi="Calibri Light" w:cs="Calibri Light"/>
                <w:b/>
                <w:bCs/>
                <w:sz w:val="22"/>
                <w:szCs w:val="22"/>
              </w:rPr>
            </w:pPr>
            <w:r w:rsidRPr="005779C0">
              <w:rPr>
                <w:rFonts w:ascii="Calibri Light" w:hAnsi="Calibri Light" w:cs="Calibri Light"/>
                <w:b/>
                <w:bCs/>
                <w:sz w:val="22"/>
                <w:szCs w:val="22"/>
              </w:rPr>
              <w:t>w okresie rozliczeniowym</w:t>
            </w:r>
          </w:p>
          <w:p w14:paraId="359B995F" w14:textId="77777777" w:rsidR="00A3569E" w:rsidRPr="005779C0" w:rsidRDefault="00A3569E" w:rsidP="00212381">
            <w:pPr>
              <w:jc w:val="center"/>
              <w:rPr>
                <w:rFonts w:ascii="Calibri Light" w:hAnsi="Calibri Light" w:cs="Calibri Light"/>
                <w:b/>
                <w:bCs/>
                <w:sz w:val="22"/>
                <w:szCs w:val="22"/>
              </w:rPr>
            </w:pPr>
          </w:p>
        </w:tc>
      </w:tr>
      <w:tr w:rsidR="005779C0" w:rsidRPr="005779C0" w14:paraId="07529BAE" w14:textId="77777777" w:rsidTr="00260237">
        <w:trPr>
          <w:trHeight w:val="257"/>
        </w:trPr>
        <w:tc>
          <w:tcPr>
            <w:tcW w:w="532" w:type="dxa"/>
            <w:shd w:val="clear" w:color="auto" w:fill="auto"/>
            <w:noWrap/>
            <w:vAlign w:val="center"/>
          </w:tcPr>
          <w:p w14:paraId="15DFBE2F" w14:textId="77777777" w:rsidR="00A3569E" w:rsidRPr="005779C0" w:rsidRDefault="00A3569E" w:rsidP="00212381">
            <w:pPr>
              <w:jc w:val="center"/>
              <w:rPr>
                <w:rFonts w:ascii="Calibri Light" w:hAnsi="Calibri Light" w:cs="Calibri Light"/>
                <w:b/>
                <w:bCs/>
                <w:sz w:val="22"/>
                <w:szCs w:val="22"/>
              </w:rPr>
            </w:pPr>
            <w:r w:rsidRPr="005779C0">
              <w:rPr>
                <w:rFonts w:ascii="Calibri Light" w:hAnsi="Calibri Light" w:cs="Calibri Light"/>
                <w:b/>
                <w:bCs/>
                <w:sz w:val="22"/>
                <w:szCs w:val="22"/>
              </w:rPr>
              <w:t>1.</w:t>
            </w:r>
          </w:p>
        </w:tc>
        <w:tc>
          <w:tcPr>
            <w:tcW w:w="2414" w:type="dxa"/>
            <w:shd w:val="clear" w:color="auto" w:fill="auto"/>
            <w:vAlign w:val="center"/>
          </w:tcPr>
          <w:p w14:paraId="438FC2C0" w14:textId="77777777" w:rsidR="00A3569E" w:rsidRPr="005779C0" w:rsidRDefault="00A3569E" w:rsidP="00212381">
            <w:pPr>
              <w:rPr>
                <w:rFonts w:ascii="Calibri Light" w:hAnsi="Calibri Light" w:cs="Calibri Light"/>
                <w:b/>
                <w:sz w:val="22"/>
                <w:szCs w:val="22"/>
              </w:rPr>
            </w:pPr>
          </w:p>
        </w:tc>
        <w:tc>
          <w:tcPr>
            <w:tcW w:w="1560" w:type="dxa"/>
            <w:shd w:val="clear" w:color="auto" w:fill="auto"/>
            <w:vAlign w:val="center"/>
          </w:tcPr>
          <w:p w14:paraId="7D2F29FF" w14:textId="77777777" w:rsidR="00A3569E" w:rsidRPr="005779C0" w:rsidRDefault="00A3569E" w:rsidP="00212381">
            <w:pPr>
              <w:rPr>
                <w:rFonts w:ascii="Calibri Light" w:hAnsi="Calibri Light" w:cs="Calibri Light"/>
                <w:b/>
                <w:sz w:val="22"/>
                <w:szCs w:val="22"/>
              </w:rPr>
            </w:pPr>
          </w:p>
        </w:tc>
        <w:tc>
          <w:tcPr>
            <w:tcW w:w="1559" w:type="dxa"/>
            <w:shd w:val="clear" w:color="auto" w:fill="auto"/>
            <w:vAlign w:val="center"/>
          </w:tcPr>
          <w:p w14:paraId="156B0B35" w14:textId="77777777" w:rsidR="00A3569E" w:rsidRPr="005779C0" w:rsidRDefault="00A3569E" w:rsidP="00212381">
            <w:pPr>
              <w:jc w:val="center"/>
              <w:rPr>
                <w:rFonts w:ascii="Calibri Light" w:hAnsi="Calibri Light" w:cs="Calibri Light"/>
                <w:b/>
                <w:sz w:val="22"/>
                <w:szCs w:val="22"/>
              </w:rPr>
            </w:pPr>
          </w:p>
        </w:tc>
        <w:tc>
          <w:tcPr>
            <w:tcW w:w="1559" w:type="dxa"/>
            <w:shd w:val="clear" w:color="auto" w:fill="auto"/>
            <w:vAlign w:val="bottom"/>
          </w:tcPr>
          <w:p w14:paraId="4699B590" w14:textId="77777777" w:rsidR="00A3569E" w:rsidRPr="005779C0" w:rsidRDefault="00A3569E" w:rsidP="00212381">
            <w:pPr>
              <w:rPr>
                <w:rFonts w:ascii="Calibri Light" w:hAnsi="Calibri Light" w:cs="Calibri Light"/>
                <w:sz w:val="22"/>
                <w:szCs w:val="22"/>
              </w:rPr>
            </w:pPr>
          </w:p>
        </w:tc>
        <w:tc>
          <w:tcPr>
            <w:tcW w:w="1559" w:type="dxa"/>
            <w:shd w:val="clear" w:color="auto" w:fill="auto"/>
            <w:vAlign w:val="center"/>
          </w:tcPr>
          <w:p w14:paraId="11D72FD4" w14:textId="77777777" w:rsidR="00A3569E" w:rsidRPr="005779C0" w:rsidRDefault="00A3569E" w:rsidP="00212381">
            <w:pPr>
              <w:rPr>
                <w:rFonts w:ascii="Calibri Light" w:hAnsi="Calibri Light" w:cs="Calibri Light"/>
                <w:b/>
                <w:sz w:val="22"/>
                <w:szCs w:val="22"/>
              </w:rPr>
            </w:pPr>
          </w:p>
        </w:tc>
      </w:tr>
      <w:tr w:rsidR="005779C0" w:rsidRPr="005779C0" w14:paraId="2EFB6822" w14:textId="77777777" w:rsidTr="00260237">
        <w:trPr>
          <w:trHeight w:val="261"/>
        </w:trPr>
        <w:tc>
          <w:tcPr>
            <w:tcW w:w="532" w:type="dxa"/>
            <w:shd w:val="clear" w:color="auto" w:fill="auto"/>
            <w:noWrap/>
            <w:vAlign w:val="center"/>
          </w:tcPr>
          <w:p w14:paraId="072B1684" w14:textId="77777777" w:rsidR="00A3569E" w:rsidRPr="005779C0" w:rsidRDefault="00A3569E" w:rsidP="00212381">
            <w:pPr>
              <w:jc w:val="center"/>
              <w:rPr>
                <w:rFonts w:ascii="Calibri Light" w:hAnsi="Calibri Light" w:cs="Calibri Light"/>
                <w:b/>
                <w:bCs/>
                <w:sz w:val="22"/>
                <w:szCs w:val="22"/>
              </w:rPr>
            </w:pPr>
            <w:r w:rsidRPr="005779C0">
              <w:rPr>
                <w:rFonts w:ascii="Calibri Light" w:hAnsi="Calibri Light" w:cs="Calibri Light"/>
                <w:b/>
                <w:sz w:val="22"/>
                <w:szCs w:val="22"/>
              </w:rPr>
              <w:t>2.</w:t>
            </w:r>
          </w:p>
        </w:tc>
        <w:tc>
          <w:tcPr>
            <w:tcW w:w="2414" w:type="dxa"/>
            <w:shd w:val="clear" w:color="auto" w:fill="auto"/>
            <w:vAlign w:val="center"/>
          </w:tcPr>
          <w:p w14:paraId="1B0B7130" w14:textId="77777777" w:rsidR="00A3569E" w:rsidRPr="005779C0" w:rsidRDefault="00A3569E" w:rsidP="00212381">
            <w:pPr>
              <w:rPr>
                <w:rFonts w:ascii="Calibri Light" w:hAnsi="Calibri Light" w:cs="Calibri Light"/>
                <w:b/>
                <w:bCs/>
                <w:sz w:val="22"/>
                <w:szCs w:val="22"/>
              </w:rPr>
            </w:pPr>
          </w:p>
        </w:tc>
        <w:tc>
          <w:tcPr>
            <w:tcW w:w="1560" w:type="dxa"/>
            <w:shd w:val="clear" w:color="auto" w:fill="auto"/>
            <w:vAlign w:val="center"/>
          </w:tcPr>
          <w:p w14:paraId="210210DC" w14:textId="77777777" w:rsidR="00A3569E" w:rsidRPr="005779C0" w:rsidRDefault="00A3569E" w:rsidP="00212381">
            <w:pPr>
              <w:rPr>
                <w:rFonts w:ascii="Calibri Light" w:hAnsi="Calibri Light" w:cs="Calibri Light"/>
                <w:b/>
                <w:bCs/>
                <w:sz w:val="22"/>
                <w:szCs w:val="22"/>
              </w:rPr>
            </w:pPr>
          </w:p>
        </w:tc>
        <w:tc>
          <w:tcPr>
            <w:tcW w:w="1559" w:type="dxa"/>
            <w:shd w:val="clear" w:color="auto" w:fill="auto"/>
            <w:vAlign w:val="center"/>
          </w:tcPr>
          <w:p w14:paraId="674D9A44" w14:textId="77777777" w:rsidR="00A3569E" w:rsidRPr="005779C0" w:rsidRDefault="00A3569E" w:rsidP="00212381">
            <w:pPr>
              <w:rPr>
                <w:rFonts w:ascii="Calibri Light" w:hAnsi="Calibri Light" w:cs="Calibri Light"/>
                <w:b/>
                <w:bCs/>
                <w:sz w:val="22"/>
                <w:szCs w:val="22"/>
              </w:rPr>
            </w:pPr>
          </w:p>
        </w:tc>
        <w:tc>
          <w:tcPr>
            <w:tcW w:w="1559" w:type="dxa"/>
            <w:shd w:val="clear" w:color="auto" w:fill="auto"/>
            <w:vAlign w:val="center"/>
          </w:tcPr>
          <w:p w14:paraId="27241472" w14:textId="77777777" w:rsidR="00A3569E" w:rsidRPr="005779C0" w:rsidRDefault="00A3569E" w:rsidP="00212381">
            <w:pPr>
              <w:rPr>
                <w:rFonts w:ascii="Calibri Light" w:hAnsi="Calibri Light" w:cs="Calibri Light"/>
                <w:bCs/>
                <w:sz w:val="22"/>
                <w:szCs w:val="22"/>
              </w:rPr>
            </w:pPr>
          </w:p>
        </w:tc>
        <w:tc>
          <w:tcPr>
            <w:tcW w:w="1559" w:type="dxa"/>
            <w:shd w:val="clear" w:color="auto" w:fill="auto"/>
            <w:vAlign w:val="center"/>
          </w:tcPr>
          <w:p w14:paraId="2E3128EA" w14:textId="77777777" w:rsidR="00A3569E" w:rsidRPr="005779C0" w:rsidRDefault="00A3569E" w:rsidP="00212381">
            <w:pPr>
              <w:rPr>
                <w:rFonts w:ascii="Calibri Light" w:hAnsi="Calibri Light" w:cs="Calibri Light"/>
                <w:b/>
                <w:bCs/>
                <w:sz w:val="22"/>
                <w:szCs w:val="22"/>
              </w:rPr>
            </w:pPr>
          </w:p>
        </w:tc>
      </w:tr>
      <w:tr w:rsidR="005779C0" w:rsidRPr="005779C0" w14:paraId="300A34FE" w14:textId="77777777" w:rsidTr="00260237">
        <w:trPr>
          <w:trHeight w:val="266"/>
        </w:trPr>
        <w:tc>
          <w:tcPr>
            <w:tcW w:w="532" w:type="dxa"/>
            <w:shd w:val="clear" w:color="auto" w:fill="auto"/>
            <w:noWrap/>
            <w:vAlign w:val="center"/>
          </w:tcPr>
          <w:p w14:paraId="7DD6B2FE" w14:textId="77777777" w:rsidR="00A3569E" w:rsidRPr="005779C0" w:rsidRDefault="00A3569E" w:rsidP="00212381">
            <w:pPr>
              <w:rPr>
                <w:rFonts w:ascii="Calibri Light" w:hAnsi="Calibri Light" w:cs="Calibri Light"/>
                <w:b/>
                <w:bCs/>
                <w:sz w:val="22"/>
                <w:szCs w:val="22"/>
              </w:rPr>
            </w:pPr>
          </w:p>
        </w:tc>
        <w:tc>
          <w:tcPr>
            <w:tcW w:w="8651" w:type="dxa"/>
            <w:gridSpan w:val="5"/>
            <w:shd w:val="clear" w:color="auto" w:fill="auto"/>
            <w:vAlign w:val="center"/>
          </w:tcPr>
          <w:p w14:paraId="309DC7E4" w14:textId="77777777" w:rsidR="00A3569E" w:rsidRPr="005779C0" w:rsidRDefault="00A3569E" w:rsidP="00212381">
            <w:pPr>
              <w:rPr>
                <w:rFonts w:ascii="Calibri Light" w:hAnsi="Calibri Light" w:cs="Calibri Light"/>
                <w:b/>
                <w:bCs/>
                <w:sz w:val="22"/>
                <w:szCs w:val="22"/>
              </w:rPr>
            </w:pPr>
          </w:p>
        </w:tc>
      </w:tr>
      <w:tr w:rsidR="00A3569E" w:rsidRPr="005779C0" w14:paraId="3E586CB3" w14:textId="77777777" w:rsidTr="00260237">
        <w:trPr>
          <w:trHeight w:val="127"/>
        </w:trPr>
        <w:tc>
          <w:tcPr>
            <w:tcW w:w="532" w:type="dxa"/>
            <w:shd w:val="clear" w:color="auto" w:fill="auto"/>
            <w:noWrap/>
            <w:vAlign w:val="center"/>
          </w:tcPr>
          <w:p w14:paraId="129FD2D6" w14:textId="77777777" w:rsidR="00A3569E" w:rsidRPr="005779C0" w:rsidRDefault="00A3569E" w:rsidP="00212381">
            <w:pPr>
              <w:jc w:val="center"/>
              <w:rPr>
                <w:rFonts w:ascii="Calibri Light" w:hAnsi="Calibri Light" w:cs="Calibri Light"/>
                <w:bCs/>
                <w:sz w:val="22"/>
                <w:szCs w:val="22"/>
              </w:rPr>
            </w:pPr>
          </w:p>
        </w:tc>
        <w:tc>
          <w:tcPr>
            <w:tcW w:w="2414" w:type="dxa"/>
            <w:shd w:val="clear" w:color="auto" w:fill="auto"/>
            <w:vAlign w:val="center"/>
          </w:tcPr>
          <w:p w14:paraId="18681810" w14:textId="77777777" w:rsidR="00A3569E" w:rsidRPr="005779C0" w:rsidRDefault="00A3569E" w:rsidP="00212381">
            <w:pPr>
              <w:jc w:val="right"/>
              <w:rPr>
                <w:rFonts w:ascii="Calibri Light" w:hAnsi="Calibri Light" w:cs="Calibri Light"/>
                <w:b/>
                <w:bCs/>
                <w:sz w:val="22"/>
                <w:szCs w:val="22"/>
              </w:rPr>
            </w:pPr>
            <w:r w:rsidRPr="005779C0">
              <w:rPr>
                <w:rFonts w:ascii="Calibri Light" w:hAnsi="Calibri Light" w:cs="Calibri Light"/>
                <w:b/>
                <w:bCs/>
                <w:sz w:val="22"/>
                <w:szCs w:val="22"/>
              </w:rPr>
              <w:t>Razem netto</w:t>
            </w:r>
          </w:p>
        </w:tc>
        <w:tc>
          <w:tcPr>
            <w:tcW w:w="1560" w:type="dxa"/>
            <w:shd w:val="clear" w:color="auto" w:fill="auto"/>
            <w:vAlign w:val="center"/>
          </w:tcPr>
          <w:p w14:paraId="6C6FD9C1" w14:textId="77777777" w:rsidR="00A3569E" w:rsidRPr="005779C0" w:rsidRDefault="00A3569E" w:rsidP="00212381">
            <w:pPr>
              <w:jc w:val="center"/>
              <w:rPr>
                <w:rFonts w:ascii="Calibri Light" w:hAnsi="Calibri Light" w:cs="Calibri Light"/>
                <w:b/>
                <w:bCs/>
                <w:sz w:val="22"/>
                <w:szCs w:val="22"/>
              </w:rPr>
            </w:pPr>
          </w:p>
        </w:tc>
        <w:tc>
          <w:tcPr>
            <w:tcW w:w="1559" w:type="dxa"/>
            <w:shd w:val="clear" w:color="auto" w:fill="auto"/>
            <w:vAlign w:val="center"/>
          </w:tcPr>
          <w:p w14:paraId="1A01A6F2" w14:textId="77777777" w:rsidR="00A3569E" w:rsidRPr="005779C0" w:rsidRDefault="00A3569E" w:rsidP="00212381">
            <w:pPr>
              <w:jc w:val="center"/>
              <w:rPr>
                <w:rFonts w:ascii="Calibri Light" w:hAnsi="Calibri Light" w:cs="Calibri Light"/>
                <w:b/>
                <w:bCs/>
                <w:sz w:val="22"/>
                <w:szCs w:val="22"/>
              </w:rPr>
            </w:pPr>
          </w:p>
        </w:tc>
        <w:tc>
          <w:tcPr>
            <w:tcW w:w="1559" w:type="dxa"/>
            <w:shd w:val="clear" w:color="auto" w:fill="auto"/>
            <w:vAlign w:val="center"/>
          </w:tcPr>
          <w:p w14:paraId="4C6E3FB2" w14:textId="77777777" w:rsidR="00A3569E" w:rsidRPr="005779C0" w:rsidRDefault="00A3569E" w:rsidP="00212381">
            <w:pPr>
              <w:jc w:val="center"/>
              <w:rPr>
                <w:rFonts w:ascii="Calibri Light" w:hAnsi="Calibri Light" w:cs="Calibri Light"/>
                <w:bCs/>
                <w:sz w:val="22"/>
                <w:szCs w:val="22"/>
              </w:rPr>
            </w:pPr>
          </w:p>
        </w:tc>
        <w:tc>
          <w:tcPr>
            <w:tcW w:w="1559" w:type="dxa"/>
            <w:shd w:val="clear" w:color="auto" w:fill="auto"/>
            <w:vAlign w:val="center"/>
          </w:tcPr>
          <w:p w14:paraId="3C8E68D4" w14:textId="77777777" w:rsidR="00A3569E" w:rsidRPr="005779C0" w:rsidRDefault="00A3569E" w:rsidP="00212381">
            <w:pPr>
              <w:jc w:val="center"/>
              <w:rPr>
                <w:rFonts w:ascii="Calibri Light" w:hAnsi="Calibri Light" w:cs="Calibri Light"/>
                <w:b/>
                <w:bCs/>
                <w:sz w:val="22"/>
                <w:szCs w:val="22"/>
              </w:rPr>
            </w:pPr>
          </w:p>
        </w:tc>
      </w:tr>
    </w:tbl>
    <w:p w14:paraId="614EE724" w14:textId="77777777" w:rsidR="00A3569E" w:rsidRPr="005779C0" w:rsidRDefault="00A3569E" w:rsidP="00212381">
      <w:pPr>
        <w:ind w:left="357"/>
        <w:jc w:val="both"/>
        <w:rPr>
          <w:rFonts w:ascii="Calibri Light" w:hAnsi="Calibri Light" w:cs="Calibri Light"/>
          <w:sz w:val="22"/>
          <w:szCs w:val="22"/>
        </w:rPr>
      </w:pPr>
    </w:p>
    <w:p w14:paraId="2B06414C" w14:textId="77777777" w:rsidR="00A3569E" w:rsidRPr="005779C0" w:rsidRDefault="00A3569E" w:rsidP="00212381">
      <w:pPr>
        <w:rPr>
          <w:rFonts w:ascii="Calibri Light" w:hAnsi="Calibri Light" w:cs="Calibri Light"/>
        </w:rPr>
      </w:pPr>
      <w:r w:rsidRPr="005779C0">
        <w:rPr>
          <w:rFonts w:ascii="Calibri Light" w:hAnsi="Calibri Light" w:cs="Calibri Light"/>
        </w:rPr>
        <w:t xml:space="preserve">                                Inspektor nadzoru                                                       Kierownik budowy</w:t>
      </w:r>
    </w:p>
    <w:p w14:paraId="68DE4410" w14:textId="225CAB8C" w:rsidR="0023610E" w:rsidRPr="005779C0" w:rsidRDefault="0023610E" w:rsidP="00212381">
      <w:pPr>
        <w:rPr>
          <w:rFonts w:ascii="Calibri Light" w:hAnsi="Calibri Light" w:cs="Calibri Light"/>
        </w:rPr>
      </w:pPr>
    </w:p>
    <w:p w14:paraId="39E8B4D2" w14:textId="612F7B68" w:rsidR="008D7111" w:rsidRPr="005779C0" w:rsidRDefault="00A3569E" w:rsidP="00FF53E3">
      <w:pPr>
        <w:rPr>
          <w:rFonts w:ascii="Calibri Light" w:hAnsi="Calibri Light" w:cs="Calibri Light"/>
        </w:rPr>
      </w:pPr>
      <w:r w:rsidRPr="005779C0">
        <w:rPr>
          <w:rFonts w:ascii="Calibri Light" w:hAnsi="Calibri Light" w:cs="Calibri Light"/>
        </w:rPr>
        <w:t xml:space="preserve">      Data:  </w:t>
      </w:r>
      <w:r w:rsidRPr="005779C0">
        <w:rPr>
          <w:rFonts w:ascii="Calibri Light" w:hAnsi="Calibri Light" w:cs="Calibri Light"/>
        </w:rPr>
        <w:tab/>
        <w:t xml:space="preserve">   …………………………………                                                 ………………………………..</w:t>
      </w:r>
    </w:p>
    <w:p w14:paraId="759E3938" w14:textId="77777777" w:rsidR="006D2B08" w:rsidRPr="005779C0" w:rsidRDefault="006D2B08" w:rsidP="00FF53E3">
      <w:pPr>
        <w:rPr>
          <w:rFonts w:ascii="Calibri Light" w:hAnsi="Calibri Light" w:cs="Calibri Light"/>
        </w:rPr>
      </w:pPr>
    </w:p>
    <w:p w14:paraId="610C902D" w14:textId="77777777" w:rsidR="006D2B08" w:rsidRPr="005779C0" w:rsidRDefault="006D2B08" w:rsidP="006D2B08">
      <w:pPr>
        <w:rPr>
          <w:rFonts w:ascii="Calibri Light" w:hAnsi="Calibri Light" w:cs="Calibri Light"/>
          <w:sz w:val="22"/>
          <w:szCs w:val="22"/>
        </w:rPr>
      </w:pPr>
      <w:r w:rsidRPr="005779C0">
        <w:rPr>
          <w:rFonts w:ascii="Calibri Light" w:hAnsi="Calibri Light" w:cs="Calibri Light"/>
          <w:sz w:val="22"/>
          <w:szCs w:val="22"/>
        </w:rPr>
        <w:t>*wpisać odpowiednią część zamówienia</w:t>
      </w:r>
    </w:p>
    <w:p w14:paraId="324EEF0A" w14:textId="77777777" w:rsidR="002143C5" w:rsidRPr="005779C0" w:rsidRDefault="002143C5" w:rsidP="00212381">
      <w:pPr>
        <w:jc w:val="right"/>
        <w:rPr>
          <w:rFonts w:ascii="Calibri Light" w:hAnsi="Calibri Light" w:cs="Calibri Light"/>
          <w:sz w:val="22"/>
          <w:szCs w:val="22"/>
        </w:rPr>
      </w:pPr>
    </w:p>
    <w:p w14:paraId="4D0A69A4" w14:textId="53D00C6D" w:rsidR="009538DF" w:rsidRPr="005779C0" w:rsidRDefault="00022A02" w:rsidP="00212381">
      <w:pPr>
        <w:jc w:val="right"/>
        <w:rPr>
          <w:rFonts w:ascii="Calibri Light" w:hAnsi="Calibri Light" w:cs="Calibri Light"/>
          <w:sz w:val="22"/>
          <w:szCs w:val="22"/>
        </w:rPr>
      </w:pPr>
      <w:r w:rsidRPr="005779C0">
        <w:rPr>
          <w:rFonts w:ascii="Calibri Light" w:hAnsi="Calibri Light" w:cs="Calibri Light"/>
          <w:sz w:val="22"/>
          <w:szCs w:val="22"/>
        </w:rPr>
        <w:lastRenderedPageBreak/>
        <w:t xml:space="preserve">Załącznik nr </w:t>
      </w:r>
      <w:r w:rsidR="000121F8" w:rsidRPr="005779C0">
        <w:rPr>
          <w:rFonts w:ascii="Calibri Light" w:hAnsi="Calibri Light" w:cs="Calibri Light"/>
          <w:sz w:val="22"/>
          <w:szCs w:val="22"/>
        </w:rPr>
        <w:t>9</w:t>
      </w:r>
      <w:r w:rsidR="009538DF" w:rsidRPr="005779C0">
        <w:rPr>
          <w:rFonts w:ascii="Calibri Light" w:hAnsi="Calibri Light" w:cs="Calibri Light"/>
          <w:sz w:val="22"/>
          <w:szCs w:val="22"/>
        </w:rPr>
        <w:t xml:space="preserve"> do umowy nr DIN-</w:t>
      </w:r>
      <w:r w:rsidR="00255B0F" w:rsidRPr="005779C0">
        <w:rPr>
          <w:rFonts w:ascii="Calibri Light" w:hAnsi="Calibri Light" w:cs="Calibri Light"/>
          <w:sz w:val="22"/>
          <w:szCs w:val="22"/>
        </w:rPr>
        <w:t>I</w:t>
      </w:r>
      <w:r w:rsidR="00976871" w:rsidRPr="005779C0">
        <w:rPr>
          <w:rFonts w:ascii="Calibri Light" w:hAnsi="Calibri Light" w:cs="Calibri Light"/>
          <w:sz w:val="22"/>
          <w:szCs w:val="22"/>
        </w:rPr>
        <w:t>I.</w:t>
      </w:r>
      <w:r w:rsidR="0066091F" w:rsidRPr="005779C0">
        <w:rPr>
          <w:rFonts w:ascii="Calibri Light" w:hAnsi="Calibri Light" w:cs="Calibri Light"/>
          <w:sz w:val="22"/>
          <w:szCs w:val="22"/>
        </w:rPr>
        <w:t>272.....202</w:t>
      </w:r>
      <w:r w:rsidR="00CB7A5F" w:rsidRPr="005779C0">
        <w:rPr>
          <w:rFonts w:ascii="Calibri Light" w:hAnsi="Calibri Light" w:cs="Calibri Light"/>
          <w:sz w:val="22"/>
          <w:szCs w:val="22"/>
        </w:rPr>
        <w:t>6</w:t>
      </w:r>
    </w:p>
    <w:p w14:paraId="09080AE2" w14:textId="77777777" w:rsidR="009538DF" w:rsidRPr="005779C0" w:rsidRDefault="009538DF" w:rsidP="00212381">
      <w:pPr>
        <w:jc w:val="both"/>
        <w:rPr>
          <w:rFonts w:ascii="Calibri Light" w:hAnsi="Calibri Light" w:cs="Calibri Light"/>
          <w:b/>
          <w:sz w:val="22"/>
          <w:szCs w:val="22"/>
          <w:u w:val="single"/>
        </w:rPr>
      </w:pPr>
      <w:r w:rsidRPr="005779C0">
        <w:rPr>
          <w:rFonts w:ascii="Calibri Light" w:hAnsi="Calibri Light" w:cs="Calibri Light"/>
          <w:b/>
          <w:sz w:val="22"/>
          <w:szCs w:val="22"/>
          <w:u w:val="single"/>
        </w:rPr>
        <w:t>Lista dokumentów odbiorowych:</w:t>
      </w:r>
    </w:p>
    <w:p w14:paraId="14963D3F" w14:textId="77777777" w:rsidR="009538DF" w:rsidRPr="005779C0" w:rsidRDefault="009538DF" w:rsidP="00EE2EC6">
      <w:pPr>
        <w:pStyle w:val="Akapitzlist"/>
        <w:numPr>
          <w:ilvl w:val="0"/>
          <w:numId w:val="30"/>
        </w:numPr>
        <w:spacing w:after="160"/>
        <w:jc w:val="both"/>
        <w:rPr>
          <w:rFonts w:ascii="Calibri Light" w:hAnsi="Calibri Light" w:cs="Calibri Light"/>
          <w:bCs/>
          <w:sz w:val="22"/>
          <w:szCs w:val="22"/>
        </w:rPr>
      </w:pPr>
      <w:r w:rsidRPr="005779C0">
        <w:rPr>
          <w:rFonts w:ascii="Calibri Light" w:hAnsi="Calibri Light" w:cs="Calibri Light"/>
          <w:bCs/>
          <w:sz w:val="22"/>
          <w:szCs w:val="22"/>
        </w:rPr>
        <w:t>branży budowlanej - załącznik nr 1 a</w:t>
      </w:r>
    </w:p>
    <w:p w14:paraId="62B855C1" w14:textId="4589171A" w:rsidR="009538DF" w:rsidRPr="005779C0" w:rsidRDefault="009538DF" w:rsidP="00EE2EC6">
      <w:pPr>
        <w:pStyle w:val="Akapitzlist"/>
        <w:numPr>
          <w:ilvl w:val="0"/>
          <w:numId w:val="30"/>
        </w:numPr>
        <w:spacing w:after="160"/>
        <w:jc w:val="both"/>
        <w:rPr>
          <w:rFonts w:ascii="Calibri Light" w:hAnsi="Calibri Light" w:cs="Calibri Light"/>
          <w:bCs/>
          <w:sz w:val="22"/>
          <w:szCs w:val="22"/>
        </w:rPr>
      </w:pPr>
      <w:r w:rsidRPr="005779C0">
        <w:rPr>
          <w:rFonts w:ascii="Calibri Light" w:hAnsi="Calibri Light" w:cs="Calibri Light"/>
          <w:bCs/>
          <w:sz w:val="22"/>
          <w:szCs w:val="22"/>
        </w:rPr>
        <w:t>branży sanitarnej - załącznik nr 1 b</w:t>
      </w:r>
    </w:p>
    <w:p w14:paraId="374811BE" w14:textId="7029C5A4" w:rsidR="00893CAB" w:rsidRPr="005779C0" w:rsidRDefault="00893CAB" w:rsidP="00EE2EC6">
      <w:pPr>
        <w:pStyle w:val="Akapitzlist"/>
        <w:numPr>
          <w:ilvl w:val="0"/>
          <w:numId w:val="30"/>
        </w:numPr>
        <w:spacing w:after="160"/>
        <w:jc w:val="both"/>
        <w:rPr>
          <w:rFonts w:ascii="Calibri Light" w:hAnsi="Calibri Light"/>
          <w:bCs/>
          <w:sz w:val="22"/>
          <w:szCs w:val="22"/>
        </w:rPr>
      </w:pPr>
      <w:r w:rsidRPr="005779C0">
        <w:rPr>
          <w:rFonts w:ascii="Calibri Light" w:hAnsi="Calibri Light"/>
          <w:bCs/>
          <w:sz w:val="22"/>
          <w:szCs w:val="22"/>
        </w:rPr>
        <w:t>branży elektrycznej - załącznik nr 1 c</w:t>
      </w:r>
    </w:p>
    <w:p w14:paraId="31D847A6" w14:textId="77777777" w:rsidR="009538DF" w:rsidRPr="005779C0" w:rsidRDefault="009538DF" w:rsidP="00212381">
      <w:pPr>
        <w:jc w:val="both"/>
        <w:rPr>
          <w:rFonts w:ascii="Calibri Light" w:hAnsi="Calibri Light" w:cs="Calibri Light"/>
          <w:b/>
          <w:sz w:val="22"/>
          <w:szCs w:val="22"/>
          <w:u w:val="single"/>
        </w:rPr>
      </w:pPr>
      <w:r w:rsidRPr="005779C0">
        <w:rPr>
          <w:rFonts w:ascii="Calibri Light" w:hAnsi="Calibri Light" w:cs="Calibri Light"/>
          <w:b/>
          <w:sz w:val="22"/>
          <w:szCs w:val="22"/>
          <w:u w:val="single"/>
        </w:rPr>
        <w:t xml:space="preserve">Załącznik 1a - Roboty budowlane: </w:t>
      </w:r>
    </w:p>
    <w:p w14:paraId="51417D20" w14:textId="77777777" w:rsidR="009538DF" w:rsidRPr="005779C0" w:rsidRDefault="009538DF" w:rsidP="00EE2EC6">
      <w:pPr>
        <w:pStyle w:val="Akapitzlist"/>
        <w:numPr>
          <w:ilvl w:val="0"/>
          <w:numId w:val="31"/>
        </w:numPr>
        <w:spacing w:after="160"/>
        <w:ind w:left="284" w:hanging="218"/>
        <w:jc w:val="both"/>
        <w:rPr>
          <w:rFonts w:ascii="Calibri Light" w:hAnsi="Calibri Light" w:cs="Calibri Light"/>
          <w:b/>
          <w:strike/>
          <w:sz w:val="22"/>
          <w:szCs w:val="22"/>
          <w:u w:val="single"/>
        </w:rPr>
      </w:pPr>
      <w:r w:rsidRPr="005779C0">
        <w:rPr>
          <w:rFonts w:ascii="Calibri Light" w:hAnsi="Calibri Light" w:cs="Calibri Light"/>
          <w:sz w:val="22"/>
          <w:szCs w:val="22"/>
        </w:rPr>
        <w:t xml:space="preserve"> inwentaryzacja geodezyjna powykonawcza</w:t>
      </w:r>
    </w:p>
    <w:p w14:paraId="586A1BF3" w14:textId="77777777" w:rsidR="009538DF" w:rsidRPr="005779C0" w:rsidRDefault="009538DF" w:rsidP="00EE2EC6">
      <w:pPr>
        <w:pStyle w:val="Akapitzlist"/>
        <w:numPr>
          <w:ilvl w:val="0"/>
          <w:numId w:val="31"/>
        </w:numPr>
        <w:spacing w:after="160"/>
        <w:jc w:val="both"/>
        <w:rPr>
          <w:rFonts w:ascii="Calibri Light" w:hAnsi="Calibri Light" w:cs="Calibri Light"/>
          <w:b/>
          <w:sz w:val="22"/>
          <w:szCs w:val="22"/>
          <w:u w:val="single"/>
        </w:rPr>
      </w:pPr>
      <w:r w:rsidRPr="005779C0">
        <w:rPr>
          <w:rFonts w:ascii="Calibri Light" w:hAnsi="Calibri Light" w:cs="Calibri Light"/>
          <w:sz w:val="22"/>
          <w:szCs w:val="22"/>
        </w:rPr>
        <w:t>badanie czystości powietrza (w przypadku wystąpienia zanieczyszczeń stężenie średniodobowe poniżej stężenia dopuszczalnego)</w:t>
      </w:r>
    </w:p>
    <w:p w14:paraId="79BF259F" w14:textId="77777777" w:rsidR="009538DF" w:rsidRPr="005779C0" w:rsidRDefault="009538DF" w:rsidP="00EE2EC6">
      <w:pPr>
        <w:pStyle w:val="Akapitzlist"/>
        <w:numPr>
          <w:ilvl w:val="0"/>
          <w:numId w:val="31"/>
        </w:numPr>
        <w:spacing w:after="160"/>
        <w:jc w:val="both"/>
        <w:rPr>
          <w:rFonts w:ascii="Calibri Light" w:hAnsi="Calibri Light" w:cs="Calibri Light"/>
          <w:b/>
          <w:sz w:val="22"/>
          <w:szCs w:val="22"/>
          <w:u w:val="single"/>
        </w:rPr>
      </w:pPr>
      <w:r w:rsidRPr="005779C0">
        <w:rPr>
          <w:rFonts w:ascii="Calibri Light" w:hAnsi="Calibri Light" w:cs="Calibri Light"/>
          <w:sz w:val="22"/>
          <w:szCs w:val="22"/>
        </w:rPr>
        <w:t>protokół kominiarski</w:t>
      </w:r>
    </w:p>
    <w:p w14:paraId="351337A1" w14:textId="77777777" w:rsidR="009538DF" w:rsidRPr="005779C0" w:rsidRDefault="009538DF" w:rsidP="00EE2EC6">
      <w:pPr>
        <w:pStyle w:val="Akapitzlist"/>
        <w:numPr>
          <w:ilvl w:val="0"/>
          <w:numId w:val="31"/>
        </w:numPr>
        <w:spacing w:after="160"/>
        <w:jc w:val="both"/>
        <w:rPr>
          <w:rFonts w:ascii="Calibri Light" w:hAnsi="Calibri Light" w:cs="Calibri Light"/>
          <w:b/>
          <w:sz w:val="22"/>
          <w:szCs w:val="22"/>
          <w:u w:val="single"/>
        </w:rPr>
      </w:pPr>
      <w:r w:rsidRPr="005779C0">
        <w:rPr>
          <w:rFonts w:ascii="Calibri Light" w:hAnsi="Calibri Light" w:cs="Calibri Light"/>
          <w:sz w:val="22"/>
          <w:szCs w:val="22"/>
        </w:rPr>
        <w:t>decyzje zezwalające na eksploatację urządzeń technicznych objętych dozorem technicznym</w:t>
      </w:r>
    </w:p>
    <w:p w14:paraId="3D49E07F" w14:textId="77777777" w:rsidR="009538DF" w:rsidRPr="005779C0" w:rsidRDefault="009538DF" w:rsidP="00EE2EC6">
      <w:pPr>
        <w:pStyle w:val="Akapitzlist"/>
        <w:numPr>
          <w:ilvl w:val="0"/>
          <w:numId w:val="31"/>
        </w:numPr>
        <w:spacing w:after="160"/>
        <w:jc w:val="both"/>
        <w:rPr>
          <w:rFonts w:ascii="Calibri Light" w:hAnsi="Calibri Light" w:cs="Calibri Light"/>
          <w:b/>
          <w:sz w:val="22"/>
          <w:szCs w:val="22"/>
          <w:u w:val="single"/>
        </w:rPr>
      </w:pPr>
      <w:r w:rsidRPr="005779C0">
        <w:rPr>
          <w:rFonts w:ascii="Calibri Light" w:hAnsi="Calibri Light" w:cs="Calibri Light"/>
          <w:sz w:val="22"/>
          <w:szCs w:val="22"/>
        </w:rPr>
        <w:t xml:space="preserve">mapa </w:t>
      </w:r>
      <w:proofErr w:type="spellStart"/>
      <w:r w:rsidRPr="005779C0">
        <w:rPr>
          <w:rFonts w:ascii="Calibri Light" w:hAnsi="Calibri Light" w:cs="Calibri Light"/>
          <w:sz w:val="22"/>
          <w:szCs w:val="22"/>
        </w:rPr>
        <w:t>nasadzeń</w:t>
      </w:r>
      <w:proofErr w:type="spellEnd"/>
      <w:r w:rsidRPr="005779C0">
        <w:rPr>
          <w:rFonts w:ascii="Calibri Light" w:hAnsi="Calibri Light" w:cs="Calibri Light"/>
          <w:sz w:val="22"/>
          <w:szCs w:val="22"/>
        </w:rPr>
        <w:t xml:space="preserve"> zastępczych zgodnie z wydanymi decyzjami z opisem rodzaju i obwodu na wys. 100 cm</w:t>
      </w:r>
      <w:r w:rsidRPr="005779C0">
        <w:rPr>
          <w:rFonts w:ascii="Calibri Light" w:hAnsi="Calibri Light" w:cs="Calibri Light"/>
          <w:sz w:val="22"/>
          <w:szCs w:val="22"/>
        </w:rPr>
        <w:br/>
        <w:t>oraz m</w:t>
      </w:r>
      <w:r w:rsidRPr="005779C0">
        <w:rPr>
          <w:rFonts w:ascii="Calibri Light" w:hAnsi="Calibri Light" w:cs="Calibri Light"/>
          <w:sz w:val="22"/>
          <w:szCs w:val="22"/>
          <w:vertAlign w:val="superscript"/>
        </w:rPr>
        <w:t>2</w:t>
      </w:r>
      <w:r w:rsidRPr="005779C0">
        <w:rPr>
          <w:rFonts w:ascii="Calibri Light" w:hAnsi="Calibri Light" w:cs="Calibri Light"/>
          <w:sz w:val="22"/>
          <w:szCs w:val="22"/>
        </w:rPr>
        <w:t xml:space="preserve"> nasadzonych krzewów,</w:t>
      </w:r>
    </w:p>
    <w:p w14:paraId="56364D24" w14:textId="77777777" w:rsidR="009538DF" w:rsidRPr="005779C0" w:rsidRDefault="009538DF" w:rsidP="00EE2EC6">
      <w:pPr>
        <w:pStyle w:val="Akapitzlist"/>
        <w:numPr>
          <w:ilvl w:val="0"/>
          <w:numId w:val="31"/>
        </w:numPr>
        <w:spacing w:after="160"/>
        <w:jc w:val="both"/>
        <w:rPr>
          <w:rFonts w:ascii="Calibri Light" w:hAnsi="Calibri Light" w:cs="Calibri Light"/>
          <w:b/>
          <w:sz w:val="22"/>
          <w:szCs w:val="22"/>
          <w:u w:val="single"/>
        </w:rPr>
      </w:pPr>
      <w:r w:rsidRPr="005779C0">
        <w:rPr>
          <w:rFonts w:ascii="Calibri Light" w:hAnsi="Calibri Light" w:cs="Calibri Light"/>
          <w:sz w:val="22"/>
          <w:szCs w:val="22"/>
        </w:rPr>
        <w:t>dokumentacja techniczna powykonawcza budowlana</w:t>
      </w:r>
    </w:p>
    <w:p w14:paraId="7C3A3238" w14:textId="77777777" w:rsidR="009538DF" w:rsidRPr="005779C0" w:rsidRDefault="009538DF" w:rsidP="00212381">
      <w:pPr>
        <w:jc w:val="both"/>
        <w:rPr>
          <w:rFonts w:ascii="Calibri Light" w:hAnsi="Calibri Light" w:cs="Calibri Light"/>
          <w:b/>
          <w:sz w:val="22"/>
          <w:szCs w:val="22"/>
          <w:u w:val="single"/>
        </w:rPr>
      </w:pPr>
      <w:r w:rsidRPr="005779C0">
        <w:rPr>
          <w:rFonts w:ascii="Calibri Light" w:hAnsi="Calibri Light" w:cs="Calibri Light"/>
          <w:b/>
          <w:sz w:val="22"/>
          <w:szCs w:val="22"/>
          <w:u w:val="single"/>
        </w:rPr>
        <w:t>Załącznik 1b - Roboty sanitarne:</w:t>
      </w:r>
    </w:p>
    <w:p w14:paraId="5FA58DDF" w14:textId="77777777" w:rsidR="009538DF" w:rsidRPr="005779C0" w:rsidRDefault="009538DF" w:rsidP="00EE2EC6">
      <w:pPr>
        <w:pStyle w:val="Akapitzlist"/>
        <w:numPr>
          <w:ilvl w:val="0"/>
          <w:numId w:val="31"/>
        </w:numPr>
        <w:spacing w:after="160"/>
        <w:jc w:val="both"/>
        <w:rPr>
          <w:rFonts w:ascii="Calibri Light" w:hAnsi="Calibri Light" w:cs="Calibri Light"/>
          <w:sz w:val="22"/>
          <w:szCs w:val="22"/>
        </w:rPr>
      </w:pPr>
      <w:r w:rsidRPr="005779C0">
        <w:rPr>
          <w:rFonts w:ascii="Calibri Light" w:hAnsi="Calibri Light" w:cs="Calibri Light"/>
          <w:sz w:val="22"/>
          <w:szCs w:val="22"/>
        </w:rPr>
        <w:t>badanie bakteriologiczne wody</w:t>
      </w:r>
    </w:p>
    <w:p w14:paraId="6D4083D8" w14:textId="77777777" w:rsidR="009538DF" w:rsidRPr="005779C0" w:rsidRDefault="009538DF" w:rsidP="00EE2EC6">
      <w:pPr>
        <w:pStyle w:val="Akapitzlist"/>
        <w:numPr>
          <w:ilvl w:val="0"/>
          <w:numId w:val="31"/>
        </w:numPr>
        <w:spacing w:after="160"/>
        <w:jc w:val="both"/>
        <w:rPr>
          <w:rFonts w:ascii="Calibri Light" w:hAnsi="Calibri Light" w:cs="Calibri Light"/>
          <w:sz w:val="22"/>
          <w:szCs w:val="22"/>
        </w:rPr>
      </w:pPr>
      <w:r w:rsidRPr="005779C0">
        <w:rPr>
          <w:rFonts w:ascii="Calibri Light" w:hAnsi="Calibri Light" w:cs="Calibri Light"/>
          <w:sz w:val="22"/>
          <w:szCs w:val="22"/>
        </w:rPr>
        <w:t>badanie wydajności hydrantów</w:t>
      </w:r>
    </w:p>
    <w:p w14:paraId="5F0EDB85" w14:textId="77777777" w:rsidR="009538DF" w:rsidRPr="005779C0" w:rsidRDefault="009538DF" w:rsidP="00EE2EC6">
      <w:pPr>
        <w:pStyle w:val="Akapitzlist"/>
        <w:numPr>
          <w:ilvl w:val="0"/>
          <w:numId w:val="31"/>
        </w:numPr>
        <w:spacing w:after="160"/>
        <w:jc w:val="both"/>
        <w:rPr>
          <w:rFonts w:ascii="Calibri Light" w:hAnsi="Calibri Light" w:cs="Calibri Light"/>
          <w:sz w:val="22"/>
          <w:szCs w:val="22"/>
        </w:rPr>
      </w:pPr>
      <w:r w:rsidRPr="005779C0">
        <w:rPr>
          <w:rFonts w:ascii="Calibri Light" w:hAnsi="Calibri Light" w:cs="Calibri Light"/>
          <w:sz w:val="22"/>
          <w:szCs w:val="22"/>
        </w:rPr>
        <w:t>pomiary wydajności wentylacji</w:t>
      </w:r>
    </w:p>
    <w:p w14:paraId="58086671" w14:textId="77777777" w:rsidR="009538DF" w:rsidRPr="005779C0" w:rsidRDefault="009538DF" w:rsidP="00EE2EC6">
      <w:pPr>
        <w:pStyle w:val="Akapitzlist"/>
        <w:numPr>
          <w:ilvl w:val="0"/>
          <w:numId w:val="31"/>
        </w:numPr>
        <w:spacing w:after="160"/>
        <w:jc w:val="both"/>
        <w:rPr>
          <w:rFonts w:ascii="Calibri Light" w:hAnsi="Calibri Light" w:cs="Calibri Light"/>
          <w:sz w:val="22"/>
          <w:szCs w:val="22"/>
        </w:rPr>
      </w:pPr>
      <w:r w:rsidRPr="005779C0">
        <w:rPr>
          <w:rFonts w:ascii="Calibri Light" w:hAnsi="Calibri Light" w:cs="Calibri Light"/>
          <w:sz w:val="22"/>
          <w:szCs w:val="22"/>
        </w:rPr>
        <w:t>decyzje zezwalające na eksploatację urządzeń technicznych objętych dozorem technicznym</w:t>
      </w:r>
    </w:p>
    <w:p w14:paraId="554ED0D2" w14:textId="77777777" w:rsidR="009538DF" w:rsidRPr="005779C0" w:rsidRDefault="009538DF" w:rsidP="00EE2EC6">
      <w:pPr>
        <w:pStyle w:val="Akapitzlist"/>
        <w:numPr>
          <w:ilvl w:val="0"/>
          <w:numId w:val="31"/>
        </w:numPr>
        <w:spacing w:after="160"/>
        <w:jc w:val="both"/>
        <w:rPr>
          <w:rFonts w:ascii="Calibri Light" w:hAnsi="Calibri Light" w:cs="Calibri Light"/>
          <w:sz w:val="22"/>
          <w:szCs w:val="22"/>
        </w:rPr>
      </w:pPr>
      <w:r w:rsidRPr="005779C0">
        <w:rPr>
          <w:rFonts w:ascii="Calibri Light" w:hAnsi="Calibri Light" w:cs="Calibri Light"/>
          <w:sz w:val="22"/>
          <w:szCs w:val="22"/>
        </w:rPr>
        <w:t>protokół z rozruchu urządzeń technicznych, np. centrale wentylacyjne, hydrofornie i inne</w:t>
      </w:r>
    </w:p>
    <w:p w14:paraId="4BADE4FA" w14:textId="77777777" w:rsidR="009538DF" w:rsidRPr="005779C0" w:rsidRDefault="009538DF" w:rsidP="00EE2EC6">
      <w:pPr>
        <w:pStyle w:val="Akapitzlist"/>
        <w:numPr>
          <w:ilvl w:val="0"/>
          <w:numId w:val="31"/>
        </w:numPr>
        <w:spacing w:after="160"/>
        <w:jc w:val="both"/>
        <w:rPr>
          <w:rFonts w:ascii="Calibri Light" w:hAnsi="Calibri Light" w:cs="Calibri Light"/>
          <w:sz w:val="22"/>
          <w:szCs w:val="22"/>
        </w:rPr>
      </w:pPr>
      <w:r w:rsidRPr="005779C0">
        <w:rPr>
          <w:rFonts w:ascii="Calibri Light" w:hAnsi="Calibri Light" w:cs="Calibri Light"/>
          <w:sz w:val="22"/>
          <w:szCs w:val="22"/>
        </w:rPr>
        <w:t>protokoły odbiorów technicznych/końcowych przez gestorów sieci, np. przez „Wodociągi Białostockie”, MPEC, gazownia, inne</w:t>
      </w:r>
    </w:p>
    <w:p w14:paraId="693618BE" w14:textId="77777777" w:rsidR="009538DF" w:rsidRPr="005779C0" w:rsidRDefault="009538DF" w:rsidP="00EE2EC6">
      <w:pPr>
        <w:pStyle w:val="Akapitzlist"/>
        <w:numPr>
          <w:ilvl w:val="0"/>
          <w:numId w:val="31"/>
        </w:numPr>
        <w:spacing w:after="160"/>
        <w:jc w:val="both"/>
        <w:rPr>
          <w:rFonts w:ascii="Calibri Light" w:hAnsi="Calibri Light" w:cs="Calibri Light"/>
          <w:sz w:val="22"/>
          <w:szCs w:val="22"/>
        </w:rPr>
      </w:pPr>
      <w:r w:rsidRPr="005779C0">
        <w:rPr>
          <w:rFonts w:ascii="Calibri Light" w:hAnsi="Calibri Light" w:cs="Calibri Light"/>
          <w:sz w:val="22"/>
          <w:szCs w:val="22"/>
        </w:rPr>
        <w:t>protokół z próby szczelności instalacji lub/i sieci/przyłącza gazowego</w:t>
      </w:r>
    </w:p>
    <w:p w14:paraId="5B602DA1" w14:textId="77777777" w:rsidR="009538DF" w:rsidRPr="005779C0" w:rsidRDefault="009538DF" w:rsidP="00EE2EC6">
      <w:pPr>
        <w:pStyle w:val="Akapitzlist"/>
        <w:numPr>
          <w:ilvl w:val="0"/>
          <w:numId w:val="31"/>
        </w:numPr>
        <w:spacing w:after="160"/>
        <w:jc w:val="both"/>
        <w:rPr>
          <w:rFonts w:ascii="Calibri Light" w:hAnsi="Calibri Light" w:cs="Calibri Light"/>
          <w:sz w:val="22"/>
          <w:szCs w:val="22"/>
        </w:rPr>
      </w:pPr>
      <w:r w:rsidRPr="005779C0">
        <w:rPr>
          <w:rFonts w:ascii="Calibri Light" w:hAnsi="Calibri Light" w:cs="Calibri Light"/>
          <w:sz w:val="22"/>
          <w:szCs w:val="22"/>
        </w:rPr>
        <w:t>protokół z próby szczelności wewnętrznej instalacji: gazowej, wodociągowej, hydrantowej,  kanalizacyjnej, centralnego ogrzewania, ciepła technologicznego, szczelności przewodów instalacji chłodniczej</w:t>
      </w:r>
      <w:r w:rsidRPr="005779C0">
        <w:rPr>
          <w:rFonts w:ascii="Calibri Light" w:hAnsi="Calibri Light" w:cs="Calibri Light"/>
          <w:sz w:val="22"/>
          <w:szCs w:val="22"/>
        </w:rPr>
        <w:br/>
        <w:t>(np. freonowej), powietrza sprężonego, gazów medycznych</w:t>
      </w:r>
    </w:p>
    <w:p w14:paraId="13C355F4" w14:textId="77777777" w:rsidR="009538DF" w:rsidRPr="005779C0" w:rsidRDefault="009538DF" w:rsidP="00EE2EC6">
      <w:pPr>
        <w:pStyle w:val="Akapitzlist"/>
        <w:numPr>
          <w:ilvl w:val="0"/>
          <w:numId w:val="31"/>
        </w:numPr>
        <w:spacing w:after="160"/>
        <w:jc w:val="both"/>
        <w:rPr>
          <w:rFonts w:ascii="Calibri Light" w:hAnsi="Calibri Light" w:cs="Calibri Light"/>
          <w:sz w:val="22"/>
          <w:szCs w:val="22"/>
        </w:rPr>
      </w:pPr>
      <w:r w:rsidRPr="005779C0">
        <w:rPr>
          <w:rFonts w:ascii="Calibri Light" w:hAnsi="Calibri Light" w:cs="Calibri Light"/>
          <w:sz w:val="22"/>
          <w:szCs w:val="22"/>
        </w:rPr>
        <w:t>protokół z próby szczelności zewnętrznych sieci/instalacji: wodociągowej, sanitarnej, deszczowej,   technologicznej, sieci ciepłowniczej</w:t>
      </w:r>
    </w:p>
    <w:p w14:paraId="47C52AA9" w14:textId="77777777" w:rsidR="009538DF" w:rsidRPr="005779C0" w:rsidRDefault="009538DF" w:rsidP="00EE2EC6">
      <w:pPr>
        <w:pStyle w:val="Akapitzlist"/>
        <w:numPr>
          <w:ilvl w:val="0"/>
          <w:numId w:val="31"/>
        </w:numPr>
        <w:spacing w:after="160"/>
        <w:jc w:val="both"/>
        <w:rPr>
          <w:rFonts w:ascii="Calibri Light" w:hAnsi="Calibri Light" w:cs="Calibri Light"/>
          <w:sz w:val="22"/>
          <w:szCs w:val="22"/>
        </w:rPr>
      </w:pPr>
      <w:r w:rsidRPr="005779C0">
        <w:rPr>
          <w:rFonts w:ascii="Calibri Light" w:hAnsi="Calibri Light" w:cs="Calibri Light"/>
          <w:sz w:val="22"/>
          <w:szCs w:val="22"/>
        </w:rPr>
        <w:t>dokumentacja techniczno-ruchowa zamontowanych urządzeń sanitarnych</w:t>
      </w:r>
    </w:p>
    <w:p w14:paraId="720277FF" w14:textId="77777777" w:rsidR="009538DF" w:rsidRPr="005779C0" w:rsidRDefault="009538DF" w:rsidP="00EE2EC6">
      <w:pPr>
        <w:pStyle w:val="Akapitzlist"/>
        <w:numPr>
          <w:ilvl w:val="0"/>
          <w:numId w:val="31"/>
        </w:numPr>
        <w:spacing w:after="160"/>
        <w:jc w:val="both"/>
        <w:rPr>
          <w:rFonts w:ascii="Calibri Light" w:hAnsi="Calibri Light" w:cs="Calibri Light"/>
          <w:sz w:val="22"/>
          <w:szCs w:val="22"/>
        </w:rPr>
      </w:pPr>
      <w:r w:rsidRPr="005779C0">
        <w:rPr>
          <w:rFonts w:ascii="Calibri Light" w:hAnsi="Calibri Light" w:cs="Calibri Light"/>
          <w:sz w:val="22"/>
          <w:szCs w:val="22"/>
        </w:rPr>
        <w:t>dokumentacja techniczna powykonawcza</w:t>
      </w:r>
    </w:p>
    <w:p w14:paraId="1CF87499" w14:textId="77777777" w:rsidR="00893CAB" w:rsidRPr="005779C0" w:rsidRDefault="00893CAB" w:rsidP="00893CAB">
      <w:pPr>
        <w:jc w:val="both"/>
        <w:rPr>
          <w:rFonts w:ascii="Calibri Light" w:hAnsi="Calibri Light"/>
          <w:b/>
          <w:sz w:val="22"/>
          <w:szCs w:val="22"/>
          <w:u w:val="single"/>
        </w:rPr>
      </w:pPr>
      <w:r w:rsidRPr="005779C0">
        <w:rPr>
          <w:rFonts w:ascii="Calibri Light" w:hAnsi="Calibri Light"/>
          <w:b/>
          <w:sz w:val="22"/>
          <w:szCs w:val="22"/>
          <w:u w:val="single"/>
        </w:rPr>
        <w:t>Załącznik 1c - Roboty elektryczne:</w:t>
      </w:r>
    </w:p>
    <w:p w14:paraId="029DDB9E" w14:textId="77777777" w:rsidR="00893CAB" w:rsidRPr="005779C0" w:rsidRDefault="00893CAB" w:rsidP="00EE2EC6">
      <w:pPr>
        <w:pStyle w:val="Akapitzlist"/>
        <w:numPr>
          <w:ilvl w:val="0"/>
          <w:numId w:val="31"/>
        </w:numPr>
        <w:spacing w:after="160"/>
        <w:jc w:val="both"/>
        <w:rPr>
          <w:rFonts w:ascii="Calibri Light" w:hAnsi="Calibri Light"/>
          <w:sz w:val="22"/>
          <w:szCs w:val="22"/>
        </w:rPr>
      </w:pPr>
      <w:r w:rsidRPr="005779C0">
        <w:rPr>
          <w:rFonts w:ascii="Calibri Light" w:hAnsi="Calibri Light"/>
          <w:sz w:val="22"/>
          <w:szCs w:val="22"/>
        </w:rPr>
        <w:t>protokoły odbioru technicznego z gestorami sieci: PGE , firmy telekomunikacyjne</w:t>
      </w:r>
    </w:p>
    <w:p w14:paraId="7CFEDB31" w14:textId="77777777" w:rsidR="00893CAB" w:rsidRPr="005779C0" w:rsidRDefault="00893CAB" w:rsidP="00EE2EC6">
      <w:pPr>
        <w:pStyle w:val="Akapitzlist"/>
        <w:numPr>
          <w:ilvl w:val="0"/>
          <w:numId w:val="31"/>
        </w:numPr>
        <w:spacing w:after="160"/>
        <w:jc w:val="both"/>
        <w:rPr>
          <w:rFonts w:ascii="Calibri Light" w:hAnsi="Calibri Light"/>
          <w:sz w:val="22"/>
          <w:szCs w:val="22"/>
        </w:rPr>
      </w:pPr>
      <w:r w:rsidRPr="005779C0">
        <w:rPr>
          <w:rFonts w:ascii="Calibri Light" w:hAnsi="Calibri Light"/>
          <w:sz w:val="22"/>
          <w:szCs w:val="22"/>
        </w:rPr>
        <w:t>protokoły odbioru technicznego instalacji, np. monitoring, CCTV, p.poż., kontrola dostępu itp.</w:t>
      </w:r>
    </w:p>
    <w:p w14:paraId="582BD9BE" w14:textId="77777777" w:rsidR="00893CAB" w:rsidRPr="005779C0" w:rsidRDefault="00893CAB" w:rsidP="00EE2EC6">
      <w:pPr>
        <w:pStyle w:val="Akapitzlist"/>
        <w:numPr>
          <w:ilvl w:val="0"/>
          <w:numId w:val="31"/>
        </w:numPr>
        <w:spacing w:after="160"/>
        <w:jc w:val="both"/>
        <w:rPr>
          <w:rFonts w:ascii="Calibri Light" w:hAnsi="Calibri Light"/>
          <w:sz w:val="22"/>
          <w:szCs w:val="22"/>
        </w:rPr>
      </w:pPr>
      <w:r w:rsidRPr="005779C0">
        <w:rPr>
          <w:rFonts w:ascii="Calibri Light" w:hAnsi="Calibri Light"/>
          <w:sz w:val="22"/>
          <w:szCs w:val="22"/>
        </w:rPr>
        <w:t>pomiary okablowania</w:t>
      </w:r>
    </w:p>
    <w:p w14:paraId="254D3101" w14:textId="77777777" w:rsidR="00893CAB" w:rsidRPr="005779C0" w:rsidRDefault="00893CAB" w:rsidP="00EE2EC6">
      <w:pPr>
        <w:pStyle w:val="Akapitzlist"/>
        <w:numPr>
          <w:ilvl w:val="0"/>
          <w:numId w:val="31"/>
        </w:numPr>
        <w:spacing w:after="160"/>
        <w:jc w:val="both"/>
        <w:rPr>
          <w:rFonts w:ascii="Calibri Light" w:hAnsi="Calibri Light"/>
          <w:sz w:val="22"/>
          <w:szCs w:val="22"/>
        </w:rPr>
      </w:pPr>
      <w:r w:rsidRPr="005779C0">
        <w:rPr>
          <w:rFonts w:ascii="Calibri Light" w:hAnsi="Calibri Light"/>
          <w:sz w:val="22"/>
          <w:szCs w:val="22"/>
        </w:rPr>
        <w:t>pomiary skuteczności samoczynnego szybkiego wyłączenia (SSW)</w:t>
      </w:r>
    </w:p>
    <w:p w14:paraId="1D5DCB2F" w14:textId="77777777" w:rsidR="00893CAB" w:rsidRPr="005779C0" w:rsidRDefault="00893CAB" w:rsidP="00EE2EC6">
      <w:pPr>
        <w:pStyle w:val="Akapitzlist"/>
        <w:numPr>
          <w:ilvl w:val="0"/>
          <w:numId w:val="31"/>
        </w:numPr>
        <w:spacing w:after="160"/>
        <w:jc w:val="both"/>
        <w:rPr>
          <w:rFonts w:ascii="Calibri Light" w:hAnsi="Calibri Light"/>
          <w:sz w:val="22"/>
          <w:szCs w:val="22"/>
        </w:rPr>
      </w:pPr>
      <w:r w:rsidRPr="005779C0">
        <w:rPr>
          <w:rFonts w:ascii="Calibri Light" w:hAnsi="Calibri Light"/>
          <w:sz w:val="22"/>
          <w:szCs w:val="22"/>
        </w:rPr>
        <w:t>pomiary izolacji kabli i przewodów</w:t>
      </w:r>
    </w:p>
    <w:p w14:paraId="3248790E" w14:textId="77777777" w:rsidR="00893CAB" w:rsidRPr="005779C0" w:rsidRDefault="00893CAB" w:rsidP="00EE2EC6">
      <w:pPr>
        <w:pStyle w:val="Akapitzlist"/>
        <w:numPr>
          <w:ilvl w:val="0"/>
          <w:numId w:val="31"/>
        </w:numPr>
        <w:spacing w:after="160"/>
        <w:jc w:val="both"/>
        <w:rPr>
          <w:rFonts w:ascii="Calibri Light" w:hAnsi="Calibri Light"/>
          <w:sz w:val="22"/>
          <w:szCs w:val="22"/>
        </w:rPr>
      </w:pPr>
      <w:r w:rsidRPr="005779C0">
        <w:rPr>
          <w:rFonts w:ascii="Calibri Light" w:hAnsi="Calibri Light"/>
          <w:sz w:val="22"/>
          <w:szCs w:val="22"/>
        </w:rPr>
        <w:t>pomiary natężenia oświetlenia</w:t>
      </w:r>
    </w:p>
    <w:p w14:paraId="2158E3A8" w14:textId="77777777" w:rsidR="00893CAB" w:rsidRPr="005779C0" w:rsidRDefault="00893CAB" w:rsidP="00EE2EC6">
      <w:pPr>
        <w:pStyle w:val="Akapitzlist"/>
        <w:numPr>
          <w:ilvl w:val="0"/>
          <w:numId w:val="31"/>
        </w:numPr>
        <w:spacing w:after="160"/>
        <w:jc w:val="both"/>
        <w:rPr>
          <w:rFonts w:ascii="Calibri Light" w:hAnsi="Calibri Light"/>
          <w:sz w:val="22"/>
          <w:szCs w:val="22"/>
        </w:rPr>
      </w:pPr>
      <w:r w:rsidRPr="005779C0">
        <w:rPr>
          <w:rFonts w:ascii="Calibri Light" w:hAnsi="Calibri Light"/>
          <w:sz w:val="22"/>
          <w:szCs w:val="22"/>
        </w:rPr>
        <w:t>pomiary natężenia oświetlenia awaryjnego (tylko budynki)</w:t>
      </w:r>
    </w:p>
    <w:p w14:paraId="6A226824" w14:textId="77777777" w:rsidR="00893CAB" w:rsidRPr="005779C0" w:rsidRDefault="00893CAB" w:rsidP="00EE2EC6">
      <w:pPr>
        <w:pStyle w:val="Akapitzlist"/>
        <w:numPr>
          <w:ilvl w:val="0"/>
          <w:numId w:val="31"/>
        </w:numPr>
        <w:spacing w:after="160"/>
        <w:jc w:val="both"/>
        <w:rPr>
          <w:rFonts w:ascii="Calibri Light" w:hAnsi="Calibri Light"/>
          <w:sz w:val="22"/>
          <w:szCs w:val="22"/>
        </w:rPr>
      </w:pPr>
      <w:r w:rsidRPr="005779C0">
        <w:rPr>
          <w:rFonts w:ascii="Calibri Light" w:hAnsi="Calibri Light"/>
          <w:sz w:val="22"/>
          <w:szCs w:val="22"/>
        </w:rPr>
        <w:t>pomiary wyłączników RCD</w:t>
      </w:r>
    </w:p>
    <w:p w14:paraId="45020B30" w14:textId="77777777" w:rsidR="00893CAB" w:rsidRPr="005779C0" w:rsidRDefault="00893CAB" w:rsidP="00EE2EC6">
      <w:pPr>
        <w:pStyle w:val="Akapitzlist"/>
        <w:numPr>
          <w:ilvl w:val="0"/>
          <w:numId w:val="31"/>
        </w:numPr>
        <w:spacing w:after="160"/>
        <w:jc w:val="both"/>
        <w:rPr>
          <w:rFonts w:ascii="Calibri Light" w:hAnsi="Calibri Light"/>
          <w:sz w:val="22"/>
          <w:szCs w:val="22"/>
        </w:rPr>
      </w:pPr>
      <w:r w:rsidRPr="005779C0">
        <w:rPr>
          <w:rFonts w:ascii="Calibri Light" w:hAnsi="Calibri Light"/>
          <w:sz w:val="22"/>
          <w:szCs w:val="22"/>
        </w:rPr>
        <w:t>pomiary instalacji odgromowej (tylko budynki)</w:t>
      </w:r>
    </w:p>
    <w:p w14:paraId="7A740FAB" w14:textId="77777777" w:rsidR="00893CAB" w:rsidRPr="005779C0" w:rsidRDefault="00893CAB" w:rsidP="00EE2EC6">
      <w:pPr>
        <w:pStyle w:val="Akapitzlist"/>
        <w:numPr>
          <w:ilvl w:val="0"/>
          <w:numId w:val="31"/>
        </w:numPr>
        <w:spacing w:after="160"/>
        <w:jc w:val="both"/>
        <w:rPr>
          <w:rFonts w:ascii="Calibri Light" w:hAnsi="Calibri Light"/>
          <w:sz w:val="22"/>
          <w:szCs w:val="22"/>
        </w:rPr>
      </w:pPr>
      <w:r w:rsidRPr="005779C0">
        <w:rPr>
          <w:rFonts w:ascii="Calibri Light" w:hAnsi="Calibri Light"/>
          <w:sz w:val="22"/>
          <w:szCs w:val="22"/>
        </w:rPr>
        <w:t>pomiary połączeń wyrównawczych</w:t>
      </w:r>
    </w:p>
    <w:p w14:paraId="518A0E27" w14:textId="77777777" w:rsidR="00893CAB" w:rsidRPr="005779C0" w:rsidRDefault="00893CAB" w:rsidP="00EE2EC6">
      <w:pPr>
        <w:pStyle w:val="Akapitzlist"/>
        <w:numPr>
          <w:ilvl w:val="0"/>
          <w:numId w:val="31"/>
        </w:numPr>
        <w:spacing w:after="160"/>
        <w:jc w:val="both"/>
        <w:rPr>
          <w:rFonts w:ascii="Calibri Light" w:hAnsi="Calibri Light"/>
          <w:sz w:val="22"/>
          <w:szCs w:val="22"/>
        </w:rPr>
      </w:pPr>
      <w:r w:rsidRPr="005779C0">
        <w:rPr>
          <w:rFonts w:ascii="Calibri Light" w:hAnsi="Calibri Light"/>
          <w:sz w:val="22"/>
          <w:szCs w:val="22"/>
        </w:rPr>
        <w:t>dokumentacja techniczna powykonawcza</w:t>
      </w:r>
    </w:p>
    <w:p w14:paraId="7CBEF8EF" w14:textId="715089DE" w:rsidR="00365360" w:rsidRPr="005779C0" w:rsidRDefault="00365360" w:rsidP="00212381">
      <w:pPr>
        <w:jc w:val="right"/>
        <w:rPr>
          <w:rFonts w:ascii="Calibri Light" w:hAnsi="Calibri Light" w:cs="Calibri Light"/>
          <w:sz w:val="22"/>
          <w:szCs w:val="22"/>
        </w:rPr>
      </w:pPr>
    </w:p>
    <w:p w14:paraId="51756A29" w14:textId="617FC35E" w:rsidR="00365360" w:rsidRPr="005779C0" w:rsidRDefault="00365360" w:rsidP="00641158">
      <w:pPr>
        <w:rPr>
          <w:rFonts w:ascii="Calibri Light" w:hAnsi="Calibri Light" w:cs="Calibri Light"/>
          <w:sz w:val="22"/>
          <w:szCs w:val="22"/>
        </w:rPr>
      </w:pPr>
    </w:p>
    <w:p w14:paraId="7D76E794" w14:textId="77777777" w:rsidR="00641158" w:rsidRPr="005779C0" w:rsidRDefault="00641158" w:rsidP="00641158">
      <w:pPr>
        <w:rPr>
          <w:rFonts w:ascii="Calibri Light" w:hAnsi="Calibri Light" w:cs="Calibri Light"/>
          <w:sz w:val="22"/>
          <w:szCs w:val="22"/>
        </w:rPr>
      </w:pPr>
    </w:p>
    <w:p w14:paraId="06136054" w14:textId="77777777" w:rsidR="00FF53E3" w:rsidRPr="005779C0" w:rsidRDefault="00FF53E3" w:rsidP="00212381">
      <w:pPr>
        <w:jc w:val="right"/>
        <w:rPr>
          <w:rFonts w:ascii="Calibri Light" w:hAnsi="Calibri Light" w:cs="Calibri Light"/>
          <w:sz w:val="22"/>
          <w:szCs w:val="22"/>
        </w:rPr>
      </w:pPr>
    </w:p>
    <w:p w14:paraId="331B58E7" w14:textId="5CDF4F97" w:rsidR="00365360" w:rsidRPr="005779C0" w:rsidRDefault="00365360" w:rsidP="00212381">
      <w:pPr>
        <w:jc w:val="right"/>
        <w:rPr>
          <w:rFonts w:ascii="Calibri Light" w:hAnsi="Calibri Light" w:cs="Calibri Light"/>
          <w:sz w:val="22"/>
          <w:szCs w:val="22"/>
        </w:rPr>
      </w:pPr>
    </w:p>
    <w:p w14:paraId="7DFD3209" w14:textId="77777777" w:rsidR="007553D0" w:rsidRPr="005779C0" w:rsidRDefault="007553D0" w:rsidP="00212381">
      <w:pPr>
        <w:jc w:val="right"/>
        <w:rPr>
          <w:rFonts w:ascii="Calibri Light" w:hAnsi="Calibri Light" w:cs="Calibri Light"/>
          <w:sz w:val="22"/>
          <w:szCs w:val="22"/>
        </w:rPr>
      </w:pPr>
    </w:p>
    <w:p w14:paraId="19F51B3F" w14:textId="77777777" w:rsidR="00365360" w:rsidRPr="005779C0" w:rsidRDefault="00365360" w:rsidP="00212381">
      <w:pPr>
        <w:jc w:val="right"/>
        <w:rPr>
          <w:rFonts w:ascii="Calibri Light" w:hAnsi="Calibri Light" w:cs="Calibri Light"/>
          <w:sz w:val="22"/>
          <w:szCs w:val="22"/>
        </w:rPr>
      </w:pPr>
    </w:p>
    <w:p w14:paraId="246B4981" w14:textId="25995158" w:rsidR="00D045A3" w:rsidRPr="005779C0" w:rsidRDefault="000121F8" w:rsidP="00212381">
      <w:pPr>
        <w:jc w:val="right"/>
        <w:rPr>
          <w:rFonts w:ascii="Calibri Light" w:hAnsi="Calibri Light" w:cs="Calibri Light"/>
          <w:sz w:val="22"/>
          <w:szCs w:val="22"/>
        </w:rPr>
      </w:pPr>
      <w:r w:rsidRPr="005779C0">
        <w:rPr>
          <w:rFonts w:ascii="Calibri Light" w:hAnsi="Calibri Light" w:cs="Calibri Light"/>
          <w:sz w:val="22"/>
          <w:szCs w:val="22"/>
        </w:rPr>
        <w:lastRenderedPageBreak/>
        <w:t>Załącznik nr 10</w:t>
      </w:r>
      <w:r w:rsidR="0066091F" w:rsidRPr="005779C0">
        <w:rPr>
          <w:rFonts w:ascii="Calibri Light" w:hAnsi="Calibri Light" w:cs="Calibri Light"/>
          <w:sz w:val="22"/>
          <w:szCs w:val="22"/>
        </w:rPr>
        <w:t xml:space="preserve"> do umowy nr DIN-</w:t>
      </w:r>
      <w:r w:rsidR="00C434B5" w:rsidRPr="005779C0">
        <w:rPr>
          <w:rFonts w:ascii="Calibri Light" w:hAnsi="Calibri Light" w:cs="Calibri Light"/>
          <w:sz w:val="22"/>
          <w:szCs w:val="22"/>
        </w:rPr>
        <w:t>I</w:t>
      </w:r>
      <w:r w:rsidR="00976871" w:rsidRPr="005779C0">
        <w:rPr>
          <w:rFonts w:ascii="Calibri Light" w:hAnsi="Calibri Light" w:cs="Calibri Light"/>
          <w:sz w:val="22"/>
          <w:szCs w:val="22"/>
        </w:rPr>
        <w:t>I.</w:t>
      </w:r>
      <w:r w:rsidR="0066091F" w:rsidRPr="005779C0">
        <w:rPr>
          <w:rFonts w:ascii="Calibri Light" w:hAnsi="Calibri Light" w:cs="Calibri Light"/>
          <w:sz w:val="22"/>
          <w:szCs w:val="22"/>
        </w:rPr>
        <w:t>272.....202</w:t>
      </w:r>
      <w:r w:rsidR="00CB7A5F" w:rsidRPr="005779C0">
        <w:rPr>
          <w:rFonts w:ascii="Calibri Light" w:hAnsi="Calibri Light" w:cs="Calibri Light"/>
          <w:sz w:val="22"/>
          <w:szCs w:val="22"/>
        </w:rPr>
        <w:t>6</w:t>
      </w:r>
    </w:p>
    <w:p w14:paraId="6C849B27" w14:textId="77777777" w:rsidR="00493B22" w:rsidRPr="005779C0" w:rsidRDefault="00493B22" w:rsidP="00212381">
      <w:pPr>
        <w:autoSpaceDE w:val="0"/>
        <w:autoSpaceDN w:val="0"/>
        <w:adjustRightInd w:val="0"/>
        <w:jc w:val="center"/>
        <w:rPr>
          <w:rFonts w:ascii="Calibri Light" w:hAnsi="Calibri Light" w:cs="Calibri Light"/>
          <w:b/>
          <w:sz w:val="22"/>
          <w:szCs w:val="22"/>
        </w:rPr>
      </w:pPr>
    </w:p>
    <w:p w14:paraId="45EBCB8F" w14:textId="42CA78AF" w:rsidR="00D045A3" w:rsidRPr="005779C0" w:rsidRDefault="00D045A3" w:rsidP="00212381">
      <w:pPr>
        <w:autoSpaceDE w:val="0"/>
        <w:autoSpaceDN w:val="0"/>
        <w:adjustRightInd w:val="0"/>
        <w:jc w:val="center"/>
        <w:rPr>
          <w:rFonts w:ascii="Calibri Light" w:hAnsi="Calibri Light" w:cs="Calibri Light"/>
          <w:b/>
          <w:sz w:val="22"/>
          <w:szCs w:val="22"/>
        </w:rPr>
      </w:pPr>
      <w:r w:rsidRPr="005779C0">
        <w:rPr>
          <w:rFonts w:ascii="Calibri Light" w:hAnsi="Calibri Light" w:cs="Calibri Light"/>
          <w:b/>
          <w:sz w:val="22"/>
          <w:szCs w:val="22"/>
        </w:rPr>
        <w:t>Wytyczne do sporządzenia dokumentacji powykonawczej</w:t>
      </w:r>
    </w:p>
    <w:p w14:paraId="7AD45FF3" w14:textId="77777777" w:rsidR="00D045A3" w:rsidRPr="005779C0" w:rsidRDefault="00D045A3" w:rsidP="00EE2EC6">
      <w:pPr>
        <w:pStyle w:val="Akapitzlist"/>
        <w:numPr>
          <w:ilvl w:val="0"/>
          <w:numId w:val="38"/>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Uwagi ogólne - techniczne</w:t>
      </w:r>
    </w:p>
    <w:p w14:paraId="4071FA38" w14:textId="77777777" w:rsidR="00D045A3" w:rsidRPr="005779C0" w:rsidRDefault="00D045A3" w:rsidP="00EE2EC6">
      <w:pPr>
        <w:pStyle w:val="Akapitzlist"/>
        <w:numPr>
          <w:ilvl w:val="0"/>
          <w:numId w:val="39"/>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Dokumentacja powykonawcza (DP) ma być sporządzona w podziale na niżej wymienione tomy.</w:t>
      </w:r>
    </w:p>
    <w:p w14:paraId="6F991A5F" w14:textId="77777777" w:rsidR="00D045A3" w:rsidRPr="005779C0" w:rsidRDefault="00D045A3" w:rsidP="00EE2EC6">
      <w:pPr>
        <w:pStyle w:val="Akapitzlist"/>
        <w:numPr>
          <w:ilvl w:val="0"/>
          <w:numId w:val="39"/>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Każdy tom powinien być ujęty w oddzielnym segregatorze. W przypadku, gdy zawartość danego tomu jest większa niż pojemność jednego segregatora - tom podzielić na taką liczbę segregatorów,</w:t>
      </w:r>
      <w:r w:rsidRPr="005779C0">
        <w:rPr>
          <w:rFonts w:ascii="Calibri Light" w:hAnsi="Calibri Light" w:cs="Calibri Light"/>
          <w:sz w:val="22"/>
          <w:szCs w:val="22"/>
        </w:rPr>
        <w:br/>
        <w:t>aby dokumenty mogły być przeglądane w sposób nie wpływający destrukcyjne na ich jakość.</w:t>
      </w:r>
    </w:p>
    <w:p w14:paraId="5F959B28" w14:textId="77777777" w:rsidR="00D045A3" w:rsidRPr="005779C0" w:rsidRDefault="00D045A3" w:rsidP="00EE2EC6">
      <w:pPr>
        <w:pStyle w:val="Akapitzlist"/>
        <w:numPr>
          <w:ilvl w:val="0"/>
          <w:numId w:val="39"/>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Każdy segregator musi zostać opisany na grzbiecie i na okładce w następujący sposób:</w:t>
      </w:r>
    </w:p>
    <w:p w14:paraId="096E360F" w14:textId="77777777" w:rsidR="00D045A3" w:rsidRPr="005779C0" w:rsidRDefault="00D045A3" w:rsidP="00EE2EC6">
      <w:pPr>
        <w:pStyle w:val="Akapitzlist"/>
        <w:numPr>
          <w:ilvl w:val="0"/>
          <w:numId w:val="40"/>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GRZBIET - DOKUMENTACJA POWYKONAWCZA, Nazwa Wykonawcy (może być nazwa skrócona), Nazwa inwestycji, Nr tomu, Nazwa tomu;</w:t>
      </w:r>
    </w:p>
    <w:p w14:paraId="641C9FD5" w14:textId="515793B7" w:rsidR="00D045A3" w:rsidRPr="005779C0" w:rsidRDefault="00D045A3" w:rsidP="00EE2EC6">
      <w:pPr>
        <w:pStyle w:val="Akapitzlist"/>
        <w:numPr>
          <w:ilvl w:val="0"/>
          <w:numId w:val="40"/>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OKŁADKA - DOKUMENTACJA POWYKONAWCZA, Naz</w:t>
      </w:r>
      <w:r w:rsidR="003D687B" w:rsidRPr="005779C0">
        <w:rPr>
          <w:rFonts w:ascii="Calibri Light" w:hAnsi="Calibri Light" w:cs="Calibri Light"/>
          <w:sz w:val="22"/>
          <w:szCs w:val="22"/>
        </w:rPr>
        <w:t>wa Wykonawcy, Nazwa inwestycji,</w:t>
      </w:r>
      <w:r w:rsidR="003D687B" w:rsidRPr="005779C0">
        <w:rPr>
          <w:rFonts w:ascii="Calibri Light" w:hAnsi="Calibri Light" w:cs="Calibri Light"/>
          <w:sz w:val="22"/>
          <w:szCs w:val="22"/>
        </w:rPr>
        <w:br/>
      </w:r>
      <w:r w:rsidRPr="005779C0">
        <w:rPr>
          <w:rFonts w:ascii="Calibri Light" w:hAnsi="Calibri Light" w:cs="Calibri Light"/>
          <w:sz w:val="22"/>
          <w:szCs w:val="22"/>
        </w:rPr>
        <w:t>Nr umowy, Nr tomu, Nazwa tomu, Data wykonania dokumentacji powykonawczej.</w:t>
      </w:r>
    </w:p>
    <w:p w14:paraId="392CAC09" w14:textId="77777777" w:rsidR="00D045A3" w:rsidRPr="005779C0" w:rsidRDefault="00D045A3" w:rsidP="00EE2EC6">
      <w:pPr>
        <w:pStyle w:val="Akapitzlist"/>
        <w:numPr>
          <w:ilvl w:val="0"/>
          <w:numId w:val="39"/>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Oznakowanie stron DP:</w:t>
      </w:r>
    </w:p>
    <w:p w14:paraId="01D0A034" w14:textId="77777777" w:rsidR="00D045A3" w:rsidRPr="005779C0" w:rsidRDefault="00D045A3" w:rsidP="00EE2EC6">
      <w:pPr>
        <w:pStyle w:val="Akapitzlist"/>
        <w:numPr>
          <w:ilvl w:val="0"/>
          <w:numId w:val="41"/>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pieczęć czerwona DOKUMENTACJA POWYKONAWCZA (czcionka dowolna) - na każdej stronie DP,</w:t>
      </w:r>
    </w:p>
    <w:p w14:paraId="3B9E9095" w14:textId="1FF59716" w:rsidR="00D045A3" w:rsidRPr="005779C0" w:rsidRDefault="00D045A3" w:rsidP="00EE2EC6">
      <w:pPr>
        <w:pStyle w:val="Akapitzlist"/>
        <w:numPr>
          <w:ilvl w:val="0"/>
          <w:numId w:val="41"/>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pieczęć czerwona „Wbudowano na obiekcie …….… zgodnie z Umową nr ….... z dnia …………” -</w:t>
      </w:r>
      <w:r w:rsidRPr="005779C0">
        <w:rPr>
          <w:rFonts w:ascii="Calibri Light" w:hAnsi="Calibri Light" w:cs="Calibri Light"/>
          <w:sz w:val="22"/>
          <w:szCs w:val="22"/>
        </w:rPr>
        <w:br/>
        <w:t>na każdej karcie materiałowej, deklaracji zgodności, cert</w:t>
      </w:r>
      <w:r w:rsidR="003D687B" w:rsidRPr="005779C0">
        <w:rPr>
          <w:rFonts w:ascii="Calibri Light" w:hAnsi="Calibri Light" w:cs="Calibri Light"/>
          <w:sz w:val="22"/>
          <w:szCs w:val="22"/>
        </w:rPr>
        <w:t>yfikacie, aprobacie technicznej</w:t>
      </w:r>
      <w:r w:rsidR="003D687B" w:rsidRPr="005779C0">
        <w:rPr>
          <w:rFonts w:ascii="Calibri Light" w:hAnsi="Calibri Light" w:cs="Calibri Light"/>
          <w:sz w:val="22"/>
          <w:szCs w:val="22"/>
        </w:rPr>
        <w:br/>
      </w:r>
      <w:r w:rsidRPr="005779C0">
        <w:rPr>
          <w:rFonts w:ascii="Calibri Light" w:hAnsi="Calibri Light" w:cs="Calibri Light"/>
          <w:sz w:val="22"/>
          <w:szCs w:val="22"/>
        </w:rPr>
        <w:t>(w przypadku dokumentów składających się z więcej niż jednej strony - pieczęć na pierwszej stronie z dopiskiem „dotyczy stron od …… do …….”),</w:t>
      </w:r>
    </w:p>
    <w:p w14:paraId="4D1D659E" w14:textId="77777777" w:rsidR="00D045A3" w:rsidRPr="005779C0" w:rsidRDefault="00D045A3" w:rsidP="00EE2EC6">
      <w:pPr>
        <w:pStyle w:val="Akapitzlist"/>
        <w:numPr>
          <w:ilvl w:val="0"/>
          <w:numId w:val="41"/>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Podpis Kierownika Budowy / Kierownika Robót – na każdej stronie DP.</w:t>
      </w:r>
    </w:p>
    <w:p w14:paraId="7BD045CC" w14:textId="77777777" w:rsidR="00D045A3" w:rsidRPr="005779C0" w:rsidRDefault="00D045A3" w:rsidP="00EE2EC6">
      <w:pPr>
        <w:pStyle w:val="Akapitzlist"/>
        <w:numPr>
          <w:ilvl w:val="0"/>
          <w:numId w:val="39"/>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W przypadku dokumentów, które dotyczą grupy produktów, należy w sposób jednoznaczny oznaczyć zastosowany model/wariant/typ.</w:t>
      </w:r>
    </w:p>
    <w:p w14:paraId="0012966E" w14:textId="253880A9" w:rsidR="00D045A3" w:rsidRPr="005779C0" w:rsidRDefault="00D045A3" w:rsidP="00EE2EC6">
      <w:pPr>
        <w:pStyle w:val="Akapitzlist"/>
        <w:numPr>
          <w:ilvl w:val="0"/>
          <w:numId w:val="39"/>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 xml:space="preserve">DP w wersji elektronicznej musi być tożsama z wersją papierową, </w:t>
      </w:r>
      <w:r w:rsidR="003D687B" w:rsidRPr="005779C0">
        <w:rPr>
          <w:rFonts w:ascii="Calibri Light" w:hAnsi="Calibri Light" w:cs="Calibri Light"/>
          <w:sz w:val="22"/>
          <w:szCs w:val="22"/>
        </w:rPr>
        <w:t>tj. skan całej DP z pieczęciami</w:t>
      </w:r>
      <w:r w:rsidR="003D687B" w:rsidRPr="005779C0">
        <w:rPr>
          <w:rFonts w:ascii="Calibri Light" w:hAnsi="Calibri Light" w:cs="Calibri Light"/>
          <w:sz w:val="22"/>
          <w:szCs w:val="22"/>
        </w:rPr>
        <w:br/>
      </w:r>
      <w:r w:rsidRPr="005779C0">
        <w:rPr>
          <w:rFonts w:ascii="Calibri Light" w:hAnsi="Calibri Light" w:cs="Calibri Light"/>
          <w:sz w:val="22"/>
          <w:szCs w:val="22"/>
        </w:rPr>
        <w:t>i podpisami zawartymi w pkt 4., z podziałem na katalogi zgodnie z wersją papierową Tomów, podziałem na podkatalogi zgodnie z podziałem poszczególnych Tomów.</w:t>
      </w:r>
    </w:p>
    <w:p w14:paraId="64219C0D" w14:textId="77777777" w:rsidR="00D045A3" w:rsidRPr="005779C0" w:rsidRDefault="00D045A3" w:rsidP="00EE2EC6">
      <w:pPr>
        <w:pStyle w:val="Akapitzlist"/>
        <w:numPr>
          <w:ilvl w:val="0"/>
          <w:numId w:val="38"/>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Uwagi szczegółowe</w:t>
      </w:r>
    </w:p>
    <w:p w14:paraId="786C915C" w14:textId="77777777" w:rsidR="00D045A3" w:rsidRPr="005779C0" w:rsidRDefault="00D045A3" w:rsidP="00EE2EC6">
      <w:pPr>
        <w:pStyle w:val="Akapitzlist"/>
        <w:numPr>
          <w:ilvl w:val="0"/>
          <w:numId w:val="42"/>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Kolejność podziału DP (przykładowo)*:</w:t>
      </w:r>
    </w:p>
    <w:p w14:paraId="781180D0"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I - Część Ogólna</w:t>
      </w:r>
    </w:p>
    <w:p w14:paraId="52879848"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II - Zagospodarowanie terenu</w:t>
      </w:r>
    </w:p>
    <w:p w14:paraId="36E9F193"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III - Drogi</w:t>
      </w:r>
    </w:p>
    <w:p w14:paraId="47E57210"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IV - Zewnętrzne sieci sanitarne:</w:t>
      </w:r>
    </w:p>
    <w:p w14:paraId="4855AB99"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IV.1 - Kanalizacja deszczowa</w:t>
      </w:r>
    </w:p>
    <w:p w14:paraId="19A4F9FB"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IV.2 - Kanalizacja sanitarna</w:t>
      </w:r>
    </w:p>
    <w:p w14:paraId="6916CD26"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IV.3 - Wodociąg</w:t>
      </w:r>
    </w:p>
    <w:p w14:paraId="2AC92923"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IV.4 - Gaz</w:t>
      </w:r>
    </w:p>
    <w:p w14:paraId="023BE0A3"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IV.5 - Sieć cieplna</w:t>
      </w:r>
    </w:p>
    <w:p w14:paraId="4E25742D"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V - Oświetlenie terenu</w:t>
      </w:r>
    </w:p>
    <w:p w14:paraId="0DE6CD93"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VI - Branża Architektoniczna</w:t>
      </w:r>
    </w:p>
    <w:p w14:paraId="6A69481B"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VII - Branża Konstrukcyjna</w:t>
      </w:r>
    </w:p>
    <w:p w14:paraId="64002D7E"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VIII - Branża sanitarna</w:t>
      </w:r>
    </w:p>
    <w:p w14:paraId="75DE1403"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IX - Branża elektryczna</w:t>
      </w:r>
    </w:p>
    <w:p w14:paraId="63B29DBD" w14:textId="77777777" w:rsidR="00D045A3" w:rsidRPr="005779C0" w:rsidRDefault="00D045A3" w:rsidP="00EE2EC6">
      <w:pPr>
        <w:pStyle w:val="Akapitzlist"/>
        <w:numPr>
          <w:ilvl w:val="0"/>
          <w:numId w:val="43"/>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X - Branża teletechniczna</w:t>
      </w:r>
    </w:p>
    <w:p w14:paraId="565A562B" w14:textId="77777777" w:rsidR="00D045A3" w:rsidRPr="005779C0" w:rsidRDefault="00D045A3" w:rsidP="00EE2EC6">
      <w:pPr>
        <w:pStyle w:val="Akapitzlist"/>
        <w:numPr>
          <w:ilvl w:val="0"/>
          <w:numId w:val="42"/>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I - Część Ogólna. Części składowe tomu (przykładowo)*</w:t>
      </w:r>
    </w:p>
    <w:p w14:paraId="62A888C9" w14:textId="77777777" w:rsidR="00D045A3" w:rsidRPr="005779C0" w:rsidRDefault="00D045A3" w:rsidP="00EE2EC6">
      <w:pPr>
        <w:pStyle w:val="Akapitzlist"/>
        <w:numPr>
          <w:ilvl w:val="0"/>
          <w:numId w:val="44"/>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Spis treści całej dokumentacji powykonawczej.</w:t>
      </w:r>
    </w:p>
    <w:p w14:paraId="769466B3" w14:textId="77777777" w:rsidR="00D045A3" w:rsidRPr="005779C0" w:rsidRDefault="00D045A3" w:rsidP="00EE2EC6">
      <w:pPr>
        <w:pStyle w:val="Akapitzlist"/>
        <w:numPr>
          <w:ilvl w:val="0"/>
          <w:numId w:val="44"/>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Wersja elektroniczna całej dokumentacji powykonawczej.</w:t>
      </w:r>
    </w:p>
    <w:p w14:paraId="3634DF82" w14:textId="77777777" w:rsidR="00D045A3" w:rsidRPr="005779C0" w:rsidRDefault="00D045A3" w:rsidP="00EE2EC6">
      <w:pPr>
        <w:pStyle w:val="Akapitzlist"/>
        <w:numPr>
          <w:ilvl w:val="0"/>
          <w:numId w:val="44"/>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Oświadczenie Kierownika Budowy.</w:t>
      </w:r>
    </w:p>
    <w:p w14:paraId="256F4915" w14:textId="77777777" w:rsidR="00D045A3" w:rsidRPr="005779C0" w:rsidRDefault="00D045A3" w:rsidP="00EE2EC6">
      <w:pPr>
        <w:pStyle w:val="Akapitzlist"/>
        <w:numPr>
          <w:ilvl w:val="0"/>
          <w:numId w:val="44"/>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Dziennik Budowy.</w:t>
      </w:r>
    </w:p>
    <w:p w14:paraId="39536FB7" w14:textId="77777777" w:rsidR="00D045A3" w:rsidRPr="005779C0" w:rsidRDefault="00D045A3" w:rsidP="00EE2EC6">
      <w:pPr>
        <w:pStyle w:val="Akapitzlist"/>
        <w:numPr>
          <w:ilvl w:val="0"/>
          <w:numId w:val="44"/>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Książka Użytkowania Obiektu.</w:t>
      </w:r>
    </w:p>
    <w:p w14:paraId="50F18517" w14:textId="77777777" w:rsidR="00D045A3" w:rsidRPr="005779C0" w:rsidRDefault="00D045A3" w:rsidP="00EE2EC6">
      <w:pPr>
        <w:pStyle w:val="Akapitzlist"/>
        <w:numPr>
          <w:ilvl w:val="0"/>
          <w:numId w:val="44"/>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Kopia pozwolenia na budowę.</w:t>
      </w:r>
    </w:p>
    <w:p w14:paraId="5C8B9361" w14:textId="77777777" w:rsidR="00D045A3" w:rsidRPr="005779C0" w:rsidRDefault="00D045A3" w:rsidP="00EE2EC6">
      <w:pPr>
        <w:pStyle w:val="Akapitzlist"/>
        <w:numPr>
          <w:ilvl w:val="0"/>
          <w:numId w:val="44"/>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Pozwolenie na użytkowanie (jeśli dotyczy).</w:t>
      </w:r>
    </w:p>
    <w:p w14:paraId="71A1C9C6" w14:textId="77777777" w:rsidR="00D045A3" w:rsidRPr="005779C0" w:rsidRDefault="00D045A3" w:rsidP="00EE2EC6">
      <w:pPr>
        <w:pStyle w:val="Akapitzlist"/>
        <w:numPr>
          <w:ilvl w:val="0"/>
          <w:numId w:val="44"/>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Decyzje administracyjne PSP, PPIS, PIP.</w:t>
      </w:r>
    </w:p>
    <w:p w14:paraId="66C6B374" w14:textId="77777777" w:rsidR="00D045A3" w:rsidRPr="005779C0" w:rsidRDefault="00D045A3" w:rsidP="00EE2EC6">
      <w:pPr>
        <w:pStyle w:val="Akapitzlist"/>
        <w:numPr>
          <w:ilvl w:val="0"/>
          <w:numId w:val="42"/>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Tom II - X. Części składowe tomów (przykładowo)*</w:t>
      </w:r>
    </w:p>
    <w:p w14:paraId="6FDF5329" w14:textId="77777777" w:rsidR="00D045A3" w:rsidRPr="005779C0" w:rsidRDefault="00D045A3" w:rsidP="00EE2EC6">
      <w:pPr>
        <w:pStyle w:val="Akapitzlist"/>
        <w:numPr>
          <w:ilvl w:val="0"/>
          <w:numId w:val="45"/>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lastRenderedPageBreak/>
        <w:t>Strona tytułowa.</w:t>
      </w:r>
    </w:p>
    <w:p w14:paraId="65864CEB" w14:textId="77777777" w:rsidR="00D045A3" w:rsidRPr="005779C0" w:rsidRDefault="00D045A3" w:rsidP="00EE2EC6">
      <w:pPr>
        <w:pStyle w:val="Akapitzlist"/>
        <w:numPr>
          <w:ilvl w:val="0"/>
          <w:numId w:val="45"/>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Spis treści z numeracją stron.</w:t>
      </w:r>
    </w:p>
    <w:p w14:paraId="6C41CB7B" w14:textId="77777777" w:rsidR="00D045A3" w:rsidRPr="005779C0" w:rsidRDefault="00D045A3" w:rsidP="00EE2EC6">
      <w:pPr>
        <w:pStyle w:val="Akapitzlist"/>
        <w:numPr>
          <w:ilvl w:val="0"/>
          <w:numId w:val="45"/>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Deklaracje zgodności, certyfikaty, atesty higieniczne, aprobaty techniczne materiałów użytych do realizacji zadania.</w:t>
      </w:r>
    </w:p>
    <w:p w14:paraId="33280E0B" w14:textId="77777777" w:rsidR="00D045A3" w:rsidRPr="005779C0" w:rsidRDefault="00D045A3" w:rsidP="00212381">
      <w:pPr>
        <w:pStyle w:val="Akapitzlist"/>
        <w:autoSpaceDE w:val="0"/>
        <w:autoSpaceDN w:val="0"/>
        <w:adjustRightInd w:val="0"/>
        <w:ind w:left="1069"/>
        <w:jc w:val="both"/>
        <w:rPr>
          <w:rFonts w:ascii="Calibri Light" w:hAnsi="Calibri Light" w:cs="Calibri Light"/>
          <w:sz w:val="22"/>
          <w:szCs w:val="22"/>
        </w:rPr>
      </w:pPr>
      <w:r w:rsidRPr="005779C0">
        <w:rPr>
          <w:rFonts w:ascii="Calibri Light" w:hAnsi="Calibri Light" w:cs="Calibri Light"/>
          <w:sz w:val="22"/>
          <w:szCs w:val="22"/>
        </w:rPr>
        <w:t>Dokumenty te należy podzielić na poszczególne grupy, np. TOM VIII Branża sanitarna podzielić na: instalację wodociągową, instalację kanalizacji sanitarnej, instalację kanalizacji deszczowej, instalację c.o., instalację, c.t., instalację wentylacyjną, instalację klimatyzacyjną itp.</w:t>
      </w:r>
    </w:p>
    <w:p w14:paraId="22AF8641" w14:textId="77777777" w:rsidR="00D045A3" w:rsidRPr="005779C0" w:rsidRDefault="00D045A3" w:rsidP="00EE2EC6">
      <w:pPr>
        <w:pStyle w:val="Akapitzlist"/>
        <w:numPr>
          <w:ilvl w:val="0"/>
          <w:numId w:val="45"/>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Instrukcje obsługi, DTR, warunki gwarancji na urządzenia i ich karty gwarancyjne.</w:t>
      </w:r>
    </w:p>
    <w:p w14:paraId="42BE1F50" w14:textId="601B34CC" w:rsidR="00D045A3" w:rsidRPr="005779C0" w:rsidRDefault="00D045A3" w:rsidP="00EE2EC6">
      <w:pPr>
        <w:pStyle w:val="Akapitzlist"/>
        <w:numPr>
          <w:ilvl w:val="0"/>
          <w:numId w:val="45"/>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Protokoły z przeprowadzonych prób, protokoły z pomiaró</w:t>
      </w:r>
      <w:r w:rsidR="003D687B" w:rsidRPr="005779C0">
        <w:rPr>
          <w:rFonts w:ascii="Calibri Light" w:hAnsi="Calibri Light" w:cs="Calibri Light"/>
          <w:sz w:val="22"/>
          <w:szCs w:val="22"/>
        </w:rPr>
        <w:t>w, protokoły z badań, protokoły</w:t>
      </w:r>
      <w:r w:rsidR="003D687B" w:rsidRPr="005779C0">
        <w:rPr>
          <w:rFonts w:ascii="Calibri Light" w:hAnsi="Calibri Light" w:cs="Calibri Light"/>
          <w:sz w:val="22"/>
          <w:szCs w:val="22"/>
        </w:rPr>
        <w:br/>
      </w:r>
      <w:r w:rsidRPr="005779C0">
        <w:rPr>
          <w:rFonts w:ascii="Calibri Light" w:hAnsi="Calibri Light" w:cs="Calibri Light"/>
          <w:sz w:val="22"/>
          <w:szCs w:val="22"/>
        </w:rPr>
        <w:t>z odbiorów częściowych, protokoły z przeprowadzonych szkoleń.</w:t>
      </w:r>
    </w:p>
    <w:p w14:paraId="12C426A4" w14:textId="77777777" w:rsidR="00D045A3" w:rsidRPr="005779C0" w:rsidRDefault="00D045A3" w:rsidP="00EE2EC6">
      <w:pPr>
        <w:pStyle w:val="Akapitzlist"/>
        <w:numPr>
          <w:ilvl w:val="0"/>
          <w:numId w:val="45"/>
        </w:numPr>
        <w:autoSpaceDE w:val="0"/>
        <w:autoSpaceDN w:val="0"/>
        <w:adjustRightInd w:val="0"/>
        <w:jc w:val="both"/>
        <w:rPr>
          <w:rFonts w:ascii="Calibri Light" w:hAnsi="Calibri Light" w:cs="Calibri Light"/>
          <w:sz w:val="22"/>
          <w:szCs w:val="22"/>
        </w:rPr>
      </w:pPr>
      <w:r w:rsidRPr="005779C0">
        <w:rPr>
          <w:rFonts w:ascii="Calibri Light" w:hAnsi="Calibri Light" w:cs="Calibri Light"/>
          <w:sz w:val="22"/>
          <w:szCs w:val="22"/>
        </w:rPr>
        <w:t>Inwentaryzacja geodezyjna powykonawcza.</w:t>
      </w:r>
    </w:p>
    <w:p w14:paraId="15B2994B" w14:textId="019822C4" w:rsidR="005B58C8" w:rsidRPr="005779C0" w:rsidRDefault="00D045A3" w:rsidP="00EE2EC6">
      <w:pPr>
        <w:pStyle w:val="Akapitzlist"/>
        <w:numPr>
          <w:ilvl w:val="0"/>
          <w:numId w:val="45"/>
        </w:numPr>
        <w:autoSpaceDE w:val="0"/>
        <w:autoSpaceDN w:val="0"/>
        <w:adjustRightInd w:val="0"/>
        <w:jc w:val="both"/>
        <w:rPr>
          <w:rFonts w:ascii="Calibri Light" w:hAnsi="Calibri Light" w:cs="Calibri Light"/>
          <w:sz w:val="20"/>
          <w:szCs w:val="22"/>
        </w:rPr>
      </w:pPr>
      <w:r w:rsidRPr="005779C0">
        <w:rPr>
          <w:rFonts w:ascii="Calibri Light" w:hAnsi="Calibri Light" w:cs="Calibri Light"/>
          <w:sz w:val="22"/>
          <w:szCs w:val="22"/>
        </w:rPr>
        <w:t>Projekt powykonawczy - część opisowa, część rysunkowa.</w:t>
      </w:r>
    </w:p>
    <w:p w14:paraId="447A6C87" w14:textId="77777777" w:rsidR="003314C8" w:rsidRPr="005779C0" w:rsidRDefault="003314C8" w:rsidP="00255B0F">
      <w:pPr>
        <w:pStyle w:val="Akapitzlist"/>
        <w:autoSpaceDE w:val="0"/>
        <w:autoSpaceDN w:val="0"/>
        <w:adjustRightInd w:val="0"/>
        <w:ind w:left="1069"/>
        <w:jc w:val="both"/>
        <w:rPr>
          <w:rFonts w:ascii="Calibri Light" w:hAnsi="Calibri Light" w:cs="Calibri Light"/>
          <w:sz w:val="20"/>
          <w:szCs w:val="22"/>
        </w:rPr>
      </w:pPr>
    </w:p>
    <w:p w14:paraId="094A4DC2" w14:textId="7D770700" w:rsidR="00E1504A" w:rsidRPr="005779C0" w:rsidRDefault="00D045A3" w:rsidP="00212381">
      <w:pPr>
        <w:autoSpaceDE w:val="0"/>
        <w:autoSpaceDN w:val="0"/>
        <w:adjustRightInd w:val="0"/>
        <w:jc w:val="both"/>
        <w:rPr>
          <w:rFonts w:ascii="Calibri Light" w:hAnsi="Calibri Light" w:cs="Calibri Light"/>
          <w:sz w:val="20"/>
          <w:szCs w:val="20"/>
        </w:rPr>
      </w:pPr>
      <w:r w:rsidRPr="005779C0">
        <w:rPr>
          <w:rFonts w:ascii="Calibri Light" w:hAnsi="Calibri Light" w:cs="Calibri Light"/>
          <w:sz w:val="20"/>
          <w:szCs w:val="22"/>
        </w:rPr>
        <w:t>* numerację i wykaz tomów oraz ich zawartości należy dostosować do rzeczywistego zakresu dokumentacji</w:t>
      </w:r>
    </w:p>
    <w:p w14:paraId="047696AD"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17550992"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3DA2E6EB"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2C46513E"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15CB8868"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13FAB9E5"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1D1F8218"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7A388CF9"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3F769628"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1D082E47"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76E2664E"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12CD3DBE"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01FA6F37"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110D99A0"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348579A3"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46DD48C9"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28B60811"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1D9DE31A"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55B0EC48"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79D991DC"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5F956022"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597D651A"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7D92FB12"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2CE9812F"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09CD4CEC"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48566503"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03551ECA"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55E6A00D"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22EB357D"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1DF3C179"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06040139"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3C429439"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23847B3F"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5A83F060"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428AD911" w14:textId="77777777" w:rsidR="00C13F4C" w:rsidRPr="005779C0" w:rsidRDefault="00C13F4C" w:rsidP="00212381">
      <w:pPr>
        <w:tabs>
          <w:tab w:val="left" w:pos="6300"/>
          <w:tab w:val="left" w:pos="6480"/>
        </w:tabs>
        <w:jc w:val="right"/>
        <w:rPr>
          <w:rFonts w:ascii="Calibri Light" w:hAnsi="Calibri Light" w:cs="Calibri Light"/>
          <w:sz w:val="22"/>
          <w:szCs w:val="22"/>
        </w:rPr>
      </w:pPr>
    </w:p>
    <w:p w14:paraId="07378DE3" w14:textId="77777777" w:rsidR="006E3EED" w:rsidRPr="005779C0" w:rsidRDefault="006E3EED" w:rsidP="00254A1A">
      <w:pPr>
        <w:tabs>
          <w:tab w:val="left" w:pos="6300"/>
          <w:tab w:val="left" w:pos="6480"/>
        </w:tabs>
        <w:rPr>
          <w:rFonts w:ascii="Calibri Light" w:hAnsi="Calibri Light" w:cs="Calibri Light"/>
          <w:sz w:val="22"/>
          <w:szCs w:val="22"/>
        </w:rPr>
      </w:pPr>
    </w:p>
    <w:p w14:paraId="773BA7A4" w14:textId="3CBFCBC9" w:rsidR="00C14C84" w:rsidRPr="005779C0" w:rsidRDefault="00C14C84">
      <w:pPr>
        <w:rPr>
          <w:rFonts w:ascii="Calibri Light" w:hAnsi="Calibri Light" w:cs="Calibri Light"/>
          <w:sz w:val="22"/>
          <w:szCs w:val="22"/>
        </w:rPr>
      </w:pPr>
    </w:p>
    <w:p w14:paraId="24F9BD55" w14:textId="77777777" w:rsidR="00AB7F5C" w:rsidRPr="005779C0" w:rsidRDefault="00AB7F5C">
      <w:pPr>
        <w:rPr>
          <w:rFonts w:ascii="Calibri Light" w:hAnsi="Calibri Light" w:cs="Calibri Light"/>
          <w:sz w:val="22"/>
          <w:szCs w:val="22"/>
        </w:rPr>
      </w:pPr>
    </w:p>
    <w:p w14:paraId="7BF09815" w14:textId="7247E15B" w:rsidR="00A4753B" w:rsidRPr="005779C0" w:rsidRDefault="000121F8" w:rsidP="001A0217">
      <w:pPr>
        <w:tabs>
          <w:tab w:val="left" w:pos="6300"/>
          <w:tab w:val="left" w:pos="6480"/>
        </w:tabs>
        <w:jc w:val="right"/>
        <w:rPr>
          <w:rFonts w:ascii="Calibri Light" w:hAnsi="Calibri Light" w:cs="Calibri Light"/>
          <w:sz w:val="22"/>
          <w:szCs w:val="22"/>
        </w:rPr>
      </w:pPr>
      <w:r w:rsidRPr="005779C0">
        <w:rPr>
          <w:rFonts w:ascii="Calibri Light" w:hAnsi="Calibri Light" w:cs="Calibri Light"/>
          <w:sz w:val="22"/>
          <w:szCs w:val="22"/>
        </w:rPr>
        <w:lastRenderedPageBreak/>
        <w:t>Załącznik nr 11</w:t>
      </w:r>
      <w:r w:rsidR="00472D30" w:rsidRPr="005779C0">
        <w:rPr>
          <w:rFonts w:ascii="Calibri Light" w:hAnsi="Calibri Light" w:cs="Calibri Light"/>
          <w:sz w:val="22"/>
          <w:szCs w:val="22"/>
        </w:rPr>
        <w:t xml:space="preserve"> do umowy nr DIN-II.</w:t>
      </w:r>
      <w:r w:rsidR="009E398D" w:rsidRPr="005779C0">
        <w:rPr>
          <w:rFonts w:ascii="Calibri Light" w:hAnsi="Calibri Light" w:cs="Calibri Light"/>
          <w:sz w:val="22"/>
          <w:szCs w:val="22"/>
        </w:rPr>
        <w:t>272.....202</w:t>
      </w:r>
      <w:r w:rsidR="00CB7A5F" w:rsidRPr="005779C0">
        <w:rPr>
          <w:rFonts w:ascii="Calibri Light" w:hAnsi="Calibri Light" w:cs="Calibri Light"/>
          <w:sz w:val="22"/>
          <w:szCs w:val="22"/>
        </w:rPr>
        <w:t>6</w:t>
      </w:r>
    </w:p>
    <w:p w14:paraId="51EA82F7" w14:textId="77777777" w:rsidR="000121F8" w:rsidRPr="005779C0" w:rsidRDefault="000121F8" w:rsidP="001A0217">
      <w:pPr>
        <w:tabs>
          <w:tab w:val="left" w:pos="6300"/>
          <w:tab w:val="left" w:pos="6480"/>
        </w:tabs>
        <w:jc w:val="right"/>
        <w:rPr>
          <w:rFonts w:ascii="Calibri Light" w:hAnsi="Calibri Light" w:cs="Calibri Light"/>
          <w:sz w:val="22"/>
          <w:szCs w:val="22"/>
        </w:rPr>
      </w:pPr>
    </w:p>
    <w:p w14:paraId="580759A2" w14:textId="58AE623D" w:rsidR="00A4753B" w:rsidRPr="005779C0" w:rsidRDefault="00A4753B" w:rsidP="00212381">
      <w:pPr>
        <w:jc w:val="center"/>
        <w:rPr>
          <w:rFonts w:ascii="Calibri Light" w:hAnsi="Calibri Light" w:cs="Calibri Light"/>
          <w:b/>
          <w:sz w:val="22"/>
          <w:szCs w:val="22"/>
        </w:rPr>
      </w:pPr>
      <w:r w:rsidRPr="005779C0">
        <w:rPr>
          <w:rFonts w:ascii="Calibri Light" w:hAnsi="Calibri Light" w:cs="Calibri Light"/>
          <w:b/>
          <w:sz w:val="22"/>
          <w:szCs w:val="22"/>
        </w:rPr>
        <w:t>Wytyczne do ochrony terenów zadrzewionych podczas realizacji robót budowlanych</w:t>
      </w:r>
    </w:p>
    <w:p w14:paraId="2D068D5F" w14:textId="77777777" w:rsidR="00A4753B" w:rsidRPr="005779C0" w:rsidRDefault="00A4753B" w:rsidP="00212381">
      <w:pPr>
        <w:jc w:val="both"/>
        <w:rPr>
          <w:rFonts w:ascii="Calibri Light" w:hAnsi="Calibri Light" w:cs="Calibri Light"/>
          <w:sz w:val="22"/>
          <w:szCs w:val="22"/>
        </w:rPr>
      </w:pPr>
      <w:r w:rsidRPr="005779C0">
        <w:rPr>
          <w:rFonts w:ascii="Calibri Light" w:hAnsi="Calibri Light" w:cs="Calibri Light"/>
          <w:sz w:val="22"/>
          <w:szCs w:val="22"/>
        </w:rPr>
        <w:t>przygotowane na podstawie opracowania: „Standardy wykonania i odbioru robót budowlanych na terenach zadrzewionych” autorstwa dr inż. Marzeny Suchockiej</w:t>
      </w:r>
    </w:p>
    <w:p w14:paraId="6F6A301A" w14:textId="0ACD77DA" w:rsidR="00A4753B" w:rsidRPr="005779C0" w:rsidRDefault="00A4753B" w:rsidP="00EE2EC6">
      <w:pPr>
        <w:pStyle w:val="Akapitzlist"/>
        <w:numPr>
          <w:ilvl w:val="0"/>
          <w:numId w:val="53"/>
        </w:numPr>
        <w:jc w:val="both"/>
        <w:rPr>
          <w:rFonts w:ascii="Calibri Light" w:hAnsi="Calibri Light" w:cs="Calibri Light"/>
          <w:sz w:val="22"/>
          <w:szCs w:val="22"/>
        </w:rPr>
      </w:pPr>
      <w:r w:rsidRPr="005779C0">
        <w:rPr>
          <w:rFonts w:ascii="Calibri Light" w:hAnsi="Calibri Light" w:cs="Calibri Light"/>
          <w:sz w:val="22"/>
          <w:szCs w:val="22"/>
        </w:rPr>
        <w:t>Zgodnie z art. 87a ust. 1 ustawy z dnia 16.04.2004 r. o ochronie przy</w:t>
      </w:r>
      <w:r w:rsidR="006B5B06" w:rsidRPr="005779C0">
        <w:rPr>
          <w:rFonts w:ascii="Calibri Light" w:hAnsi="Calibri Light" w:cs="Calibri Light"/>
          <w:sz w:val="22"/>
          <w:szCs w:val="22"/>
        </w:rPr>
        <w:t>rody (Dz.U. z 2021 r. poz. 1098</w:t>
      </w:r>
      <w:r w:rsidR="004B14A8" w:rsidRPr="005779C0">
        <w:rPr>
          <w:rFonts w:ascii="Calibri Light" w:hAnsi="Calibri Light" w:cs="Calibri Light"/>
          <w:sz w:val="22"/>
          <w:szCs w:val="22"/>
        </w:rPr>
        <w:t xml:space="preserve"> </w:t>
      </w:r>
      <w:r w:rsidR="006E3EED" w:rsidRPr="005779C0">
        <w:rPr>
          <w:rFonts w:ascii="Calibri Light" w:hAnsi="Calibri Light" w:cs="Calibri Light"/>
          <w:sz w:val="22"/>
          <w:szCs w:val="22"/>
        </w:rPr>
        <w:t>j.</w:t>
      </w:r>
      <w:r w:rsidR="004B14A8" w:rsidRPr="005779C0">
        <w:rPr>
          <w:rFonts w:ascii="Calibri Light" w:hAnsi="Calibri Light" w:cs="Calibri Light"/>
          <w:sz w:val="22"/>
          <w:szCs w:val="22"/>
        </w:rPr>
        <w:t>t</w:t>
      </w:r>
      <w:r w:rsidRPr="005779C0">
        <w:rPr>
          <w:rFonts w:ascii="Calibri Light" w:hAnsi="Calibri Light" w:cs="Calibri Light"/>
          <w:sz w:val="22"/>
          <w:szCs w:val="22"/>
        </w:rPr>
        <w:t>.)</w:t>
      </w:r>
      <w:r w:rsidRPr="005779C0">
        <w:rPr>
          <w:rFonts w:ascii="Calibri Light" w:hAnsi="Calibri Light" w:cs="Calibri Light"/>
          <w:sz w:val="22"/>
          <w:szCs w:val="22"/>
        </w:rPr>
        <w:br/>
        <w:t>„Prace ziemne oraz inne prace wykonywane ręcznie, z wykorzystaniem sprzętu mechanicznego</w:t>
      </w:r>
      <w:r w:rsidRPr="005779C0">
        <w:rPr>
          <w:rFonts w:ascii="Calibri Light" w:hAnsi="Calibri Light" w:cs="Calibri Light"/>
          <w:sz w:val="22"/>
          <w:szCs w:val="22"/>
        </w:rPr>
        <w:br/>
        <w:t>lub urządzeń technicznych, wykonywane w obrębie korzeni, pnia lub koro</w:t>
      </w:r>
      <w:r w:rsidR="003D687B" w:rsidRPr="005779C0">
        <w:rPr>
          <w:rFonts w:ascii="Calibri Light" w:hAnsi="Calibri Light" w:cs="Calibri Light"/>
          <w:sz w:val="22"/>
          <w:szCs w:val="22"/>
        </w:rPr>
        <w:t>ny drzewa lub w obrębie korzeni</w:t>
      </w:r>
      <w:r w:rsidR="003D687B" w:rsidRPr="005779C0">
        <w:rPr>
          <w:rFonts w:ascii="Calibri Light" w:hAnsi="Calibri Light" w:cs="Calibri Light"/>
          <w:sz w:val="22"/>
          <w:szCs w:val="22"/>
        </w:rPr>
        <w:br/>
      </w:r>
      <w:r w:rsidRPr="005779C0">
        <w:rPr>
          <w:rFonts w:ascii="Calibri Light" w:hAnsi="Calibri Light" w:cs="Calibri Light"/>
          <w:sz w:val="22"/>
          <w:szCs w:val="22"/>
        </w:rPr>
        <w:t>lub pędów krzewu, przeprowadza się w sposób najmniej szkodzący drzewom lub krzewom.”</w:t>
      </w:r>
    </w:p>
    <w:p w14:paraId="57C4574B" w14:textId="77777777" w:rsidR="00A4753B" w:rsidRPr="005779C0" w:rsidRDefault="00A4753B" w:rsidP="00EE2EC6">
      <w:pPr>
        <w:pStyle w:val="Akapitzlist"/>
        <w:numPr>
          <w:ilvl w:val="0"/>
          <w:numId w:val="53"/>
        </w:numPr>
        <w:jc w:val="both"/>
        <w:rPr>
          <w:rFonts w:ascii="Calibri Light" w:hAnsi="Calibri Light" w:cs="Calibri Light"/>
          <w:sz w:val="22"/>
          <w:szCs w:val="22"/>
        </w:rPr>
      </w:pPr>
      <w:r w:rsidRPr="005779C0">
        <w:rPr>
          <w:rFonts w:ascii="Calibri Light" w:hAnsi="Calibri Light" w:cs="Calibri Light"/>
          <w:sz w:val="22"/>
          <w:szCs w:val="22"/>
        </w:rPr>
        <w:t>Drzewa wytypowane do adaptacji muszą zostać odpowiednio zabezpieczone, aby zminimalizować wpływ procesu budowlanego. W związku z tym Wykonawca zobowiązany jest zrealizować prace niezbędne</w:t>
      </w:r>
      <w:r w:rsidRPr="005779C0">
        <w:rPr>
          <w:rFonts w:ascii="Calibri Light" w:hAnsi="Calibri Light" w:cs="Calibri Light"/>
          <w:sz w:val="22"/>
          <w:szCs w:val="22"/>
        </w:rPr>
        <w:br/>
        <w:t>do wykonania w strefie ochronnej drzewa (SOD), tj.:</w:t>
      </w:r>
    </w:p>
    <w:p w14:paraId="2255D035" w14:textId="77777777" w:rsidR="00A4753B" w:rsidRPr="005779C0" w:rsidRDefault="00A4753B" w:rsidP="00EE2EC6">
      <w:pPr>
        <w:pStyle w:val="Akapitzlist"/>
        <w:numPr>
          <w:ilvl w:val="0"/>
          <w:numId w:val="54"/>
        </w:numPr>
        <w:ind w:left="709" w:hanging="283"/>
        <w:jc w:val="both"/>
        <w:rPr>
          <w:rFonts w:ascii="Calibri Light" w:hAnsi="Calibri Light" w:cs="Calibri Light"/>
          <w:sz w:val="22"/>
          <w:szCs w:val="22"/>
        </w:rPr>
      </w:pPr>
      <w:r w:rsidRPr="005779C0">
        <w:rPr>
          <w:rFonts w:ascii="Calibri Light" w:hAnsi="Calibri Light" w:cs="Calibri Light"/>
          <w:sz w:val="22"/>
          <w:szCs w:val="22"/>
        </w:rPr>
        <w:t>ogrodzenie ochronne drzewa obudową z desek (przymocowanie desek np. opaską z miękkiego drutu, bez użycia gwoździ) do wysokości pierwszych gałęzi,</w:t>
      </w:r>
    </w:p>
    <w:p w14:paraId="512153AD" w14:textId="77777777" w:rsidR="00A4753B" w:rsidRPr="005779C0" w:rsidRDefault="00A4753B" w:rsidP="00EE2EC6">
      <w:pPr>
        <w:pStyle w:val="Akapitzlist"/>
        <w:numPr>
          <w:ilvl w:val="0"/>
          <w:numId w:val="54"/>
        </w:numPr>
        <w:ind w:left="426" w:firstLine="0"/>
        <w:jc w:val="both"/>
        <w:rPr>
          <w:rFonts w:ascii="Calibri Light" w:hAnsi="Calibri Light" w:cs="Calibri Light"/>
          <w:sz w:val="22"/>
          <w:szCs w:val="22"/>
        </w:rPr>
      </w:pPr>
      <w:r w:rsidRPr="005779C0">
        <w:rPr>
          <w:rFonts w:ascii="Calibri Light" w:hAnsi="Calibri Light" w:cs="Calibri Light"/>
          <w:sz w:val="22"/>
          <w:szCs w:val="22"/>
        </w:rPr>
        <w:t>pomiędzy deski i pień włożyć materiał izolacyjny (np. geowłóknina - 2 warstwy),</w:t>
      </w:r>
    </w:p>
    <w:p w14:paraId="0693E633" w14:textId="77777777" w:rsidR="00A4753B" w:rsidRPr="005779C0" w:rsidRDefault="00A4753B" w:rsidP="00EE2EC6">
      <w:pPr>
        <w:pStyle w:val="Akapitzlist"/>
        <w:numPr>
          <w:ilvl w:val="0"/>
          <w:numId w:val="54"/>
        </w:numPr>
        <w:ind w:left="709" w:hanging="283"/>
        <w:jc w:val="both"/>
        <w:rPr>
          <w:rFonts w:ascii="Calibri Light" w:hAnsi="Calibri Light" w:cs="Calibri Light"/>
          <w:sz w:val="22"/>
          <w:szCs w:val="22"/>
        </w:rPr>
      </w:pPr>
      <w:r w:rsidRPr="005779C0">
        <w:rPr>
          <w:rFonts w:ascii="Calibri Light" w:hAnsi="Calibri Light" w:cs="Calibri Light"/>
          <w:sz w:val="22"/>
          <w:szCs w:val="22"/>
        </w:rPr>
        <w:t>wyznaczenie dróg dojazdowych tymczasowych poza SOD, a gdy nie ma możliwości ogrodzenia</w:t>
      </w:r>
      <w:r w:rsidRPr="005779C0">
        <w:rPr>
          <w:rFonts w:ascii="Calibri Light" w:hAnsi="Calibri Light" w:cs="Calibri Light"/>
          <w:sz w:val="22"/>
          <w:szCs w:val="22"/>
        </w:rPr>
        <w:br/>
        <w:t>pełnej SOD lub w tej strefie jest konieczne okresowe wpuszczenie ruchu wówczas wykonanie</w:t>
      </w:r>
      <w:r w:rsidRPr="005779C0">
        <w:rPr>
          <w:rFonts w:ascii="Calibri Light" w:hAnsi="Calibri Light" w:cs="Calibri Light"/>
          <w:sz w:val="22"/>
          <w:szCs w:val="22"/>
        </w:rPr>
        <w:br/>
        <w:t xml:space="preserve">drogi tymczasowej wykonanej z np.: płyt lub </w:t>
      </w:r>
      <w:proofErr w:type="spellStart"/>
      <w:r w:rsidRPr="005779C0">
        <w:rPr>
          <w:rFonts w:ascii="Calibri Light" w:hAnsi="Calibri Light" w:cs="Calibri Light"/>
          <w:sz w:val="22"/>
          <w:szCs w:val="22"/>
        </w:rPr>
        <w:t>geokrat</w:t>
      </w:r>
      <w:proofErr w:type="spellEnd"/>
      <w:r w:rsidRPr="005779C0">
        <w:rPr>
          <w:rFonts w:ascii="Calibri Light" w:hAnsi="Calibri Light" w:cs="Calibri Light"/>
          <w:sz w:val="22"/>
          <w:szCs w:val="22"/>
        </w:rPr>
        <w:t xml:space="preserve"> ułożonej na naturalnym kruszywie lub drogi</w:t>
      </w:r>
      <w:r w:rsidRPr="005779C0">
        <w:rPr>
          <w:rFonts w:ascii="Calibri Light" w:hAnsi="Calibri Light" w:cs="Calibri Light"/>
          <w:sz w:val="22"/>
          <w:szCs w:val="22"/>
        </w:rPr>
        <w:br/>
        <w:t>z min. 15 cm warstwą kory ułożoną na podłożu lub z naturalnego kruszywa ułożonego na geowłókninie,</w:t>
      </w:r>
    </w:p>
    <w:p w14:paraId="72F2D78A" w14:textId="77777777" w:rsidR="00A4753B" w:rsidRPr="005779C0" w:rsidRDefault="00A4753B" w:rsidP="00EE2EC6">
      <w:pPr>
        <w:pStyle w:val="Akapitzlist"/>
        <w:numPr>
          <w:ilvl w:val="0"/>
          <w:numId w:val="54"/>
        </w:numPr>
        <w:ind w:left="709" w:hanging="283"/>
        <w:jc w:val="both"/>
        <w:rPr>
          <w:rFonts w:ascii="Calibri Light" w:hAnsi="Calibri Light" w:cs="Calibri Light"/>
          <w:sz w:val="22"/>
          <w:szCs w:val="22"/>
        </w:rPr>
      </w:pPr>
      <w:r w:rsidRPr="005779C0">
        <w:rPr>
          <w:rFonts w:ascii="Calibri Light" w:hAnsi="Calibri Light" w:cs="Calibri Light"/>
          <w:sz w:val="22"/>
          <w:szCs w:val="22"/>
        </w:rPr>
        <w:t>ustalenie miejsc składowania materiałów poza SOD,</w:t>
      </w:r>
    </w:p>
    <w:p w14:paraId="6943BEFE" w14:textId="77777777" w:rsidR="00A4753B" w:rsidRPr="005779C0" w:rsidRDefault="00A4753B" w:rsidP="00EE2EC6">
      <w:pPr>
        <w:pStyle w:val="Akapitzlist"/>
        <w:numPr>
          <w:ilvl w:val="0"/>
          <w:numId w:val="54"/>
        </w:numPr>
        <w:ind w:left="709" w:hanging="283"/>
        <w:jc w:val="both"/>
        <w:rPr>
          <w:rFonts w:ascii="Calibri Light" w:hAnsi="Calibri Light" w:cs="Calibri Light"/>
          <w:sz w:val="22"/>
          <w:szCs w:val="22"/>
        </w:rPr>
      </w:pPr>
      <w:r w:rsidRPr="005779C0">
        <w:rPr>
          <w:rFonts w:ascii="Calibri Light" w:hAnsi="Calibri Light" w:cs="Calibri Light"/>
          <w:sz w:val="22"/>
          <w:szCs w:val="22"/>
        </w:rPr>
        <w:t>zabezpieczenie konarów drzew przez ich podwiązanie lub skrócenie (za zgodą Zamawiającego),</w:t>
      </w:r>
    </w:p>
    <w:p w14:paraId="67030BD5" w14:textId="77777777" w:rsidR="00A4753B" w:rsidRPr="005779C0" w:rsidRDefault="00A4753B" w:rsidP="00EE2EC6">
      <w:pPr>
        <w:pStyle w:val="Akapitzlist"/>
        <w:numPr>
          <w:ilvl w:val="0"/>
          <w:numId w:val="54"/>
        </w:numPr>
        <w:ind w:left="709" w:hanging="283"/>
        <w:jc w:val="both"/>
        <w:rPr>
          <w:rFonts w:ascii="Calibri Light" w:hAnsi="Calibri Light" w:cs="Calibri Light"/>
          <w:sz w:val="22"/>
          <w:szCs w:val="22"/>
        </w:rPr>
      </w:pPr>
      <w:r w:rsidRPr="005779C0">
        <w:rPr>
          <w:rFonts w:ascii="Calibri Light" w:hAnsi="Calibri Light" w:cs="Calibri Light"/>
          <w:sz w:val="22"/>
          <w:szCs w:val="22"/>
        </w:rPr>
        <w:t>zabezpieczenie spływu substancji szkodliwych dla drzew np. wapna lub cementu,</w:t>
      </w:r>
    </w:p>
    <w:p w14:paraId="7AE9EA5A" w14:textId="77777777" w:rsidR="00A4753B" w:rsidRPr="005779C0" w:rsidRDefault="00A4753B" w:rsidP="00EE2EC6">
      <w:pPr>
        <w:pStyle w:val="Akapitzlist"/>
        <w:numPr>
          <w:ilvl w:val="0"/>
          <w:numId w:val="54"/>
        </w:numPr>
        <w:ind w:left="709" w:hanging="283"/>
        <w:jc w:val="both"/>
        <w:rPr>
          <w:rFonts w:ascii="Calibri Light" w:hAnsi="Calibri Light" w:cs="Calibri Light"/>
          <w:sz w:val="22"/>
          <w:szCs w:val="22"/>
        </w:rPr>
      </w:pPr>
      <w:r w:rsidRPr="005779C0">
        <w:rPr>
          <w:rFonts w:ascii="Calibri Light" w:hAnsi="Calibri Light" w:cs="Calibri Light"/>
          <w:sz w:val="22"/>
          <w:szCs w:val="22"/>
        </w:rPr>
        <w:t>unikanie zmian poziomu gruntu, a jeżeli to konieczne dopilnowanie, aby ruch maszyn odbywał się</w:t>
      </w:r>
      <w:r w:rsidRPr="005779C0">
        <w:rPr>
          <w:rFonts w:ascii="Calibri Light" w:hAnsi="Calibri Light" w:cs="Calibri Light"/>
          <w:sz w:val="22"/>
          <w:szCs w:val="22"/>
        </w:rPr>
        <w:br/>
        <w:t>tylko po drogach tymczasowych,</w:t>
      </w:r>
    </w:p>
    <w:p w14:paraId="7AD0882F" w14:textId="77777777" w:rsidR="00A4753B" w:rsidRPr="005779C0" w:rsidRDefault="00A4753B" w:rsidP="00EE2EC6">
      <w:pPr>
        <w:pStyle w:val="Akapitzlist"/>
        <w:numPr>
          <w:ilvl w:val="0"/>
          <w:numId w:val="54"/>
        </w:numPr>
        <w:ind w:left="709" w:hanging="283"/>
        <w:jc w:val="both"/>
        <w:rPr>
          <w:rFonts w:ascii="Calibri Light" w:hAnsi="Calibri Light" w:cs="Calibri Light"/>
          <w:sz w:val="22"/>
          <w:szCs w:val="22"/>
        </w:rPr>
      </w:pPr>
      <w:r w:rsidRPr="005779C0">
        <w:rPr>
          <w:rFonts w:ascii="Calibri Light" w:hAnsi="Calibri Light" w:cs="Calibri Light"/>
          <w:sz w:val="22"/>
          <w:szCs w:val="22"/>
        </w:rPr>
        <w:t xml:space="preserve">w przypadku zanieczyszczenia gleby w SOD należy wymienić ją; na miejsce wymienianej gleby układana jest gleba nie zagęszczona, </w:t>
      </w:r>
      <w:proofErr w:type="spellStart"/>
      <w:r w:rsidRPr="005779C0">
        <w:rPr>
          <w:rFonts w:ascii="Calibri Light" w:hAnsi="Calibri Light" w:cs="Calibri Light"/>
          <w:sz w:val="22"/>
          <w:szCs w:val="22"/>
        </w:rPr>
        <w:t>mikoryzowana</w:t>
      </w:r>
      <w:proofErr w:type="spellEnd"/>
      <w:r w:rsidRPr="005779C0">
        <w:rPr>
          <w:rFonts w:ascii="Calibri Light" w:hAnsi="Calibri Light" w:cs="Calibri Light"/>
          <w:sz w:val="22"/>
          <w:szCs w:val="22"/>
        </w:rPr>
        <w:t xml:space="preserve"> i zasobna w składniki pokarmowe,</w:t>
      </w:r>
    </w:p>
    <w:p w14:paraId="2D057F44" w14:textId="77777777" w:rsidR="00A4753B" w:rsidRPr="005779C0" w:rsidRDefault="00A4753B" w:rsidP="00EE2EC6">
      <w:pPr>
        <w:pStyle w:val="Akapitzlist"/>
        <w:numPr>
          <w:ilvl w:val="0"/>
          <w:numId w:val="54"/>
        </w:numPr>
        <w:ind w:left="709" w:hanging="283"/>
        <w:jc w:val="both"/>
        <w:rPr>
          <w:rFonts w:ascii="Calibri Light" w:hAnsi="Calibri Light" w:cs="Calibri Light"/>
          <w:sz w:val="22"/>
          <w:szCs w:val="22"/>
        </w:rPr>
      </w:pPr>
      <w:r w:rsidRPr="005779C0">
        <w:rPr>
          <w:rFonts w:ascii="Calibri Light" w:hAnsi="Calibri Light" w:cs="Calibri Light"/>
          <w:sz w:val="22"/>
          <w:szCs w:val="22"/>
        </w:rPr>
        <w:t>unikanie obniżenia i podniesienia poziomu gruntu (za wyjątkiem sytuacji wynikających z opracowanej dokumentacji projektowej),</w:t>
      </w:r>
    </w:p>
    <w:p w14:paraId="46F027D9" w14:textId="3B1F10CE" w:rsidR="00A4753B" w:rsidRPr="005779C0" w:rsidRDefault="00A4753B" w:rsidP="00EE2EC6">
      <w:pPr>
        <w:pStyle w:val="Akapitzlist"/>
        <w:numPr>
          <w:ilvl w:val="0"/>
          <w:numId w:val="54"/>
        </w:numPr>
        <w:ind w:left="851" w:hanging="425"/>
        <w:jc w:val="both"/>
        <w:rPr>
          <w:rFonts w:ascii="Calibri Light" w:hAnsi="Calibri Light" w:cs="Calibri Light"/>
          <w:sz w:val="22"/>
          <w:szCs w:val="22"/>
        </w:rPr>
      </w:pPr>
      <w:r w:rsidRPr="005779C0">
        <w:rPr>
          <w:rFonts w:ascii="Calibri Light" w:hAnsi="Calibri Light" w:cs="Calibri Light"/>
          <w:sz w:val="22"/>
          <w:szCs w:val="22"/>
        </w:rPr>
        <w:t>prace w SOD dotyczące wykopów powinny być wykonane ręcznie lub z użyc</w:t>
      </w:r>
      <w:r w:rsidR="003D687B" w:rsidRPr="005779C0">
        <w:rPr>
          <w:rFonts w:ascii="Calibri Light" w:hAnsi="Calibri Light" w:cs="Calibri Light"/>
          <w:sz w:val="22"/>
          <w:szCs w:val="22"/>
        </w:rPr>
        <w:t>iem narzędzi służących</w:t>
      </w:r>
      <w:r w:rsidR="003D687B" w:rsidRPr="005779C0">
        <w:rPr>
          <w:rFonts w:ascii="Calibri Light" w:hAnsi="Calibri Light" w:cs="Calibri Light"/>
          <w:sz w:val="22"/>
          <w:szCs w:val="22"/>
        </w:rPr>
        <w:br/>
      </w:r>
      <w:r w:rsidRPr="005779C0">
        <w:rPr>
          <w:rFonts w:ascii="Calibri Light" w:hAnsi="Calibri Light" w:cs="Calibri Light"/>
          <w:sz w:val="22"/>
          <w:szCs w:val="22"/>
        </w:rPr>
        <w:t>do wydobywania gruntu bez uszkodzenia podziemnych systemów korzeniowych. W razie potrzeby odkryte korzenie należy nawadniać. W przypadku konieczności pozostawienia otwartej ściany wykopu w SOD na czas robót, konieczne jest zamontowanie ochrony przed przesuszeniem</w:t>
      </w:r>
      <w:r w:rsidRPr="005779C0">
        <w:rPr>
          <w:rFonts w:ascii="Calibri Light" w:hAnsi="Calibri Light" w:cs="Calibri Light"/>
          <w:sz w:val="22"/>
          <w:szCs w:val="22"/>
        </w:rPr>
        <w:br/>
        <w:t>i przemarznięciem korzeni żywicielskich, w formie ekranu korzeniowego, na cały okres wykonywania prac; ręczne prace z użyciem szpadla powinny być prowadzone tak,</w:t>
      </w:r>
      <w:r w:rsidR="003D687B" w:rsidRPr="005779C0">
        <w:rPr>
          <w:rFonts w:ascii="Calibri Light" w:hAnsi="Calibri Light" w:cs="Calibri Light"/>
          <w:sz w:val="22"/>
          <w:szCs w:val="22"/>
        </w:rPr>
        <w:t xml:space="preserve"> aby nie były odcinane korzenie</w:t>
      </w:r>
      <w:r w:rsidR="003D687B" w:rsidRPr="005779C0">
        <w:rPr>
          <w:rFonts w:ascii="Calibri Light" w:hAnsi="Calibri Light" w:cs="Calibri Light"/>
          <w:sz w:val="22"/>
          <w:szCs w:val="22"/>
        </w:rPr>
        <w:br/>
      </w:r>
      <w:r w:rsidRPr="005779C0">
        <w:rPr>
          <w:rFonts w:ascii="Calibri Light" w:hAnsi="Calibri Light" w:cs="Calibri Light"/>
          <w:sz w:val="22"/>
          <w:szCs w:val="22"/>
        </w:rPr>
        <w:t>o średnicy 2,5 cm ani korzenie żywicielskie,</w:t>
      </w:r>
    </w:p>
    <w:p w14:paraId="06358900" w14:textId="4983E247" w:rsidR="00A4753B" w:rsidRPr="005779C0" w:rsidRDefault="00A4753B" w:rsidP="00EE2EC6">
      <w:pPr>
        <w:pStyle w:val="Akapitzlist"/>
        <w:numPr>
          <w:ilvl w:val="0"/>
          <w:numId w:val="54"/>
        </w:numPr>
        <w:ind w:left="851" w:hanging="425"/>
        <w:jc w:val="both"/>
        <w:rPr>
          <w:rFonts w:ascii="Calibri Light" w:hAnsi="Calibri Light" w:cs="Calibri Light"/>
          <w:sz w:val="22"/>
          <w:szCs w:val="22"/>
        </w:rPr>
      </w:pPr>
      <w:r w:rsidRPr="005779C0">
        <w:rPr>
          <w:rFonts w:ascii="Calibri Light" w:hAnsi="Calibri Light" w:cs="Calibri Light"/>
          <w:sz w:val="22"/>
          <w:szCs w:val="22"/>
        </w:rPr>
        <w:t xml:space="preserve">ewentualna konieczność cięcia korzeni w trakcie wykonywania </w:t>
      </w:r>
      <w:r w:rsidR="003D687B" w:rsidRPr="005779C0">
        <w:rPr>
          <w:rFonts w:ascii="Calibri Light" w:hAnsi="Calibri Light" w:cs="Calibri Light"/>
          <w:sz w:val="22"/>
          <w:szCs w:val="22"/>
        </w:rPr>
        <w:t>wykopów powinno być ograniczone</w:t>
      </w:r>
      <w:r w:rsidR="003D687B" w:rsidRPr="005779C0">
        <w:rPr>
          <w:rFonts w:ascii="Calibri Light" w:hAnsi="Calibri Light" w:cs="Calibri Light"/>
          <w:sz w:val="22"/>
          <w:szCs w:val="22"/>
        </w:rPr>
        <w:br/>
      </w:r>
      <w:r w:rsidRPr="005779C0">
        <w:rPr>
          <w:rFonts w:ascii="Calibri Light" w:hAnsi="Calibri Light" w:cs="Calibri Light"/>
          <w:sz w:val="22"/>
          <w:szCs w:val="22"/>
        </w:rPr>
        <w:t>do minimum - wykonywane tylko jeżeli jest niezbędne i wyłącznie za zgodą Zamawiającego; Zamawiający  wymaga aby wykonanie prac w SOD (wykopów pod instalacje, infrastrukturę, wymianę nawierzchni) odbywało się bez przecinania korzeni o średnicy większej niż 1,5 cm; w przypadku konieczności przeprowadzenia instalacji w SOD w celu ochrony korzeni wszystkie prace wymagające budowy, przebudowy, remontu czy wymiany podziemnych instalacji w rejonie tej strefy należy wykonywać z wykorzystaniem</w:t>
      </w:r>
      <w:r w:rsidR="008D7188" w:rsidRPr="005779C0">
        <w:rPr>
          <w:rFonts w:ascii="Calibri Light" w:hAnsi="Calibri Light" w:cs="Calibri Light"/>
          <w:sz w:val="22"/>
          <w:szCs w:val="22"/>
        </w:rPr>
        <w:t xml:space="preserve"> technologii </w:t>
      </w:r>
      <w:proofErr w:type="spellStart"/>
      <w:r w:rsidR="008D7188" w:rsidRPr="005779C0">
        <w:rPr>
          <w:rFonts w:ascii="Calibri Light" w:hAnsi="Calibri Light" w:cs="Calibri Light"/>
          <w:sz w:val="22"/>
          <w:szCs w:val="22"/>
        </w:rPr>
        <w:t>bezwykopowych</w:t>
      </w:r>
      <w:proofErr w:type="spellEnd"/>
      <w:r w:rsidR="008D7188" w:rsidRPr="005779C0">
        <w:rPr>
          <w:rFonts w:ascii="Calibri Light" w:hAnsi="Calibri Light" w:cs="Calibri Light"/>
          <w:sz w:val="22"/>
          <w:szCs w:val="22"/>
        </w:rPr>
        <w:t xml:space="preserve"> (</w:t>
      </w:r>
      <w:proofErr w:type="spellStart"/>
      <w:r w:rsidR="008D7188" w:rsidRPr="005779C0">
        <w:rPr>
          <w:rFonts w:ascii="Calibri Light" w:hAnsi="Calibri Light" w:cs="Calibri Light"/>
          <w:sz w:val="22"/>
          <w:szCs w:val="22"/>
        </w:rPr>
        <w:t>prze</w:t>
      </w:r>
      <w:r w:rsidRPr="005779C0">
        <w:rPr>
          <w:rFonts w:ascii="Calibri Light" w:hAnsi="Calibri Light" w:cs="Calibri Light"/>
          <w:sz w:val="22"/>
          <w:szCs w:val="22"/>
        </w:rPr>
        <w:t>cisków</w:t>
      </w:r>
      <w:proofErr w:type="spellEnd"/>
      <w:r w:rsidRPr="005779C0">
        <w:rPr>
          <w:rFonts w:ascii="Calibri Light" w:hAnsi="Calibri Light" w:cs="Calibri Light"/>
          <w:sz w:val="22"/>
          <w:szCs w:val="22"/>
        </w:rPr>
        <w:t>), zamiast kopania otwartego rowu.</w:t>
      </w:r>
    </w:p>
    <w:p w14:paraId="4ED57E52" w14:textId="77777777" w:rsidR="00A4753B" w:rsidRPr="005779C0" w:rsidRDefault="00A4753B" w:rsidP="00EE2EC6">
      <w:pPr>
        <w:pStyle w:val="Akapitzlist"/>
        <w:numPr>
          <w:ilvl w:val="0"/>
          <w:numId w:val="53"/>
        </w:numPr>
        <w:jc w:val="both"/>
        <w:rPr>
          <w:rFonts w:ascii="Calibri Light" w:hAnsi="Calibri Light" w:cs="Calibri Light"/>
          <w:sz w:val="22"/>
          <w:szCs w:val="22"/>
        </w:rPr>
      </w:pPr>
      <w:r w:rsidRPr="005779C0">
        <w:rPr>
          <w:rFonts w:ascii="Calibri Light" w:hAnsi="Calibri Light" w:cs="Calibri Light"/>
          <w:sz w:val="22"/>
          <w:szCs w:val="22"/>
        </w:rPr>
        <w:t>Na terenie SOD nie można:</w:t>
      </w:r>
    </w:p>
    <w:p w14:paraId="6F5BE7E7" w14:textId="77777777" w:rsidR="00A4753B" w:rsidRPr="005779C0" w:rsidRDefault="00A4753B" w:rsidP="00EE2EC6">
      <w:pPr>
        <w:pStyle w:val="Akapitzlist"/>
        <w:numPr>
          <w:ilvl w:val="0"/>
          <w:numId w:val="55"/>
        </w:numPr>
        <w:spacing w:after="160"/>
        <w:ind w:left="709" w:hanging="283"/>
        <w:jc w:val="both"/>
        <w:rPr>
          <w:rFonts w:ascii="Calibri Light" w:hAnsi="Calibri Light" w:cs="Calibri Light"/>
          <w:sz w:val="22"/>
          <w:szCs w:val="22"/>
        </w:rPr>
      </w:pPr>
      <w:r w:rsidRPr="005779C0">
        <w:rPr>
          <w:rFonts w:ascii="Calibri Light" w:hAnsi="Calibri Light" w:cs="Calibri Light"/>
          <w:sz w:val="22"/>
          <w:szCs w:val="22"/>
        </w:rPr>
        <w:t>wiązać niczego do drzew,</w:t>
      </w:r>
    </w:p>
    <w:p w14:paraId="33DC7A23" w14:textId="77777777" w:rsidR="00A4753B" w:rsidRPr="005779C0" w:rsidRDefault="00A4753B" w:rsidP="00EE2EC6">
      <w:pPr>
        <w:pStyle w:val="Akapitzlist"/>
        <w:numPr>
          <w:ilvl w:val="0"/>
          <w:numId w:val="55"/>
        </w:numPr>
        <w:spacing w:after="160"/>
        <w:ind w:left="709" w:hanging="283"/>
        <w:jc w:val="both"/>
        <w:rPr>
          <w:rFonts w:ascii="Calibri Light" w:hAnsi="Calibri Light" w:cs="Calibri Light"/>
          <w:sz w:val="22"/>
          <w:szCs w:val="22"/>
        </w:rPr>
      </w:pPr>
      <w:r w:rsidRPr="005779C0">
        <w:rPr>
          <w:rFonts w:ascii="Calibri Light" w:hAnsi="Calibri Light" w:cs="Calibri Light"/>
          <w:sz w:val="22"/>
          <w:szCs w:val="22"/>
        </w:rPr>
        <w:t>przybijać niczego do drzew,</w:t>
      </w:r>
    </w:p>
    <w:p w14:paraId="2C4655E0" w14:textId="77777777" w:rsidR="00A4753B" w:rsidRPr="005779C0" w:rsidRDefault="00A4753B" w:rsidP="00EE2EC6">
      <w:pPr>
        <w:pStyle w:val="Akapitzlist"/>
        <w:numPr>
          <w:ilvl w:val="0"/>
          <w:numId w:val="55"/>
        </w:numPr>
        <w:spacing w:after="160"/>
        <w:ind w:left="709" w:hanging="283"/>
        <w:jc w:val="both"/>
        <w:rPr>
          <w:rFonts w:ascii="Calibri Light" w:hAnsi="Calibri Light" w:cs="Calibri Light"/>
          <w:sz w:val="22"/>
          <w:szCs w:val="22"/>
        </w:rPr>
      </w:pPr>
      <w:r w:rsidRPr="005779C0">
        <w:rPr>
          <w:rFonts w:ascii="Calibri Light" w:hAnsi="Calibri Light" w:cs="Calibri Light"/>
          <w:sz w:val="22"/>
          <w:szCs w:val="22"/>
        </w:rPr>
        <w:t>składować materiałów budowlanych,</w:t>
      </w:r>
    </w:p>
    <w:p w14:paraId="21593EF4" w14:textId="77777777" w:rsidR="00A4753B" w:rsidRPr="005779C0" w:rsidRDefault="00A4753B" w:rsidP="00EE2EC6">
      <w:pPr>
        <w:pStyle w:val="Akapitzlist"/>
        <w:numPr>
          <w:ilvl w:val="0"/>
          <w:numId w:val="55"/>
        </w:numPr>
        <w:spacing w:after="160"/>
        <w:ind w:left="709" w:hanging="283"/>
        <w:jc w:val="both"/>
        <w:rPr>
          <w:rFonts w:ascii="Calibri Light" w:hAnsi="Calibri Light" w:cs="Calibri Light"/>
          <w:sz w:val="22"/>
          <w:szCs w:val="22"/>
        </w:rPr>
      </w:pPr>
      <w:r w:rsidRPr="005779C0">
        <w:rPr>
          <w:rFonts w:ascii="Calibri Light" w:hAnsi="Calibri Light" w:cs="Calibri Light"/>
          <w:sz w:val="22"/>
          <w:szCs w:val="22"/>
        </w:rPr>
        <w:t>ogławiać drzew,</w:t>
      </w:r>
    </w:p>
    <w:p w14:paraId="77D0E28A" w14:textId="77777777" w:rsidR="00A4753B" w:rsidRPr="005779C0" w:rsidRDefault="00A4753B" w:rsidP="00EE2EC6">
      <w:pPr>
        <w:pStyle w:val="Akapitzlist"/>
        <w:numPr>
          <w:ilvl w:val="0"/>
          <w:numId w:val="55"/>
        </w:numPr>
        <w:spacing w:after="160"/>
        <w:ind w:left="709" w:hanging="283"/>
        <w:jc w:val="both"/>
        <w:rPr>
          <w:rFonts w:ascii="Calibri Light" w:hAnsi="Calibri Light" w:cs="Calibri Light"/>
          <w:sz w:val="22"/>
          <w:szCs w:val="22"/>
        </w:rPr>
      </w:pPr>
      <w:r w:rsidRPr="005779C0">
        <w:rPr>
          <w:rFonts w:ascii="Calibri Light" w:hAnsi="Calibri Light" w:cs="Calibri Light"/>
          <w:sz w:val="22"/>
          <w:szCs w:val="22"/>
        </w:rPr>
        <w:t>używać drzew jako kotwicy,</w:t>
      </w:r>
    </w:p>
    <w:p w14:paraId="238FC869" w14:textId="77777777" w:rsidR="00A4753B" w:rsidRPr="005779C0" w:rsidRDefault="00A4753B" w:rsidP="00EE2EC6">
      <w:pPr>
        <w:pStyle w:val="Akapitzlist"/>
        <w:numPr>
          <w:ilvl w:val="0"/>
          <w:numId w:val="55"/>
        </w:numPr>
        <w:spacing w:after="160"/>
        <w:ind w:left="709" w:hanging="283"/>
        <w:jc w:val="both"/>
        <w:rPr>
          <w:rFonts w:ascii="Calibri Light" w:hAnsi="Calibri Light" w:cs="Calibri Light"/>
          <w:sz w:val="22"/>
          <w:szCs w:val="22"/>
        </w:rPr>
      </w:pPr>
      <w:r w:rsidRPr="005779C0">
        <w:rPr>
          <w:rFonts w:ascii="Calibri Light" w:hAnsi="Calibri Light" w:cs="Calibri Light"/>
          <w:sz w:val="22"/>
          <w:szCs w:val="22"/>
        </w:rPr>
        <w:t>pracować maszynami w sąsiedztwie drzew,</w:t>
      </w:r>
    </w:p>
    <w:p w14:paraId="5E083CC8" w14:textId="77777777" w:rsidR="00A4753B" w:rsidRPr="005779C0" w:rsidRDefault="00A4753B" w:rsidP="00EE2EC6">
      <w:pPr>
        <w:pStyle w:val="Akapitzlist"/>
        <w:numPr>
          <w:ilvl w:val="0"/>
          <w:numId w:val="55"/>
        </w:numPr>
        <w:spacing w:after="160"/>
        <w:ind w:left="709" w:hanging="283"/>
        <w:jc w:val="both"/>
        <w:rPr>
          <w:rFonts w:ascii="Calibri Light" w:hAnsi="Calibri Light" w:cs="Calibri Light"/>
          <w:sz w:val="22"/>
          <w:szCs w:val="22"/>
        </w:rPr>
      </w:pPr>
      <w:r w:rsidRPr="005779C0">
        <w:rPr>
          <w:rFonts w:ascii="Calibri Light" w:hAnsi="Calibri Light" w:cs="Calibri Light"/>
          <w:sz w:val="22"/>
          <w:szCs w:val="22"/>
        </w:rPr>
        <w:t>przycinać korzeni, wykonywać wykopów, podnosić lub obniżać poziom terenu w SOD,</w:t>
      </w:r>
    </w:p>
    <w:p w14:paraId="7D10C049" w14:textId="77777777" w:rsidR="00A4753B" w:rsidRPr="005779C0" w:rsidRDefault="00A4753B" w:rsidP="00EE2EC6">
      <w:pPr>
        <w:pStyle w:val="Akapitzlist"/>
        <w:numPr>
          <w:ilvl w:val="0"/>
          <w:numId w:val="55"/>
        </w:numPr>
        <w:spacing w:after="160"/>
        <w:ind w:left="709" w:hanging="283"/>
        <w:jc w:val="both"/>
        <w:rPr>
          <w:rFonts w:ascii="Calibri Light" w:hAnsi="Calibri Light" w:cs="Calibri Light"/>
          <w:sz w:val="22"/>
          <w:szCs w:val="22"/>
        </w:rPr>
      </w:pPr>
      <w:r w:rsidRPr="005779C0">
        <w:rPr>
          <w:rFonts w:ascii="Calibri Light" w:hAnsi="Calibri Light" w:cs="Calibri Light"/>
          <w:sz w:val="22"/>
          <w:szCs w:val="22"/>
        </w:rPr>
        <w:t>zanieczyszczać gleby,</w:t>
      </w:r>
    </w:p>
    <w:p w14:paraId="0B68EC0A" w14:textId="6DA4800C" w:rsidR="00A4753B" w:rsidRPr="005779C0" w:rsidRDefault="00A4753B" w:rsidP="00EE2EC6">
      <w:pPr>
        <w:pStyle w:val="Akapitzlist"/>
        <w:numPr>
          <w:ilvl w:val="0"/>
          <w:numId w:val="55"/>
        </w:numPr>
        <w:spacing w:after="160"/>
        <w:ind w:left="709" w:hanging="283"/>
        <w:jc w:val="both"/>
        <w:rPr>
          <w:rFonts w:ascii="Calibri Light" w:hAnsi="Calibri Light" w:cs="Calibri Light"/>
          <w:sz w:val="22"/>
          <w:szCs w:val="22"/>
        </w:rPr>
      </w:pPr>
      <w:r w:rsidRPr="005779C0">
        <w:rPr>
          <w:rFonts w:ascii="Calibri Light" w:hAnsi="Calibri Light" w:cs="Calibri Light"/>
          <w:sz w:val="22"/>
          <w:szCs w:val="22"/>
        </w:rPr>
        <w:lastRenderedPageBreak/>
        <w:t>pozwalać na ruch sprzętu.</w:t>
      </w:r>
    </w:p>
    <w:p w14:paraId="0023499A"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7247B418" w14:textId="77777777" w:rsidR="00C14C84" w:rsidRPr="005779C0" w:rsidRDefault="00C14C84" w:rsidP="00EE2EC6">
      <w:pPr>
        <w:pStyle w:val="Akapitzlist"/>
        <w:numPr>
          <w:ilvl w:val="0"/>
          <w:numId w:val="53"/>
        </w:numPr>
        <w:jc w:val="both"/>
        <w:rPr>
          <w:rFonts w:ascii="Calibri Light" w:hAnsi="Calibri Light" w:cs="Calibri Light"/>
          <w:sz w:val="22"/>
          <w:szCs w:val="22"/>
        </w:rPr>
      </w:pPr>
      <w:r w:rsidRPr="005779C0">
        <w:rPr>
          <w:rFonts w:ascii="Calibri Light" w:hAnsi="Calibri Light" w:cs="Calibri Light"/>
          <w:sz w:val="22"/>
          <w:szCs w:val="22"/>
        </w:rPr>
        <w:t xml:space="preserve">Dodatkowe wytyczne dotyczące </w:t>
      </w:r>
      <w:proofErr w:type="spellStart"/>
      <w:r w:rsidRPr="005779C0">
        <w:rPr>
          <w:rFonts w:ascii="Calibri Light" w:hAnsi="Calibri Light" w:cs="Calibri Light"/>
          <w:sz w:val="22"/>
          <w:szCs w:val="22"/>
        </w:rPr>
        <w:t>nasadzeń</w:t>
      </w:r>
      <w:proofErr w:type="spellEnd"/>
      <w:r w:rsidRPr="005779C0">
        <w:rPr>
          <w:rFonts w:ascii="Calibri Light" w:hAnsi="Calibri Light" w:cs="Calibri Light"/>
          <w:sz w:val="22"/>
          <w:szCs w:val="22"/>
        </w:rPr>
        <w:t xml:space="preserve"> drzew i krzewów:</w:t>
      </w:r>
    </w:p>
    <w:p w14:paraId="43D4F5E1" w14:textId="77777777" w:rsidR="00C14C84" w:rsidRPr="005779C0" w:rsidRDefault="00C14C84" w:rsidP="00EE2EC6">
      <w:pPr>
        <w:pStyle w:val="Akapitzlist"/>
        <w:widowControl w:val="0"/>
        <w:numPr>
          <w:ilvl w:val="0"/>
          <w:numId w:val="91"/>
        </w:numPr>
        <w:adjustRightInd w:val="0"/>
        <w:jc w:val="both"/>
        <w:textAlignment w:val="baseline"/>
        <w:rPr>
          <w:rFonts w:ascii="Calibri Light" w:hAnsi="Calibri Light" w:cs="Calibri Light"/>
          <w:sz w:val="22"/>
          <w:szCs w:val="22"/>
        </w:rPr>
      </w:pPr>
      <w:r w:rsidRPr="005779C0">
        <w:rPr>
          <w:rFonts w:ascii="Calibri Light" w:hAnsi="Calibri Light" w:cs="Calibri Light"/>
          <w:sz w:val="22"/>
          <w:szCs w:val="22"/>
        </w:rPr>
        <w:t xml:space="preserve">wykonywanie prac związanych z </w:t>
      </w:r>
      <w:proofErr w:type="spellStart"/>
      <w:r w:rsidRPr="005779C0">
        <w:rPr>
          <w:rFonts w:ascii="Calibri Light" w:hAnsi="Calibri Light" w:cs="Calibri Light"/>
          <w:sz w:val="22"/>
          <w:szCs w:val="22"/>
        </w:rPr>
        <w:t>nasadzeniami</w:t>
      </w:r>
      <w:proofErr w:type="spellEnd"/>
      <w:r w:rsidRPr="005779C0">
        <w:rPr>
          <w:rFonts w:ascii="Calibri Light" w:hAnsi="Calibri Light" w:cs="Calibri Light"/>
          <w:sz w:val="22"/>
          <w:szCs w:val="22"/>
        </w:rPr>
        <w:t xml:space="preserve"> będzie uzależnione m. in. od warunków pogodowych, dlatego też Wykonawca zobowiązuje się uzgadniać na bieżąco z Zamawiającym terminy wykonywania </w:t>
      </w:r>
      <w:proofErr w:type="spellStart"/>
      <w:r w:rsidRPr="005779C0">
        <w:rPr>
          <w:rFonts w:ascii="Calibri Light" w:hAnsi="Calibri Light" w:cs="Calibri Light"/>
          <w:sz w:val="22"/>
          <w:szCs w:val="22"/>
        </w:rPr>
        <w:t>nasadzeń</w:t>
      </w:r>
      <w:proofErr w:type="spellEnd"/>
      <w:r w:rsidRPr="005779C0">
        <w:rPr>
          <w:rFonts w:ascii="Calibri Light" w:hAnsi="Calibri Light" w:cs="Calibri Light"/>
          <w:sz w:val="22"/>
          <w:szCs w:val="22"/>
        </w:rPr>
        <w:t>,</w:t>
      </w:r>
    </w:p>
    <w:p w14:paraId="5BE987A3" w14:textId="77777777" w:rsidR="00C14C84" w:rsidRPr="005779C0" w:rsidRDefault="00C14C84" w:rsidP="00EE2EC6">
      <w:pPr>
        <w:pStyle w:val="Akapitzlist"/>
        <w:widowControl w:val="0"/>
        <w:numPr>
          <w:ilvl w:val="0"/>
          <w:numId w:val="91"/>
        </w:numPr>
        <w:adjustRightInd w:val="0"/>
        <w:jc w:val="both"/>
        <w:textAlignment w:val="baseline"/>
        <w:rPr>
          <w:rFonts w:ascii="Calibri Light" w:hAnsi="Calibri Light" w:cs="Calibri Light"/>
          <w:sz w:val="22"/>
          <w:szCs w:val="22"/>
        </w:rPr>
      </w:pPr>
      <w:r w:rsidRPr="005779C0">
        <w:rPr>
          <w:rFonts w:ascii="Calibri Light" w:hAnsi="Calibri Light" w:cs="Calibri Light"/>
          <w:sz w:val="22"/>
          <w:szCs w:val="22"/>
        </w:rPr>
        <w:t>nasadzenia mają odbywać się w obecności przedstawiciela Zamawiającego, o ile Zamawiający nie postanowi inaczej,</w:t>
      </w:r>
    </w:p>
    <w:p w14:paraId="29055C52" w14:textId="77777777" w:rsidR="00C14C84" w:rsidRPr="005779C0" w:rsidRDefault="00C14C84" w:rsidP="00EE2EC6">
      <w:pPr>
        <w:pStyle w:val="Akapitzlist"/>
        <w:widowControl w:val="0"/>
        <w:numPr>
          <w:ilvl w:val="0"/>
          <w:numId w:val="91"/>
        </w:numPr>
        <w:adjustRightInd w:val="0"/>
        <w:jc w:val="both"/>
        <w:textAlignment w:val="baseline"/>
        <w:rPr>
          <w:rFonts w:ascii="Calibri Light" w:hAnsi="Calibri Light" w:cs="Calibri Light"/>
          <w:sz w:val="22"/>
          <w:szCs w:val="22"/>
        </w:rPr>
      </w:pPr>
      <w:r w:rsidRPr="005779C0">
        <w:rPr>
          <w:rFonts w:ascii="Calibri Light" w:hAnsi="Calibri Light" w:cs="Calibri Light"/>
          <w:sz w:val="22"/>
          <w:szCs w:val="22"/>
        </w:rPr>
        <w:t xml:space="preserve">przed przystąpieniem do </w:t>
      </w:r>
      <w:proofErr w:type="spellStart"/>
      <w:r w:rsidRPr="005779C0">
        <w:rPr>
          <w:rFonts w:ascii="Calibri Light" w:hAnsi="Calibri Light" w:cs="Calibri Light"/>
          <w:sz w:val="22"/>
          <w:szCs w:val="22"/>
        </w:rPr>
        <w:t>nasadzeń</w:t>
      </w:r>
      <w:proofErr w:type="spellEnd"/>
      <w:r w:rsidRPr="005779C0">
        <w:rPr>
          <w:rFonts w:ascii="Calibri Light" w:hAnsi="Calibri Light" w:cs="Calibri Light"/>
          <w:sz w:val="22"/>
          <w:szCs w:val="22"/>
        </w:rPr>
        <w:t>, Wykonawca umożliwi Zamawiającemu kontrolę jakości materiału roślinnego oraz podłoża,</w:t>
      </w:r>
    </w:p>
    <w:p w14:paraId="4DB3830A" w14:textId="77777777" w:rsidR="00C14C84" w:rsidRPr="005779C0" w:rsidRDefault="00C14C84" w:rsidP="00EE2EC6">
      <w:pPr>
        <w:pStyle w:val="Akapitzlist"/>
        <w:widowControl w:val="0"/>
        <w:numPr>
          <w:ilvl w:val="0"/>
          <w:numId w:val="91"/>
        </w:numPr>
        <w:adjustRightInd w:val="0"/>
        <w:jc w:val="both"/>
        <w:textAlignment w:val="baseline"/>
        <w:rPr>
          <w:rFonts w:ascii="Calibri Light" w:hAnsi="Calibri Light" w:cs="Calibri Light"/>
          <w:sz w:val="22"/>
          <w:szCs w:val="22"/>
        </w:rPr>
      </w:pPr>
      <w:r w:rsidRPr="005779C0">
        <w:rPr>
          <w:rFonts w:ascii="Calibri Light" w:hAnsi="Calibri Light" w:cs="Calibri Light"/>
          <w:sz w:val="22"/>
          <w:szCs w:val="22"/>
        </w:rPr>
        <w:t>w przypadku stwierdzenia przez Zamawiającego, że dostarczone drzewa/krzewy są chore, posiadają wady i nie rokują szans na prawidłową wegetację, Wykonawca zastąpi je niezwłocznie nowymi sadzonkami.</w:t>
      </w:r>
    </w:p>
    <w:p w14:paraId="0F0E43DE"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0C7CF617"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74F6C2B9"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56696638"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3F68C3FB"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18144B82"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5A20D160"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0F049008"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7210FBCE"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5FD57B8C"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3EAD9F86"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69262AE5"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6281DAE4"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2DC9F185"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6AC52DE0"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76BCB9B3"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186FC214"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4CFB15B9"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30E2FBEA"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675EFB2E"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2139FA2A"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7E29579B"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08C87DDE"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103DB6E5"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4D7F226F"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52867B5F"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5789C954"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67D927EB"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58798241"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0FD4987E"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21CF4DA2"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1BE96448"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671C9D91"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0387E6DD"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363FE562" w14:textId="1D1C807D"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697A03B7" w14:textId="77777777" w:rsidR="008C57B0" w:rsidRPr="005779C0" w:rsidRDefault="008C57B0" w:rsidP="00C72F77">
      <w:pPr>
        <w:pStyle w:val="Akapitzlist"/>
        <w:tabs>
          <w:tab w:val="left" w:pos="6300"/>
          <w:tab w:val="left" w:pos="6480"/>
        </w:tabs>
        <w:ind w:left="1560"/>
        <w:jc w:val="right"/>
        <w:rPr>
          <w:rFonts w:ascii="Calibri Light" w:hAnsi="Calibri Light" w:cs="Calibri Light"/>
          <w:sz w:val="22"/>
          <w:szCs w:val="22"/>
        </w:rPr>
      </w:pPr>
    </w:p>
    <w:p w14:paraId="48C4FF3F"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4BEF2E06" w14:textId="77777777" w:rsidR="006B0959" w:rsidRPr="005779C0" w:rsidRDefault="006B0959" w:rsidP="00C72F77">
      <w:pPr>
        <w:pStyle w:val="Akapitzlist"/>
        <w:tabs>
          <w:tab w:val="left" w:pos="6300"/>
          <w:tab w:val="left" w:pos="6480"/>
        </w:tabs>
        <w:ind w:left="1560"/>
        <w:jc w:val="right"/>
        <w:rPr>
          <w:rFonts w:ascii="Calibri Light" w:hAnsi="Calibri Light" w:cs="Calibri Light"/>
          <w:sz w:val="22"/>
          <w:szCs w:val="22"/>
        </w:rPr>
      </w:pPr>
    </w:p>
    <w:p w14:paraId="4459415C" w14:textId="77777777" w:rsidR="00EB3CE7" w:rsidRPr="005779C0" w:rsidRDefault="00EB3CE7" w:rsidP="00C72F77">
      <w:pPr>
        <w:pStyle w:val="Akapitzlist"/>
        <w:tabs>
          <w:tab w:val="left" w:pos="6300"/>
          <w:tab w:val="left" w:pos="6480"/>
        </w:tabs>
        <w:ind w:left="1560"/>
        <w:jc w:val="right"/>
        <w:rPr>
          <w:rFonts w:ascii="Calibri Light" w:hAnsi="Calibri Light" w:cs="Calibri Light"/>
          <w:sz w:val="22"/>
          <w:szCs w:val="22"/>
        </w:rPr>
      </w:pPr>
    </w:p>
    <w:p w14:paraId="31230EA1" w14:textId="122C7FF8" w:rsidR="00C72F77" w:rsidRPr="005779C0" w:rsidRDefault="00C72F77" w:rsidP="00C72F77">
      <w:pPr>
        <w:pStyle w:val="Akapitzlist"/>
        <w:tabs>
          <w:tab w:val="left" w:pos="6300"/>
          <w:tab w:val="left" w:pos="6480"/>
        </w:tabs>
        <w:ind w:left="1560"/>
        <w:jc w:val="right"/>
        <w:rPr>
          <w:rFonts w:ascii="Calibri Light" w:hAnsi="Calibri Light" w:cs="Calibri Light"/>
          <w:sz w:val="22"/>
          <w:szCs w:val="22"/>
        </w:rPr>
      </w:pPr>
      <w:r w:rsidRPr="005779C0">
        <w:rPr>
          <w:rFonts w:ascii="Calibri Light" w:hAnsi="Calibri Light" w:cs="Calibri Light"/>
          <w:sz w:val="22"/>
          <w:szCs w:val="22"/>
        </w:rPr>
        <w:lastRenderedPageBreak/>
        <w:t>Załącznik nr 12</w:t>
      </w:r>
      <w:r w:rsidR="009A6B3D" w:rsidRPr="005779C0">
        <w:rPr>
          <w:rFonts w:ascii="Calibri Light" w:hAnsi="Calibri Light" w:cs="Calibri Light"/>
          <w:sz w:val="22"/>
          <w:szCs w:val="22"/>
        </w:rPr>
        <w:t xml:space="preserve"> do umowy nr DIN-I</w:t>
      </w:r>
      <w:r w:rsidR="00C434B5" w:rsidRPr="005779C0">
        <w:rPr>
          <w:rFonts w:ascii="Calibri Light" w:hAnsi="Calibri Light" w:cs="Calibri Light"/>
          <w:sz w:val="22"/>
          <w:szCs w:val="22"/>
        </w:rPr>
        <w:t>I</w:t>
      </w:r>
      <w:r w:rsidR="0066091F" w:rsidRPr="005779C0">
        <w:rPr>
          <w:rFonts w:ascii="Calibri Light" w:hAnsi="Calibri Light" w:cs="Calibri Light"/>
          <w:sz w:val="22"/>
          <w:szCs w:val="22"/>
        </w:rPr>
        <w:t>.272. … .202</w:t>
      </w:r>
      <w:r w:rsidR="00CB7A5F" w:rsidRPr="005779C0">
        <w:rPr>
          <w:rFonts w:ascii="Calibri Light" w:hAnsi="Calibri Light" w:cs="Calibri Light"/>
          <w:sz w:val="22"/>
          <w:szCs w:val="22"/>
        </w:rPr>
        <w:t>6</w:t>
      </w:r>
    </w:p>
    <w:p w14:paraId="28F4F55B" w14:textId="77777777" w:rsidR="00C72F77" w:rsidRPr="005779C0" w:rsidRDefault="00C72F77" w:rsidP="00F479EC">
      <w:pPr>
        <w:pStyle w:val="Akapitzlist"/>
        <w:tabs>
          <w:tab w:val="left" w:pos="6300"/>
          <w:tab w:val="left" w:pos="6480"/>
        </w:tabs>
        <w:ind w:left="1560"/>
        <w:jc w:val="both"/>
        <w:rPr>
          <w:rFonts w:ascii="Calibri Light" w:hAnsi="Calibri Light" w:cs="Calibri Light"/>
          <w:sz w:val="22"/>
          <w:szCs w:val="22"/>
        </w:rPr>
      </w:pPr>
    </w:p>
    <w:p w14:paraId="0D6E0A18" w14:textId="2C5A3A67" w:rsidR="006D2B08" w:rsidRPr="005779C0" w:rsidRDefault="006D2B08" w:rsidP="008C57B0">
      <w:pPr>
        <w:pStyle w:val="Nagwek10"/>
        <w:numPr>
          <w:ilvl w:val="0"/>
          <w:numId w:val="0"/>
        </w:numPr>
        <w:spacing w:after="120"/>
        <w:jc w:val="both"/>
        <w:rPr>
          <w:rFonts w:eastAsia="Calibri" w:cs="Calibri Light"/>
        </w:rPr>
      </w:pPr>
      <w:r w:rsidRPr="005779C0">
        <w:rPr>
          <w:rFonts w:asciiTheme="majorHAnsi" w:hAnsiTheme="majorHAnsi" w:cstheme="majorHAnsi"/>
          <w:szCs w:val="22"/>
        </w:rPr>
        <w:t xml:space="preserve">Umowa o przejęcie praw i obowiązków z gwarancji i rękojmi udzielonej w ramach zrealizowanej inwestycji </w:t>
      </w:r>
      <w:r w:rsidR="008C57B0" w:rsidRPr="005779C0">
        <w:rPr>
          <w:rFonts w:asciiTheme="majorHAnsi" w:hAnsiTheme="majorHAnsi" w:cstheme="majorHAnsi"/>
          <w:szCs w:val="22"/>
        </w:rPr>
        <w:br/>
      </w:r>
      <w:r w:rsidRPr="005779C0">
        <w:rPr>
          <w:rFonts w:asciiTheme="majorHAnsi" w:hAnsiTheme="majorHAnsi" w:cstheme="majorHAnsi"/>
          <w:szCs w:val="22"/>
        </w:rPr>
        <w:t xml:space="preserve">pn. </w:t>
      </w:r>
      <w:r w:rsidR="008C57B0" w:rsidRPr="005779C0">
        <w:rPr>
          <w:rFonts w:eastAsia="Calibri" w:cs="Calibri Light"/>
        </w:rPr>
        <w:t xml:space="preserve">opracowanie dokumentacji projektowej i montaż żagli przeciwsłonecznych na terenie: </w:t>
      </w:r>
      <w:r w:rsidRPr="005779C0">
        <w:rPr>
          <w:rFonts w:asciiTheme="majorHAnsi" w:eastAsia="Calibri" w:hAnsiTheme="majorHAnsi" w:cstheme="majorHAnsi"/>
          <w:szCs w:val="22"/>
        </w:rPr>
        <w:t>………………………………………………………………………………………………………………………</w:t>
      </w:r>
      <w:r w:rsidR="008C57B0" w:rsidRPr="005779C0">
        <w:rPr>
          <w:rFonts w:asciiTheme="majorHAnsi" w:eastAsia="Calibri" w:hAnsiTheme="majorHAnsi" w:cstheme="majorHAnsi"/>
          <w:szCs w:val="22"/>
        </w:rPr>
        <w:t xml:space="preserve"> - część …… zamówienia </w:t>
      </w:r>
      <w:r w:rsidRPr="005779C0">
        <w:rPr>
          <w:rFonts w:asciiTheme="majorHAnsi" w:eastAsia="Calibri" w:hAnsiTheme="majorHAnsi" w:cstheme="majorHAnsi"/>
          <w:szCs w:val="22"/>
        </w:rPr>
        <w:t>*</w:t>
      </w:r>
    </w:p>
    <w:p w14:paraId="53FC0BAF" w14:textId="15FD432D" w:rsidR="00164066" w:rsidRPr="005779C0" w:rsidRDefault="00164066" w:rsidP="00C434B5">
      <w:pPr>
        <w:pStyle w:val="Nagwek10"/>
        <w:numPr>
          <w:ilvl w:val="0"/>
          <w:numId w:val="0"/>
        </w:numPr>
        <w:tabs>
          <w:tab w:val="left" w:pos="708"/>
        </w:tabs>
        <w:jc w:val="both"/>
        <w:rPr>
          <w:rFonts w:cs="Calibri Light"/>
          <w:b w:val="0"/>
          <w:i/>
          <w:szCs w:val="22"/>
        </w:rPr>
      </w:pPr>
    </w:p>
    <w:p w14:paraId="59A3643E" w14:textId="63AAB3A8" w:rsidR="00C72F77" w:rsidRPr="005779C0" w:rsidRDefault="00C72F77" w:rsidP="00365360">
      <w:pPr>
        <w:contextualSpacing/>
        <w:jc w:val="center"/>
        <w:rPr>
          <w:rFonts w:ascii="Calibri Light" w:hAnsi="Calibri Light" w:cs="Calibri Light"/>
          <w:sz w:val="22"/>
          <w:szCs w:val="22"/>
        </w:rPr>
      </w:pPr>
      <w:r w:rsidRPr="005779C0">
        <w:rPr>
          <w:rFonts w:ascii="Calibri Light" w:hAnsi="Calibri Light" w:cs="Calibri Light"/>
          <w:sz w:val="22"/>
          <w:szCs w:val="22"/>
        </w:rPr>
        <w:t>zawarta w……………………….., dnia ……………………….. pomiędzy:</w:t>
      </w:r>
    </w:p>
    <w:p w14:paraId="6C49926F" w14:textId="77777777" w:rsidR="00C72F77" w:rsidRPr="005779C0" w:rsidRDefault="00C72F77" w:rsidP="00C72F77">
      <w:pPr>
        <w:spacing w:line="276" w:lineRule="auto"/>
        <w:ind w:right="14"/>
        <w:rPr>
          <w:rFonts w:ascii="Calibri Light" w:hAnsi="Calibri Light" w:cs="Calibri Light"/>
          <w:sz w:val="22"/>
          <w:szCs w:val="22"/>
        </w:rPr>
      </w:pPr>
    </w:p>
    <w:p w14:paraId="5D83AC73" w14:textId="77777777" w:rsidR="00C72F77" w:rsidRPr="005779C0" w:rsidRDefault="00C72F77" w:rsidP="00EE2EC6">
      <w:pPr>
        <w:numPr>
          <w:ilvl w:val="0"/>
          <w:numId w:val="74"/>
        </w:numPr>
        <w:spacing w:line="276" w:lineRule="auto"/>
        <w:ind w:left="284" w:right="14" w:hanging="360"/>
        <w:jc w:val="both"/>
        <w:rPr>
          <w:rFonts w:ascii="Calibri Light" w:hAnsi="Calibri Light" w:cs="Calibri Light"/>
          <w:sz w:val="22"/>
          <w:szCs w:val="22"/>
        </w:rPr>
      </w:pPr>
      <w:r w:rsidRPr="005779C0">
        <w:rPr>
          <w:rFonts w:ascii="Calibri Light" w:hAnsi="Calibri Light" w:cs="Calibri Light"/>
          <w:sz w:val="22"/>
          <w:szCs w:val="22"/>
        </w:rPr>
        <w:t>………………………Wykonawcą zadania pn. ………………………………..,</w:t>
      </w:r>
      <w:r w:rsidRPr="005779C0">
        <w:rPr>
          <w:rFonts w:ascii="Calibri Light" w:hAnsi="Calibri Light" w:cs="Calibri Light"/>
          <w:b/>
          <w:sz w:val="22"/>
          <w:szCs w:val="22"/>
        </w:rPr>
        <w:t xml:space="preserve"> </w:t>
      </w:r>
      <w:r w:rsidRPr="005779C0">
        <w:rPr>
          <w:rFonts w:ascii="Calibri Light" w:hAnsi="Calibri Light" w:cs="Calibri Light"/>
          <w:sz w:val="22"/>
          <w:szCs w:val="22"/>
        </w:rPr>
        <w:t xml:space="preserve">zwaną dalej </w:t>
      </w:r>
      <w:r w:rsidRPr="005779C0">
        <w:rPr>
          <w:rFonts w:ascii="Calibri Light" w:hAnsi="Calibri Light" w:cs="Calibri Light"/>
          <w:b/>
          <w:sz w:val="22"/>
          <w:szCs w:val="22"/>
        </w:rPr>
        <w:t>Gwarantem</w:t>
      </w:r>
      <w:r w:rsidRPr="005779C0">
        <w:rPr>
          <w:rFonts w:ascii="Calibri Light" w:hAnsi="Calibri Light" w:cs="Calibri Light"/>
          <w:sz w:val="22"/>
          <w:szCs w:val="22"/>
        </w:rPr>
        <w:t>, reprezentowanym przez:  ………………………………………………………</w:t>
      </w:r>
    </w:p>
    <w:p w14:paraId="1F7BA8FF" w14:textId="77777777" w:rsidR="00C72F77" w:rsidRPr="005779C0" w:rsidRDefault="00C72F77" w:rsidP="00C72F77">
      <w:pPr>
        <w:spacing w:line="276" w:lineRule="auto"/>
        <w:ind w:left="284" w:right="14"/>
        <w:jc w:val="both"/>
        <w:rPr>
          <w:rFonts w:ascii="Calibri Light" w:hAnsi="Calibri Light" w:cs="Calibri Light"/>
          <w:sz w:val="12"/>
          <w:szCs w:val="12"/>
        </w:rPr>
      </w:pPr>
    </w:p>
    <w:p w14:paraId="660F03B8" w14:textId="77777777" w:rsidR="00C72F77" w:rsidRPr="005779C0" w:rsidRDefault="00C72F77" w:rsidP="00C72F77">
      <w:pPr>
        <w:spacing w:line="276" w:lineRule="auto"/>
        <w:ind w:right="14"/>
        <w:rPr>
          <w:rFonts w:ascii="Calibri Light" w:hAnsi="Calibri Light" w:cs="Calibri Light"/>
          <w:sz w:val="22"/>
          <w:szCs w:val="22"/>
        </w:rPr>
      </w:pPr>
      <w:r w:rsidRPr="005779C0">
        <w:rPr>
          <w:rFonts w:ascii="Calibri Light" w:hAnsi="Calibri Light" w:cs="Calibri Light"/>
          <w:sz w:val="22"/>
          <w:szCs w:val="22"/>
        </w:rPr>
        <w:t>a</w:t>
      </w:r>
    </w:p>
    <w:p w14:paraId="690E95D0" w14:textId="77777777" w:rsidR="00C72F77" w:rsidRPr="005779C0" w:rsidRDefault="00C72F77" w:rsidP="00C72F77">
      <w:pPr>
        <w:spacing w:line="276" w:lineRule="auto"/>
        <w:ind w:right="14"/>
        <w:rPr>
          <w:rFonts w:ascii="Calibri Light" w:hAnsi="Calibri Light" w:cs="Calibri Light"/>
          <w:sz w:val="12"/>
          <w:szCs w:val="12"/>
        </w:rPr>
      </w:pPr>
    </w:p>
    <w:p w14:paraId="6F9642F2" w14:textId="77777777" w:rsidR="00C72F77" w:rsidRPr="005779C0" w:rsidRDefault="00C72F77" w:rsidP="00EE2EC6">
      <w:pPr>
        <w:numPr>
          <w:ilvl w:val="0"/>
          <w:numId w:val="74"/>
        </w:numPr>
        <w:spacing w:line="276" w:lineRule="auto"/>
        <w:ind w:left="284" w:right="14" w:hanging="360"/>
        <w:jc w:val="both"/>
        <w:rPr>
          <w:rFonts w:ascii="Calibri Light" w:hAnsi="Calibri Light" w:cs="Calibri Light"/>
          <w:sz w:val="22"/>
          <w:szCs w:val="22"/>
        </w:rPr>
      </w:pPr>
      <w:r w:rsidRPr="005779C0">
        <w:rPr>
          <w:rFonts w:ascii="Calibri Light" w:hAnsi="Calibri Light" w:cs="Calibri Light"/>
          <w:b/>
          <w:sz w:val="22"/>
          <w:szCs w:val="22"/>
        </w:rPr>
        <w:t>Miastem Białystok</w:t>
      </w:r>
      <w:r w:rsidRPr="005779C0">
        <w:rPr>
          <w:rFonts w:ascii="Calibri Light" w:hAnsi="Calibri Light" w:cs="Calibri Light"/>
          <w:sz w:val="22"/>
          <w:szCs w:val="22"/>
        </w:rPr>
        <w:t xml:space="preserve"> zwanym dalej </w:t>
      </w:r>
      <w:r w:rsidRPr="005779C0">
        <w:rPr>
          <w:rFonts w:ascii="Calibri Light" w:hAnsi="Calibri Light" w:cs="Calibri Light"/>
          <w:b/>
          <w:sz w:val="22"/>
          <w:szCs w:val="22"/>
        </w:rPr>
        <w:t>Inwestorem</w:t>
      </w:r>
      <w:r w:rsidRPr="005779C0">
        <w:rPr>
          <w:rFonts w:ascii="Calibri Light" w:hAnsi="Calibri Light" w:cs="Calibri Light"/>
          <w:sz w:val="22"/>
          <w:szCs w:val="22"/>
        </w:rPr>
        <w:t>, reprezentowanym przez: ………………………………………………..</w:t>
      </w:r>
    </w:p>
    <w:p w14:paraId="72933DD0" w14:textId="77777777" w:rsidR="00C72F77" w:rsidRPr="005779C0" w:rsidRDefault="00C72F77" w:rsidP="00C72F77">
      <w:pPr>
        <w:spacing w:line="276" w:lineRule="auto"/>
        <w:ind w:left="284" w:right="14"/>
        <w:jc w:val="both"/>
        <w:rPr>
          <w:rFonts w:ascii="Calibri Light" w:hAnsi="Calibri Light" w:cs="Calibri Light"/>
          <w:sz w:val="12"/>
          <w:szCs w:val="12"/>
        </w:rPr>
      </w:pPr>
    </w:p>
    <w:p w14:paraId="15B7572A" w14:textId="77777777" w:rsidR="00C72F77" w:rsidRPr="005779C0" w:rsidRDefault="00C72F77" w:rsidP="00C72F77">
      <w:pPr>
        <w:spacing w:line="276" w:lineRule="auto"/>
        <w:rPr>
          <w:rFonts w:ascii="Calibri Light" w:eastAsia="Calibri" w:hAnsi="Calibri Light" w:cs="Calibri Light"/>
          <w:sz w:val="22"/>
          <w:szCs w:val="22"/>
        </w:rPr>
      </w:pPr>
      <w:r w:rsidRPr="005779C0">
        <w:rPr>
          <w:rFonts w:ascii="Calibri Light" w:eastAsia="Calibri" w:hAnsi="Calibri Light" w:cs="Calibri Light"/>
          <w:sz w:val="22"/>
          <w:szCs w:val="22"/>
        </w:rPr>
        <w:t>a</w:t>
      </w:r>
    </w:p>
    <w:p w14:paraId="3597B0D0" w14:textId="77777777" w:rsidR="00C72F77" w:rsidRPr="005779C0" w:rsidRDefault="00C72F77" w:rsidP="00C72F77">
      <w:pPr>
        <w:spacing w:line="276" w:lineRule="auto"/>
        <w:rPr>
          <w:rFonts w:ascii="Calibri Light" w:hAnsi="Calibri Light" w:cs="Calibri Light"/>
          <w:sz w:val="12"/>
          <w:szCs w:val="12"/>
        </w:rPr>
      </w:pPr>
    </w:p>
    <w:p w14:paraId="1766EB24" w14:textId="77777777" w:rsidR="00C72F77" w:rsidRPr="005779C0" w:rsidRDefault="00C72F77" w:rsidP="00EE2EC6">
      <w:pPr>
        <w:numPr>
          <w:ilvl w:val="0"/>
          <w:numId w:val="74"/>
        </w:numPr>
        <w:spacing w:line="276" w:lineRule="auto"/>
        <w:ind w:left="284" w:right="14" w:hanging="360"/>
        <w:jc w:val="both"/>
        <w:rPr>
          <w:rFonts w:ascii="Calibri Light" w:hAnsi="Calibri Light" w:cs="Calibri Light"/>
          <w:b/>
          <w:sz w:val="22"/>
          <w:szCs w:val="22"/>
        </w:rPr>
      </w:pPr>
      <w:r w:rsidRPr="005779C0">
        <w:rPr>
          <w:rFonts w:ascii="Calibri Light" w:hAnsi="Calibri Light" w:cs="Calibri Light"/>
          <w:sz w:val="22"/>
          <w:szCs w:val="22"/>
        </w:rPr>
        <w:t xml:space="preserve">………………………….zwanym dalej </w:t>
      </w:r>
      <w:r w:rsidRPr="005779C0">
        <w:rPr>
          <w:rFonts w:ascii="Calibri Light" w:hAnsi="Calibri Light" w:cs="Calibri Light"/>
          <w:b/>
          <w:sz w:val="22"/>
          <w:szCs w:val="22"/>
        </w:rPr>
        <w:t>Przejmującym</w:t>
      </w:r>
      <w:r w:rsidRPr="005779C0">
        <w:rPr>
          <w:rFonts w:ascii="Calibri Light" w:hAnsi="Calibri Light" w:cs="Calibri Light"/>
          <w:sz w:val="22"/>
          <w:szCs w:val="22"/>
        </w:rPr>
        <w:t>, reprezentowanym przez: …………………………………………………</w:t>
      </w:r>
    </w:p>
    <w:p w14:paraId="625773CE" w14:textId="77777777" w:rsidR="00C72F77" w:rsidRPr="005779C0" w:rsidRDefault="00C72F77" w:rsidP="00C72F77">
      <w:pPr>
        <w:spacing w:line="276" w:lineRule="auto"/>
        <w:ind w:left="4248" w:right="36"/>
        <w:rPr>
          <w:rFonts w:ascii="Calibri Light" w:hAnsi="Calibri Light" w:cs="Calibri Light"/>
          <w:b/>
          <w:sz w:val="22"/>
          <w:szCs w:val="22"/>
        </w:rPr>
      </w:pPr>
    </w:p>
    <w:p w14:paraId="50029AB9" w14:textId="25466374" w:rsidR="00C72F77" w:rsidRPr="005779C0" w:rsidRDefault="00DA6B74" w:rsidP="00C72F77">
      <w:pPr>
        <w:spacing w:line="276" w:lineRule="auto"/>
        <w:ind w:left="4248" w:right="36"/>
        <w:rPr>
          <w:rFonts w:ascii="Calibri Light" w:hAnsi="Calibri Light" w:cs="Calibri Light"/>
          <w:b/>
          <w:sz w:val="22"/>
          <w:szCs w:val="22"/>
        </w:rPr>
      </w:pPr>
      <w:r w:rsidRPr="005779C0">
        <w:rPr>
          <w:rFonts w:ascii="Calibri Light" w:eastAsia="Calibri" w:hAnsi="Calibri Light" w:cs="Calibri Light"/>
          <w:b/>
          <w:sz w:val="22"/>
          <w:szCs w:val="22"/>
        </w:rPr>
        <w:t xml:space="preserve">       </w:t>
      </w:r>
      <w:r w:rsidR="00C72F77" w:rsidRPr="005779C0">
        <w:rPr>
          <w:rFonts w:ascii="Calibri Light" w:eastAsia="Calibri" w:hAnsi="Calibri Light" w:cs="Calibri Light"/>
          <w:b/>
          <w:sz w:val="22"/>
          <w:szCs w:val="22"/>
        </w:rPr>
        <w:t>§</w:t>
      </w:r>
      <w:r w:rsidRPr="005779C0">
        <w:rPr>
          <w:rFonts w:ascii="Calibri Light" w:eastAsia="Calibri" w:hAnsi="Calibri Light" w:cs="Calibri Light"/>
          <w:b/>
          <w:sz w:val="22"/>
          <w:szCs w:val="22"/>
        </w:rPr>
        <w:t xml:space="preserve"> </w:t>
      </w:r>
      <w:r w:rsidR="00C72F77" w:rsidRPr="005779C0">
        <w:rPr>
          <w:rFonts w:ascii="Calibri Light" w:eastAsia="Calibri" w:hAnsi="Calibri Light" w:cs="Calibri Light"/>
          <w:b/>
          <w:sz w:val="22"/>
          <w:szCs w:val="22"/>
        </w:rPr>
        <w:t>1</w:t>
      </w:r>
    </w:p>
    <w:p w14:paraId="0EF692D6" w14:textId="77777777" w:rsidR="00C72F77" w:rsidRPr="005779C0" w:rsidRDefault="00C72F77" w:rsidP="00EE2EC6">
      <w:pPr>
        <w:numPr>
          <w:ilvl w:val="1"/>
          <w:numId w:val="74"/>
        </w:numPr>
        <w:spacing w:line="276" w:lineRule="auto"/>
        <w:ind w:left="284" w:right="14" w:hanging="360"/>
        <w:jc w:val="both"/>
        <w:rPr>
          <w:rFonts w:ascii="Calibri Light" w:hAnsi="Calibri Light" w:cs="Calibri Light"/>
          <w:sz w:val="22"/>
          <w:szCs w:val="22"/>
        </w:rPr>
      </w:pPr>
      <w:r w:rsidRPr="005779C0">
        <w:rPr>
          <w:rFonts w:ascii="Calibri Light" w:hAnsi="Calibri Light" w:cs="Calibri Light"/>
          <w:sz w:val="22"/>
          <w:szCs w:val="22"/>
        </w:rPr>
        <w:t>Gwarant oraz Inwestor oświadczają, że:</w:t>
      </w:r>
    </w:p>
    <w:p w14:paraId="246BD73D" w14:textId="77777777" w:rsidR="00C72F77" w:rsidRPr="005779C0" w:rsidRDefault="00C72F77" w:rsidP="00EE2EC6">
      <w:pPr>
        <w:pStyle w:val="Akapitzlist"/>
        <w:numPr>
          <w:ilvl w:val="2"/>
          <w:numId w:val="73"/>
        </w:numPr>
        <w:tabs>
          <w:tab w:val="clear" w:pos="2340"/>
        </w:tabs>
        <w:spacing w:line="276" w:lineRule="auto"/>
        <w:ind w:left="851" w:right="14"/>
        <w:jc w:val="both"/>
        <w:rPr>
          <w:rFonts w:ascii="Calibri Light" w:hAnsi="Calibri Light" w:cs="Calibri Light"/>
          <w:sz w:val="22"/>
          <w:szCs w:val="22"/>
        </w:rPr>
      </w:pPr>
      <w:r w:rsidRPr="005779C0">
        <w:rPr>
          <w:rFonts w:ascii="Calibri Light" w:hAnsi="Calibri Light" w:cs="Calibri Light"/>
          <w:sz w:val="22"/>
          <w:szCs w:val="22"/>
        </w:rPr>
        <w:t>udzielona Inwestorowi przez Gwaranta gwarancja i rękojmia na ………………………………………….</w:t>
      </w:r>
    </w:p>
    <w:p w14:paraId="582CFB2D" w14:textId="77777777" w:rsidR="00C72F77" w:rsidRPr="005779C0" w:rsidRDefault="00C72F77" w:rsidP="00C72F77">
      <w:pPr>
        <w:pStyle w:val="Akapitzlist"/>
        <w:spacing w:line="276" w:lineRule="auto"/>
        <w:ind w:left="851" w:right="14"/>
        <w:jc w:val="both"/>
        <w:rPr>
          <w:rFonts w:ascii="Calibri Light" w:hAnsi="Calibri Light" w:cs="Calibri Light"/>
          <w:sz w:val="22"/>
          <w:szCs w:val="22"/>
        </w:rPr>
      </w:pPr>
      <w:r w:rsidRPr="005779C0">
        <w:rPr>
          <w:rFonts w:ascii="Calibri Light" w:hAnsi="Calibri Light" w:cs="Calibri Light"/>
          <w:sz w:val="22"/>
          <w:szCs w:val="22"/>
        </w:rPr>
        <w:t>obowiązuje do dnia ………………………………….</w:t>
      </w:r>
    </w:p>
    <w:p w14:paraId="50ACDA25" w14:textId="77777777" w:rsidR="00C72F77" w:rsidRPr="005779C0" w:rsidRDefault="00C72F77" w:rsidP="00EE2EC6">
      <w:pPr>
        <w:pStyle w:val="Akapitzlist"/>
        <w:numPr>
          <w:ilvl w:val="2"/>
          <w:numId w:val="73"/>
        </w:numPr>
        <w:tabs>
          <w:tab w:val="clear" w:pos="2340"/>
          <w:tab w:val="num" w:pos="1985"/>
        </w:tabs>
        <w:spacing w:line="276" w:lineRule="auto"/>
        <w:ind w:left="851" w:right="14"/>
        <w:jc w:val="both"/>
        <w:rPr>
          <w:rFonts w:ascii="Calibri Light" w:hAnsi="Calibri Light" w:cs="Calibri Light"/>
          <w:sz w:val="22"/>
          <w:szCs w:val="22"/>
        </w:rPr>
      </w:pPr>
      <w:r w:rsidRPr="005779C0">
        <w:rPr>
          <w:rFonts w:ascii="Calibri Light" w:hAnsi="Calibri Light" w:cs="Calibri Light"/>
          <w:sz w:val="22"/>
          <w:szCs w:val="22"/>
        </w:rPr>
        <w:t>uprawnionym z tytułu gwarancji i rękojmi (jako Inwestor) jest Miasto Białystok;</w:t>
      </w:r>
    </w:p>
    <w:p w14:paraId="12398D65" w14:textId="77777777" w:rsidR="00C72F77" w:rsidRPr="005779C0" w:rsidRDefault="00C72F77" w:rsidP="00EE2EC6">
      <w:pPr>
        <w:pStyle w:val="Akapitzlist"/>
        <w:numPr>
          <w:ilvl w:val="2"/>
          <w:numId w:val="73"/>
        </w:numPr>
        <w:tabs>
          <w:tab w:val="clear" w:pos="2340"/>
          <w:tab w:val="num" w:pos="1985"/>
        </w:tabs>
        <w:spacing w:line="276" w:lineRule="auto"/>
        <w:ind w:left="851" w:right="14"/>
        <w:jc w:val="both"/>
        <w:rPr>
          <w:rFonts w:ascii="Calibri Light" w:hAnsi="Calibri Light" w:cs="Calibri Light"/>
          <w:sz w:val="22"/>
          <w:szCs w:val="22"/>
        </w:rPr>
      </w:pPr>
      <w:r w:rsidRPr="005779C0">
        <w:rPr>
          <w:rFonts w:ascii="Calibri Light" w:hAnsi="Calibri Light" w:cs="Calibri Light"/>
          <w:sz w:val="22"/>
          <w:szCs w:val="22"/>
        </w:rPr>
        <w:t>przejęcie obowiązków gwarancyjnych oraz wynikających z rękojmi przez Przejmującego nie ma żadnego wpływu na odpowiedzialność Gwaranta w zakresie nieobjętym umową o przejęcie.</w:t>
      </w:r>
    </w:p>
    <w:p w14:paraId="44F207E6" w14:textId="77777777" w:rsidR="00C72F77" w:rsidRPr="005779C0" w:rsidRDefault="00C72F77" w:rsidP="00EE2EC6">
      <w:pPr>
        <w:numPr>
          <w:ilvl w:val="1"/>
          <w:numId w:val="74"/>
        </w:numPr>
        <w:spacing w:line="276" w:lineRule="auto"/>
        <w:ind w:left="284" w:right="14" w:hanging="360"/>
        <w:jc w:val="both"/>
        <w:rPr>
          <w:rFonts w:ascii="Calibri Light" w:hAnsi="Calibri Light" w:cs="Calibri Light"/>
          <w:sz w:val="22"/>
          <w:szCs w:val="22"/>
        </w:rPr>
      </w:pPr>
      <w:r w:rsidRPr="005779C0">
        <w:rPr>
          <w:rFonts w:ascii="Calibri Light" w:hAnsi="Calibri Light" w:cs="Calibri Light"/>
          <w:sz w:val="22"/>
          <w:szCs w:val="22"/>
        </w:rPr>
        <w:t>Przejmujący oświadcza, że zamierza prowadzić roboty budowlane: ……………………………………………. (asortyment) w zakresie, który szczegółowo został określony w załączniku nr 1 do niniejszej umowy.</w:t>
      </w:r>
    </w:p>
    <w:p w14:paraId="1425E2D7" w14:textId="77777777" w:rsidR="00C72F77" w:rsidRPr="005779C0" w:rsidRDefault="00C72F77" w:rsidP="00EE2EC6">
      <w:pPr>
        <w:numPr>
          <w:ilvl w:val="1"/>
          <w:numId w:val="74"/>
        </w:numPr>
        <w:spacing w:line="276" w:lineRule="auto"/>
        <w:ind w:left="284" w:right="14" w:hanging="360"/>
        <w:jc w:val="both"/>
        <w:rPr>
          <w:rFonts w:ascii="Calibri Light" w:hAnsi="Calibri Light" w:cs="Calibri Light"/>
          <w:sz w:val="22"/>
          <w:szCs w:val="22"/>
        </w:rPr>
      </w:pPr>
      <w:r w:rsidRPr="005779C0">
        <w:rPr>
          <w:rFonts w:ascii="Calibri Light" w:hAnsi="Calibri Light" w:cs="Calibri Light"/>
          <w:sz w:val="22"/>
          <w:szCs w:val="22"/>
        </w:rPr>
        <w:t>Przejmujący oświadcza, że będzie realizował roboty zgodnie z wytycznymi/umową zawartą z Inwestorem.</w:t>
      </w:r>
    </w:p>
    <w:p w14:paraId="0C7C153F" w14:textId="77777777" w:rsidR="00C72F77" w:rsidRPr="005779C0" w:rsidRDefault="00C72F77" w:rsidP="00C72F77">
      <w:pPr>
        <w:spacing w:line="276" w:lineRule="auto"/>
        <w:ind w:left="68" w:right="94"/>
        <w:jc w:val="center"/>
        <w:rPr>
          <w:rFonts w:ascii="Calibri Light" w:eastAsia="Calibri" w:hAnsi="Calibri Light" w:cs="Calibri Light"/>
          <w:b/>
          <w:sz w:val="22"/>
          <w:szCs w:val="22"/>
        </w:rPr>
      </w:pPr>
    </w:p>
    <w:p w14:paraId="0F47BBC6" w14:textId="7AA1B833" w:rsidR="00C72F77" w:rsidRPr="005779C0" w:rsidRDefault="00C72F77" w:rsidP="00C72F77">
      <w:pPr>
        <w:spacing w:line="276" w:lineRule="auto"/>
        <w:ind w:left="68" w:right="94"/>
        <w:jc w:val="center"/>
        <w:rPr>
          <w:rFonts w:ascii="Calibri Light" w:eastAsia="Calibri" w:hAnsi="Calibri Light" w:cs="Calibri Light"/>
          <w:b/>
          <w:sz w:val="22"/>
          <w:szCs w:val="22"/>
        </w:rPr>
      </w:pPr>
      <w:r w:rsidRPr="005779C0">
        <w:rPr>
          <w:rFonts w:ascii="Calibri Light" w:eastAsia="Calibri" w:hAnsi="Calibri Light" w:cs="Calibri Light"/>
          <w:b/>
          <w:sz w:val="22"/>
          <w:szCs w:val="22"/>
        </w:rPr>
        <w:t>§</w:t>
      </w:r>
      <w:r w:rsidR="00DA6B74" w:rsidRPr="005779C0">
        <w:rPr>
          <w:rFonts w:ascii="Calibri Light" w:eastAsia="Calibri" w:hAnsi="Calibri Light" w:cs="Calibri Light"/>
          <w:b/>
          <w:sz w:val="22"/>
          <w:szCs w:val="22"/>
        </w:rPr>
        <w:t xml:space="preserve"> </w:t>
      </w:r>
      <w:r w:rsidRPr="005779C0">
        <w:rPr>
          <w:rFonts w:ascii="Calibri Light" w:eastAsia="Calibri" w:hAnsi="Calibri Light" w:cs="Calibri Light"/>
          <w:b/>
          <w:sz w:val="22"/>
          <w:szCs w:val="22"/>
        </w:rPr>
        <w:t>2</w:t>
      </w:r>
    </w:p>
    <w:p w14:paraId="401239E4" w14:textId="77777777" w:rsidR="00C72F77" w:rsidRPr="005779C0" w:rsidRDefault="00C72F77" w:rsidP="00C72F77">
      <w:pPr>
        <w:spacing w:line="276" w:lineRule="auto"/>
        <w:ind w:left="17" w:right="14"/>
        <w:jc w:val="both"/>
        <w:rPr>
          <w:rFonts w:ascii="Calibri Light" w:hAnsi="Calibri Light" w:cs="Calibri Light"/>
          <w:sz w:val="22"/>
          <w:szCs w:val="22"/>
        </w:rPr>
      </w:pPr>
      <w:r w:rsidRPr="005779C0">
        <w:rPr>
          <w:rFonts w:ascii="Calibri Light" w:hAnsi="Calibri Light" w:cs="Calibri Light"/>
          <w:sz w:val="22"/>
          <w:szCs w:val="22"/>
        </w:rPr>
        <w:t>Gwarant, Inwestor oraz Przejmujący ustalają, że Przejmujący przejmuje od Gwaranta - w zakresie określonym w niniejszej Umowie oraz w uzgodnieniu z  Inwestorem - obowiązki Gwaranta wynikające z Umowy nr …………… z dnia ……………..., zawartej pomiędzy Gwarantem a Inwestorem, w stosunku do asortymentu robót określonym w §1 ust. 2. Warunki odnoszące się do udzielonej gwarancji jakości oraz rękojmi zostały zawarte w załączniku nr 2.</w:t>
      </w:r>
    </w:p>
    <w:p w14:paraId="1643A477" w14:textId="77777777" w:rsidR="00C72F77" w:rsidRPr="005779C0" w:rsidRDefault="00C72F77" w:rsidP="00C72F77">
      <w:pPr>
        <w:spacing w:line="276" w:lineRule="auto"/>
        <w:ind w:left="17" w:right="14"/>
        <w:rPr>
          <w:rFonts w:ascii="Calibri Light" w:hAnsi="Calibri Light" w:cs="Calibri Light"/>
          <w:sz w:val="22"/>
          <w:szCs w:val="22"/>
        </w:rPr>
      </w:pPr>
    </w:p>
    <w:p w14:paraId="3C092B65" w14:textId="3817E67D" w:rsidR="00C72F77" w:rsidRPr="005779C0" w:rsidRDefault="00C72F77" w:rsidP="00C72F77">
      <w:pPr>
        <w:spacing w:line="276" w:lineRule="auto"/>
        <w:ind w:right="94"/>
        <w:jc w:val="center"/>
        <w:rPr>
          <w:rFonts w:ascii="Calibri Light" w:hAnsi="Calibri Light" w:cs="Calibri Light"/>
          <w:b/>
          <w:sz w:val="22"/>
          <w:szCs w:val="22"/>
        </w:rPr>
      </w:pPr>
      <w:r w:rsidRPr="005779C0">
        <w:rPr>
          <w:rFonts w:ascii="Calibri Light" w:eastAsia="Calibri" w:hAnsi="Calibri Light" w:cs="Calibri Light"/>
          <w:b/>
          <w:sz w:val="22"/>
          <w:szCs w:val="22"/>
        </w:rPr>
        <w:t>§</w:t>
      </w:r>
      <w:r w:rsidR="00DA6B74" w:rsidRPr="005779C0">
        <w:rPr>
          <w:rFonts w:ascii="Calibri Light" w:eastAsia="Calibri" w:hAnsi="Calibri Light" w:cs="Calibri Light"/>
          <w:b/>
          <w:sz w:val="22"/>
          <w:szCs w:val="22"/>
        </w:rPr>
        <w:t xml:space="preserve"> </w:t>
      </w:r>
      <w:r w:rsidRPr="005779C0">
        <w:rPr>
          <w:rFonts w:ascii="Calibri Light" w:eastAsia="Calibri" w:hAnsi="Calibri Light" w:cs="Calibri Light"/>
          <w:b/>
          <w:sz w:val="22"/>
          <w:szCs w:val="22"/>
        </w:rPr>
        <w:t>3</w:t>
      </w:r>
    </w:p>
    <w:p w14:paraId="46D28414" w14:textId="77777777" w:rsidR="00C72F77" w:rsidRPr="005779C0" w:rsidRDefault="00C72F77" w:rsidP="00EE2EC6">
      <w:pPr>
        <w:numPr>
          <w:ilvl w:val="0"/>
          <w:numId w:val="75"/>
        </w:numPr>
        <w:spacing w:line="276" w:lineRule="auto"/>
        <w:ind w:right="14" w:hanging="360"/>
        <w:jc w:val="both"/>
        <w:rPr>
          <w:rFonts w:ascii="Calibri Light" w:hAnsi="Calibri Light" w:cs="Calibri Light"/>
          <w:sz w:val="22"/>
          <w:szCs w:val="22"/>
        </w:rPr>
      </w:pPr>
      <w:r w:rsidRPr="005779C0">
        <w:rPr>
          <w:rFonts w:ascii="Calibri Light" w:hAnsi="Calibri Light" w:cs="Calibri Light"/>
          <w:sz w:val="22"/>
          <w:szCs w:val="22"/>
        </w:rPr>
        <w:t>Odpowiedzialność Przejmującego z tytułu gwarancji i rękojmi ograniczona jest wyłącznie do asortymentu robót określonych w § 1 ust. 2 i jedynie do następstw robót prowadzonych przez Przejmującego, to znaczy do wad i uszkodzeń powstałych w wyniku prowadzenia robót budowlanych przez Przejmującego.</w:t>
      </w:r>
    </w:p>
    <w:p w14:paraId="1521CA8F" w14:textId="77777777" w:rsidR="00C72F77" w:rsidRPr="005779C0" w:rsidRDefault="00C72F77" w:rsidP="00EE2EC6">
      <w:pPr>
        <w:numPr>
          <w:ilvl w:val="0"/>
          <w:numId w:val="75"/>
        </w:numPr>
        <w:spacing w:line="276" w:lineRule="auto"/>
        <w:ind w:right="14" w:hanging="360"/>
        <w:jc w:val="both"/>
        <w:rPr>
          <w:rFonts w:ascii="Calibri Light" w:hAnsi="Calibri Light" w:cs="Calibri Light"/>
          <w:sz w:val="22"/>
          <w:szCs w:val="22"/>
        </w:rPr>
      </w:pPr>
      <w:r w:rsidRPr="005779C0">
        <w:rPr>
          <w:rFonts w:ascii="Calibri Light" w:hAnsi="Calibri Light" w:cs="Calibri Light"/>
          <w:sz w:val="22"/>
          <w:szCs w:val="22"/>
        </w:rPr>
        <w:t>Odpowiedzialność Przejmującego z tytułu gwarancji i rękojmi za roboty przez niego wykonane</w:t>
      </w:r>
      <w:r w:rsidRPr="005779C0">
        <w:rPr>
          <w:rFonts w:ascii="Calibri Light" w:hAnsi="Calibri Light" w:cs="Calibri Light"/>
          <w:sz w:val="22"/>
          <w:szCs w:val="22"/>
        </w:rPr>
        <w:br/>
        <w:t>na warunkach wynikających z umowy……….. z dnia ……………., trwa do dnia……………r., tj. do upływu terminu jej obowiązywania określonego w/w umową.</w:t>
      </w:r>
    </w:p>
    <w:p w14:paraId="4C649AE1" w14:textId="77777777" w:rsidR="00C72F77" w:rsidRPr="005779C0" w:rsidRDefault="00C72F77" w:rsidP="00EE2EC6">
      <w:pPr>
        <w:numPr>
          <w:ilvl w:val="0"/>
          <w:numId w:val="75"/>
        </w:numPr>
        <w:spacing w:line="276" w:lineRule="auto"/>
        <w:ind w:right="14" w:hanging="360"/>
        <w:jc w:val="both"/>
        <w:rPr>
          <w:rFonts w:ascii="Calibri Light" w:hAnsi="Calibri Light" w:cs="Calibri Light"/>
          <w:sz w:val="22"/>
          <w:szCs w:val="22"/>
        </w:rPr>
      </w:pPr>
      <w:r w:rsidRPr="005779C0">
        <w:rPr>
          <w:rFonts w:ascii="Calibri Light" w:hAnsi="Calibri Light" w:cs="Calibri Light"/>
          <w:sz w:val="22"/>
          <w:szCs w:val="22"/>
        </w:rPr>
        <w:t xml:space="preserve">Wraz z przejęciem praw i obowiązków określonych w </w:t>
      </w:r>
      <w:r w:rsidRPr="005779C0">
        <w:rPr>
          <w:rFonts w:ascii="Calibri Light" w:eastAsia="Calibri" w:hAnsi="Calibri Light" w:cs="Calibri Light"/>
          <w:sz w:val="22"/>
          <w:szCs w:val="22"/>
        </w:rPr>
        <w:t>§</w:t>
      </w:r>
      <w:r w:rsidRPr="005779C0">
        <w:rPr>
          <w:rFonts w:ascii="Calibri Light" w:hAnsi="Calibri Light" w:cs="Calibri Light"/>
          <w:sz w:val="22"/>
          <w:szCs w:val="22"/>
        </w:rPr>
        <w:t xml:space="preserve">2 przez Przejmującego, odpowiedzialność Gwaranta z tytułu gwarancji oraz rękojmi za wykonane roboty, wynikająca z umowy ………… z dnia ……………….. zostanie wyłączona w zakresie asortymentu robót określonym w </w:t>
      </w:r>
      <w:r w:rsidRPr="005779C0">
        <w:rPr>
          <w:rFonts w:ascii="Calibri Light" w:eastAsia="Calibri" w:hAnsi="Calibri Light" w:cs="Calibri Light"/>
          <w:sz w:val="22"/>
          <w:szCs w:val="22"/>
        </w:rPr>
        <w:t>§</w:t>
      </w:r>
      <w:r w:rsidRPr="005779C0">
        <w:rPr>
          <w:rFonts w:ascii="Calibri Light" w:hAnsi="Calibri Light" w:cs="Calibri Light"/>
          <w:sz w:val="22"/>
          <w:szCs w:val="22"/>
        </w:rPr>
        <w:t xml:space="preserve">1 ust. 2. Z chwilą wejścia w teren objęty uzgodnieniem przez Przejmującego, gwarancja i rękojmia udzielona przez Gwaranta na roboty wykonane </w:t>
      </w:r>
      <w:r w:rsidRPr="005779C0">
        <w:rPr>
          <w:rFonts w:ascii="Calibri Light" w:hAnsi="Calibri Light" w:cs="Calibri Light"/>
          <w:sz w:val="22"/>
          <w:szCs w:val="22"/>
        </w:rPr>
        <w:lastRenderedPageBreak/>
        <w:t>przez niego na ww. obszarze przestanie obowiązywać,  w zakresie objętym inwestycją Przejmującego. Ponadto Przejmujący będzie od tej chwili odpowiedzialny również z tytułu naprawienia szkód wyrządzonych w robotach wykonanych przez Gwaranta.</w:t>
      </w:r>
    </w:p>
    <w:p w14:paraId="4A9675CA" w14:textId="77777777" w:rsidR="00C72F77" w:rsidRPr="005779C0" w:rsidRDefault="00C72F77" w:rsidP="00EE2EC6">
      <w:pPr>
        <w:numPr>
          <w:ilvl w:val="0"/>
          <w:numId w:val="75"/>
        </w:numPr>
        <w:spacing w:line="276" w:lineRule="auto"/>
        <w:ind w:right="14" w:hanging="360"/>
        <w:jc w:val="both"/>
        <w:rPr>
          <w:rFonts w:ascii="Calibri Light" w:hAnsi="Calibri Light" w:cs="Calibri Light"/>
          <w:sz w:val="22"/>
          <w:szCs w:val="22"/>
        </w:rPr>
      </w:pPr>
      <w:r w:rsidRPr="005779C0">
        <w:rPr>
          <w:rFonts w:ascii="Calibri Light" w:hAnsi="Calibri Light" w:cs="Calibri Light"/>
          <w:sz w:val="22"/>
          <w:szCs w:val="22"/>
        </w:rPr>
        <w:t>W konsekwencji Inwestor oświadcza, iż:</w:t>
      </w:r>
    </w:p>
    <w:p w14:paraId="0931AE3D" w14:textId="77777777" w:rsidR="00C72F77" w:rsidRPr="005779C0" w:rsidRDefault="00C72F77" w:rsidP="00EE2EC6">
      <w:pPr>
        <w:pStyle w:val="Akapitzlist"/>
        <w:numPr>
          <w:ilvl w:val="0"/>
          <w:numId w:val="76"/>
        </w:numPr>
        <w:spacing w:line="276" w:lineRule="auto"/>
        <w:ind w:right="14"/>
        <w:jc w:val="both"/>
        <w:rPr>
          <w:rFonts w:ascii="Calibri Light" w:hAnsi="Calibri Light" w:cs="Calibri Light"/>
          <w:sz w:val="22"/>
          <w:szCs w:val="22"/>
        </w:rPr>
      </w:pPr>
      <w:r w:rsidRPr="005779C0">
        <w:rPr>
          <w:rFonts w:ascii="Calibri Light" w:hAnsi="Calibri Light" w:cs="Calibri Light"/>
          <w:sz w:val="22"/>
          <w:szCs w:val="22"/>
        </w:rPr>
        <w:t>zwalnia Gwaranta z odpowiedzialności z tytułu gwarancji i rękojmi udzielonych dla robót na obszarze ……………………………………………</w:t>
      </w:r>
    </w:p>
    <w:p w14:paraId="51F60432" w14:textId="77777777" w:rsidR="00C72F77" w:rsidRPr="005779C0" w:rsidRDefault="00C72F77" w:rsidP="00EE2EC6">
      <w:pPr>
        <w:pStyle w:val="Akapitzlist"/>
        <w:numPr>
          <w:ilvl w:val="0"/>
          <w:numId w:val="76"/>
        </w:numPr>
        <w:spacing w:line="276" w:lineRule="auto"/>
        <w:ind w:right="14"/>
        <w:jc w:val="both"/>
        <w:rPr>
          <w:rFonts w:ascii="Calibri Light" w:hAnsi="Calibri Light" w:cs="Calibri Light"/>
          <w:sz w:val="22"/>
          <w:szCs w:val="22"/>
        </w:rPr>
      </w:pPr>
      <w:r w:rsidRPr="005779C0">
        <w:rPr>
          <w:rFonts w:ascii="Calibri Light" w:hAnsi="Calibri Light" w:cs="Calibri Light"/>
          <w:sz w:val="22"/>
          <w:szCs w:val="22"/>
        </w:rPr>
        <w:t xml:space="preserve">zrzeka się wszelkich roszczeń względem Gwaranta w odniesieniu do robót przez niego wykonanych na ww. obszarze, które zostały naruszone przez Przejmującego w związku z prowadzoną inwestycją  </w:t>
      </w:r>
    </w:p>
    <w:p w14:paraId="660BC82E" w14:textId="77777777" w:rsidR="00C72F77" w:rsidRPr="005779C0" w:rsidRDefault="00C72F77" w:rsidP="00EE2EC6">
      <w:pPr>
        <w:numPr>
          <w:ilvl w:val="0"/>
          <w:numId w:val="75"/>
        </w:numPr>
        <w:spacing w:line="276" w:lineRule="auto"/>
        <w:ind w:right="14" w:hanging="360"/>
        <w:jc w:val="both"/>
        <w:rPr>
          <w:rFonts w:ascii="Calibri Light" w:hAnsi="Calibri Light" w:cs="Calibri Light"/>
          <w:sz w:val="22"/>
          <w:szCs w:val="22"/>
        </w:rPr>
      </w:pPr>
      <w:r w:rsidRPr="005779C0">
        <w:rPr>
          <w:rFonts w:ascii="Calibri Light" w:hAnsi="Calibri Light" w:cs="Calibri Light"/>
          <w:noProof/>
          <w:sz w:val="22"/>
          <w:szCs w:val="22"/>
        </w:rPr>
        <w:drawing>
          <wp:anchor distT="0" distB="0" distL="114300" distR="114300" simplePos="0" relativeHeight="251659264" behindDoc="0" locked="0" layoutInCell="1" allowOverlap="0" wp14:anchorId="237E54F0" wp14:editId="408D4957">
            <wp:simplePos x="0" y="0"/>
            <wp:positionH relativeFrom="page">
              <wp:posOffset>854332</wp:posOffset>
            </wp:positionH>
            <wp:positionV relativeFrom="page">
              <wp:posOffset>1160350</wp:posOffset>
            </wp:positionV>
            <wp:extent cx="13706" cy="4568"/>
            <wp:effectExtent l="0" t="0" r="0" b="0"/>
            <wp:wrapSquare wrapText="bothSides"/>
            <wp:docPr id="5521" name="Picture 5521"/>
            <wp:cNvGraphicFramePr/>
            <a:graphic xmlns:a="http://schemas.openxmlformats.org/drawingml/2006/main">
              <a:graphicData uri="http://schemas.openxmlformats.org/drawingml/2006/picture">
                <pic:pic xmlns:pic="http://schemas.openxmlformats.org/drawingml/2006/picture">
                  <pic:nvPicPr>
                    <pic:cNvPr id="5521" name="Picture 5521"/>
                    <pic:cNvPicPr/>
                  </pic:nvPicPr>
                  <pic:blipFill>
                    <a:blip r:embed="rId10"/>
                    <a:stretch>
                      <a:fillRect/>
                    </a:stretch>
                  </pic:blipFill>
                  <pic:spPr>
                    <a:xfrm>
                      <a:off x="0" y="0"/>
                      <a:ext cx="13706" cy="4568"/>
                    </a:xfrm>
                    <a:prstGeom prst="rect">
                      <a:avLst/>
                    </a:prstGeom>
                  </pic:spPr>
                </pic:pic>
              </a:graphicData>
            </a:graphic>
          </wp:anchor>
        </w:drawing>
      </w:r>
      <w:r w:rsidRPr="005779C0">
        <w:rPr>
          <w:rFonts w:ascii="Calibri Light" w:hAnsi="Calibri Light" w:cs="Calibri Light"/>
          <w:noProof/>
          <w:sz w:val="22"/>
          <w:szCs w:val="22"/>
        </w:rPr>
        <w:drawing>
          <wp:anchor distT="0" distB="0" distL="114300" distR="114300" simplePos="0" relativeHeight="251660288" behindDoc="0" locked="0" layoutInCell="1" allowOverlap="0" wp14:anchorId="07435365" wp14:editId="3CE2F36D">
            <wp:simplePos x="0" y="0"/>
            <wp:positionH relativeFrom="page">
              <wp:posOffset>877175</wp:posOffset>
            </wp:positionH>
            <wp:positionV relativeFrom="page">
              <wp:posOffset>1160350</wp:posOffset>
            </wp:positionV>
            <wp:extent cx="9137" cy="4568"/>
            <wp:effectExtent l="0" t="0" r="0" b="0"/>
            <wp:wrapSquare wrapText="bothSides"/>
            <wp:docPr id="5525" name="Picture 5525"/>
            <wp:cNvGraphicFramePr/>
            <a:graphic xmlns:a="http://schemas.openxmlformats.org/drawingml/2006/main">
              <a:graphicData uri="http://schemas.openxmlformats.org/drawingml/2006/picture">
                <pic:pic xmlns:pic="http://schemas.openxmlformats.org/drawingml/2006/picture">
                  <pic:nvPicPr>
                    <pic:cNvPr id="5525" name="Picture 5525"/>
                    <pic:cNvPicPr/>
                  </pic:nvPicPr>
                  <pic:blipFill>
                    <a:blip r:embed="rId11"/>
                    <a:stretch>
                      <a:fillRect/>
                    </a:stretch>
                  </pic:blipFill>
                  <pic:spPr>
                    <a:xfrm>
                      <a:off x="0" y="0"/>
                      <a:ext cx="9137" cy="4568"/>
                    </a:xfrm>
                    <a:prstGeom prst="rect">
                      <a:avLst/>
                    </a:prstGeom>
                  </pic:spPr>
                </pic:pic>
              </a:graphicData>
            </a:graphic>
          </wp:anchor>
        </w:drawing>
      </w:r>
      <w:r w:rsidRPr="005779C0">
        <w:rPr>
          <w:rFonts w:ascii="Calibri Light" w:hAnsi="Calibri Light" w:cs="Calibri Light"/>
          <w:sz w:val="22"/>
          <w:szCs w:val="22"/>
        </w:rPr>
        <w:t xml:space="preserve">W przypadku powstania wad, usterek lub szkód w przedmiocie umowy zawartej pomiędzy Gwarantem a Inwestorem na obszarze określonym w </w:t>
      </w:r>
      <w:r w:rsidRPr="005779C0">
        <w:rPr>
          <w:rFonts w:ascii="Calibri Light" w:eastAsia="Calibri" w:hAnsi="Calibri Light" w:cs="Calibri Light"/>
          <w:sz w:val="22"/>
          <w:szCs w:val="22"/>
        </w:rPr>
        <w:t>§</w:t>
      </w:r>
      <w:r w:rsidRPr="005779C0">
        <w:rPr>
          <w:rFonts w:ascii="Calibri Light" w:hAnsi="Calibri Light" w:cs="Calibri Light"/>
          <w:sz w:val="22"/>
          <w:szCs w:val="22"/>
        </w:rPr>
        <w:t>1 ust. 2, które będą skutkiem prowadzenia przez Przejmującego prac:</w:t>
      </w:r>
    </w:p>
    <w:p w14:paraId="6D0B7AA1" w14:textId="77777777" w:rsidR="00C72F77" w:rsidRPr="005779C0" w:rsidRDefault="00C72F77" w:rsidP="00EE2EC6">
      <w:pPr>
        <w:pStyle w:val="Akapitzlist"/>
        <w:numPr>
          <w:ilvl w:val="0"/>
          <w:numId w:val="77"/>
        </w:numPr>
        <w:spacing w:line="276" w:lineRule="auto"/>
        <w:ind w:right="14"/>
        <w:jc w:val="both"/>
        <w:rPr>
          <w:rFonts w:ascii="Calibri Light" w:hAnsi="Calibri Light" w:cs="Calibri Light"/>
          <w:sz w:val="22"/>
          <w:szCs w:val="22"/>
        </w:rPr>
      </w:pPr>
      <w:r w:rsidRPr="005779C0">
        <w:rPr>
          <w:rFonts w:ascii="Calibri Light" w:hAnsi="Calibri Light" w:cs="Calibri Light"/>
          <w:sz w:val="22"/>
          <w:szCs w:val="22"/>
        </w:rPr>
        <w:t>Inwestor będzie rościł o ich usunięcie bezpośrednio do Przejmującego, a nie będzie rościł z tych tytułów do Gwaranta,</w:t>
      </w:r>
    </w:p>
    <w:p w14:paraId="6C6C5E3C" w14:textId="77777777" w:rsidR="00C72F77" w:rsidRPr="005779C0" w:rsidRDefault="00C72F77" w:rsidP="00EE2EC6">
      <w:pPr>
        <w:pStyle w:val="Akapitzlist"/>
        <w:numPr>
          <w:ilvl w:val="0"/>
          <w:numId w:val="77"/>
        </w:numPr>
        <w:spacing w:line="276" w:lineRule="auto"/>
        <w:ind w:right="14"/>
        <w:jc w:val="both"/>
        <w:rPr>
          <w:rFonts w:ascii="Calibri Light" w:hAnsi="Calibri Light" w:cs="Calibri Light"/>
          <w:sz w:val="22"/>
          <w:szCs w:val="22"/>
        </w:rPr>
      </w:pPr>
      <w:r w:rsidRPr="005779C0">
        <w:rPr>
          <w:rFonts w:ascii="Calibri Light" w:hAnsi="Calibri Light" w:cs="Calibri Light"/>
          <w:sz w:val="22"/>
          <w:szCs w:val="22"/>
        </w:rPr>
        <w:t>Przejmujący zobowiązany jest do ich niezwłocznego usunięcia na wezwanie Inwestora na warunkach oraz w terminie określonym w załączniku nr 2.</w:t>
      </w:r>
    </w:p>
    <w:p w14:paraId="1468056E" w14:textId="77777777" w:rsidR="00C72F77" w:rsidRPr="005779C0" w:rsidRDefault="00C72F77" w:rsidP="00EE2EC6">
      <w:pPr>
        <w:pStyle w:val="Akapitzlist"/>
        <w:numPr>
          <w:ilvl w:val="0"/>
          <w:numId w:val="77"/>
        </w:numPr>
        <w:spacing w:line="276" w:lineRule="auto"/>
        <w:ind w:right="14"/>
        <w:jc w:val="both"/>
        <w:rPr>
          <w:rFonts w:ascii="Calibri Light" w:hAnsi="Calibri Light" w:cs="Calibri Light"/>
          <w:sz w:val="22"/>
          <w:szCs w:val="22"/>
        </w:rPr>
      </w:pPr>
      <w:r w:rsidRPr="005779C0">
        <w:rPr>
          <w:rFonts w:ascii="Calibri Light" w:hAnsi="Calibri Light" w:cs="Calibri Light"/>
          <w:sz w:val="22"/>
          <w:szCs w:val="22"/>
        </w:rPr>
        <w:t>Przejmujący zobowiązany jest do pokrycia wszelkich szkód z tego wynikłych, w okresie obowiązywania gwarancji.</w:t>
      </w:r>
    </w:p>
    <w:p w14:paraId="75A51A82" w14:textId="03E9FCC4" w:rsidR="00C72F77" w:rsidRPr="005779C0" w:rsidRDefault="00C72F77" w:rsidP="00C72F77">
      <w:pPr>
        <w:spacing w:line="276" w:lineRule="auto"/>
        <w:ind w:left="68"/>
        <w:jc w:val="center"/>
        <w:rPr>
          <w:rFonts w:ascii="Calibri Light" w:hAnsi="Calibri Light" w:cs="Calibri Light"/>
          <w:b/>
          <w:sz w:val="22"/>
          <w:szCs w:val="22"/>
        </w:rPr>
      </w:pPr>
      <w:r w:rsidRPr="005779C0">
        <w:rPr>
          <w:rFonts w:ascii="Calibri Light" w:eastAsia="Calibri" w:hAnsi="Calibri Light" w:cs="Calibri Light"/>
          <w:b/>
          <w:sz w:val="22"/>
          <w:szCs w:val="22"/>
        </w:rPr>
        <w:t>§</w:t>
      </w:r>
      <w:r w:rsidR="00DA6B74" w:rsidRPr="005779C0">
        <w:rPr>
          <w:rFonts w:ascii="Calibri Light" w:eastAsia="Calibri" w:hAnsi="Calibri Light" w:cs="Calibri Light"/>
          <w:b/>
          <w:sz w:val="22"/>
          <w:szCs w:val="22"/>
        </w:rPr>
        <w:t xml:space="preserve"> </w:t>
      </w:r>
      <w:r w:rsidRPr="005779C0">
        <w:rPr>
          <w:rFonts w:ascii="Calibri Light" w:eastAsia="Calibri" w:hAnsi="Calibri Light" w:cs="Calibri Light"/>
          <w:b/>
          <w:sz w:val="22"/>
          <w:szCs w:val="22"/>
        </w:rPr>
        <w:t>4</w:t>
      </w:r>
    </w:p>
    <w:p w14:paraId="59F6ED5A" w14:textId="77777777" w:rsidR="00C72F77" w:rsidRPr="005779C0" w:rsidRDefault="00C72F77" w:rsidP="00EE2EC6">
      <w:pPr>
        <w:numPr>
          <w:ilvl w:val="0"/>
          <w:numId w:val="78"/>
        </w:numPr>
        <w:spacing w:line="276" w:lineRule="auto"/>
        <w:ind w:right="14"/>
        <w:jc w:val="both"/>
        <w:rPr>
          <w:rFonts w:ascii="Calibri Light" w:hAnsi="Calibri Light" w:cs="Calibri Light"/>
          <w:sz w:val="22"/>
          <w:szCs w:val="22"/>
        </w:rPr>
      </w:pPr>
      <w:r w:rsidRPr="005779C0">
        <w:rPr>
          <w:rFonts w:ascii="Calibri Light" w:hAnsi="Calibri Light" w:cs="Calibri Light"/>
          <w:sz w:val="22"/>
          <w:szCs w:val="22"/>
        </w:rPr>
        <w:t>Wszelkie zmiany umowy wymagają dla swojej ważności zachowania formy pisemnej.</w:t>
      </w:r>
    </w:p>
    <w:p w14:paraId="70FC86E9" w14:textId="77777777" w:rsidR="00C72F77" w:rsidRPr="005779C0" w:rsidRDefault="00C72F77" w:rsidP="00EE2EC6">
      <w:pPr>
        <w:numPr>
          <w:ilvl w:val="0"/>
          <w:numId w:val="78"/>
        </w:numPr>
        <w:spacing w:line="276" w:lineRule="auto"/>
        <w:ind w:right="14"/>
        <w:jc w:val="both"/>
        <w:rPr>
          <w:rFonts w:ascii="Calibri Light" w:hAnsi="Calibri Light" w:cs="Calibri Light"/>
          <w:sz w:val="22"/>
          <w:szCs w:val="22"/>
        </w:rPr>
      </w:pPr>
      <w:r w:rsidRPr="005779C0">
        <w:rPr>
          <w:rFonts w:ascii="Calibri Light" w:hAnsi="Calibri Light" w:cs="Calibri Light"/>
          <w:sz w:val="22"/>
          <w:szCs w:val="22"/>
        </w:rPr>
        <w:t>Wszelkie spory wynikłe na tle interpretacji lub wykonania niniejszej umowy strony poddają pod rozstrzygnięcie sądu powszechnego właściwego dla siedziby Inwestora.</w:t>
      </w:r>
    </w:p>
    <w:p w14:paraId="22D08418" w14:textId="77777777" w:rsidR="00C72F77" w:rsidRPr="005779C0" w:rsidRDefault="00C72F77" w:rsidP="00EE2EC6">
      <w:pPr>
        <w:numPr>
          <w:ilvl w:val="0"/>
          <w:numId w:val="78"/>
        </w:numPr>
        <w:spacing w:line="276" w:lineRule="auto"/>
        <w:ind w:right="14"/>
        <w:jc w:val="both"/>
        <w:rPr>
          <w:rFonts w:ascii="Calibri Light" w:hAnsi="Calibri Light" w:cs="Calibri Light"/>
          <w:sz w:val="22"/>
          <w:szCs w:val="22"/>
        </w:rPr>
      </w:pPr>
      <w:r w:rsidRPr="005779C0">
        <w:rPr>
          <w:rFonts w:ascii="Calibri Light" w:hAnsi="Calibri Light" w:cs="Calibri Light"/>
          <w:sz w:val="22"/>
          <w:szCs w:val="22"/>
        </w:rPr>
        <w:t>W sprawach nieuregulowanych niniejszą umową zastosowanie mają przepisy Kodeksu Cywilnego.</w:t>
      </w:r>
    </w:p>
    <w:p w14:paraId="3468527A" w14:textId="77777777" w:rsidR="00C72F77" w:rsidRPr="005779C0" w:rsidRDefault="00C72F77" w:rsidP="00EE2EC6">
      <w:pPr>
        <w:numPr>
          <w:ilvl w:val="0"/>
          <w:numId w:val="78"/>
        </w:numPr>
        <w:spacing w:line="276" w:lineRule="auto"/>
        <w:ind w:right="14"/>
        <w:jc w:val="both"/>
        <w:rPr>
          <w:rFonts w:ascii="Calibri Light" w:hAnsi="Calibri Light" w:cs="Calibri Light"/>
          <w:sz w:val="22"/>
          <w:szCs w:val="22"/>
        </w:rPr>
      </w:pPr>
      <w:r w:rsidRPr="005779C0">
        <w:rPr>
          <w:rFonts w:ascii="Calibri Light" w:hAnsi="Calibri Light" w:cs="Calibri Light"/>
          <w:sz w:val="22"/>
          <w:szCs w:val="22"/>
        </w:rPr>
        <w:t>Niniejsza umowa stanowi dokument gwarancyjny.</w:t>
      </w:r>
    </w:p>
    <w:p w14:paraId="2130F048" w14:textId="77777777" w:rsidR="00C72F77" w:rsidRPr="005779C0" w:rsidRDefault="00C72F77" w:rsidP="00EE2EC6">
      <w:pPr>
        <w:numPr>
          <w:ilvl w:val="0"/>
          <w:numId w:val="78"/>
        </w:numPr>
        <w:spacing w:line="276" w:lineRule="auto"/>
        <w:ind w:right="14"/>
        <w:jc w:val="both"/>
        <w:rPr>
          <w:rFonts w:ascii="Calibri Light" w:hAnsi="Calibri Light" w:cs="Calibri Light"/>
          <w:sz w:val="22"/>
          <w:szCs w:val="22"/>
        </w:rPr>
      </w:pPr>
      <w:r w:rsidRPr="005779C0">
        <w:rPr>
          <w:rFonts w:ascii="Calibri Light" w:hAnsi="Calibri Light" w:cs="Calibri Light"/>
          <w:sz w:val="22"/>
          <w:szCs w:val="22"/>
        </w:rPr>
        <w:t>Umowę sporządzono w trzech jednobrzmiących egzemplarzach, po jednym dla każdej ze stron.</w:t>
      </w:r>
    </w:p>
    <w:p w14:paraId="6D7ECB73" w14:textId="77777777" w:rsidR="00C72F77" w:rsidRPr="005779C0" w:rsidRDefault="00C72F77" w:rsidP="00C72F77">
      <w:pPr>
        <w:spacing w:line="276" w:lineRule="auto"/>
        <w:ind w:left="784" w:right="14"/>
        <w:rPr>
          <w:rFonts w:ascii="Calibri Light" w:hAnsi="Calibri Light" w:cs="Calibri Light"/>
          <w:sz w:val="22"/>
          <w:szCs w:val="22"/>
        </w:rPr>
      </w:pPr>
    </w:p>
    <w:p w14:paraId="344FFE0E" w14:textId="77777777" w:rsidR="00C72F77" w:rsidRPr="005779C0" w:rsidRDefault="00C72F77" w:rsidP="00C72F77">
      <w:pPr>
        <w:spacing w:line="276" w:lineRule="auto"/>
        <w:ind w:left="68" w:right="14"/>
        <w:rPr>
          <w:rFonts w:ascii="Calibri Light" w:hAnsi="Calibri Light" w:cs="Calibri Light"/>
          <w:sz w:val="22"/>
          <w:szCs w:val="22"/>
          <w:u w:val="single"/>
        </w:rPr>
      </w:pPr>
      <w:r w:rsidRPr="005779C0">
        <w:rPr>
          <w:rFonts w:ascii="Calibri Light" w:hAnsi="Calibri Light" w:cs="Calibri Light"/>
          <w:sz w:val="22"/>
          <w:szCs w:val="22"/>
          <w:u w:val="single"/>
        </w:rPr>
        <w:t>Załączniki:</w:t>
      </w:r>
    </w:p>
    <w:p w14:paraId="7BD21B8D" w14:textId="77777777" w:rsidR="00C72F77" w:rsidRPr="005779C0" w:rsidRDefault="00C72F77" w:rsidP="00C72F77">
      <w:pPr>
        <w:spacing w:line="276" w:lineRule="auto"/>
        <w:ind w:left="68" w:right="101"/>
        <w:rPr>
          <w:rFonts w:ascii="Calibri Light" w:hAnsi="Calibri Light" w:cs="Calibri Light"/>
          <w:sz w:val="22"/>
          <w:szCs w:val="22"/>
        </w:rPr>
      </w:pPr>
      <w:r w:rsidRPr="005779C0">
        <w:rPr>
          <w:rFonts w:ascii="Calibri Light" w:hAnsi="Calibri Light" w:cs="Calibri Light"/>
          <w:sz w:val="22"/>
          <w:szCs w:val="22"/>
        </w:rPr>
        <w:t>Załącznik nr 1: szczegółowy wykaz planowanych prac;</w:t>
      </w:r>
    </w:p>
    <w:p w14:paraId="4677E077" w14:textId="77777777" w:rsidR="00C72F77" w:rsidRPr="005779C0" w:rsidRDefault="00C72F77" w:rsidP="00C72F77">
      <w:pPr>
        <w:spacing w:line="276" w:lineRule="auto"/>
        <w:ind w:left="68" w:right="101"/>
        <w:rPr>
          <w:rFonts w:ascii="Calibri Light" w:hAnsi="Calibri Light" w:cs="Calibri Light"/>
          <w:sz w:val="22"/>
          <w:szCs w:val="22"/>
        </w:rPr>
      </w:pPr>
      <w:r w:rsidRPr="005779C0">
        <w:rPr>
          <w:rFonts w:ascii="Calibri Light" w:hAnsi="Calibri Light" w:cs="Calibri Light"/>
          <w:sz w:val="22"/>
          <w:szCs w:val="22"/>
        </w:rPr>
        <w:t xml:space="preserve">Załącznik nr 2: warunki Kontraktu dotyczące udzielonej gwarancji i rękojmi/karta gwarancyjna. </w:t>
      </w:r>
    </w:p>
    <w:p w14:paraId="7FEB12F6" w14:textId="77777777" w:rsidR="00C72F77" w:rsidRPr="005779C0" w:rsidRDefault="00C72F77" w:rsidP="00C72F77">
      <w:pPr>
        <w:spacing w:line="276" w:lineRule="auto"/>
        <w:ind w:left="75" w:right="14"/>
        <w:rPr>
          <w:rFonts w:ascii="Calibri Light" w:hAnsi="Calibri Light" w:cs="Calibri Light"/>
          <w:sz w:val="22"/>
          <w:szCs w:val="22"/>
        </w:rPr>
      </w:pPr>
    </w:p>
    <w:p w14:paraId="7843707C" w14:textId="77777777" w:rsidR="00C72F77" w:rsidRPr="005779C0" w:rsidRDefault="00C72F77" w:rsidP="00C72F77">
      <w:pPr>
        <w:spacing w:line="276" w:lineRule="auto"/>
        <w:rPr>
          <w:rFonts w:ascii="Calibri Light" w:hAnsi="Calibri Light" w:cs="Calibri Light"/>
          <w:sz w:val="22"/>
          <w:szCs w:val="22"/>
        </w:rPr>
      </w:pPr>
      <w:r w:rsidRPr="005779C0">
        <w:rPr>
          <w:rFonts w:ascii="Calibri Light" w:hAnsi="Calibri Light" w:cs="Calibri Light"/>
          <w:sz w:val="22"/>
          <w:szCs w:val="22"/>
        </w:rPr>
        <w:t xml:space="preserve">  </w:t>
      </w:r>
    </w:p>
    <w:p w14:paraId="4E3F2E78" w14:textId="77777777" w:rsidR="00C72F77" w:rsidRPr="005779C0" w:rsidRDefault="00C72F77" w:rsidP="00C72F77">
      <w:pPr>
        <w:spacing w:line="276" w:lineRule="auto"/>
        <w:rPr>
          <w:rFonts w:ascii="Calibri Light" w:hAnsi="Calibri Light" w:cs="Calibri Light"/>
          <w:sz w:val="22"/>
          <w:szCs w:val="22"/>
        </w:rPr>
      </w:pPr>
    </w:p>
    <w:p w14:paraId="68E6A14F" w14:textId="77777777" w:rsidR="00C72F77" w:rsidRPr="005779C0" w:rsidRDefault="00C72F77" w:rsidP="00C72F77">
      <w:pPr>
        <w:spacing w:line="276" w:lineRule="auto"/>
        <w:rPr>
          <w:rFonts w:ascii="Calibri Light" w:hAnsi="Calibri Light" w:cs="Calibri Light"/>
          <w:sz w:val="22"/>
          <w:szCs w:val="22"/>
        </w:rPr>
      </w:pPr>
    </w:p>
    <w:p w14:paraId="72C74D3B" w14:textId="77777777" w:rsidR="00C72F77" w:rsidRPr="005779C0" w:rsidRDefault="00C72F77" w:rsidP="00C72F77">
      <w:pPr>
        <w:spacing w:line="276" w:lineRule="auto"/>
        <w:jc w:val="center"/>
        <w:rPr>
          <w:rFonts w:ascii="Calibri Light" w:hAnsi="Calibri Light" w:cs="Calibri Light"/>
          <w:sz w:val="22"/>
          <w:szCs w:val="22"/>
        </w:rPr>
      </w:pPr>
      <w:r w:rsidRPr="005779C0">
        <w:rPr>
          <w:rFonts w:ascii="Calibri Light" w:hAnsi="Calibri Light" w:cs="Calibri Light"/>
          <w:sz w:val="22"/>
          <w:szCs w:val="22"/>
        </w:rPr>
        <w:t xml:space="preserve">……………………….    </w:t>
      </w:r>
      <w:r w:rsidRPr="005779C0">
        <w:rPr>
          <w:rFonts w:ascii="Calibri Light" w:hAnsi="Calibri Light" w:cs="Calibri Light"/>
          <w:sz w:val="22"/>
          <w:szCs w:val="22"/>
        </w:rPr>
        <w:tab/>
      </w:r>
      <w:r w:rsidRPr="005779C0">
        <w:rPr>
          <w:rFonts w:ascii="Calibri Light" w:hAnsi="Calibri Light" w:cs="Calibri Light"/>
          <w:sz w:val="22"/>
          <w:szCs w:val="22"/>
        </w:rPr>
        <w:tab/>
      </w:r>
      <w:r w:rsidRPr="005779C0">
        <w:rPr>
          <w:rFonts w:ascii="Calibri Light" w:hAnsi="Calibri Light" w:cs="Calibri Light"/>
          <w:sz w:val="22"/>
          <w:szCs w:val="22"/>
        </w:rPr>
        <w:tab/>
        <w:t xml:space="preserve">  ………………………  </w:t>
      </w:r>
      <w:r w:rsidRPr="005779C0">
        <w:rPr>
          <w:rFonts w:ascii="Calibri Light" w:hAnsi="Calibri Light" w:cs="Calibri Light"/>
          <w:sz w:val="22"/>
          <w:szCs w:val="22"/>
        </w:rPr>
        <w:tab/>
      </w:r>
      <w:r w:rsidRPr="005779C0">
        <w:rPr>
          <w:rFonts w:ascii="Calibri Light" w:hAnsi="Calibri Light" w:cs="Calibri Light"/>
          <w:sz w:val="22"/>
          <w:szCs w:val="22"/>
        </w:rPr>
        <w:tab/>
      </w:r>
      <w:r w:rsidRPr="005779C0">
        <w:rPr>
          <w:rFonts w:ascii="Calibri Light" w:hAnsi="Calibri Light" w:cs="Calibri Light"/>
          <w:sz w:val="22"/>
          <w:szCs w:val="22"/>
        </w:rPr>
        <w:tab/>
        <w:t xml:space="preserve">       ……………………………….</w:t>
      </w:r>
    </w:p>
    <w:p w14:paraId="62EAC219" w14:textId="77777777" w:rsidR="00C72F77" w:rsidRPr="005779C0" w:rsidRDefault="00C72F77" w:rsidP="00C72F77">
      <w:pPr>
        <w:spacing w:line="276" w:lineRule="auto"/>
        <w:rPr>
          <w:rFonts w:ascii="Calibri Light" w:hAnsi="Calibri Light" w:cs="Calibri Light"/>
          <w:sz w:val="22"/>
          <w:szCs w:val="22"/>
        </w:rPr>
      </w:pPr>
      <w:r w:rsidRPr="005779C0">
        <w:rPr>
          <w:rFonts w:ascii="Calibri Light" w:hAnsi="Calibri Light" w:cs="Calibri Light"/>
          <w:b/>
          <w:sz w:val="22"/>
          <w:szCs w:val="22"/>
        </w:rPr>
        <w:t xml:space="preserve">     Przejmujący</w:t>
      </w:r>
      <w:r w:rsidRPr="005779C0">
        <w:rPr>
          <w:rFonts w:ascii="Calibri Light" w:hAnsi="Calibri Light" w:cs="Calibri Light"/>
          <w:sz w:val="22"/>
          <w:szCs w:val="22"/>
        </w:rPr>
        <w:t xml:space="preserve">        </w:t>
      </w:r>
      <w:r w:rsidRPr="005779C0">
        <w:rPr>
          <w:rFonts w:ascii="Calibri Light" w:hAnsi="Calibri Light" w:cs="Calibri Light"/>
          <w:sz w:val="22"/>
          <w:szCs w:val="22"/>
        </w:rPr>
        <w:tab/>
      </w:r>
      <w:r w:rsidRPr="005779C0">
        <w:rPr>
          <w:rFonts w:ascii="Calibri Light" w:hAnsi="Calibri Light" w:cs="Calibri Light"/>
          <w:sz w:val="22"/>
          <w:szCs w:val="22"/>
        </w:rPr>
        <w:tab/>
        <w:t xml:space="preserve">                           </w:t>
      </w:r>
      <w:r w:rsidRPr="005779C0">
        <w:rPr>
          <w:rFonts w:ascii="Calibri Light" w:hAnsi="Calibri Light" w:cs="Calibri Light"/>
          <w:b/>
          <w:sz w:val="22"/>
          <w:szCs w:val="22"/>
        </w:rPr>
        <w:t xml:space="preserve">Inwestor        </w:t>
      </w:r>
      <w:r w:rsidRPr="005779C0">
        <w:rPr>
          <w:rFonts w:ascii="Calibri Light" w:hAnsi="Calibri Light" w:cs="Calibri Light"/>
          <w:b/>
          <w:sz w:val="22"/>
          <w:szCs w:val="22"/>
        </w:rPr>
        <w:tab/>
      </w:r>
      <w:r w:rsidRPr="005779C0">
        <w:rPr>
          <w:rFonts w:ascii="Calibri Light" w:hAnsi="Calibri Light" w:cs="Calibri Light"/>
          <w:b/>
          <w:sz w:val="22"/>
          <w:szCs w:val="22"/>
        </w:rPr>
        <w:tab/>
        <w:t xml:space="preserve">                                 Gwarant</w:t>
      </w:r>
    </w:p>
    <w:p w14:paraId="6325280D" w14:textId="77777777" w:rsidR="00C72F77" w:rsidRPr="005779C0" w:rsidRDefault="00C72F77" w:rsidP="00C72F77">
      <w:pPr>
        <w:spacing w:after="160"/>
        <w:jc w:val="both"/>
        <w:rPr>
          <w:rFonts w:ascii="Calibri Light" w:hAnsi="Calibri Light" w:cs="Calibri Light"/>
          <w:sz w:val="22"/>
          <w:szCs w:val="22"/>
        </w:rPr>
      </w:pPr>
    </w:p>
    <w:p w14:paraId="5AD130FD" w14:textId="3C615CD0" w:rsidR="00C72F77" w:rsidRPr="005779C0" w:rsidRDefault="00C72F77" w:rsidP="00C72F77">
      <w:pPr>
        <w:spacing w:after="160"/>
        <w:jc w:val="both"/>
        <w:rPr>
          <w:rFonts w:ascii="Calibri Light" w:hAnsi="Calibri Light" w:cs="Calibri Light"/>
          <w:sz w:val="22"/>
          <w:szCs w:val="22"/>
        </w:rPr>
      </w:pPr>
    </w:p>
    <w:p w14:paraId="7E326BB4" w14:textId="0704DB06" w:rsidR="00D42346" w:rsidRPr="005779C0" w:rsidRDefault="00D42346" w:rsidP="00C72F77">
      <w:pPr>
        <w:spacing w:after="160"/>
        <w:jc w:val="both"/>
        <w:rPr>
          <w:rFonts w:ascii="Calibri Light" w:hAnsi="Calibri Light" w:cs="Calibri Light"/>
          <w:sz w:val="22"/>
          <w:szCs w:val="22"/>
        </w:rPr>
      </w:pPr>
    </w:p>
    <w:p w14:paraId="60531865" w14:textId="46584AE2" w:rsidR="00D42346" w:rsidRPr="005779C0" w:rsidRDefault="00D42346" w:rsidP="00C72F77">
      <w:pPr>
        <w:spacing w:after="160"/>
        <w:jc w:val="both"/>
        <w:rPr>
          <w:rFonts w:ascii="Calibri Light" w:hAnsi="Calibri Light" w:cs="Calibri Light"/>
          <w:sz w:val="22"/>
          <w:szCs w:val="22"/>
        </w:rPr>
      </w:pPr>
    </w:p>
    <w:p w14:paraId="443D88DB" w14:textId="09511715" w:rsidR="00D42346" w:rsidRPr="005779C0" w:rsidRDefault="00D42346" w:rsidP="00C72F77">
      <w:pPr>
        <w:spacing w:after="160"/>
        <w:jc w:val="both"/>
        <w:rPr>
          <w:rFonts w:ascii="Calibri Light" w:hAnsi="Calibri Light" w:cs="Calibri Light"/>
          <w:sz w:val="22"/>
          <w:szCs w:val="22"/>
        </w:rPr>
      </w:pPr>
    </w:p>
    <w:p w14:paraId="6319E6B5" w14:textId="77777777" w:rsidR="00EB3CE7" w:rsidRPr="005779C0" w:rsidRDefault="00EB3CE7" w:rsidP="00EB3CE7">
      <w:pPr>
        <w:contextualSpacing/>
        <w:rPr>
          <w:rFonts w:ascii="Calibri Light" w:hAnsi="Calibri Light"/>
          <w:b/>
          <w:sz w:val="22"/>
          <w:szCs w:val="22"/>
        </w:rPr>
      </w:pPr>
    </w:p>
    <w:p w14:paraId="174B4CEF" w14:textId="0886782C" w:rsidR="00D42346" w:rsidRPr="005779C0" w:rsidRDefault="00EB3CE7" w:rsidP="00EB3CE7">
      <w:pPr>
        <w:spacing w:after="160"/>
        <w:jc w:val="both"/>
        <w:rPr>
          <w:rFonts w:ascii="Calibri Light" w:hAnsi="Calibri Light"/>
          <w:b/>
          <w:sz w:val="22"/>
          <w:szCs w:val="22"/>
        </w:rPr>
      </w:pPr>
      <w:r w:rsidRPr="005779C0">
        <w:rPr>
          <w:rFonts w:ascii="Calibri Light" w:hAnsi="Calibri Light" w:cs="Calibri Light"/>
          <w:sz w:val="22"/>
          <w:szCs w:val="22"/>
        </w:rPr>
        <w:t>*wpisać odpowiednią część zamówienia</w:t>
      </w:r>
    </w:p>
    <w:sectPr w:rsidR="00D42346" w:rsidRPr="005779C0" w:rsidSect="003336F8">
      <w:footerReference w:type="even" r:id="rId12"/>
      <w:footerReference w:type="default" r:id="rId13"/>
      <w:footerReference w:type="first" r:id="rId14"/>
      <w:pgSz w:w="11906" w:h="16838"/>
      <w:pgMar w:top="1276" w:right="1133" w:bottom="1418" w:left="1134" w:header="35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1ACD" w14:textId="77777777" w:rsidR="006F59E5" w:rsidRDefault="006F59E5">
      <w:r>
        <w:separator/>
      </w:r>
    </w:p>
  </w:endnote>
  <w:endnote w:type="continuationSeparator" w:id="0">
    <w:p w14:paraId="283FDF22" w14:textId="77777777" w:rsidR="006F59E5" w:rsidRDefault="006F5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EE"/>
    <w:family w:val="auto"/>
    <w:pitch w:val="variable"/>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TE17BBB10t00">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DB1B" w14:textId="77777777" w:rsidR="00B462EE" w:rsidRDefault="00B462EE" w:rsidP="00F161B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B024B10" w14:textId="77777777" w:rsidR="00B462EE" w:rsidRDefault="00B462EE" w:rsidP="00F56FE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323878"/>
      <w:docPartObj>
        <w:docPartGallery w:val="Page Numbers (Bottom of Page)"/>
        <w:docPartUnique/>
      </w:docPartObj>
    </w:sdtPr>
    <w:sdtEndPr>
      <w:rPr>
        <w:rFonts w:asciiTheme="majorHAnsi" w:hAnsiTheme="majorHAnsi"/>
        <w:sz w:val="20"/>
      </w:rPr>
    </w:sdtEndPr>
    <w:sdtContent>
      <w:p w14:paraId="3E131FE4" w14:textId="00E465BD" w:rsidR="00B462EE" w:rsidRPr="00897634" w:rsidRDefault="00B462EE">
        <w:pPr>
          <w:pStyle w:val="Stopka"/>
          <w:jc w:val="center"/>
          <w:rPr>
            <w:rFonts w:asciiTheme="majorHAnsi" w:hAnsiTheme="majorHAnsi"/>
            <w:sz w:val="20"/>
          </w:rPr>
        </w:pPr>
        <w:r w:rsidRPr="00897634">
          <w:rPr>
            <w:rFonts w:asciiTheme="majorHAnsi" w:hAnsiTheme="majorHAnsi"/>
            <w:sz w:val="20"/>
          </w:rPr>
          <w:fldChar w:fldCharType="begin"/>
        </w:r>
        <w:r w:rsidRPr="00897634">
          <w:rPr>
            <w:rFonts w:asciiTheme="majorHAnsi" w:hAnsiTheme="majorHAnsi"/>
            <w:sz w:val="20"/>
          </w:rPr>
          <w:instrText>PAGE   \* MERGEFORMAT</w:instrText>
        </w:r>
        <w:r w:rsidRPr="00897634">
          <w:rPr>
            <w:rFonts w:asciiTheme="majorHAnsi" w:hAnsiTheme="majorHAnsi"/>
            <w:sz w:val="20"/>
          </w:rPr>
          <w:fldChar w:fldCharType="separate"/>
        </w:r>
        <w:r w:rsidR="00CF1651">
          <w:rPr>
            <w:rFonts w:asciiTheme="majorHAnsi" w:hAnsiTheme="majorHAnsi"/>
            <w:noProof/>
            <w:sz w:val="20"/>
          </w:rPr>
          <w:t>7</w:t>
        </w:r>
        <w:r w:rsidRPr="00897634">
          <w:rPr>
            <w:rFonts w:asciiTheme="majorHAnsi" w:hAnsiTheme="majorHAnsi"/>
            <w:noProof/>
            <w:sz w:val="20"/>
          </w:rPr>
          <w:fldChar w:fldCharType="end"/>
        </w:r>
      </w:p>
    </w:sdtContent>
  </w:sdt>
  <w:p w14:paraId="7EBB524E" w14:textId="77777777" w:rsidR="00B462EE" w:rsidRPr="00B9621D" w:rsidRDefault="00B462EE" w:rsidP="00F56FE2">
    <w:pPr>
      <w:pStyle w:val="Stopka"/>
      <w:ind w:right="360"/>
      <w:rPr>
        <w:rFonts w:asciiTheme="majorHAnsi" w:hAnsiTheme="majorHAns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5940"/>
      <w:docPartObj>
        <w:docPartGallery w:val="Page Numbers (Bottom of Page)"/>
        <w:docPartUnique/>
      </w:docPartObj>
    </w:sdtPr>
    <w:sdtEndPr/>
    <w:sdtContent>
      <w:p w14:paraId="156CCD9D" w14:textId="2C19E91E" w:rsidR="00B462EE" w:rsidRDefault="00B462EE">
        <w:pPr>
          <w:pStyle w:val="Stopka"/>
          <w:jc w:val="center"/>
        </w:pPr>
        <w:r w:rsidRPr="00BF6505">
          <w:rPr>
            <w:rFonts w:asciiTheme="majorHAnsi" w:hAnsiTheme="majorHAnsi" w:cstheme="majorHAnsi"/>
            <w:sz w:val="20"/>
            <w:szCs w:val="20"/>
          </w:rPr>
          <w:fldChar w:fldCharType="begin"/>
        </w:r>
        <w:r w:rsidRPr="00BF6505">
          <w:rPr>
            <w:rFonts w:asciiTheme="majorHAnsi" w:hAnsiTheme="majorHAnsi" w:cstheme="majorHAnsi"/>
            <w:sz w:val="20"/>
            <w:szCs w:val="20"/>
          </w:rPr>
          <w:instrText>PAGE   \* MERGEFORMAT</w:instrText>
        </w:r>
        <w:r w:rsidRPr="00BF6505">
          <w:rPr>
            <w:rFonts w:asciiTheme="majorHAnsi" w:hAnsiTheme="majorHAnsi" w:cstheme="majorHAnsi"/>
            <w:sz w:val="20"/>
            <w:szCs w:val="20"/>
          </w:rPr>
          <w:fldChar w:fldCharType="separate"/>
        </w:r>
        <w:r w:rsidR="00CF1651">
          <w:rPr>
            <w:rFonts w:asciiTheme="majorHAnsi" w:hAnsiTheme="majorHAnsi" w:cstheme="majorHAnsi"/>
            <w:noProof/>
            <w:sz w:val="20"/>
            <w:szCs w:val="20"/>
          </w:rPr>
          <w:t>1</w:t>
        </w:r>
        <w:r w:rsidRPr="00BF6505">
          <w:rPr>
            <w:rFonts w:asciiTheme="majorHAnsi" w:hAnsiTheme="majorHAnsi" w:cstheme="majorHAnsi"/>
            <w:noProof/>
            <w:sz w:val="20"/>
            <w:szCs w:val="20"/>
          </w:rPr>
          <w:fldChar w:fldCharType="end"/>
        </w:r>
      </w:p>
    </w:sdtContent>
  </w:sdt>
  <w:p w14:paraId="0A18B6D0" w14:textId="77777777" w:rsidR="00B462EE" w:rsidRDefault="00B462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89563" w14:textId="77777777" w:rsidR="006F59E5" w:rsidRDefault="006F59E5">
      <w:r>
        <w:separator/>
      </w:r>
    </w:p>
  </w:footnote>
  <w:footnote w:type="continuationSeparator" w:id="0">
    <w:p w14:paraId="109928EC" w14:textId="77777777" w:rsidR="006F59E5" w:rsidRDefault="006F5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StarSymbol" w:hAnsi="Star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6"/>
    <w:multiLevelType w:val="multilevel"/>
    <w:tmpl w:val="00000006"/>
    <w:name w:val="WW8Num6"/>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Calibri Light" w:hAnsi="Calibri Light" w:cs="Calibri Light"/>
        <w:b w:val="0"/>
        <w:strike w:val="0"/>
        <w:dstrike w:val="0"/>
        <w:color w:val="00000A"/>
        <w:sz w:val="22"/>
        <w:szCs w:val="22"/>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7" w15:restartNumberingAfterBreak="0">
    <w:nsid w:val="00000012"/>
    <w:multiLevelType w:val="singleLevel"/>
    <w:tmpl w:val="A55C5DF2"/>
    <w:name w:val="WW8Num18"/>
    <w:lvl w:ilvl="0">
      <w:start w:val="1"/>
      <w:numFmt w:val="decimal"/>
      <w:lvlText w:val="%1)"/>
      <w:lvlJc w:val="left"/>
      <w:pPr>
        <w:tabs>
          <w:tab w:val="num" w:pos="720"/>
        </w:tabs>
        <w:ind w:left="720" w:hanging="360"/>
      </w:pPr>
      <w:rPr>
        <w:rFonts w:ascii="Times New Roman" w:eastAsia="Times New Roman" w:hAnsi="Times New Roman" w:cs="Times New Roman" w:hint="default"/>
        <w:b w:val="0"/>
        <w:i w:val="0"/>
        <w:strike w:val="0"/>
      </w:rPr>
    </w:lvl>
  </w:abstractNum>
  <w:abstractNum w:abstractNumId="8" w15:restartNumberingAfterBreak="0">
    <w:nsid w:val="00000014"/>
    <w:multiLevelType w:val="singleLevel"/>
    <w:tmpl w:val="E3A26232"/>
    <w:name w:val="WW8Num22"/>
    <w:lvl w:ilvl="0">
      <w:start w:val="2"/>
      <w:numFmt w:val="decimal"/>
      <w:lvlText w:val="%1."/>
      <w:lvlJc w:val="left"/>
      <w:pPr>
        <w:tabs>
          <w:tab w:val="num" w:pos="360"/>
        </w:tabs>
        <w:ind w:left="360" w:hanging="360"/>
      </w:pPr>
      <w:rPr>
        <w:b/>
      </w:rPr>
    </w:lvl>
  </w:abstractNum>
  <w:abstractNum w:abstractNumId="9" w15:restartNumberingAfterBreak="0">
    <w:nsid w:val="0000001B"/>
    <w:multiLevelType w:val="multilevel"/>
    <w:tmpl w:val="3D4842F4"/>
    <w:name w:val="WW8Num29"/>
    <w:lvl w:ilvl="0">
      <w:start w:val="2"/>
      <w:numFmt w:val="decimal"/>
      <w:lvlText w:val="%1."/>
      <w:lvlJc w:val="left"/>
      <w:pPr>
        <w:tabs>
          <w:tab w:val="num" w:pos="360"/>
        </w:tabs>
        <w:ind w:left="36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6"/>
    <w:multiLevelType w:val="singleLevel"/>
    <w:tmpl w:val="C81A04A8"/>
    <w:name w:val="WW8Num39"/>
    <w:lvl w:ilvl="0">
      <w:start w:val="1"/>
      <w:numFmt w:val="decimal"/>
      <w:lvlText w:val="%1."/>
      <w:lvlJc w:val="left"/>
      <w:pPr>
        <w:tabs>
          <w:tab w:val="num" w:pos="360"/>
        </w:tabs>
        <w:ind w:left="360" w:hanging="360"/>
      </w:pPr>
      <w:rPr>
        <w:b w:val="0"/>
        <w:i w:val="0"/>
        <w:sz w:val="20"/>
        <w:szCs w:val="20"/>
      </w:rPr>
    </w:lvl>
  </w:abstractNum>
  <w:abstractNum w:abstractNumId="11" w15:restartNumberingAfterBreak="0">
    <w:nsid w:val="0000002B"/>
    <w:multiLevelType w:val="singleLevel"/>
    <w:tmpl w:val="0000002B"/>
    <w:name w:val="WW8Num49"/>
    <w:lvl w:ilvl="0">
      <w:start w:val="1"/>
      <w:numFmt w:val="decimal"/>
      <w:lvlText w:val="%1."/>
      <w:lvlJc w:val="left"/>
      <w:pPr>
        <w:tabs>
          <w:tab w:val="num" w:pos="720"/>
        </w:tabs>
        <w:ind w:left="720" w:hanging="360"/>
      </w:pPr>
    </w:lvl>
  </w:abstractNum>
  <w:abstractNum w:abstractNumId="12" w15:restartNumberingAfterBreak="0">
    <w:nsid w:val="00000034"/>
    <w:multiLevelType w:val="singleLevel"/>
    <w:tmpl w:val="674057C6"/>
    <w:name w:val="WW8Num53"/>
    <w:lvl w:ilvl="0">
      <w:start w:val="1"/>
      <w:numFmt w:val="decimal"/>
      <w:lvlText w:val="%1."/>
      <w:lvlJc w:val="left"/>
      <w:pPr>
        <w:tabs>
          <w:tab w:val="num" w:pos="360"/>
        </w:tabs>
        <w:ind w:left="360" w:hanging="360"/>
      </w:pPr>
      <w:rPr>
        <w:rFonts w:ascii="Times New Roman" w:hAnsi="Times New Roman" w:cs="Times New Roman" w:hint="default"/>
        <w:b w:val="0"/>
        <w:i w:val="0"/>
      </w:rPr>
    </w:lvl>
  </w:abstractNum>
  <w:abstractNum w:abstractNumId="13" w15:restartNumberingAfterBreak="0">
    <w:nsid w:val="00000059"/>
    <w:multiLevelType w:val="multilevel"/>
    <w:tmpl w:val="00000059"/>
    <w:name w:val="WWNum92"/>
    <w:lvl w:ilvl="0">
      <w:start w:val="1"/>
      <w:numFmt w:val="decimal"/>
      <w:lvlText w:val="%1."/>
      <w:lvlJc w:val="left"/>
      <w:pPr>
        <w:tabs>
          <w:tab w:val="num" w:pos="360"/>
        </w:tabs>
        <w:ind w:left="360" w:hanging="360"/>
      </w:pPr>
      <w:rPr>
        <w:rFonts w:cs="Times New Roman"/>
        <w:b w:val="0"/>
        <w:strike w:val="0"/>
        <w:dstrike w:val="0"/>
        <w:color w:val="00000A"/>
        <w:sz w:val="22"/>
        <w:szCs w:val="24"/>
      </w:rPr>
    </w:lvl>
    <w:lvl w:ilvl="1">
      <w:start w:val="1"/>
      <w:numFmt w:val="decimal"/>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lowerLetter"/>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4" w15:restartNumberingAfterBreak="0">
    <w:nsid w:val="002A669F"/>
    <w:multiLevelType w:val="hybridMultilevel"/>
    <w:tmpl w:val="EE92E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0A02527"/>
    <w:multiLevelType w:val="hybridMultilevel"/>
    <w:tmpl w:val="10A883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C325FF"/>
    <w:multiLevelType w:val="hybridMultilevel"/>
    <w:tmpl w:val="40BA91A6"/>
    <w:lvl w:ilvl="0" w:tplc="0D0864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2CF7943"/>
    <w:multiLevelType w:val="hybridMultilevel"/>
    <w:tmpl w:val="26087C9E"/>
    <w:lvl w:ilvl="0" w:tplc="19F09408">
      <w:start w:val="1"/>
      <w:numFmt w:val="decimal"/>
      <w:lvlText w:val="%1."/>
      <w:lvlJc w:val="left"/>
      <w:pPr>
        <w:ind w:left="547"/>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22FA50B0">
      <w:start w:val="1"/>
      <w:numFmt w:val="decimal"/>
      <w:lvlText w:val="%2."/>
      <w:lvlJc w:val="left"/>
      <w:pPr>
        <w:ind w:left="719"/>
      </w:pPr>
      <w:rPr>
        <w:rFonts w:asciiTheme="majorHAnsi" w:eastAsia="Calibri"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2" w:tplc="4F526E8A">
      <w:start w:val="1"/>
      <w:numFmt w:val="lowerLetter"/>
      <w:lvlText w:val="%3."/>
      <w:lvlJc w:val="left"/>
      <w:pPr>
        <w:ind w:left="14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B6E003A">
      <w:start w:val="1"/>
      <w:numFmt w:val="decimal"/>
      <w:lvlText w:val="%4"/>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3229CF0">
      <w:start w:val="1"/>
      <w:numFmt w:val="lowerLetter"/>
      <w:lvlText w:val="%5"/>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E8437E6">
      <w:start w:val="1"/>
      <w:numFmt w:val="lowerRoman"/>
      <w:lvlText w:val="%6"/>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068058">
      <w:start w:val="1"/>
      <w:numFmt w:val="decimal"/>
      <w:lvlText w:val="%7"/>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7768B0A">
      <w:start w:val="1"/>
      <w:numFmt w:val="lowerLetter"/>
      <w:lvlText w:val="%8"/>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622DD4">
      <w:start w:val="1"/>
      <w:numFmt w:val="lowerRoman"/>
      <w:lvlText w:val="%9"/>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04AC6BEE"/>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53208C7"/>
    <w:multiLevelType w:val="hybridMultilevel"/>
    <w:tmpl w:val="CF9C275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06966129"/>
    <w:multiLevelType w:val="hybridMultilevel"/>
    <w:tmpl w:val="72D6D9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6ED645A"/>
    <w:multiLevelType w:val="hybridMultilevel"/>
    <w:tmpl w:val="4FDACC74"/>
    <w:lvl w:ilvl="0" w:tplc="04150011">
      <w:start w:val="1"/>
      <w:numFmt w:val="decimal"/>
      <w:lvlText w:val="%1)"/>
      <w:lvlJc w:val="lef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2" w15:restartNumberingAfterBreak="0">
    <w:nsid w:val="089A1B01"/>
    <w:multiLevelType w:val="hybridMultilevel"/>
    <w:tmpl w:val="F8988472"/>
    <w:lvl w:ilvl="0" w:tplc="988843F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0A8A0C87"/>
    <w:multiLevelType w:val="hybridMultilevel"/>
    <w:tmpl w:val="B0BCBF5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0ACE3CD9"/>
    <w:multiLevelType w:val="hybridMultilevel"/>
    <w:tmpl w:val="7368C71E"/>
    <w:lvl w:ilvl="0" w:tplc="D244301A">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BA85BC3"/>
    <w:multiLevelType w:val="hybridMultilevel"/>
    <w:tmpl w:val="2660B1DC"/>
    <w:lvl w:ilvl="0" w:tplc="C65E7D96">
      <w:start w:val="1"/>
      <w:numFmt w:val="decimal"/>
      <w:lvlText w:val="%1)"/>
      <w:lvlJc w:val="left"/>
      <w:pPr>
        <w:ind w:left="720" w:hanging="360"/>
      </w:pPr>
      <w:rPr>
        <w:rFonts w:ascii="Calibri Light" w:hAnsi="Calibri Light"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C98436B"/>
    <w:multiLevelType w:val="hybridMultilevel"/>
    <w:tmpl w:val="C0EE246C"/>
    <w:lvl w:ilvl="0" w:tplc="AF224576">
      <w:start w:val="1"/>
      <w:numFmt w:val="decimal"/>
      <w:lvlText w:val="%1)"/>
      <w:lvlJc w:val="left"/>
      <w:pPr>
        <w:ind w:left="785" w:hanging="360"/>
      </w:pPr>
      <w:rPr>
        <w:rFonts w:hint="default"/>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0EFA3E46"/>
    <w:multiLevelType w:val="hybridMultilevel"/>
    <w:tmpl w:val="ABE2828E"/>
    <w:lvl w:ilvl="0" w:tplc="04150013">
      <w:start w:val="1"/>
      <w:numFmt w:val="upperRoman"/>
      <w:lvlText w:val="%1."/>
      <w:lvlJc w:val="right"/>
      <w:pPr>
        <w:ind w:left="1020" w:hanging="360"/>
      </w:p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28" w15:restartNumberingAfterBreak="0">
    <w:nsid w:val="10CF7ADC"/>
    <w:multiLevelType w:val="hybridMultilevel"/>
    <w:tmpl w:val="43C65B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2C1293F"/>
    <w:multiLevelType w:val="hybridMultilevel"/>
    <w:tmpl w:val="3FCE1D2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13EF7470"/>
    <w:multiLevelType w:val="hybridMultilevel"/>
    <w:tmpl w:val="8A3C891C"/>
    <w:lvl w:ilvl="0" w:tplc="8760D5F4">
      <w:start w:val="1"/>
      <w:numFmt w:val="decimal"/>
      <w:lvlText w:val="%1)"/>
      <w:lvlJc w:val="left"/>
      <w:pPr>
        <w:ind w:left="717" w:hanging="360"/>
      </w:pPr>
      <w:rPr>
        <w:rFonts w:hint="default"/>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14663C3A"/>
    <w:multiLevelType w:val="hybridMultilevel"/>
    <w:tmpl w:val="5B1CD126"/>
    <w:lvl w:ilvl="0" w:tplc="E8B654C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4A06711"/>
    <w:multiLevelType w:val="multilevel"/>
    <w:tmpl w:val="0415001D"/>
    <w:styleLink w:val="Styl3"/>
    <w:lvl w:ilvl="0">
      <w:start w:val="1"/>
      <w:numFmt w:val="decimal"/>
      <w:lvlText w:val="%1)"/>
      <w:lvlJc w:val="left"/>
      <w:pPr>
        <w:ind w:left="360" w:hanging="360"/>
      </w:pPr>
      <w:rPr>
        <w:color w:val="FF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14B933B2"/>
    <w:multiLevelType w:val="hybridMultilevel"/>
    <w:tmpl w:val="54A2595E"/>
    <w:lvl w:ilvl="0" w:tplc="88CA45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62D6553"/>
    <w:multiLevelType w:val="hybridMultilevel"/>
    <w:tmpl w:val="3A66E2F0"/>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5" w15:restartNumberingAfterBreak="0">
    <w:nsid w:val="16706A50"/>
    <w:multiLevelType w:val="hybridMultilevel"/>
    <w:tmpl w:val="3B30E8B6"/>
    <w:lvl w:ilvl="0" w:tplc="C304FE4C">
      <w:start w:val="1"/>
      <w:numFmt w:val="decimal"/>
      <w:lvlText w:val="13.%1."/>
      <w:lvlJc w:val="left"/>
      <w:pPr>
        <w:ind w:left="1713" w:hanging="360"/>
      </w:pPr>
      <w:rPr>
        <w:rFonts w:hint="default"/>
      </w:rPr>
    </w:lvl>
    <w:lvl w:ilvl="1" w:tplc="42F874C4">
      <w:start w:val="1"/>
      <w:numFmt w:val="decimal"/>
      <w:lvlText w:val="13.%2."/>
      <w:lvlJc w:val="left"/>
      <w:pPr>
        <w:ind w:left="1440" w:hanging="360"/>
      </w:pPr>
      <w:rPr>
        <w:rFonts w:hint="default"/>
        <w:strike w:val="0"/>
        <w:color w:val="auto"/>
      </w:rPr>
    </w:lvl>
    <w:lvl w:ilvl="2" w:tplc="5B6E2314">
      <w:numFmt w:val="bullet"/>
      <w:lvlText w:val=""/>
      <w:lvlJc w:val="left"/>
      <w:pPr>
        <w:ind w:left="2340" w:hanging="360"/>
      </w:pPr>
      <w:rPr>
        <w:rFonts w:ascii="Symbol" w:eastAsia="Times New Roman"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6781D21"/>
    <w:multiLevelType w:val="hybridMultilevel"/>
    <w:tmpl w:val="72B0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802279C"/>
    <w:multiLevelType w:val="hybridMultilevel"/>
    <w:tmpl w:val="A5E24AB4"/>
    <w:lvl w:ilvl="0" w:tplc="819838BE">
      <w:start w:val="1"/>
      <w:numFmt w:val="ordinal"/>
      <w:lvlText w:val="%1"/>
      <w:lvlJc w:val="left"/>
      <w:pPr>
        <w:ind w:left="360" w:hanging="360"/>
      </w:pPr>
      <w:rPr>
        <w:rFonts w:hint="default"/>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18FE0D55"/>
    <w:multiLevelType w:val="hybridMultilevel"/>
    <w:tmpl w:val="05DC1D1A"/>
    <w:lvl w:ilvl="0" w:tplc="04150017">
      <w:start w:val="1"/>
      <w:numFmt w:val="lowerLetter"/>
      <w:lvlText w:val="%1)"/>
      <w:lvlJc w:val="left"/>
      <w:pPr>
        <w:ind w:left="1418" w:hanging="360"/>
      </w:pPr>
    </w:lvl>
    <w:lvl w:ilvl="1" w:tplc="04150019" w:tentative="1">
      <w:start w:val="1"/>
      <w:numFmt w:val="lowerLetter"/>
      <w:lvlText w:val="%2."/>
      <w:lvlJc w:val="left"/>
      <w:pPr>
        <w:ind w:left="2138" w:hanging="360"/>
      </w:pPr>
    </w:lvl>
    <w:lvl w:ilvl="2" w:tplc="0415001B" w:tentative="1">
      <w:start w:val="1"/>
      <w:numFmt w:val="lowerRoman"/>
      <w:lvlText w:val="%3."/>
      <w:lvlJc w:val="right"/>
      <w:pPr>
        <w:ind w:left="2858" w:hanging="180"/>
      </w:pPr>
    </w:lvl>
    <w:lvl w:ilvl="3" w:tplc="0415000F" w:tentative="1">
      <w:start w:val="1"/>
      <w:numFmt w:val="decimal"/>
      <w:lvlText w:val="%4."/>
      <w:lvlJc w:val="left"/>
      <w:pPr>
        <w:ind w:left="3578" w:hanging="360"/>
      </w:p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39" w15:restartNumberingAfterBreak="0">
    <w:nsid w:val="195460BB"/>
    <w:multiLevelType w:val="hybridMultilevel"/>
    <w:tmpl w:val="712E6654"/>
    <w:lvl w:ilvl="0" w:tplc="428413C2">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C617A47"/>
    <w:multiLevelType w:val="hybridMultilevel"/>
    <w:tmpl w:val="7F8A561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C760848"/>
    <w:multiLevelType w:val="hybridMultilevel"/>
    <w:tmpl w:val="25AEEDA2"/>
    <w:lvl w:ilvl="0" w:tplc="272075D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2" w15:restartNumberingAfterBreak="0">
    <w:nsid w:val="1DFE4DAF"/>
    <w:multiLevelType w:val="hybridMultilevel"/>
    <w:tmpl w:val="F52E8E2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EC238C0"/>
    <w:multiLevelType w:val="hybridMultilevel"/>
    <w:tmpl w:val="A2B472E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15:restartNumberingAfterBreak="0">
    <w:nsid w:val="206A43DB"/>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1C53293"/>
    <w:multiLevelType w:val="hybridMultilevel"/>
    <w:tmpl w:val="B902FED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22BF23B9"/>
    <w:multiLevelType w:val="hybridMultilevel"/>
    <w:tmpl w:val="EA6E31B6"/>
    <w:lvl w:ilvl="0" w:tplc="878817C8">
      <w:start w:val="1"/>
      <w:numFmt w:val="decimal"/>
      <w:lvlText w:val="%1."/>
      <w:lvlJc w:val="left"/>
      <w:pPr>
        <w:tabs>
          <w:tab w:val="num" w:pos="360"/>
        </w:tabs>
        <w:ind w:left="360" w:hanging="360"/>
      </w:pPr>
      <w:rPr>
        <w:rFonts w:ascii="Calibri Light" w:hAnsi="Calibri Light" w:cs="Times New Roman" w:hint="default"/>
        <w:b w:val="0"/>
        <w:strike w:val="0"/>
        <w:color w:val="auto"/>
        <w:sz w:val="22"/>
        <w:szCs w:val="24"/>
      </w:rPr>
    </w:lvl>
    <w:lvl w:ilvl="1" w:tplc="EA067F8A">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77929290">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23064793"/>
    <w:multiLevelType w:val="hybridMultilevel"/>
    <w:tmpl w:val="B4D2499A"/>
    <w:lvl w:ilvl="0" w:tplc="1938D2C2">
      <w:start w:val="1"/>
      <w:numFmt w:val="decimal"/>
      <w:lvlText w:val="%1."/>
      <w:lvlJc w:val="left"/>
      <w:pPr>
        <w:ind w:left="360" w:hanging="360"/>
      </w:pPr>
      <w:rPr>
        <w:rFonts w:asciiTheme="majorHAnsi" w:hAnsiTheme="majorHAnsi" w:hint="default"/>
        <w:b w:val="0"/>
        <w:bCs/>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2380227A"/>
    <w:multiLevelType w:val="multilevel"/>
    <w:tmpl w:val="74F8C538"/>
    <w:lvl w:ilvl="0">
      <w:start w:val="12"/>
      <w:numFmt w:val="decimal"/>
      <w:lvlText w:val="%1)"/>
      <w:lvlJc w:val="left"/>
      <w:pPr>
        <w:ind w:left="360" w:hanging="360"/>
      </w:pPr>
      <w:rPr>
        <w:rFonts w:hint="default"/>
        <w:strike w:val="0"/>
        <w:color w:val="auto"/>
      </w:rPr>
    </w:lvl>
    <w:lvl w:ilvl="1">
      <w:start w:val="1"/>
      <w:numFmt w:val="lowerLetter"/>
      <w:lvlText w:val="%2)"/>
      <w:lvlJc w:val="left"/>
      <w:pPr>
        <w:ind w:left="720" w:hanging="360"/>
      </w:pPr>
      <w:rPr>
        <w:rFonts w:hint="default"/>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25F3093F"/>
    <w:multiLevelType w:val="hybridMultilevel"/>
    <w:tmpl w:val="365CBDD0"/>
    <w:lvl w:ilvl="0" w:tplc="A6D24FBC">
      <w:start w:val="1"/>
      <w:numFmt w:val="decimal"/>
      <w:lvlText w:val="%1."/>
      <w:lvlJc w:val="left"/>
      <w:pPr>
        <w:ind w:left="360" w:hanging="360"/>
      </w:pPr>
      <w:rPr>
        <w:b w:val="0"/>
        <w:strike w:val="0"/>
        <w:color w:val="auto"/>
      </w:rPr>
    </w:lvl>
    <w:lvl w:ilvl="1" w:tplc="511E478A">
      <w:start w:val="1"/>
      <w:numFmt w:val="decimal"/>
      <w:lvlText w:val="%2)"/>
      <w:lvlJc w:val="left"/>
      <w:pPr>
        <w:ind w:left="1080" w:hanging="360"/>
      </w:pPr>
      <w:rPr>
        <w:b w:val="0"/>
        <w:strike w:val="0"/>
      </w:rPr>
    </w:lvl>
    <w:lvl w:ilvl="2" w:tplc="B1324404">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264855E5"/>
    <w:multiLevelType w:val="hybridMultilevel"/>
    <w:tmpl w:val="0F44FF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93166E2"/>
    <w:multiLevelType w:val="hybridMultilevel"/>
    <w:tmpl w:val="5FD84C0A"/>
    <w:lvl w:ilvl="0" w:tplc="84AC5E78">
      <w:start w:val="1"/>
      <w:numFmt w:val="decimal"/>
      <w:lvlText w:val="%1)"/>
      <w:lvlJc w:val="left"/>
      <w:pPr>
        <w:ind w:left="720" w:hanging="360"/>
      </w:pPr>
      <w:rPr>
        <w:rFonts w:ascii="Calibri Light" w:eastAsia="Times New Roman" w:hAnsi="Calibri Light" w:cs="Calibri Light"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C6D0196"/>
    <w:multiLevelType w:val="hybridMultilevel"/>
    <w:tmpl w:val="9988747E"/>
    <w:lvl w:ilvl="0" w:tplc="65BA24B0">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2E4A0878"/>
    <w:multiLevelType w:val="hybridMultilevel"/>
    <w:tmpl w:val="40B0F5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F440849"/>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55" w15:restartNumberingAfterBreak="0">
    <w:nsid w:val="3183374E"/>
    <w:multiLevelType w:val="hybridMultilevel"/>
    <w:tmpl w:val="04EA0818"/>
    <w:lvl w:ilvl="0" w:tplc="F6280430">
      <w:start w:val="1"/>
      <w:numFmt w:val="decimal"/>
      <w:lvlText w:val="%1)"/>
      <w:lvlJc w:val="left"/>
      <w:pPr>
        <w:tabs>
          <w:tab w:val="num" w:pos="720"/>
        </w:tabs>
        <w:ind w:left="720" w:hanging="360"/>
      </w:pPr>
      <w:rPr>
        <w:rFonts w:asciiTheme="majorHAnsi" w:eastAsia="Times New Roman" w:hAnsiTheme="majorHAnsi" w:cs="Times New Roman"/>
        <w:b w:val="0"/>
        <w:color w:val="auto"/>
      </w:rPr>
    </w:lvl>
    <w:lvl w:ilvl="1" w:tplc="FDB478A4">
      <w:start w:val="3"/>
      <w:numFmt w:val="decimal"/>
      <w:lvlText w:val="%2"/>
      <w:lvlJc w:val="left"/>
      <w:pPr>
        <w:tabs>
          <w:tab w:val="num" w:pos="1080"/>
        </w:tabs>
        <w:ind w:left="1080" w:hanging="360"/>
      </w:pPr>
      <w:rPr>
        <w:rFonts w:ascii="Times New Roman" w:hAnsi="Times New Roman" w:cs="Times New Roman" w:hint="default"/>
        <w:b/>
        <w:sz w:val="20"/>
        <w:szCs w:val="2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25D6760"/>
    <w:multiLevelType w:val="hybridMultilevel"/>
    <w:tmpl w:val="4A84175E"/>
    <w:lvl w:ilvl="0" w:tplc="1F44B7B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333E0A63"/>
    <w:multiLevelType w:val="hybridMultilevel"/>
    <w:tmpl w:val="5A140F5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8" w15:restartNumberingAfterBreak="0">
    <w:nsid w:val="33A745CC"/>
    <w:multiLevelType w:val="hybridMultilevel"/>
    <w:tmpl w:val="55760C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4B37BFC"/>
    <w:multiLevelType w:val="hybridMultilevel"/>
    <w:tmpl w:val="A61AC1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364F45DE"/>
    <w:multiLevelType w:val="hybridMultilevel"/>
    <w:tmpl w:val="F4E0E002"/>
    <w:lvl w:ilvl="0" w:tplc="409E3D0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1" w15:restartNumberingAfterBreak="0">
    <w:nsid w:val="391D5DCB"/>
    <w:multiLevelType w:val="hybridMultilevel"/>
    <w:tmpl w:val="AE521C8E"/>
    <w:lvl w:ilvl="0" w:tplc="FB2A04CA">
      <w:start w:val="1"/>
      <w:numFmt w:val="decimal"/>
      <w:lvlText w:val="%1)"/>
      <w:lvlJc w:val="left"/>
      <w:pPr>
        <w:tabs>
          <w:tab w:val="num" w:pos="720"/>
        </w:tabs>
        <w:ind w:left="720" w:hanging="360"/>
      </w:pPr>
      <w:rPr>
        <w:rFonts w:asciiTheme="majorHAnsi" w:eastAsia="Calibri" w:hAnsiTheme="majorHAnsi" w:cs="Times New Roman"/>
        <w:color w:val="auto"/>
      </w:rPr>
    </w:lvl>
    <w:lvl w:ilvl="1" w:tplc="04150019" w:tentative="1">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62" w15:restartNumberingAfterBreak="0">
    <w:nsid w:val="39AC3468"/>
    <w:multiLevelType w:val="multilevel"/>
    <w:tmpl w:val="76EA4BBE"/>
    <w:lvl w:ilvl="0">
      <w:start w:val="1"/>
      <w:numFmt w:val="decimal"/>
      <w:lvlText w:val="%1."/>
      <w:lvlJc w:val="left"/>
      <w:pPr>
        <w:ind w:left="360" w:hanging="360"/>
      </w:pPr>
    </w:lvl>
    <w:lvl w:ilvl="1">
      <w:start w:val="1"/>
      <w:numFmt w:val="decimal"/>
      <w:lvlText w:val="9.%2."/>
      <w:lvlJc w:val="left"/>
      <w:pPr>
        <w:ind w:left="720" w:hanging="360"/>
      </w:pPr>
      <w:rPr>
        <w:rFonts w:hint="default"/>
        <w:color w:val="auto"/>
      </w:rPr>
    </w:lvl>
    <w:lvl w:ilvl="2">
      <w:start w:val="1"/>
      <w:numFmt w:val="decimal"/>
      <w:lvlText w:val="9.1.%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3" w15:restartNumberingAfterBreak="0">
    <w:nsid w:val="3CDD2AEA"/>
    <w:multiLevelType w:val="hybridMultilevel"/>
    <w:tmpl w:val="396A185E"/>
    <w:lvl w:ilvl="0" w:tplc="2278CF7E">
      <w:start w:val="1"/>
      <w:numFmt w:val="decimal"/>
      <w:lvlText w:val="%1."/>
      <w:lvlJc w:val="left"/>
      <w:pPr>
        <w:ind w:left="360" w:hanging="360"/>
      </w:pPr>
      <w:rPr>
        <w:i w:val="0"/>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3F7E7F58"/>
    <w:multiLevelType w:val="hybridMultilevel"/>
    <w:tmpl w:val="46F0E07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18B39A5"/>
    <w:multiLevelType w:val="hybridMultilevel"/>
    <w:tmpl w:val="9FAAC2BC"/>
    <w:lvl w:ilvl="0" w:tplc="60028F06">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19B121F"/>
    <w:multiLevelType w:val="hybridMultilevel"/>
    <w:tmpl w:val="1D8CE0BE"/>
    <w:lvl w:ilvl="0" w:tplc="69A2DA6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2E352C1"/>
    <w:multiLevelType w:val="hybridMultilevel"/>
    <w:tmpl w:val="C82CBEE0"/>
    <w:lvl w:ilvl="0" w:tplc="409E3D08">
      <w:start w:val="1"/>
      <w:numFmt w:val="lowerLetter"/>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46B71AF8"/>
    <w:multiLevelType w:val="hybridMultilevel"/>
    <w:tmpl w:val="7EA06404"/>
    <w:lvl w:ilvl="0" w:tplc="421476EA">
      <w:start w:val="5"/>
      <w:numFmt w:val="ordinal"/>
      <w:lvlText w:val="%1"/>
      <w:lvlJc w:val="left"/>
      <w:pPr>
        <w:ind w:left="108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82156B5"/>
    <w:multiLevelType w:val="hybridMultilevel"/>
    <w:tmpl w:val="8160A906"/>
    <w:lvl w:ilvl="0" w:tplc="8A3E10F2">
      <w:start w:val="1"/>
      <w:numFmt w:val="decimal"/>
      <w:lvlText w:val="10.1.%1."/>
      <w:lvlJc w:val="left"/>
      <w:pPr>
        <w:ind w:left="2160" w:hanging="360"/>
      </w:pPr>
      <w:rPr>
        <w:rFonts w:hint="default"/>
      </w:rPr>
    </w:lvl>
    <w:lvl w:ilvl="1" w:tplc="04150019" w:tentative="1">
      <w:start w:val="1"/>
      <w:numFmt w:val="lowerLetter"/>
      <w:lvlText w:val="%2."/>
      <w:lvlJc w:val="left"/>
      <w:pPr>
        <w:ind w:left="1440" w:hanging="360"/>
      </w:pPr>
    </w:lvl>
    <w:lvl w:ilvl="2" w:tplc="8A3E10F2">
      <w:start w:val="1"/>
      <w:numFmt w:val="decimal"/>
      <w:lvlText w:val="10.1.%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86C22CE"/>
    <w:multiLevelType w:val="multilevel"/>
    <w:tmpl w:val="F4121E46"/>
    <w:styleLink w:val="Styl2"/>
    <w:lvl w:ilvl="0">
      <w:start w:val="1"/>
      <w:numFmt w:val="none"/>
      <w:lvlText w:val="12)"/>
      <w:lvlJc w:val="left"/>
      <w:pPr>
        <w:ind w:left="720" w:hanging="360"/>
      </w:pPr>
      <w:rPr>
        <w:rFonts w:hint="default"/>
        <w:strike w:val="0"/>
        <w:color w:val="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4A555BA6"/>
    <w:multiLevelType w:val="hybridMultilevel"/>
    <w:tmpl w:val="6498964E"/>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72" w15:restartNumberingAfterBreak="0">
    <w:nsid w:val="4A572D6C"/>
    <w:multiLevelType w:val="hybridMultilevel"/>
    <w:tmpl w:val="C3AAF72A"/>
    <w:lvl w:ilvl="0" w:tplc="0415000F">
      <w:start w:val="1"/>
      <w:numFmt w:val="decimal"/>
      <w:lvlText w:val="%1."/>
      <w:lvlJc w:val="left"/>
      <w:pPr>
        <w:ind w:left="360" w:hanging="360"/>
      </w:pPr>
      <w:rPr>
        <w:b w:val="0"/>
        <w:bCs/>
        <w:strike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4C3A1F19"/>
    <w:multiLevelType w:val="hybridMultilevel"/>
    <w:tmpl w:val="5868F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EAB3A3D"/>
    <w:multiLevelType w:val="hybridMultilevel"/>
    <w:tmpl w:val="1BF283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50267586"/>
    <w:multiLevelType w:val="hybridMultilevel"/>
    <w:tmpl w:val="AF6404A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50C14B52"/>
    <w:multiLevelType w:val="hybridMultilevel"/>
    <w:tmpl w:val="3816F158"/>
    <w:lvl w:ilvl="0" w:tplc="55005572">
      <w:start w:val="1"/>
      <w:numFmt w:val="bullet"/>
      <w:lvlText w:val=""/>
      <w:lvlJc w:val="left"/>
      <w:pPr>
        <w:ind w:left="360" w:hanging="360"/>
      </w:pPr>
      <w:rPr>
        <w:rFonts w:ascii="Symbol" w:hAnsi="Symbol" w:cs="Symbol" w:hint="default"/>
        <w:strike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18D6473"/>
    <w:multiLevelType w:val="hybridMultilevel"/>
    <w:tmpl w:val="C3260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20A1502"/>
    <w:multiLevelType w:val="hybridMultilevel"/>
    <w:tmpl w:val="3ACC1570"/>
    <w:lvl w:ilvl="0" w:tplc="77F2FCE2">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79" w15:restartNumberingAfterBreak="0">
    <w:nsid w:val="53CF70D8"/>
    <w:multiLevelType w:val="hybridMultilevel"/>
    <w:tmpl w:val="3A66E2F0"/>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0" w15:restartNumberingAfterBreak="0">
    <w:nsid w:val="55C77AE2"/>
    <w:multiLevelType w:val="multilevel"/>
    <w:tmpl w:val="8E607A2E"/>
    <w:lvl w:ilvl="0">
      <w:start w:val="10"/>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0.%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1" w15:restartNumberingAfterBreak="0">
    <w:nsid w:val="58A46464"/>
    <w:multiLevelType w:val="hybridMultilevel"/>
    <w:tmpl w:val="50589E06"/>
    <w:lvl w:ilvl="0" w:tplc="04150011">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953033F"/>
    <w:multiLevelType w:val="hybridMultilevel"/>
    <w:tmpl w:val="58BC79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5A897ECB"/>
    <w:multiLevelType w:val="hybridMultilevel"/>
    <w:tmpl w:val="0C4C36BA"/>
    <w:lvl w:ilvl="0" w:tplc="E9A4C568">
      <w:start w:val="1"/>
      <w:numFmt w:val="decimal"/>
      <w:lvlText w:val="%1."/>
      <w:lvlJc w:val="left"/>
      <w:pPr>
        <w:ind w:left="360" w:hanging="360"/>
      </w:pPr>
      <w:rPr>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5B7D0C6D"/>
    <w:multiLevelType w:val="multilevel"/>
    <w:tmpl w:val="6AB63202"/>
    <w:lvl w:ilvl="0">
      <w:start w:val="1"/>
      <w:numFmt w:val="decimal"/>
      <w:lvlText w:val="%1."/>
      <w:lvlJc w:val="left"/>
      <w:pPr>
        <w:ind w:left="360" w:hanging="360"/>
      </w:pPr>
    </w:lvl>
    <w:lvl w:ilvl="1">
      <w:start w:val="1"/>
      <w:numFmt w:val="decimal"/>
      <w:lvlText w:val="8.%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5" w15:restartNumberingAfterBreak="0">
    <w:nsid w:val="5C78399E"/>
    <w:multiLevelType w:val="hybridMultilevel"/>
    <w:tmpl w:val="2584A6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5CA8675A"/>
    <w:multiLevelType w:val="hybridMultilevel"/>
    <w:tmpl w:val="61160644"/>
    <w:lvl w:ilvl="0" w:tplc="C98A5DD8">
      <w:start w:val="1"/>
      <w:numFmt w:val="upperRoman"/>
      <w:pStyle w:val="Styl1"/>
      <w:suff w:val="space"/>
      <w:lvlText w:val="%1."/>
      <w:lvlJc w:val="right"/>
      <w:pPr>
        <w:ind w:left="0" w:firstLine="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BF281B68">
      <w:start w:val="1"/>
      <w:numFmt w:val="decimal"/>
      <w:lvlText w:val="%7."/>
      <w:lvlJc w:val="left"/>
      <w:pPr>
        <w:ind w:left="4680" w:hanging="360"/>
      </w:pPr>
      <w:rPr>
        <w:b w:val="0"/>
      </w:r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5D930F83"/>
    <w:multiLevelType w:val="hybridMultilevel"/>
    <w:tmpl w:val="16E4710C"/>
    <w:lvl w:ilvl="0" w:tplc="7C74FAF6">
      <w:start w:val="1"/>
      <w:numFmt w:val="decimal"/>
      <w:lvlText w:val="%1)"/>
      <w:lvlJc w:val="left"/>
      <w:pPr>
        <w:tabs>
          <w:tab w:val="num" w:pos="720"/>
        </w:tabs>
        <w:ind w:left="720" w:hanging="360"/>
      </w:pPr>
      <w:rPr>
        <w:rFonts w:hint="default"/>
        <w:strike w:val="0"/>
        <w:color w:val="auto"/>
      </w:rPr>
    </w:lvl>
    <w:lvl w:ilvl="1" w:tplc="FFFFFFFF" w:tentative="1">
      <w:start w:val="1"/>
      <w:numFmt w:val="bullet"/>
      <w:lvlText w:val="o"/>
      <w:lvlJc w:val="left"/>
      <w:pPr>
        <w:tabs>
          <w:tab w:val="num" w:pos="1374"/>
        </w:tabs>
        <w:ind w:left="1374" w:hanging="360"/>
      </w:pPr>
      <w:rPr>
        <w:rFonts w:ascii="Courier New" w:hAnsi="Courier New" w:hint="default"/>
      </w:rPr>
    </w:lvl>
    <w:lvl w:ilvl="2" w:tplc="FFFFFFFF" w:tentative="1">
      <w:start w:val="1"/>
      <w:numFmt w:val="bullet"/>
      <w:lvlText w:val=""/>
      <w:lvlJc w:val="left"/>
      <w:pPr>
        <w:tabs>
          <w:tab w:val="num" w:pos="2094"/>
        </w:tabs>
        <w:ind w:left="2094" w:hanging="360"/>
      </w:pPr>
      <w:rPr>
        <w:rFonts w:ascii="Wingdings" w:hAnsi="Wingdings" w:hint="default"/>
      </w:rPr>
    </w:lvl>
    <w:lvl w:ilvl="3" w:tplc="FFFFFFFF" w:tentative="1">
      <w:start w:val="1"/>
      <w:numFmt w:val="bullet"/>
      <w:lvlText w:val=""/>
      <w:lvlJc w:val="left"/>
      <w:pPr>
        <w:tabs>
          <w:tab w:val="num" w:pos="2814"/>
        </w:tabs>
        <w:ind w:left="2814" w:hanging="360"/>
      </w:pPr>
      <w:rPr>
        <w:rFonts w:ascii="Symbol" w:hAnsi="Symbol" w:hint="default"/>
      </w:rPr>
    </w:lvl>
    <w:lvl w:ilvl="4" w:tplc="FFFFFFFF" w:tentative="1">
      <w:start w:val="1"/>
      <w:numFmt w:val="bullet"/>
      <w:lvlText w:val="o"/>
      <w:lvlJc w:val="left"/>
      <w:pPr>
        <w:tabs>
          <w:tab w:val="num" w:pos="3534"/>
        </w:tabs>
        <w:ind w:left="3534" w:hanging="360"/>
      </w:pPr>
      <w:rPr>
        <w:rFonts w:ascii="Courier New" w:hAnsi="Courier New" w:hint="default"/>
      </w:rPr>
    </w:lvl>
    <w:lvl w:ilvl="5" w:tplc="FFFFFFFF" w:tentative="1">
      <w:start w:val="1"/>
      <w:numFmt w:val="bullet"/>
      <w:lvlText w:val=""/>
      <w:lvlJc w:val="left"/>
      <w:pPr>
        <w:tabs>
          <w:tab w:val="num" w:pos="4254"/>
        </w:tabs>
        <w:ind w:left="4254" w:hanging="360"/>
      </w:pPr>
      <w:rPr>
        <w:rFonts w:ascii="Wingdings" w:hAnsi="Wingdings" w:hint="default"/>
      </w:rPr>
    </w:lvl>
    <w:lvl w:ilvl="6" w:tplc="FFFFFFFF" w:tentative="1">
      <w:start w:val="1"/>
      <w:numFmt w:val="bullet"/>
      <w:lvlText w:val=""/>
      <w:lvlJc w:val="left"/>
      <w:pPr>
        <w:tabs>
          <w:tab w:val="num" w:pos="4974"/>
        </w:tabs>
        <w:ind w:left="4974" w:hanging="360"/>
      </w:pPr>
      <w:rPr>
        <w:rFonts w:ascii="Symbol" w:hAnsi="Symbol" w:hint="default"/>
      </w:rPr>
    </w:lvl>
    <w:lvl w:ilvl="7" w:tplc="FFFFFFFF" w:tentative="1">
      <w:start w:val="1"/>
      <w:numFmt w:val="bullet"/>
      <w:lvlText w:val="o"/>
      <w:lvlJc w:val="left"/>
      <w:pPr>
        <w:tabs>
          <w:tab w:val="num" w:pos="5694"/>
        </w:tabs>
        <w:ind w:left="5694" w:hanging="360"/>
      </w:pPr>
      <w:rPr>
        <w:rFonts w:ascii="Courier New" w:hAnsi="Courier New" w:hint="default"/>
      </w:rPr>
    </w:lvl>
    <w:lvl w:ilvl="8" w:tplc="FFFFFFFF" w:tentative="1">
      <w:start w:val="1"/>
      <w:numFmt w:val="bullet"/>
      <w:lvlText w:val=""/>
      <w:lvlJc w:val="left"/>
      <w:pPr>
        <w:tabs>
          <w:tab w:val="num" w:pos="6414"/>
        </w:tabs>
        <w:ind w:left="6414" w:hanging="360"/>
      </w:pPr>
      <w:rPr>
        <w:rFonts w:ascii="Wingdings" w:hAnsi="Wingdings" w:hint="default"/>
      </w:rPr>
    </w:lvl>
  </w:abstractNum>
  <w:abstractNum w:abstractNumId="88" w15:restartNumberingAfterBreak="0">
    <w:nsid w:val="5E6B0329"/>
    <w:multiLevelType w:val="hybridMultilevel"/>
    <w:tmpl w:val="2B6AD27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60E330F4"/>
    <w:multiLevelType w:val="hybridMultilevel"/>
    <w:tmpl w:val="2F1A693A"/>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1A23E4A"/>
    <w:multiLevelType w:val="hybridMultilevel"/>
    <w:tmpl w:val="A1B068F0"/>
    <w:lvl w:ilvl="0" w:tplc="AB1E24AC">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1" w15:restartNumberingAfterBreak="0">
    <w:nsid w:val="62DE30FE"/>
    <w:multiLevelType w:val="hybridMultilevel"/>
    <w:tmpl w:val="19C289A4"/>
    <w:lvl w:ilvl="0" w:tplc="DD20C632">
      <w:start w:val="1"/>
      <w:numFmt w:val="decimal"/>
      <w:lvlText w:val="%1."/>
      <w:lvlJc w:val="left"/>
      <w:pPr>
        <w:ind w:left="360" w:hanging="360"/>
      </w:pPr>
      <w:rPr>
        <w:i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641830DF"/>
    <w:multiLevelType w:val="hybridMultilevel"/>
    <w:tmpl w:val="2BE2E6C0"/>
    <w:lvl w:ilvl="0" w:tplc="1B3AC776">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3" w15:restartNumberingAfterBreak="0">
    <w:nsid w:val="64305D26"/>
    <w:multiLevelType w:val="hybridMultilevel"/>
    <w:tmpl w:val="CE3C4E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58B5C3B"/>
    <w:multiLevelType w:val="hybridMultilevel"/>
    <w:tmpl w:val="ECE8177A"/>
    <w:lvl w:ilvl="0" w:tplc="070EE22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663427B"/>
    <w:multiLevelType w:val="hybridMultilevel"/>
    <w:tmpl w:val="79FE9168"/>
    <w:lvl w:ilvl="0" w:tplc="432C55F4">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96" w15:restartNumberingAfterBreak="0">
    <w:nsid w:val="681F36F8"/>
    <w:multiLevelType w:val="hybridMultilevel"/>
    <w:tmpl w:val="ECE8177A"/>
    <w:lvl w:ilvl="0" w:tplc="070EE22C">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8E20486"/>
    <w:multiLevelType w:val="hybridMultilevel"/>
    <w:tmpl w:val="EF68EEEE"/>
    <w:lvl w:ilvl="0" w:tplc="B84CD0EC">
      <w:start w:val="1"/>
      <w:numFmt w:val="decimal"/>
      <w:lvlText w:val="%1)"/>
      <w:lvlJc w:val="left"/>
      <w:pPr>
        <w:tabs>
          <w:tab w:val="num" w:pos="786"/>
        </w:tabs>
        <w:ind w:left="786" w:hanging="360"/>
      </w:pPr>
      <w:rPr>
        <w:rFonts w:asciiTheme="majorHAnsi" w:eastAsia="Times New Roman" w:hAnsiTheme="majorHAnsi" w:cs="Times New Roman" w:hint="default"/>
      </w:rPr>
    </w:lvl>
    <w:lvl w:ilvl="1" w:tplc="CBBA167A">
      <w:start w:val="1"/>
      <w:numFmt w:val="decimal"/>
      <w:lvlText w:val="%2)"/>
      <w:lvlJc w:val="left"/>
      <w:pPr>
        <w:tabs>
          <w:tab w:val="num" w:pos="786"/>
        </w:tabs>
        <w:ind w:left="786" w:hanging="360"/>
      </w:pPr>
      <w:rPr>
        <w:rFonts w:asciiTheme="majorHAnsi" w:eastAsia="Times New Roman" w:hAnsiTheme="majorHAnsi" w:cs="Times New Roman"/>
      </w:rPr>
    </w:lvl>
    <w:lvl w:ilvl="2" w:tplc="0415001B">
      <w:start w:val="1"/>
      <w:numFmt w:val="lowerRoman"/>
      <w:lvlText w:val="%3."/>
      <w:lvlJc w:val="right"/>
      <w:pPr>
        <w:tabs>
          <w:tab w:val="num" w:pos="1506"/>
        </w:tabs>
        <w:ind w:left="1506" w:hanging="180"/>
      </w:pPr>
      <w:rPr>
        <w:rFonts w:cs="Times New Roman"/>
      </w:rPr>
    </w:lvl>
    <w:lvl w:ilvl="3" w:tplc="0415000F" w:tentative="1">
      <w:start w:val="1"/>
      <w:numFmt w:val="decimal"/>
      <w:lvlText w:val="%4."/>
      <w:lvlJc w:val="left"/>
      <w:pPr>
        <w:tabs>
          <w:tab w:val="num" w:pos="2226"/>
        </w:tabs>
        <w:ind w:left="2226" w:hanging="360"/>
      </w:pPr>
      <w:rPr>
        <w:rFonts w:cs="Times New Roman"/>
      </w:rPr>
    </w:lvl>
    <w:lvl w:ilvl="4" w:tplc="04150019" w:tentative="1">
      <w:start w:val="1"/>
      <w:numFmt w:val="lowerLetter"/>
      <w:lvlText w:val="%5."/>
      <w:lvlJc w:val="left"/>
      <w:pPr>
        <w:tabs>
          <w:tab w:val="num" w:pos="2946"/>
        </w:tabs>
        <w:ind w:left="2946" w:hanging="360"/>
      </w:pPr>
      <w:rPr>
        <w:rFonts w:cs="Times New Roman"/>
      </w:rPr>
    </w:lvl>
    <w:lvl w:ilvl="5" w:tplc="0415001B" w:tentative="1">
      <w:start w:val="1"/>
      <w:numFmt w:val="lowerRoman"/>
      <w:lvlText w:val="%6."/>
      <w:lvlJc w:val="right"/>
      <w:pPr>
        <w:tabs>
          <w:tab w:val="num" w:pos="3666"/>
        </w:tabs>
        <w:ind w:left="3666" w:hanging="180"/>
      </w:pPr>
      <w:rPr>
        <w:rFonts w:cs="Times New Roman"/>
      </w:rPr>
    </w:lvl>
    <w:lvl w:ilvl="6" w:tplc="0415000F" w:tentative="1">
      <w:start w:val="1"/>
      <w:numFmt w:val="decimal"/>
      <w:lvlText w:val="%7."/>
      <w:lvlJc w:val="left"/>
      <w:pPr>
        <w:tabs>
          <w:tab w:val="num" w:pos="4386"/>
        </w:tabs>
        <w:ind w:left="4386" w:hanging="360"/>
      </w:pPr>
      <w:rPr>
        <w:rFonts w:cs="Times New Roman"/>
      </w:rPr>
    </w:lvl>
    <w:lvl w:ilvl="7" w:tplc="04150019" w:tentative="1">
      <w:start w:val="1"/>
      <w:numFmt w:val="lowerLetter"/>
      <w:lvlText w:val="%8."/>
      <w:lvlJc w:val="left"/>
      <w:pPr>
        <w:tabs>
          <w:tab w:val="num" w:pos="5106"/>
        </w:tabs>
        <w:ind w:left="5106" w:hanging="360"/>
      </w:pPr>
      <w:rPr>
        <w:rFonts w:cs="Times New Roman"/>
      </w:rPr>
    </w:lvl>
    <w:lvl w:ilvl="8" w:tplc="0415001B" w:tentative="1">
      <w:start w:val="1"/>
      <w:numFmt w:val="lowerRoman"/>
      <w:lvlText w:val="%9."/>
      <w:lvlJc w:val="right"/>
      <w:pPr>
        <w:tabs>
          <w:tab w:val="num" w:pos="5826"/>
        </w:tabs>
        <w:ind w:left="5826" w:hanging="180"/>
      </w:pPr>
      <w:rPr>
        <w:rFonts w:cs="Times New Roman"/>
      </w:rPr>
    </w:lvl>
  </w:abstractNum>
  <w:abstractNum w:abstractNumId="98" w15:restartNumberingAfterBreak="0">
    <w:nsid w:val="6A300D15"/>
    <w:multiLevelType w:val="hybridMultilevel"/>
    <w:tmpl w:val="0A083F86"/>
    <w:lvl w:ilvl="0" w:tplc="89E49AF0">
      <w:start w:val="1"/>
      <w:numFmt w:val="decimal"/>
      <w:lvlText w:val="%1."/>
      <w:lvlJc w:val="left"/>
      <w:pPr>
        <w:ind w:left="360" w:hanging="360"/>
      </w:pPr>
      <w:rPr>
        <w:b w:val="0"/>
        <w:bCs/>
        <w:strike w:val="0"/>
        <w:sz w:val="22"/>
        <w:szCs w:val="22"/>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6C4E3DC9"/>
    <w:multiLevelType w:val="hybridMultilevel"/>
    <w:tmpl w:val="EF0E6D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6C6D6FF3"/>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01" w15:restartNumberingAfterBreak="0">
    <w:nsid w:val="6C751B56"/>
    <w:multiLevelType w:val="hybridMultilevel"/>
    <w:tmpl w:val="EB5A7E44"/>
    <w:lvl w:ilvl="0" w:tplc="4DF4D79E">
      <w:start w:val="1"/>
      <w:numFmt w:val="decimal"/>
      <w:lvlText w:val="11.%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2" w15:restartNumberingAfterBreak="0">
    <w:nsid w:val="6C8501D4"/>
    <w:multiLevelType w:val="hybridMultilevel"/>
    <w:tmpl w:val="8B9ED6CA"/>
    <w:lvl w:ilvl="0" w:tplc="FCF6FB7E">
      <w:start w:val="1"/>
      <w:numFmt w:val="decimal"/>
      <w:lvlText w:val="15.%1."/>
      <w:lvlJc w:val="left"/>
      <w:pPr>
        <w:ind w:left="2340" w:hanging="360"/>
      </w:pPr>
      <w:rPr>
        <w:rFonts w:hint="default"/>
      </w:rPr>
    </w:lvl>
    <w:lvl w:ilvl="1" w:tplc="FCF6FB7E">
      <w:start w:val="1"/>
      <w:numFmt w:val="decimal"/>
      <w:lvlText w:val="15.%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CDE6137"/>
    <w:multiLevelType w:val="hybridMultilevel"/>
    <w:tmpl w:val="A3824CE6"/>
    <w:lvl w:ilvl="0" w:tplc="A0A2ED00">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4" w15:restartNumberingAfterBreak="0">
    <w:nsid w:val="6F7A5E30"/>
    <w:multiLevelType w:val="hybridMultilevel"/>
    <w:tmpl w:val="FCEA3DD0"/>
    <w:lvl w:ilvl="0" w:tplc="8722C0FE">
      <w:start w:val="1"/>
      <w:numFmt w:val="decimal"/>
      <w:lvlText w:val="%1)"/>
      <w:lvlJc w:val="left"/>
      <w:pPr>
        <w:tabs>
          <w:tab w:val="num" w:pos="720"/>
        </w:tabs>
        <w:ind w:left="720" w:hanging="360"/>
      </w:pPr>
      <w:rPr>
        <w:rFonts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FE61E2C"/>
    <w:multiLevelType w:val="hybridMultilevel"/>
    <w:tmpl w:val="2CCCF526"/>
    <w:lvl w:ilvl="0" w:tplc="95C299C0">
      <w:start w:val="1"/>
      <w:numFmt w:val="decimal"/>
      <w:lvlText w:val="14.%1."/>
      <w:lvlJc w:val="left"/>
      <w:pPr>
        <w:ind w:left="1713" w:hanging="360"/>
      </w:pPr>
      <w:rPr>
        <w:rFonts w:hint="default"/>
      </w:rPr>
    </w:lvl>
    <w:lvl w:ilvl="1" w:tplc="04150019" w:tentative="1">
      <w:start w:val="1"/>
      <w:numFmt w:val="lowerLetter"/>
      <w:lvlText w:val="%2."/>
      <w:lvlJc w:val="left"/>
      <w:pPr>
        <w:ind w:left="1440" w:hanging="360"/>
      </w:pPr>
    </w:lvl>
    <w:lvl w:ilvl="2" w:tplc="95C299C0">
      <w:start w:val="1"/>
      <w:numFmt w:val="decimal"/>
      <w:lvlText w:val="14.%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178651E"/>
    <w:multiLevelType w:val="hybridMultilevel"/>
    <w:tmpl w:val="C3BA39F4"/>
    <w:lvl w:ilvl="0" w:tplc="4B601FB6">
      <w:start w:val="1"/>
      <w:numFmt w:val="decimal"/>
      <w:lvlText w:val="%1."/>
      <w:lvlJc w:val="left"/>
      <w:pPr>
        <w:tabs>
          <w:tab w:val="num" w:pos="360"/>
        </w:tabs>
        <w:ind w:left="360" w:hanging="360"/>
      </w:pPr>
      <w:rPr>
        <w:rFonts w:cs="Times New Roman"/>
        <w:b w:val="0"/>
        <w:color w:val="auto"/>
      </w:rPr>
    </w:lvl>
    <w:lvl w:ilvl="1" w:tplc="BD1A48A2">
      <w:start w:val="1"/>
      <w:numFmt w:val="decimal"/>
      <w:lvlText w:val="%2)"/>
      <w:lvlJc w:val="left"/>
      <w:pPr>
        <w:tabs>
          <w:tab w:val="num" w:pos="1080"/>
        </w:tabs>
        <w:ind w:left="1080" w:hanging="360"/>
      </w:pPr>
      <w:rPr>
        <w:rFonts w:cs="Times New Roman" w:hint="default"/>
        <w:b w:val="0"/>
        <w:color w:val="auto"/>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07" w15:restartNumberingAfterBreak="0">
    <w:nsid w:val="72B0094D"/>
    <w:multiLevelType w:val="hybridMultilevel"/>
    <w:tmpl w:val="9DEC04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4232692"/>
    <w:multiLevelType w:val="hybridMultilevel"/>
    <w:tmpl w:val="BE0A1F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54A7241"/>
    <w:multiLevelType w:val="hybridMultilevel"/>
    <w:tmpl w:val="74A431EE"/>
    <w:lvl w:ilvl="0" w:tplc="E30CCEF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6097A6A"/>
    <w:multiLevelType w:val="hybridMultilevel"/>
    <w:tmpl w:val="1C8EF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6BF50C1"/>
    <w:multiLevelType w:val="hybridMultilevel"/>
    <w:tmpl w:val="9A42633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2" w15:restartNumberingAfterBreak="0">
    <w:nsid w:val="775E25EB"/>
    <w:multiLevelType w:val="hybridMultilevel"/>
    <w:tmpl w:val="05DC1D1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3" w15:restartNumberingAfterBreak="0">
    <w:nsid w:val="789717F6"/>
    <w:multiLevelType w:val="hybridMultilevel"/>
    <w:tmpl w:val="F7C00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89C50A7"/>
    <w:multiLevelType w:val="hybridMultilevel"/>
    <w:tmpl w:val="9F46EC18"/>
    <w:lvl w:ilvl="0" w:tplc="716EE41E">
      <w:start w:val="9"/>
      <w:numFmt w:val="bullet"/>
      <w:lvlText w:val="-"/>
      <w:lvlJc w:val="left"/>
      <w:pPr>
        <w:ind w:left="720" w:hanging="360"/>
      </w:pPr>
      <w:rPr>
        <w:rFonts w:ascii="Times New Roman" w:eastAsia="Times New Roman" w:hAnsi="Times New Roman" w:cs="Times New Roman"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79C30EC9"/>
    <w:multiLevelType w:val="hybridMultilevel"/>
    <w:tmpl w:val="866E8914"/>
    <w:lvl w:ilvl="0" w:tplc="5E680F92">
      <w:start w:val="1"/>
      <w:numFmt w:val="decimal"/>
      <w:lvlText w:val="%1"/>
      <w:lvlJc w:val="left"/>
      <w:pPr>
        <w:ind w:left="360"/>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4152413C">
      <w:start w:val="1"/>
      <w:numFmt w:val="decimal"/>
      <w:lvlText w:val="%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2D88C">
      <w:start w:val="1"/>
      <w:numFmt w:val="lowerRoman"/>
      <w:lvlText w:val="%3"/>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E0080">
      <w:start w:val="1"/>
      <w:numFmt w:val="decimal"/>
      <w:lvlText w:val="%4"/>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2C4C6">
      <w:start w:val="1"/>
      <w:numFmt w:val="lowerLetter"/>
      <w:lvlText w:val="%5"/>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0274E">
      <w:start w:val="1"/>
      <w:numFmt w:val="lowerRoman"/>
      <w:lvlText w:val="%6"/>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96F53E">
      <w:start w:val="1"/>
      <w:numFmt w:val="decimal"/>
      <w:lvlText w:val="%7"/>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85DE8">
      <w:start w:val="1"/>
      <w:numFmt w:val="lowerLetter"/>
      <w:lvlText w:val="%8"/>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F63DE2">
      <w:start w:val="1"/>
      <w:numFmt w:val="lowerRoman"/>
      <w:lvlText w:val="%9"/>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6" w15:restartNumberingAfterBreak="0">
    <w:nsid w:val="7A705AE0"/>
    <w:multiLevelType w:val="hybridMultilevel"/>
    <w:tmpl w:val="AAB0ACCC"/>
    <w:lvl w:ilvl="0" w:tplc="356E05F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7" w15:restartNumberingAfterBreak="0">
    <w:nsid w:val="7BFB11F5"/>
    <w:multiLevelType w:val="hybridMultilevel"/>
    <w:tmpl w:val="ECA4E1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15:restartNumberingAfterBreak="0">
    <w:nsid w:val="7ECC2F2E"/>
    <w:multiLevelType w:val="hybridMultilevel"/>
    <w:tmpl w:val="19308C28"/>
    <w:lvl w:ilvl="0" w:tplc="04150011">
      <w:start w:val="1"/>
      <w:numFmt w:val="decimal"/>
      <w:lvlText w:val="%1)"/>
      <w:lvlJc w:val="left"/>
      <w:pPr>
        <w:ind w:left="-1695" w:hanging="360"/>
      </w:pPr>
    </w:lvl>
    <w:lvl w:ilvl="1" w:tplc="04150019">
      <w:start w:val="1"/>
      <w:numFmt w:val="lowerLetter"/>
      <w:lvlText w:val="%2."/>
      <w:lvlJc w:val="left"/>
      <w:pPr>
        <w:ind w:left="-975" w:hanging="360"/>
      </w:pPr>
    </w:lvl>
    <w:lvl w:ilvl="2" w:tplc="0415001B" w:tentative="1">
      <w:start w:val="1"/>
      <w:numFmt w:val="lowerRoman"/>
      <w:lvlText w:val="%3."/>
      <w:lvlJc w:val="right"/>
      <w:pPr>
        <w:ind w:left="-255" w:hanging="180"/>
      </w:pPr>
    </w:lvl>
    <w:lvl w:ilvl="3" w:tplc="0415000F" w:tentative="1">
      <w:start w:val="1"/>
      <w:numFmt w:val="decimal"/>
      <w:lvlText w:val="%4."/>
      <w:lvlJc w:val="left"/>
      <w:pPr>
        <w:ind w:left="465" w:hanging="360"/>
      </w:pPr>
    </w:lvl>
    <w:lvl w:ilvl="4" w:tplc="04150019" w:tentative="1">
      <w:start w:val="1"/>
      <w:numFmt w:val="lowerLetter"/>
      <w:lvlText w:val="%5."/>
      <w:lvlJc w:val="left"/>
      <w:pPr>
        <w:ind w:left="1185" w:hanging="360"/>
      </w:pPr>
    </w:lvl>
    <w:lvl w:ilvl="5" w:tplc="0415001B" w:tentative="1">
      <w:start w:val="1"/>
      <w:numFmt w:val="lowerRoman"/>
      <w:lvlText w:val="%6."/>
      <w:lvlJc w:val="right"/>
      <w:pPr>
        <w:ind w:left="1905" w:hanging="180"/>
      </w:pPr>
    </w:lvl>
    <w:lvl w:ilvl="6" w:tplc="0415000F" w:tentative="1">
      <w:start w:val="1"/>
      <w:numFmt w:val="decimal"/>
      <w:lvlText w:val="%7."/>
      <w:lvlJc w:val="left"/>
      <w:pPr>
        <w:ind w:left="2625" w:hanging="360"/>
      </w:pPr>
    </w:lvl>
    <w:lvl w:ilvl="7" w:tplc="04150019" w:tentative="1">
      <w:start w:val="1"/>
      <w:numFmt w:val="lowerLetter"/>
      <w:lvlText w:val="%8."/>
      <w:lvlJc w:val="left"/>
      <w:pPr>
        <w:ind w:left="3345" w:hanging="360"/>
      </w:pPr>
    </w:lvl>
    <w:lvl w:ilvl="8" w:tplc="0415001B" w:tentative="1">
      <w:start w:val="1"/>
      <w:numFmt w:val="lowerRoman"/>
      <w:lvlText w:val="%9."/>
      <w:lvlJc w:val="right"/>
      <w:pPr>
        <w:ind w:left="4065" w:hanging="180"/>
      </w:pPr>
    </w:lvl>
  </w:abstractNum>
  <w:abstractNum w:abstractNumId="119" w15:restartNumberingAfterBreak="0">
    <w:nsid w:val="7FDB461E"/>
    <w:multiLevelType w:val="hybridMultilevel"/>
    <w:tmpl w:val="D71AB7D6"/>
    <w:lvl w:ilvl="0" w:tplc="4ED22042">
      <w:start w:val="1"/>
      <w:numFmt w:val="decimal"/>
      <w:isLgl/>
      <w:lvlText w:val="12.%1"/>
      <w:lvlJc w:val="left"/>
      <w:pPr>
        <w:tabs>
          <w:tab w:val="num" w:pos="720"/>
        </w:tabs>
        <w:ind w:left="720" w:hanging="360"/>
      </w:pPr>
      <w:rPr>
        <w:rFonts w:cs="Times New Roman" w:hint="default"/>
        <w:b w:val="0"/>
      </w:rPr>
    </w:lvl>
    <w:lvl w:ilvl="1" w:tplc="B09031A2">
      <w:start w:val="1"/>
      <w:numFmt w:val="decimal"/>
      <w:isLgl/>
      <w:lvlText w:val="12.3.%2"/>
      <w:lvlJc w:val="left"/>
      <w:pPr>
        <w:tabs>
          <w:tab w:val="num" w:pos="1440"/>
        </w:tabs>
        <w:ind w:left="1440" w:hanging="360"/>
      </w:pPr>
      <w:rPr>
        <w:rFonts w:cs="Times New Roman" w:hint="default"/>
        <w:b w:val="0"/>
      </w:rPr>
    </w:lvl>
    <w:lvl w:ilvl="2" w:tplc="3892BB2C">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91"/>
  </w:num>
  <w:num w:numId="2">
    <w:abstractNumId w:val="114"/>
  </w:num>
  <w:num w:numId="3">
    <w:abstractNumId w:val="84"/>
  </w:num>
  <w:num w:numId="4">
    <w:abstractNumId w:val="29"/>
  </w:num>
  <w:num w:numId="5">
    <w:abstractNumId w:val="112"/>
  </w:num>
  <w:num w:numId="6">
    <w:abstractNumId w:val="51"/>
  </w:num>
  <w:num w:numId="7">
    <w:abstractNumId w:val="81"/>
  </w:num>
  <w:num w:numId="8">
    <w:abstractNumId w:val="97"/>
  </w:num>
  <w:num w:numId="9">
    <w:abstractNumId w:val="55"/>
  </w:num>
  <w:num w:numId="10">
    <w:abstractNumId w:val="104"/>
  </w:num>
  <w:num w:numId="11">
    <w:abstractNumId w:val="63"/>
  </w:num>
  <w:num w:numId="12">
    <w:abstractNumId w:val="74"/>
  </w:num>
  <w:num w:numId="13">
    <w:abstractNumId w:val="58"/>
  </w:num>
  <w:num w:numId="14">
    <w:abstractNumId w:val="59"/>
  </w:num>
  <w:num w:numId="15">
    <w:abstractNumId w:val="52"/>
  </w:num>
  <w:num w:numId="16">
    <w:abstractNumId w:val="103"/>
  </w:num>
  <w:num w:numId="17">
    <w:abstractNumId w:val="24"/>
  </w:num>
  <w:num w:numId="18">
    <w:abstractNumId w:val="47"/>
  </w:num>
  <w:num w:numId="19">
    <w:abstractNumId w:val="30"/>
  </w:num>
  <w:num w:numId="20">
    <w:abstractNumId w:val="15"/>
  </w:num>
  <w:num w:numId="21">
    <w:abstractNumId w:val="26"/>
  </w:num>
  <w:num w:numId="22">
    <w:abstractNumId w:val="79"/>
  </w:num>
  <w:num w:numId="23">
    <w:abstractNumId w:val="49"/>
  </w:num>
  <w:num w:numId="24">
    <w:abstractNumId w:val="53"/>
  </w:num>
  <w:num w:numId="25">
    <w:abstractNumId w:val="72"/>
  </w:num>
  <w:num w:numId="26">
    <w:abstractNumId w:val="65"/>
  </w:num>
  <w:num w:numId="27">
    <w:abstractNumId w:val="94"/>
  </w:num>
  <w:num w:numId="28">
    <w:abstractNumId w:val="96"/>
  </w:num>
  <w:num w:numId="29">
    <w:abstractNumId w:val="14"/>
  </w:num>
  <w:num w:numId="30">
    <w:abstractNumId w:val="117"/>
  </w:num>
  <w:num w:numId="31">
    <w:abstractNumId w:val="76"/>
  </w:num>
  <w:num w:numId="32">
    <w:abstractNumId w:val="66"/>
  </w:num>
  <w:num w:numId="33">
    <w:abstractNumId w:val="116"/>
  </w:num>
  <w:num w:numId="34">
    <w:abstractNumId w:val="41"/>
  </w:num>
  <w:num w:numId="35">
    <w:abstractNumId w:val="42"/>
  </w:num>
  <w:num w:numId="36">
    <w:abstractNumId w:val="28"/>
  </w:num>
  <w:num w:numId="37">
    <w:abstractNumId w:val="113"/>
  </w:num>
  <w:num w:numId="38">
    <w:abstractNumId w:val="89"/>
  </w:num>
  <w:num w:numId="39">
    <w:abstractNumId w:val="44"/>
  </w:num>
  <w:num w:numId="40">
    <w:abstractNumId w:val="23"/>
  </w:num>
  <w:num w:numId="41">
    <w:abstractNumId w:val="19"/>
  </w:num>
  <w:num w:numId="42">
    <w:abstractNumId w:val="18"/>
  </w:num>
  <w:num w:numId="43">
    <w:abstractNumId w:val="111"/>
  </w:num>
  <w:num w:numId="44">
    <w:abstractNumId w:val="57"/>
  </w:num>
  <w:num w:numId="45">
    <w:abstractNumId w:val="43"/>
  </w:num>
  <w:num w:numId="46">
    <w:abstractNumId w:val="62"/>
  </w:num>
  <w:num w:numId="47">
    <w:abstractNumId w:val="80"/>
  </w:num>
  <w:num w:numId="48">
    <w:abstractNumId w:val="69"/>
  </w:num>
  <w:num w:numId="49">
    <w:abstractNumId w:val="101"/>
  </w:num>
  <w:num w:numId="50">
    <w:abstractNumId w:val="35"/>
  </w:num>
  <w:num w:numId="51">
    <w:abstractNumId w:val="105"/>
  </w:num>
  <w:num w:numId="52">
    <w:abstractNumId w:val="102"/>
  </w:num>
  <w:num w:numId="5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6"/>
  </w:num>
  <w:num w:numId="57">
    <w:abstractNumId w:val="77"/>
  </w:num>
  <w:num w:numId="58">
    <w:abstractNumId w:val="48"/>
  </w:num>
  <w:num w:numId="59">
    <w:abstractNumId w:val="70"/>
  </w:num>
  <w:num w:numId="60">
    <w:abstractNumId w:val="32"/>
  </w:num>
  <w:num w:numId="61">
    <w:abstractNumId w:val="22"/>
  </w:num>
  <w:num w:numId="62">
    <w:abstractNumId w:val="67"/>
  </w:num>
  <w:num w:numId="63">
    <w:abstractNumId w:val="60"/>
  </w:num>
  <w:num w:numId="64">
    <w:abstractNumId w:val="107"/>
  </w:num>
  <w:num w:numId="65">
    <w:abstractNumId w:val="56"/>
  </w:num>
  <w:num w:numId="66">
    <w:abstractNumId w:val="16"/>
  </w:num>
  <w:num w:numId="67">
    <w:abstractNumId w:val="25"/>
  </w:num>
  <w:num w:numId="68">
    <w:abstractNumId w:val="109"/>
  </w:num>
  <w:num w:numId="69">
    <w:abstractNumId w:val="106"/>
  </w:num>
  <w:num w:numId="70">
    <w:abstractNumId w:val="93"/>
  </w:num>
  <w:num w:numId="71">
    <w:abstractNumId w:val="36"/>
  </w:num>
  <w:num w:numId="72">
    <w:abstractNumId w:val="38"/>
  </w:num>
  <w:num w:numId="73">
    <w:abstractNumId w:val="119"/>
  </w:num>
  <w:num w:numId="74">
    <w:abstractNumId w:val="17"/>
  </w:num>
  <w:num w:numId="75">
    <w:abstractNumId w:val="115"/>
  </w:num>
  <w:num w:numId="76">
    <w:abstractNumId w:val="108"/>
  </w:num>
  <w:num w:numId="77">
    <w:abstractNumId w:val="73"/>
  </w:num>
  <w:num w:numId="78">
    <w:abstractNumId w:val="99"/>
  </w:num>
  <w:num w:numId="79">
    <w:abstractNumId w:val="34"/>
  </w:num>
  <w:num w:numId="80">
    <w:abstractNumId w:val="83"/>
  </w:num>
  <w:num w:numId="81">
    <w:abstractNumId w:val="54"/>
  </w:num>
  <w:num w:numId="82">
    <w:abstractNumId w:val="100"/>
  </w:num>
  <w:num w:numId="83">
    <w:abstractNumId w:val="92"/>
  </w:num>
  <w:num w:numId="84">
    <w:abstractNumId w:val="46"/>
  </w:num>
  <w:num w:numId="85">
    <w:abstractNumId w:val="98"/>
  </w:num>
  <w:num w:numId="8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7"/>
    <w:lvlOverride w:ilvl="0">
      <w:startOverride w:val="1"/>
    </w:lvlOverride>
    <w:lvlOverride w:ilvl="1"/>
    <w:lvlOverride w:ilvl="2"/>
    <w:lvlOverride w:ilvl="3"/>
    <w:lvlOverride w:ilvl="4"/>
    <w:lvlOverride w:ilvl="5"/>
    <w:lvlOverride w:ilvl="6"/>
    <w:lvlOverride w:ilvl="7"/>
    <w:lvlOverride w:ilvl="8"/>
  </w:num>
  <w:num w:numId="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8"/>
  </w:num>
  <w:num w:numId="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
  </w:num>
  <w:num w:numId="92">
    <w:abstractNumId w:val="50"/>
  </w:num>
  <w:num w:numId="93">
    <w:abstractNumId w:val="37"/>
  </w:num>
  <w:num w:numId="94">
    <w:abstractNumId w:val="45"/>
  </w:num>
  <w:num w:numId="95">
    <w:abstractNumId w:val="90"/>
  </w:num>
  <w:num w:numId="96">
    <w:abstractNumId w:val="95"/>
  </w:num>
  <w:num w:numId="97">
    <w:abstractNumId w:val="75"/>
  </w:num>
  <w:num w:numId="98">
    <w:abstractNumId w:val="88"/>
  </w:num>
  <w:num w:numId="99">
    <w:abstractNumId w:val="31"/>
  </w:num>
  <w:num w:numId="100">
    <w:abstractNumId w:val="68"/>
  </w:num>
  <w:num w:numId="101">
    <w:abstractNumId w:val="33"/>
  </w:num>
  <w:num w:numId="102">
    <w:abstractNumId w:val="85"/>
  </w:num>
  <w:num w:numId="103">
    <w:abstractNumId w:val="27"/>
  </w:num>
  <w:num w:numId="104">
    <w:abstractNumId w:val="64"/>
  </w:num>
  <w:num w:numId="105">
    <w:abstractNumId w:val="40"/>
  </w:num>
  <w:num w:numId="106">
    <w:abstractNumId w:val="11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0CA"/>
    <w:rsid w:val="00000593"/>
    <w:rsid w:val="000009A5"/>
    <w:rsid w:val="000013C4"/>
    <w:rsid w:val="000028F1"/>
    <w:rsid w:val="00002A23"/>
    <w:rsid w:val="0000300B"/>
    <w:rsid w:val="00004130"/>
    <w:rsid w:val="00004318"/>
    <w:rsid w:val="000046C0"/>
    <w:rsid w:val="0000490C"/>
    <w:rsid w:val="00004AAE"/>
    <w:rsid w:val="00005D29"/>
    <w:rsid w:val="00006053"/>
    <w:rsid w:val="00006150"/>
    <w:rsid w:val="00007409"/>
    <w:rsid w:val="00007A5E"/>
    <w:rsid w:val="00007C81"/>
    <w:rsid w:val="000100E2"/>
    <w:rsid w:val="0001072E"/>
    <w:rsid w:val="00010866"/>
    <w:rsid w:val="000109DE"/>
    <w:rsid w:val="00010EA6"/>
    <w:rsid w:val="00011959"/>
    <w:rsid w:val="00011986"/>
    <w:rsid w:val="00011D0A"/>
    <w:rsid w:val="000121F8"/>
    <w:rsid w:val="000127DE"/>
    <w:rsid w:val="000127FF"/>
    <w:rsid w:val="000129C5"/>
    <w:rsid w:val="00012EDF"/>
    <w:rsid w:val="000132F4"/>
    <w:rsid w:val="000141B0"/>
    <w:rsid w:val="00014200"/>
    <w:rsid w:val="0001426D"/>
    <w:rsid w:val="000153EB"/>
    <w:rsid w:val="00015748"/>
    <w:rsid w:val="000158E0"/>
    <w:rsid w:val="00016A03"/>
    <w:rsid w:val="00017312"/>
    <w:rsid w:val="00020C6B"/>
    <w:rsid w:val="00021363"/>
    <w:rsid w:val="00021AEA"/>
    <w:rsid w:val="00021C96"/>
    <w:rsid w:val="000222BF"/>
    <w:rsid w:val="00022A02"/>
    <w:rsid w:val="00022ABE"/>
    <w:rsid w:val="00023424"/>
    <w:rsid w:val="00023ACD"/>
    <w:rsid w:val="000244DF"/>
    <w:rsid w:val="000245D5"/>
    <w:rsid w:val="00024CB9"/>
    <w:rsid w:val="000251E1"/>
    <w:rsid w:val="00025EEE"/>
    <w:rsid w:val="000262B8"/>
    <w:rsid w:val="00026B9A"/>
    <w:rsid w:val="00026CBF"/>
    <w:rsid w:val="00026DD4"/>
    <w:rsid w:val="000272B2"/>
    <w:rsid w:val="00027407"/>
    <w:rsid w:val="0002773B"/>
    <w:rsid w:val="00027D1C"/>
    <w:rsid w:val="00027F07"/>
    <w:rsid w:val="0003005D"/>
    <w:rsid w:val="00030C74"/>
    <w:rsid w:val="00031604"/>
    <w:rsid w:val="0003182D"/>
    <w:rsid w:val="00031C67"/>
    <w:rsid w:val="00032933"/>
    <w:rsid w:val="00033CF3"/>
    <w:rsid w:val="00033DDE"/>
    <w:rsid w:val="0003443E"/>
    <w:rsid w:val="00034A39"/>
    <w:rsid w:val="00034F2C"/>
    <w:rsid w:val="0003512A"/>
    <w:rsid w:val="0003568F"/>
    <w:rsid w:val="00035B43"/>
    <w:rsid w:val="000366AB"/>
    <w:rsid w:val="00037D4E"/>
    <w:rsid w:val="0004061C"/>
    <w:rsid w:val="00040924"/>
    <w:rsid w:val="00040E87"/>
    <w:rsid w:val="00040F21"/>
    <w:rsid w:val="000418B8"/>
    <w:rsid w:val="00041D61"/>
    <w:rsid w:val="00042587"/>
    <w:rsid w:val="000428A2"/>
    <w:rsid w:val="00042A8E"/>
    <w:rsid w:val="00042D6A"/>
    <w:rsid w:val="00043175"/>
    <w:rsid w:val="000435EB"/>
    <w:rsid w:val="00043AF8"/>
    <w:rsid w:val="00043C2E"/>
    <w:rsid w:val="00045123"/>
    <w:rsid w:val="00046B85"/>
    <w:rsid w:val="00046E41"/>
    <w:rsid w:val="00047B99"/>
    <w:rsid w:val="00047ECB"/>
    <w:rsid w:val="000501C2"/>
    <w:rsid w:val="000508DE"/>
    <w:rsid w:val="00052088"/>
    <w:rsid w:val="0005220B"/>
    <w:rsid w:val="00052325"/>
    <w:rsid w:val="000530DC"/>
    <w:rsid w:val="0005377D"/>
    <w:rsid w:val="00054413"/>
    <w:rsid w:val="00054471"/>
    <w:rsid w:val="00054D7D"/>
    <w:rsid w:val="00055DBC"/>
    <w:rsid w:val="00055E70"/>
    <w:rsid w:val="000562A9"/>
    <w:rsid w:val="00060293"/>
    <w:rsid w:val="000608E5"/>
    <w:rsid w:val="000609C6"/>
    <w:rsid w:val="00061002"/>
    <w:rsid w:val="00061049"/>
    <w:rsid w:val="00061369"/>
    <w:rsid w:val="000614EE"/>
    <w:rsid w:val="00061656"/>
    <w:rsid w:val="000616D1"/>
    <w:rsid w:val="00062AA4"/>
    <w:rsid w:val="00062E62"/>
    <w:rsid w:val="00063324"/>
    <w:rsid w:val="00063B70"/>
    <w:rsid w:val="00063BD9"/>
    <w:rsid w:val="00063D09"/>
    <w:rsid w:val="00064059"/>
    <w:rsid w:val="00064CEB"/>
    <w:rsid w:val="00064F0C"/>
    <w:rsid w:val="00065778"/>
    <w:rsid w:val="000667DF"/>
    <w:rsid w:val="0006712A"/>
    <w:rsid w:val="000676E3"/>
    <w:rsid w:val="00070B14"/>
    <w:rsid w:val="00070BEB"/>
    <w:rsid w:val="00070C4D"/>
    <w:rsid w:val="00071BD4"/>
    <w:rsid w:val="00071C2F"/>
    <w:rsid w:val="000722D0"/>
    <w:rsid w:val="00072BB1"/>
    <w:rsid w:val="00074B05"/>
    <w:rsid w:val="00074FF3"/>
    <w:rsid w:val="0007511F"/>
    <w:rsid w:val="0007547E"/>
    <w:rsid w:val="000772FB"/>
    <w:rsid w:val="00077372"/>
    <w:rsid w:val="0007759E"/>
    <w:rsid w:val="000806E3"/>
    <w:rsid w:val="00080BAE"/>
    <w:rsid w:val="0008117F"/>
    <w:rsid w:val="00081254"/>
    <w:rsid w:val="0008213B"/>
    <w:rsid w:val="0008290A"/>
    <w:rsid w:val="00082A7C"/>
    <w:rsid w:val="00082AE1"/>
    <w:rsid w:val="000846FC"/>
    <w:rsid w:val="00084D2C"/>
    <w:rsid w:val="00085D98"/>
    <w:rsid w:val="00086718"/>
    <w:rsid w:val="00086D4D"/>
    <w:rsid w:val="000874C4"/>
    <w:rsid w:val="00087B2C"/>
    <w:rsid w:val="00090D55"/>
    <w:rsid w:val="000914DA"/>
    <w:rsid w:val="0009174D"/>
    <w:rsid w:val="000918F9"/>
    <w:rsid w:val="00091946"/>
    <w:rsid w:val="00091A06"/>
    <w:rsid w:val="00091F1F"/>
    <w:rsid w:val="000920A9"/>
    <w:rsid w:val="00093D37"/>
    <w:rsid w:val="000944B0"/>
    <w:rsid w:val="0009570E"/>
    <w:rsid w:val="000958DB"/>
    <w:rsid w:val="000970BF"/>
    <w:rsid w:val="000971C8"/>
    <w:rsid w:val="000A05AE"/>
    <w:rsid w:val="000A118F"/>
    <w:rsid w:val="000A140A"/>
    <w:rsid w:val="000A151C"/>
    <w:rsid w:val="000A1A3D"/>
    <w:rsid w:val="000A226E"/>
    <w:rsid w:val="000A2B50"/>
    <w:rsid w:val="000A3884"/>
    <w:rsid w:val="000A4878"/>
    <w:rsid w:val="000A492A"/>
    <w:rsid w:val="000A5202"/>
    <w:rsid w:val="000A65AE"/>
    <w:rsid w:val="000A6785"/>
    <w:rsid w:val="000A6D1C"/>
    <w:rsid w:val="000A6EAC"/>
    <w:rsid w:val="000A7026"/>
    <w:rsid w:val="000A74C7"/>
    <w:rsid w:val="000A7C39"/>
    <w:rsid w:val="000A7C7F"/>
    <w:rsid w:val="000A7CB2"/>
    <w:rsid w:val="000B0A7D"/>
    <w:rsid w:val="000B13F5"/>
    <w:rsid w:val="000B1699"/>
    <w:rsid w:val="000B1E58"/>
    <w:rsid w:val="000B2205"/>
    <w:rsid w:val="000B25AA"/>
    <w:rsid w:val="000B2ADC"/>
    <w:rsid w:val="000B2F5F"/>
    <w:rsid w:val="000B3557"/>
    <w:rsid w:val="000B3A42"/>
    <w:rsid w:val="000B3C72"/>
    <w:rsid w:val="000B489C"/>
    <w:rsid w:val="000B4EA3"/>
    <w:rsid w:val="000B511E"/>
    <w:rsid w:val="000B51C1"/>
    <w:rsid w:val="000B5AA3"/>
    <w:rsid w:val="000B6C7E"/>
    <w:rsid w:val="000B71F0"/>
    <w:rsid w:val="000B77A5"/>
    <w:rsid w:val="000C0616"/>
    <w:rsid w:val="000C238D"/>
    <w:rsid w:val="000C292E"/>
    <w:rsid w:val="000C347F"/>
    <w:rsid w:val="000C3820"/>
    <w:rsid w:val="000C3C6E"/>
    <w:rsid w:val="000C3E69"/>
    <w:rsid w:val="000C3FC9"/>
    <w:rsid w:val="000C4AB3"/>
    <w:rsid w:val="000C4ABE"/>
    <w:rsid w:val="000C5326"/>
    <w:rsid w:val="000C5760"/>
    <w:rsid w:val="000C5849"/>
    <w:rsid w:val="000C5AC4"/>
    <w:rsid w:val="000C5AD4"/>
    <w:rsid w:val="000C6481"/>
    <w:rsid w:val="000C6C72"/>
    <w:rsid w:val="000C717D"/>
    <w:rsid w:val="000C74A8"/>
    <w:rsid w:val="000D0245"/>
    <w:rsid w:val="000D0376"/>
    <w:rsid w:val="000D06EB"/>
    <w:rsid w:val="000D0B77"/>
    <w:rsid w:val="000D0B90"/>
    <w:rsid w:val="000D162E"/>
    <w:rsid w:val="000D17F1"/>
    <w:rsid w:val="000D1B4C"/>
    <w:rsid w:val="000D1C28"/>
    <w:rsid w:val="000D1E5B"/>
    <w:rsid w:val="000D1EB1"/>
    <w:rsid w:val="000D1FF0"/>
    <w:rsid w:val="000D2279"/>
    <w:rsid w:val="000D36B5"/>
    <w:rsid w:val="000D3AE7"/>
    <w:rsid w:val="000D3DD9"/>
    <w:rsid w:val="000D49E3"/>
    <w:rsid w:val="000D5E55"/>
    <w:rsid w:val="000D5FB7"/>
    <w:rsid w:val="000D7503"/>
    <w:rsid w:val="000D7BEC"/>
    <w:rsid w:val="000E1BBF"/>
    <w:rsid w:val="000E1E10"/>
    <w:rsid w:val="000E286E"/>
    <w:rsid w:val="000E2DED"/>
    <w:rsid w:val="000E3977"/>
    <w:rsid w:val="000E3DB4"/>
    <w:rsid w:val="000E452D"/>
    <w:rsid w:val="000E4903"/>
    <w:rsid w:val="000E4CA2"/>
    <w:rsid w:val="000E5582"/>
    <w:rsid w:val="000E56CF"/>
    <w:rsid w:val="000E5BB2"/>
    <w:rsid w:val="000E5F6F"/>
    <w:rsid w:val="000E6146"/>
    <w:rsid w:val="000E696D"/>
    <w:rsid w:val="000E6BDF"/>
    <w:rsid w:val="000E6C53"/>
    <w:rsid w:val="000E6FEE"/>
    <w:rsid w:val="000E71C6"/>
    <w:rsid w:val="000E75D2"/>
    <w:rsid w:val="000E7711"/>
    <w:rsid w:val="000F075A"/>
    <w:rsid w:val="000F0B1D"/>
    <w:rsid w:val="000F1298"/>
    <w:rsid w:val="000F18C6"/>
    <w:rsid w:val="000F18D5"/>
    <w:rsid w:val="000F2C6F"/>
    <w:rsid w:val="000F37BA"/>
    <w:rsid w:val="000F3B17"/>
    <w:rsid w:val="000F3F8D"/>
    <w:rsid w:val="000F4354"/>
    <w:rsid w:val="000F4549"/>
    <w:rsid w:val="000F4669"/>
    <w:rsid w:val="000F4B99"/>
    <w:rsid w:val="000F4BB3"/>
    <w:rsid w:val="000F4C94"/>
    <w:rsid w:val="000F4E17"/>
    <w:rsid w:val="000F56CF"/>
    <w:rsid w:val="000F5E95"/>
    <w:rsid w:val="000F685C"/>
    <w:rsid w:val="000F6C23"/>
    <w:rsid w:val="000F6C48"/>
    <w:rsid w:val="000F6CB2"/>
    <w:rsid w:val="000F6CBE"/>
    <w:rsid w:val="000F730E"/>
    <w:rsid w:val="000F75BF"/>
    <w:rsid w:val="00101483"/>
    <w:rsid w:val="0010262B"/>
    <w:rsid w:val="00102EBA"/>
    <w:rsid w:val="001031FF"/>
    <w:rsid w:val="001032CF"/>
    <w:rsid w:val="00103709"/>
    <w:rsid w:val="001038BE"/>
    <w:rsid w:val="00104B77"/>
    <w:rsid w:val="00105179"/>
    <w:rsid w:val="00105B70"/>
    <w:rsid w:val="00105D31"/>
    <w:rsid w:val="00105D45"/>
    <w:rsid w:val="00106326"/>
    <w:rsid w:val="001070F2"/>
    <w:rsid w:val="00107119"/>
    <w:rsid w:val="00107912"/>
    <w:rsid w:val="00110BE4"/>
    <w:rsid w:val="00110D7C"/>
    <w:rsid w:val="001116F0"/>
    <w:rsid w:val="00111EEA"/>
    <w:rsid w:val="00113466"/>
    <w:rsid w:val="00113590"/>
    <w:rsid w:val="00114278"/>
    <w:rsid w:val="00114721"/>
    <w:rsid w:val="00114F9D"/>
    <w:rsid w:val="001150E0"/>
    <w:rsid w:val="001153C0"/>
    <w:rsid w:val="00115FFA"/>
    <w:rsid w:val="0011662E"/>
    <w:rsid w:val="001169B3"/>
    <w:rsid w:val="00116B68"/>
    <w:rsid w:val="00117248"/>
    <w:rsid w:val="00120621"/>
    <w:rsid w:val="001206CA"/>
    <w:rsid w:val="00120DAA"/>
    <w:rsid w:val="00122025"/>
    <w:rsid w:val="001224A8"/>
    <w:rsid w:val="0012281A"/>
    <w:rsid w:val="00123055"/>
    <w:rsid w:val="00123395"/>
    <w:rsid w:val="0012432E"/>
    <w:rsid w:val="00124455"/>
    <w:rsid w:val="00124732"/>
    <w:rsid w:val="00124B6E"/>
    <w:rsid w:val="00124E62"/>
    <w:rsid w:val="001253B4"/>
    <w:rsid w:val="0012562B"/>
    <w:rsid w:val="00125D31"/>
    <w:rsid w:val="00126555"/>
    <w:rsid w:val="00126BBB"/>
    <w:rsid w:val="0012703A"/>
    <w:rsid w:val="001275C9"/>
    <w:rsid w:val="00127634"/>
    <w:rsid w:val="00127786"/>
    <w:rsid w:val="00127A73"/>
    <w:rsid w:val="00130280"/>
    <w:rsid w:val="00130D20"/>
    <w:rsid w:val="00130F30"/>
    <w:rsid w:val="001310AD"/>
    <w:rsid w:val="00131515"/>
    <w:rsid w:val="001321BD"/>
    <w:rsid w:val="00132268"/>
    <w:rsid w:val="001326AF"/>
    <w:rsid w:val="00132E7C"/>
    <w:rsid w:val="001335EC"/>
    <w:rsid w:val="00133F0E"/>
    <w:rsid w:val="001340FE"/>
    <w:rsid w:val="00134122"/>
    <w:rsid w:val="00134242"/>
    <w:rsid w:val="001347B5"/>
    <w:rsid w:val="00135E8D"/>
    <w:rsid w:val="001361BB"/>
    <w:rsid w:val="0013648C"/>
    <w:rsid w:val="00137006"/>
    <w:rsid w:val="00137059"/>
    <w:rsid w:val="0013775B"/>
    <w:rsid w:val="001407D0"/>
    <w:rsid w:val="00140B04"/>
    <w:rsid w:val="00141BCF"/>
    <w:rsid w:val="0014227A"/>
    <w:rsid w:val="0014272D"/>
    <w:rsid w:val="00143125"/>
    <w:rsid w:val="0014314C"/>
    <w:rsid w:val="001436BB"/>
    <w:rsid w:val="00143A3E"/>
    <w:rsid w:val="00143D94"/>
    <w:rsid w:val="0014444E"/>
    <w:rsid w:val="00144D32"/>
    <w:rsid w:val="00145288"/>
    <w:rsid w:val="00145A0D"/>
    <w:rsid w:val="0014638F"/>
    <w:rsid w:val="00146F15"/>
    <w:rsid w:val="00146F4F"/>
    <w:rsid w:val="00147D61"/>
    <w:rsid w:val="00147E9A"/>
    <w:rsid w:val="0015032D"/>
    <w:rsid w:val="001507F3"/>
    <w:rsid w:val="00150F33"/>
    <w:rsid w:val="00151901"/>
    <w:rsid w:val="0015210E"/>
    <w:rsid w:val="00153005"/>
    <w:rsid w:val="00153B35"/>
    <w:rsid w:val="00153C69"/>
    <w:rsid w:val="00153CC6"/>
    <w:rsid w:val="001546AE"/>
    <w:rsid w:val="00155B5B"/>
    <w:rsid w:val="00156147"/>
    <w:rsid w:val="001568F9"/>
    <w:rsid w:val="00157FF7"/>
    <w:rsid w:val="00160088"/>
    <w:rsid w:val="0016030B"/>
    <w:rsid w:val="00160A74"/>
    <w:rsid w:val="00161CEE"/>
    <w:rsid w:val="00161FDA"/>
    <w:rsid w:val="001621B9"/>
    <w:rsid w:val="00162674"/>
    <w:rsid w:val="00162947"/>
    <w:rsid w:val="00162AC3"/>
    <w:rsid w:val="00162E8E"/>
    <w:rsid w:val="001636DB"/>
    <w:rsid w:val="00163ADA"/>
    <w:rsid w:val="00163B3E"/>
    <w:rsid w:val="00164066"/>
    <w:rsid w:val="001648CE"/>
    <w:rsid w:val="001649EB"/>
    <w:rsid w:val="00165D8F"/>
    <w:rsid w:val="00165F88"/>
    <w:rsid w:val="00166145"/>
    <w:rsid w:val="001664E0"/>
    <w:rsid w:val="00166CF0"/>
    <w:rsid w:val="00167129"/>
    <w:rsid w:val="0017074D"/>
    <w:rsid w:val="0017132D"/>
    <w:rsid w:val="00171CCF"/>
    <w:rsid w:val="00171E7C"/>
    <w:rsid w:val="00171ED9"/>
    <w:rsid w:val="00172019"/>
    <w:rsid w:val="00172150"/>
    <w:rsid w:val="00173274"/>
    <w:rsid w:val="00173945"/>
    <w:rsid w:val="00173D8F"/>
    <w:rsid w:val="00174A46"/>
    <w:rsid w:val="00175416"/>
    <w:rsid w:val="001757A4"/>
    <w:rsid w:val="001765B4"/>
    <w:rsid w:val="00177912"/>
    <w:rsid w:val="00180C0D"/>
    <w:rsid w:val="00181CE9"/>
    <w:rsid w:val="00181CF4"/>
    <w:rsid w:val="00181FC3"/>
    <w:rsid w:val="00182124"/>
    <w:rsid w:val="0018215C"/>
    <w:rsid w:val="00183A56"/>
    <w:rsid w:val="00183AC1"/>
    <w:rsid w:val="00184275"/>
    <w:rsid w:val="00184428"/>
    <w:rsid w:val="001844DB"/>
    <w:rsid w:val="00185CC1"/>
    <w:rsid w:val="00186FD2"/>
    <w:rsid w:val="00187D9B"/>
    <w:rsid w:val="00187F09"/>
    <w:rsid w:val="001900DE"/>
    <w:rsid w:val="0019064F"/>
    <w:rsid w:val="00190979"/>
    <w:rsid w:val="00190C48"/>
    <w:rsid w:val="00191AEF"/>
    <w:rsid w:val="00193B20"/>
    <w:rsid w:val="001946B6"/>
    <w:rsid w:val="001950F4"/>
    <w:rsid w:val="0019603F"/>
    <w:rsid w:val="00197973"/>
    <w:rsid w:val="00197D37"/>
    <w:rsid w:val="001A0217"/>
    <w:rsid w:val="001A04F4"/>
    <w:rsid w:val="001A0749"/>
    <w:rsid w:val="001A0B40"/>
    <w:rsid w:val="001A0BED"/>
    <w:rsid w:val="001A11E1"/>
    <w:rsid w:val="001A142D"/>
    <w:rsid w:val="001A1780"/>
    <w:rsid w:val="001A194B"/>
    <w:rsid w:val="001A19F1"/>
    <w:rsid w:val="001A288D"/>
    <w:rsid w:val="001A2913"/>
    <w:rsid w:val="001A34F4"/>
    <w:rsid w:val="001A3F71"/>
    <w:rsid w:val="001A429E"/>
    <w:rsid w:val="001A4C8F"/>
    <w:rsid w:val="001A6573"/>
    <w:rsid w:val="001A6830"/>
    <w:rsid w:val="001A6A19"/>
    <w:rsid w:val="001A6AFB"/>
    <w:rsid w:val="001A6B45"/>
    <w:rsid w:val="001B0A20"/>
    <w:rsid w:val="001B0E33"/>
    <w:rsid w:val="001B0E78"/>
    <w:rsid w:val="001B1AAC"/>
    <w:rsid w:val="001B200D"/>
    <w:rsid w:val="001B293A"/>
    <w:rsid w:val="001B3427"/>
    <w:rsid w:val="001B3603"/>
    <w:rsid w:val="001B37BA"/>
    <w:rsid w:val="001B4B8B"/>
    <w:rsid w:val="001B4E09"/>
    <w:rsid w:val="001B4FFD"/>
    <w:rsid w:val="001B5557"/>
    <w:rsid w:val="001B5BC4"/>
    <w:rsid w:val="001B5CE6"/>
    <w:rsid w:val="001B66EF"/>
    <w:rsid w:val="001B67C2"/>
    <w:rsid w:val="001B67C3"/>
    <w:rsid w:val="001B6B7B"/>
    <w:rsid w:val="001B6F34"/>
    <w:rsid w:val="001B7DAF"/>
    <w:rsid w:val="001C00B7"/>
    <w:rsid w:val="001C0C3D"/>
    <w:rsid w:val="001C1570"/>
    <w:rsid w:val="001C26ED"/>
    <w:rsid w:val="001C36B6"/>
    <w:rsid w:val="001C394E"/>
    <w:rsid w:val="001C45E9"/>
    <w:rsid w:val="001C488F"/>
    <w:rsid w:val="001C4D4B"/>
    <w:rsid w:val="001C4F7F"/>
    <w:rsid w:val="001C564B"/>
    <w:rsid w:val="001C58DC"/>
    <w:rsid w:val="001C5B82"/>
    <w:rsid w:val="001C5EF3"/>
    <w:rsid w:val="001C630D"/>
    <w:rsid w:val="001C6543"/>
    <w:rsid w:val="001C6A6B"/>
    <w:rsid w:val="001C6AFD"/>
    <w:rsid w:val="001C771A"/>
    <w:rsid w:val="001C796A"/>
    <w:rsid w:val="001D0593"/>
    <w:rsid w:val="001D0A99"/>
    <w:rsid w:val="001D0D19"/>
    <w:rsid w:val="001D10CE"/>
    <w:rsid w:val="001D1EA9"/>
    <w:rsid w:val="001D1F20"/>
    <w:rsid w:val="001D1F63"/>
    <w:rsid w:val="001D2868"/>
    <w:rsid w:val="001D339D"/>
    <w:rsid w:val="001D380A"/>
    <w:rsid w:val="001D3831"/>
    <w:rsid w:val="001D4291"/>
    <w:rsid w:val="001D4CCC"/>
    <w:rsid w:val="001D680E"/>
    <w:rsid w:val="001D6959"/>
    <w:rsid w:val="001D698C"/>
    <w:rsid w:val="001D6E7D"/>
    <w:rsid w:val="001D6FEA"/>
    <w:rsid w:val="001D7333"/>
    <w:rsid w:val="001D7EE6"/>
    <w:rsid w:val="001D7EEE"/>
    <w:rsid w:val="001E019B"/>
    <w:rsid w:val="001E094F"/>
    <w:rsid w:val="001E0D88"/>
    <w:rsid w:val="001E0D9A"/>
    <w:rsid w:val="001E15CB"/>
    <w:rsid w:val="001E1B44"/>
    <w:rsid w:val="001E233D"/>
    <w:rsid w:val="001E26E9"/>
    <w:rsid w:val="001E290E"/>
    <w:rsid w:val="001E2E46"/>
    <w:rsid w:val="001E2F5F"/>
    <w:rsid w:val="001E3273"/>
    <w:rsid w:val="001E3AA4"/>
    <w:rsid w:val="001E49DE"/>
    <w:rsid w:val="001E4AC5"/>
    <w:rsid w:val="001E4C8B"/>
    <w:rsid w:val="001E4F4C"/>
    <w:rsid w:val="001E50DE"/>
    <w:rsid w:val="001E578A"/>
    <w:rsid w:val="001E5DBD"/>
    <w:rsid w:val="001E627B"/>
    <w:rsid w:val="001E66D4"/>
    <w:rsid w:val="001E6993"/>
    <w:rsid w:val="001E71FD"/>
    <w:rsid w:val="001E7F54"/>
    <w:rsid w:val="001F033B"/>
    <w:rsid w:val="001F0CB2"/>
    <w:rsid w:val="001F0F59"/>
    <w:rsid w:val="001F118C"/>
    <w:rsid w:val="001F188D"/>
    <w:rsid w:val="001F1E71"/>
    <w:rsid w:val="001F2A0E"/>
    <w:rsid w:val="001F2F27"/>
    <w:rsid w:val="001F3D0C"/>
    <w:rsid w:val="001F3E3A"/>
    <w:rsid w:val="001F45CB"/>
    <w:rsid w:val="001F509F"/>
    <w:rsid w:val="001F522F"/>
    <w:rsid w:val="001F54B6"/>
    <w:rsid w:val="001F6C4F"/>
    <w:rsid w:val="001F7133"/>
    <w:rsid w:val="001F72CC"/>
    <w:rsid w:val="001F7A75"/>
    <w:rsid w:val="001F7DEA"/>
    <w:rsid w:val="002000C4"/>
    <w:rsid w:val="00200FD2"/>
    <w:rsid w:val="00200FEF"/>
    <w:rsid w:val="00201523"/>
    <w:rsid w:val="00201B79"/>
    <w:rsid w:val="00201E6F"/>
    <w:rsid w:val="00201F33"/>
    <w:rsid w:val="00202112"/>
    <w:rsid w:val="0020213E"/>
    <w:rsid w:val="002021EE"/>
    <w:rsid w:val="002030E9"/>
    <w:rsid w:val="0020331B"/>
    <w:rsid w:val="00203508"/>
    <w:rsid w:val="002039B4"/>
    <w:rsid w:val="00203EFC"/>
    <w:rsid w:val="00204153"/>
    <w:rsid w:val="0020507E"/>
    <w:rsid w:val="0020526E"/>
    <w:rsid w:val="00205B11"/>
    <w:rsid w:val="00205EC0"/>
    <w:rsid w:val="00205F91"/>
    <w:rsid w:val="00206327"/>
    <w:rsid w:val="00207086"/>
    <w:rsid w:val="00207964"/>
    <w:rsid w:val="002107DC"/>
    <w:rsid w:val="002111D3"/>
    <w:rsid w:val="002117AB"/>
    <w:rsid w:val="00211DC9"/>
    <w:rsid w:val="00212381"/>
    <w:rsid w:val="0021290C"/>
    <w:rsid w:val="0021317C"/>
    <w:rsid w:val="002131DA"/>
    <w:rsid w:val="002137A4"/>
    <w:rsid w:val="002139C0"/>
    <w:rsid w:val="00213D17"/>
    <w:rsid w:val="00214245"/>
    <w:rsid w:val="002143C5"/>
    <w:rsid w:val="002146C7"/>
    <w:rsid w:val="002149B6"/>
    <w:rsid w:val="00214AD9"/>
    <w:rsid w:val="00215F13"/>
    <w:rsid w:val="00215FE1"/>
    <w:rsid w:val="0021661F"/>
    <w:rsid w:val="00216E34"/>
    <w:rsid w:val="0022022F"/>
    <w:rsid w:val="002202FC"/>
    <w:rsid w:val="0022062F"/>
    <w:rsid w:val="00220CDA"/>
    <w:rsid w:val="00220CEF"/>
    <w:rsid w:val="00220F21"/>
    <w:rsid w:val="0022255F"/>
    <w:rsid w:val="002231A1"/>
    <w:rsid w:val="002236B2"/>
    <w:rsid w:val="00223BB4"/>
    <w:rsid w:val="00223C51"/>
    <w:rsid w:val="00223D8C"/>
    <w:rsid w:val="00224006"/>
    <w:rsid w:val="002250FF"/>
    <w:rsid w:val="00225E37"/>
    <w:rsid w:val="00225F1B"/>
    <w:rsid w:val="00226DBC"/>
    <w:rsid w:val="002273A9"/>
    <w:rsid w:val="00227AF6"/>
    <w:rsid w:val="00227C3C"/>
    <w:rsid w:val="00230405"/>
    <w:rsid w:val="00230AF6"/>
    <w:rsid w:val="00232D03"/>
    <w:rsid w:val="00232E6C"/>
    <w:rsid w:val="002331BA"/>
    <w:rsid w:val="00233444"/>
    <w:rsid w:val="00233B0F"/>
    <w:rsid w:val="00233D27"/>
    <w:rsid w:val="0023408D"/>
    <w:rsid w:val="00234CA6"/>
    <w:rsid w:val="00235582"/>
    <w:rsid w:val="0023559F"/>
    <w:rsid w:val="002357BF"/>
    <w:rsid w:val="0023610E"/>
    <w:rsid w:val="00237194"/>
    <w:rsid w:val="00237EB0"/>
    <w:rsid w:val="0024094E"/>
    <w:rsid w:val="00240A27"/>
    <w:rsid w:val="00242880"/>
    <w:rsid w:val="00243098"/>
    <w:rsid w:val="00243529"/>
    <w:rsid w:val="00243E59"/>
    <w:rsid w:val="00244DBE"/>
    <w:rsid w:val="00245504"/>
    <w:rsid w:val="0024576C"/>
    <w:rsid w:val="002459F3"/>
    <w:rsid w:val="0024629B"/>
    <w:rsid w:val="00246903"/>
    <w:rsid w:val="00246A6F"/>
    <w:rsid w:val="00247992"/>
    <w:rsid w:val="00250DDD"/>
    <w:rsid w:val="002522EA"/>
    <w:rsid w:val="00253262"/>
    <w:rsid w:val="002539DC"/>
    <w:rsid w:val="00253C64"/>
    <w:rsid w:val="0025425D"/>
    <w:rsid w:val="0025448F"/>
    <w:rsid w:val="00254618"/>
    <w:rsid w:val="00254A1A"/>
    <w:rsid w:val="002559E9"/>
    <w:rsid w:val="00255B0F"/>
    <w:rsid w:val="00255EFC"/>
    <w:rsid w:val="00256FB4"/>
    <w:rsid w:val="002570D8"/>
    <w:rsid w:val="00257B36"/>
    <w:rsid w:val="00257DB8"/>
    <w:rsid w:val="00257F0A"/>
    <w:rsid w:val="00260237"/>
    <w:rsid w:val="00260E9B"/>
    <w:rsid w:val="0026105B"/>
    <w:rsid w:val="002610BE"/>
    <w:rsid w:val="002619EB"/>
    <w:rsid w:val="0026264A"/>
    <w:rsid w:val="00262678"/>
    <w:rsid w:val="00262699"/>
    <w:rsid w:val="00262ED9"/>
    <w:rsid w:val="00263661"/>
    <w:rsid w:val="00263774"/>
    <w:rsid w:val="00263C2B"/>
    <w:rsid w:val="0026417D"/>
    <w:rsid w:val="0026486A"/>
    <w:rsid w:val="00264B8C"/>
    <w:rsid w:val="002651A9"/>
    <w:rsid w:val="0026584D"/>
    <w:rsid w:val="00265872"/>
    <w:rsid w:val="00265DEA"/>
    <w:rsid w:val="002661B3"/>
    <w:rsid w:val="0026621A"/>
    <w:rsid w:val="002674F9"/>
    <w:rsid w:val="00267B2C"/>
    <w:rsid w:val="00267E93"/>
    <w:rsid w:val="002701F3"/>
    <w:rsid w:val="00270700"/>
    <w:rsid w:val="00270F1D"/>
    <w:rsid w:val="00271ECC"/>
    <w:rsid w:val="00272CE0"/>
    <w:rsid w:val="002739F3"/>
    <w:rsid w:val="00274246"/>
    <w:rsid w:val="002744DF"/>
    <w:rsid w:val="00274C46"/>
    <w:rsid w:val="002754F0"/>
    <w:rsid w:val="00275606"/>
    <w:rsid w:val="00275669"/>
    <w:rsid w:val="002763BB"/>
    <w:rsid w:val="00277106"/>
    <w:rsid w:val="0027757B"/>
    <w:rsid w:val="00277959"/>
    <w:rsid w:val="00277C6B"/>
    <w:rsid w:val="002811C3"/>
    <w:rsid w:val="00281F22"/>
    <w:rsid w:val="00282CE5"/>
    <w:rsid w:val="00282D1F"/>
    <w:rsid w:val="00283CBA"/>
    <w:rsid w:val="002841F4"/>
    <w:rsid w:val="00284790"/>
    <w:rsid w:val="002847FD"/>
    <w:rsid w:val="00284D3B"/>
    <w:rsid w:val="00285C73"/>
    <w:rsid w:val="00285D04"/>
    <w:rsid w:val="00286361"/>
    <w:rsid w:val="002867E8"/>
    <w:rsid w:val="002870D3"/>
    <w:rsid w:val="002879D5"/>
    <w:rsid w:val="0029025F"/>
    <w:rsid w:val="00290840"/>
    <w:rsid w:val="0029161E"/>
    <w:rsid w:val="00292651"/>
    <w:rsid w:val="0029286C"/>
    <w:rsid w:val="00292890"/>
    <w:rsid w:val="00292C7B"/>
    <w:rsid w:val="002962F3"/>
    <w:rsid w:val="00296EBA"/>
    <w:rsid w:val="0029747E"/>
    <w:rsid w:val="00297634"/>
    <w:rsid w:val="00297703"/>
    <w:rsid w:val="00297E4E"/>
    <w:rsid w:val="00297E61"/>
    <w:rsid w:val="002A0D5B"/>
    <w:rsid w:val="002A0FDE"/>
    <w:rsid w:val="002A1675"/>
    <w:rsid w:val="002A1EA7"/>
    <w:rsid w:val="002A2B17"/>
    <w:rsid w:val="002A3887"/>
    <w:rsid w:val="002A397D"/>
    <w:rsid w:val="002A39A0"/>
    <w:rsid w:val="002A3B11"/>
    <w:rsid w:val="002A3EE4"/>
    <w:rsid w:val="002A41D5"/>
    <w:rsid w:val="002A43E2"/>
    <w:rsid w:val="002A4535"/>
    <w:rsid w:val="002A613D"/>
    <w:rsid w:val="002A653C"/>
    <w:rsid w:val="002A7047"/>
    <w:rsid w:val="002A716C"/>
    <w:rsid w:val="002A72FE"/>
    <w:rsid w:val="002A750E"/>
    <w:rsid w:val="002A7FAA"/>
    <w:rsid w:val="002B06ED"/>
    <w:rsid w:val="002B1B64"/>
    <w:rsid w:val="002B247E"/>
    <w:rsid w:val="002B2CCA"/>
    <w:rsid w:val="002B2E88"/>
    <w:rsid w:val="002B310C"/>
    <w:rsid w:val="002B3226"/>
    <w:rsid w:val="002B32AD"/>
    <w:rsid w:val="002B36CC"/>
    <w:rsid w:val="002B3C95"/>
    <w:rsid w:val="002B4861"/>
    <w:rsid w:val="002B4928"/>
    <w:rsid w:val="002B4965"/>
    <w:rsid w:val="002B4B67"/>
    <w:rsid w:val="002B563B"/>
    <w:rsid w:val="002B5E12"/>
    <w:rsid w:val="002B6E7F"/>
    <w:rsid w:val="002B7082"/>
    <w:rsid w:val="002B73AB"/>
    <w:rsid w:val="002B7C7B"/>
    <w:rsid w:val="002C01E2"/>
    <w:rsid w:val="002C0A17"/>
    <w:rsid w:val="002C0AAD"/>
    <w:rsid w:val="002C1129"/>
    <w:rsid w:val="002C15F7"/>
    <w:rsid w:val="002C1629"/>
    <w:rsid w:val="002C17D3"/>
    <w:rsid w:val="002C215E"/>
    <w:rsid w:val="002C2A4D"/>
    <w:rsid w:val="002C32F8"/>
    <w:rsid w:val="002C39ED"/>
    <w:rsid w:val="002C3E1D"/>
    <w:rsid w:val="002C3F35"/>
    <w:rsid w:val="002C3F4A"/>
    <w:rsid w:val="002C4B8D"/>
    <w:rsid w:val="002C5122"/>
    <w:rsid w:val="002C567D"/>
    <w:rsid w:val="002C6832"/>
    <w:rsid w:val="002C6FF4"/>
    <w:rsid w:val="002C778F"/>
    <w:rsid w:val="002C79A7"/>
    <w:rsid w:val="002C7BFC"/>
    <w:rsid w:val="002C7C07"/>
    <w:rsid w:val="002C7C7A"/>
    <w:rsid w:val="002D095D"/>
    <w:rsid w:val="002D17D6"/>
    <w:rsid w:val="002D1C24"/>
    <w:rsid w:val="002D1E13"/>
    <w:rsid w:val="002D1EB3"/>
    <w:rsid w:val="002D263F"/>
    <w:rsid w:val="002D29E2"/>
    <w:rsid w:val="002D3679"/>
    <w:rsid w:val="002D3770"/>
    <w:rsid w:val="002D38DD"/>
    <w:rsid w:val="002D4190"/>
    <w:rsid w:val="002D4663"/>
    <w:rsid w:val="002D4918"/>
    <w:rsid w:val="002D60FB"/>
    <w:rsid w:val="002D6255"/>
    <w:rsid w:val="002D6ED3"/>
    <w:rsid w:val="002E0288"/>
    <w:rsid w:val="002E0D99"/>
    <w:rsid w:val="002E110A"/>
    <w:rsid w:val="002E211B"/>
    <w:rsid w:val="002E3B48"/>
    <w:rsid w:val="002E412D"/>
    <w:rsid w:val="002E46F4"/>
    <w:rsid w:val="002E4B6D"/>
    <w:rsid w:val="002E51E2"/>
    <w:rsid w:val="002E5354"/>
    <w:rsid w:val="002E5510"/>
    <w:rsid w:val="002E5D4F"/>
    <w:rsid w:val="002E6073"/>
    <w:rsid w:val="002E71C7"/>
    <w:rsid w:val="002E72BA"/>
    <w:rsid w:val="002F0668"/>
    <w:rsid w:val="002F0829"/>
    <w:rsid w:val="002F128B"/>
    <w:rsid w:val="002F1445"/>
    <w:rsid w:val="002F1463"/>
    <w:rsid w:val="002F172A"/>
    <w:rsid w:val="002F1D3A"/>
    <w:rsid w:val="002F3062"/>
    <w:rsid w:val="002F3284"/>
    <w:rsid w:val="002F3438"/>
    <w:rsid w:val="002F3784"/>
    <w:rsid w:val="002F3A4E"/>
    <w:rsid w:val="002F3CBA"/>
    <w:rsid w:val="002F3ED0"/>
    <w:rsid w:val="002F414D"/>
    <w:rsid w:val="002F5852"/>
    <w:rsid w:val="002F60DD"/>
    <w:rsid w:val="002F617B"/>
    <w:rsid w:val="002F62A2"/>
    <w:rsid w:val="002F6AF9"/>
    <w:rsid w:val="002F719C"/>
    <w:rsid w:val="002F7BCB"/>
    <w:rsid w:val="002F7E80"/>
    <w:rsid w:val="00300634"/>
    <w:rsid w:val="00300B48"/>
    <w:rsid w:val="00301521"/>
    <w:rsid w:val="00301530"/>
    <w:rsid w:val="00301A63"/>
    <w:rsid w:val="00302306"/>
    <w:rsid w:val="00302B99"/>
    <w:rsid w:val="00302F09"/>
    <w:rsid w:val="003030C3"/>
    <w:rsid w:val="003036A4"/>
    <w:rsid w:val="00303E6B"/>
    <w:rsid w:val="00304595"/>
    <w:rsid w:val="003046D4"/>
    <w:rsid w:val="003047A1"/>
    <w:rsid w:val="00304AC4"/>
    <w:rsid w:val="00304FDF"/>
    <w:rsid w:val="0030513D"/>
    <w:rsid w:val="003063E7"/>
    <w:rsid w:val="0030666A"/>
    <w:rsid w:val="00306B67"/>
    <w:rsid w:val="00307115"/>
    <w:rsid w:val="00307123"/>
    <w:rsid w:val="003072FA"/>
    <w:rsid w:val="00307370"/>
    <w:rsid w:val="00307510"/>
    <w:rsid w:val="00310010"/>
    <w:rsid w:val="00310817"/>
    <w:rsid w:val="00310AEC"/>
    <w:rsid w:val="00310E86"/>
    <w:rsid w:val="0031111B"/>
    <w:rsid w:val="00311396"/>
    <w:rsid w:val="00311817"/>
    <w:rsid w:val="0031190F"/>
    <w:rsid w:val="003125D3"/>
    <w:rsid w:val="00312B43"/>
    <w:rsid w:val="00313457"/>
    <w:rsid w:val="003134F2"/>
    <w:rsid w:val="00313F86"/>
    <w:rsid w:val="00314E00"/>
    <w:rsid w:val="0031514A"/>
    <w:rsid w:val="00315A15"/>
    <w:rsid w:val="00316035"/>
    <w:rsid w:val="003160D2"/>
    <w:rsid w:val="00316490"/>
    <w:rsid w:val="0031689E"/>
    <w:rsid w:val="00317625"/>
    <w:rsid w:val="003178A3"/>
    <w:rsid w:val="00320629"/>
    <w:rsid w:val="00321713"/>
    <w:rsid w:val="00321BCB"/>
    <w:rsid w:val="00321D4C"/>
    <w:rsid w:val="00321E35"/>
    <w:rsid w:val="00322057"/>
    <w:rsid w:val="003224C5"/>
    <w:rsid w:val="00322607"/>
    <w:rsid w:val="0032281A"/>
    <w:rsid w:val="00322D9D"/>
    <w:rsid w:val="003234CA"/>
    <w:rsid w:val="00323DF8"/>
    <w:rsid w:val="0032420E"/>
    <w:rsid w:val="00324C4C"/>
    <w:rsid w:val="00324CFE"/>
    <w:rsid w:val="00325CA3"/>
    <w:rsid w:val="00325DF4"/>
    <w:rsid w:val="00326BD3"/>
    <w:rsid w:val="003270F2"/>
    <w:rsid w:val="00327414"/>
    <w:rsid w:val="0032758F"/>
    <w:rsid w:val="00330A9D"/>
    <w:rsid w:val="00330C25"/>
    <w:rsid w:val="003314C8"/>
    <w:rsid w:val="003324BF"/>
    <w:rsid w:val="00332B16"/>
    <w:rsid w:val="00332C49"/>
    <w:rsid w:val="003331F3"/>
    <w:rsid w:val="003336F8"/>
    <w:rsid w:val="00333CB4"/>
    <w:rsid w:val="00334441"/>
    <w:rsid w:val="00335086"/>
    <w:rsid w:val="0033560F"/>
    <w:rsid w:val="00335C80"/>
    <w:rsid w:val="00336089"/>
    <w:rsid w:val="003361BA"/>
    <w:rsid w:val="003375CF"/>
    <w:rsid w:val="003378F6"/>
    <w:rsid w:val="003408E7"/>
    <w:rsid w:val="003408F9"/>
    <w:rsid w:val="00341587"/>
    <w:rsid w:val="00342B48"/>
    <w:rsid w:val="0034384E"/>
    <w:rsid w:val="00343ACF"/>
    <w:rsid w:val="00343BE0"/>
    <w:rsid w:val="003444E8"/>
    <w:rsid w:val="00344543"/>
    <w:rsid w:val="00344B39"/>
    <w:rsid w:val="00344BC4"/>
    <w:rsid w:val="00345282"/>
    <w:rsid w:val="0034664B"/>
    <w:rsid w:val="00346729"/>
    <w:rsid w:val="0034689F"/>
    <w:rsid w:val="00346AB8"/>
    <w:rsid w:val="00346D8D"/>
    <w:rsid w:val="00347905"/>
    <w:rsid w:val="00350C49"/>
    <w:rsid w:val="00350E67"/>
    <w:rsid w:val="00351380"/>
    <w:rsid w:val="00351AA3"/>
    <w:rsid w:val="003521C5"/>
    <w:rsid w:val="00353398"/>
    <w:rsid w:val="003538E6"/>
    <w:rsid w:val="003539E9"/>
    <w:rsid w:val="00354058"/>
    <w:rsid w:val="0035449B"/>
    <w:rsid w:val="00354E8E"/>
    <w:rsid w:val="00354F65"/>
    <w:rsid w:val="003555A9"/>
    <w:rsid w:val="00355AD7"/>
    <w:rsid w:val="00356065"/>
    <w:rsid w:val="003568D7"/>
    <w:rsid w:val="00356D0F"/>
    <w:rsid w:val="00356F1D"/>
    <w:rsid w:val="0035716B"/>
    <w:rsid w:val="003571B4"/>
    <w:rsid w:val="00361001"/>
    <w:rsid w:val="0036131C"/>
    <w:rsid w:val="0036133A"/>
    <w:rsid w:val="00362261"/>
    <w:rsid w:val="00362AA9"/>
    <w:rsid w:val="00362D09"/>
    <w:rsid w:val="0036377A"/>
    <w:rsid w:val="00363A0B"/>
    <w:rsid w:val="003645AE"/>
    <w:rsid w:val="00364EBC"/>
    <w:rsid w:val="00365360"/>
    <w:rsid w:val="0036565E"/>
    <w:rsid w:val="0036615D"/>
    <w:rsid w:val="00366B9C"/>
    <w:rsid w:val="00367057"/>
    <w:rsid w:val="0036713D"/>
    <w:rsid w:val="00367143"/>
    <w:rsid w:val="003676A6"/>
    <w:rsid w:val="00367E4B"/>
    <w:rsid w:val="00370417"/>
    <w:rsid w:val="00370944"/>
    <w:rsid w:val="00373BF3"/>
    <w:rsid w:val="0037432B"/>
    <w:rsid w:val="003743FC"/>
    <w:rsid w:val="00374486"/>
    <w:rsid w:val="0037522D"/>
    <w:rsid w:val="0037531D"/>
    <w:rsid w:val="00375B56"/>
    <w:rsid w:val="00375B9A"/>
    <w:rsid w:val="0037638A"/>
    <w:rsid w:val="003766DF"/>
    <w:rsid w:val="00380499"/>
    <w:rsid w:val="0038088F"/>
    <w:rsid w:val="00380E35"/>
    <w:rsid w:val="0038103C"/>
    <w:rsid w:val="00382161"/>
    <w:rsid w:val="003822BF"/>
    <w:rsid w:val="0038365C"/>
    <w:rsid w:val="00383D66"/>
    <w:rsid w:val="00383FC7"/>
    <w:rsid w:val="00384153"/>
    <w:rsid w:val="00384B76"/>
    <w:rsid w:val="00385AD0"/>
    <w:rsid w:val="00386C43"/>
    <w:rsid w:val="00386E11"/>
    <w:rsid w:val="00386E68"/>
    <w:rsid w:val="003871D0"/>
    <w:rsid w:val="003906E3"/>
    <w:rsid w:val="00390EAA"/>
    <w:rsid w:val="003912B5"/>
    <w:rsid w:val="0039176D"/>
    <w:rsid w:val="00391FBF"/>
    <w:rsid w:val="003921BE"/>
    <w:rsid w:val="00392482"/>
    <w:rsid w:val="003925FD"/>
    <w:rsid w:val="0039309E"/>
    <w:rsid w:val="0039332A"/>
    <w:rsid w:val="00393549"/>
    <w:rsid w:val="003939CF"/>
    <w:rsid w:val="00393A38"/>
    <w:rsid w:val="00393A7D"/>
    <w:rsid w:val="00394C32"/>
    <w:rsid w:val="0039512F"/>
    <w:rsid w:val="00395760"/>
    <w:rsid w:val="0039667D"/>
    <w:rsid w:val="00396FCF"/>
    <w:rsid w:val="003976F5"/>
    <w:rsid w:val="00397A53"/>
    <w:rsid w:val="003A0087"/>
    <w:rsid w:val="003A01D7"/>
    <w:rsid w:val="003A12C2"/>
    <w:rsid w:val="003A12CC"/>
    <w:rsid w:val="003A1495"/>
    <w:rsid w:val="003A18FF"/>
    <w:rsid w:val="003A1F96"/>
    <w:rsid w:val="003A206F"/>
    <w:rsid w:val="003A278B"/>
    <w:rsid w:val="003A4DB7"/>
    <w:rsid w:val="003A4EBB"/>
    <w:rsid w:val="003A5391"/>
    <w:rsid w:val="003A5487"/>
    <w:rsid w:val="003A5725"/>
    <w:rsid w:val="003A58B8"/>
    <w:rsid w:val="003A66D4"/>
    <w:rsid w:val="003A6D3F"/>
    <w:rsid w:val="003A73C9"/>
    <w:rsid w:val="003A7417"/>
    <w:rsid w:val="003B0265"/>
    <w:rsid w:val="003B04D0"/>
    <w:rsid w:val="003B0854"/>
    <w:rsid w:val="003B0B54"/>
    <w:rsid w:val="003B1331"/>
    <w:rsid w:val="003B1BC7"/>
    <w:rsid w:val="003B2602"/>
    <w:rsid w:val="003B2C4C"/>
    <w:rsid w:val="003B2F89"/>
    <w:rsid w:val="003B396C"/>
    <w:rsid w:val="003B3A3E"/>
    <w:rsid w:val="003B40B7"/>
    <w:rsid w:val="003B42C4"/>
    <w:rsid w:val="003B51F2"/>
    <w:rsid w:val="003B66FE"/>
    <w:rsid w:val="003B7522"/>
    <w:rsid w:val="003B758C"/>
    <w:rsid w:val="003B79E6"/>
    <w:rsid w:val="003C0B3E"/>
    <w:rsid w:val="003C0C6F"/>
    <w:rsid w:val="003C1C57"/>
    <w:rsid w:val="003C1DA8"/>
    <w:rsid w:val="003C2424"/>
    <w:rsid w:val="003C316F"/>
    <w:rsid w:val="003C3735"/>
    <w:rsid w:val="003C4040"/>
    <w:rsid w:val="003C4327"/>
    <w:rsid w:val="003C47DF"/>
    <w:rsid w:val="003C4D7C"/>
    <w:rsid w:val="003C50EC"/>
    <w:rsid w:val="003C5207"/>
    <w:rsid w:val="003C5706"/>
    <w:rsid w:val="003C5BCE"/>
    <w:rsid w:val="003C5D89"/>
    <w:rsid w:val="003C7839"/>
    <w:rsid w:val="003C7869"/>
    <w:rsid w:val="003D0981"/>
    <w:rsid w:val="003D10DC"/>
    <w:rsid w:val="003D197C"/>
    <w:rsid w:val="003D1BF0"/>
    <w:rsid w:val="003D27FA"/>
    <w:rsid w:val="003D2F6C"/>
    <w:rsid w:val="003D3572"/>
    <w:rsid w:val="003D36DA"/>
    <w:rsid w:val="003D3B2F"/>
    <w:rsid w:val="003D3D76"/>
    <w:rsid w:val="003D4033"/>
    <w:rsid w:val="003D426B"/>
    <w:rsid w:val="003D4516"/>
    <w:rsid w:val="003D4D76"/>
    <w:rsid w:val="003D5481"/>
    <w:rsid w:val="003D5579"/>
    <w:rsid w:val="003D59DD"/>
    <w:rsid w:val="003D5E9C"/>
    <w:rsid w:val="003D5F6C"/>
    <w:rsid w:val="003D687B"/>
    <w:rsid w:val="003D6BB0"/>
    <w:rsid w:val="003D7120"/>
    <w:rsid w:val="003E05C8"/>
    <w:rsid w:val="003E0C18"/>
    <w:rsid w:val="003E1893"/>
    <w:rsid w:val="003E1E78"/>
    <w:rsid w:val="003E21DB"/>
    <w:rsid w:val="003E3B1F"/>
    <w:rsid w:val="003E3C6F"/>
    <w:rsid w:val="003E4465"/>
    <w:rsid w:val="003E4B26"/>
    <w:rsid w:val="003E5A33"/>
    <w:rsid w:val="003E5DCB"/>
    <w:rsid w:val="003E6388"/>
    <w:rsid w:val="003E6436"/>
    <w:rsid w:val="003F00B6"/>
    <w:rsid w:val="003F0334"/>
    <w:rsid w:val="003F21C8"/>
    <w:rsid w:val="003F2F22"/>
    <w:rsid w:val="003F3088"/>
    <w:rsid w:val="003F34EF"/>
    <w:rsid w:val="003F4235"/>
    <w:rsid w:val="003F427A"/>
    <w:rsid w:val="003F4434"/>
    <w:rsid w:val="003F4823"/>
    <w:rsid w:val="003F4883"/>
    <w:rsid w:val="003F4E69"/>
    <w:rsid w:val="003F61AE"/>
    <w:rsid w:val="003F697C"/>
    <w:rsid w:val="003F7268"/>
    <w:rsid w:val="003F75DB"/>
    <w:rsid w:val="003F7C38"/>
    <w:rsid w:val="00400C02"/>
    <w:rsid w:val="00400C4E"/>
    <w:rsid w:val="00401902"/>
    <w:rsid w:val="00402709"/>
    <w:rsid w:val="00402CB3"/>
    <w:rsid w:val="00402FCD"/>
    <w:rsid w:val="00403062"/>
    <w:rsid w:val="004038D2"/>
    <w:rsid w:val="00404D60"/>
    <w:rsid w:val="00404F0C"/>
    <w:rsid w:val="004050FD"/>
    <w:rsid w:val="0040528E"/>
    <w:rsid w:val="004056DB"/>
    <w:rsid w:val="00405B04"/>
    <w:rsid w:val="00405D17"/>
    <w:rsid w:val="004061F8"/>
    <w:rsid w:val="00411DB9"/>
    <w:rsid w:val="00412211"/>
    <w:rsid w:val="004128CB"/>
    <w:rsid w:val="0041342C"/>
    <w:rsid w:val="00413A07"/>
    <w:rsid w:val="004142CC"/>
    <w:rsid w:val="0041462F"/>
    <w:rsid w:val="00415153"/>
    <w:rsid w:val="00415E59"/>
    <w:rsid w:val="004164C3"/>
    <w:rsid w:val="004171EC"/>
    <w:rsid w:val="004209AC"/>
    <w:rsid w:val="00420C50"/>
    <w:rsid w:val="00420D33"/>
    <w:rsid w:val="004212E5"/>
    <w:rsid w:val="004216F2"/>
    <w:rsid w:val="0042198B"/>
    <w:rsid w:val="00421B57"/>
    <w:rsid w:val="00421D26"/>
    <w:rsid w:val="00422123"/>
    <w:rsid w:val="0042233B"/>
    <w:rsid w:val="00422CCD"/>
    <w:rsid w:val="004236B1"/>
    <w:rsid w:val="0042387C"/>
    <w:rsid w:val="0042411B"/>
    <w:rsid w:val="0042498F"/>
    <w:rsid w:val="00424B99"/>
    <w:rsid w:val="00425FB5"/>
    <w:rsid w:val="004262DB"/>
    <w:rsid w:val="00426726"/>
    <w:rsid w:val="00426A54"/>
    <w:rsid w:val="00426CB0"/>
    <w:rsid w:val="00427252"/>
    <w:rsid w:val="00427614"/>
    <w:rsid w:val="00430167"/>
    <w:rsid w:val="00430A3B"/>
    <w:rsid w:val="00430A58"/>
    <w:rsid w:val="00432F38"/>
    <w:rsid w:val="00432FF8"/>
    <w:rsid w:val="00433921"/>
    <w:rsid w:val="00433C46"/>
    <w:rsid w:val="004340D1"/>
    <w:rsid w:val="004346E3"/>
    <w:rsid w:val="004350E9"/>
    <w:rsid w:val="00435527"/>
    <w:rsid w:val="00435753"/>
    <w:rsid w:val="00435FD0"/>
    <w:rsid w:val="004361AA"/>
    <w:rsid w:val="00436557"/>
    <w:rsid w:val="0043670A"/>
    <w:rsid w:val="00436B37"/>
    <w:rsid w:val="00437136"/>
    <w:rsid w:val="004402D0"/>
    <w:rsid w:val="00440A23"/>
    <w:rsid w:val="00441897"/>
    <w:rsid w:val="00441D10"/>
    <w:rsid w:val="00442223"/>
    <w:rsid w:val="0044284E"/>
    <w:rsid w:val="00442AE7"/>
    <w:rsid w:val="00442DF2"/>
    <w:rsid w:val="00444606"/>
    <w:rsid w:val="0044471A"/>
    <w:rsid w:val="00444878"/>
    <w:rsid w:val="0044565C"/>
    <w:rsid w:val="00445E59"/>
    <w:rsid w:val="004463EF"/>
    <w:rsid w:val="00446812"/>
    <w:rsid w:val="00446A62"/>
    <w:rsid w:val="00446BD5"/>
    <w:rsid w:val="00447839"/>
    <w:rsid w:val="00450618"/>
    <w:rsid w:val="00450D3C"/>
    <w:rsid w:val="00450E82"/>
    <w:rsid w:val="0045142A"/>
    <w:rsid w:val="004520A6"/>
    <w:rsid w:val="0045213D"/>
    <w:rsid w:val="00452D1A"/>
    <w:rsid w:val="0045332F"/>
    <w:rsid w:val="00454330"/>
    <w:rsid w:val="00454C55"/>
    <w:rsid w:val="004550B8"/>
    <w:rsid w:val="004550ED"/>
    <w:rsid w:val="00455166"/>
    <w:rsid w:val="00455A49"/>
    <w:rsid w:val="004560E2"/>
    <w:rsid w:val="00456758"/>
    <w:rsid w:val="0045687A"/>
    <w:rsid w:val="00456A48"/>
    <w:rsid w:val="004574FA"/>
    <w:rsid w:val="00457BB7"/>
    <w:rsid w:val="00460860"/>
    <w:rsid w:val="00460C38"/>
    <w:rsid w:val="00460DAB"/>
    <w:rsid w:val="00460E7C"/>
    <w:rsid w:val="004616D3"/>
    <w:rsid w:val="00461F3E"/>
    <w:rsid w:val="00462107"/>
    <w:rsid w:val="00462D0B"/>
    <w:rsid w:val="00463F24"/>
    <w:rsid w:val="004647CD"/>
    <w:rsid w:val="004648B3"/>
    <w:rsid w:val="00464918"/>
    <w:rsid w:val="00464BCF"/>
    <w:rsid w:val="00464DCC"/>
    <w:rsid w:val="00465476"/>
    <w:rsid w:val="004654CB"/>
    <w:rsid w:val="00465ECC"/>
    <w:rsid w:val="00466CCC"/>
    <w:rsid w:val="00466E58"/>
    <w:rsid w:val="00466F00"/>
    <w:rsid w:val="00466F2C"/>
    <w:rsid w:val="004671F7"/>
    <w:rsid w:val="00467722"/>
    <w:rsid w:val="004678D1"/>
    <w:rsid w:val="00470CFE"/>
    <w:rsid w:val="00470DDD"/>
    <w:rsid w:val="00471151"/>
    <w:rsid w:val="004712C9"/>
    <w:rsid w:val="00471B96"/>
    <w:rsid w:val="00472035"/>
    <w:rsid w:val="00472042"/>
    <w:rsid w:val="004727AF"/>
    <w:rsid w:val="00472A1A"/>
    <w:rsid w:val="00472D30"/>
    <w:rsid w:val="00472EBE"/>
    <w:rsid w:val="0047315A"/>
    <w:rsid w:val="00473186"/>
    <w:rsid w:val="00473867"/>
    <w:rsid w:val="00473A12"/>
    <w:rsid w:val="00474948"/>
    <w:rsid w:val="00475105"/>
    <w:rsid w:val="00475341"/>
    <w:rsid w:val="0047569C"/>
    <w:rsid w:val="00475836"/>
    <w:rsid w:val="004759C3"/>
    <w:rsid w:val="00475BA0"/>
    <w:rsid w:val="00475CE8"/>
    <w:rsid w:val="00475D57"/>
    <w:rsid w:val="00476018"/>
    <w:rsid w:val="00477691"/>
    <w:rsid w:val="004776C3"/>
    <w:rsid w:val="00477FFC"/>
    <w:rsid w:val="00480D00"/>
    <w:rsid w:val="00480F98"/>
    <w:rsid w:val="0048122B"/>
    <w:rsid w:val="004814D8"/>
    <w:rsid w:val="00481554"/>
    <w:rsid w:val="00481C2C"/>
    <w:rsid w:val="00481F8D"/>
    <w:rsid w:val="00482820"/>
    <w:rsid w:val="0048305B"/>
    <w:rsid w:val="00483198"/>
    <w:rsid w:val="004837E9"/>
    <w:rsid w:val="004838BA"/>
    <w:rsid w:val="00483AFF"/>
    <w:rsid w:val="00483EF4"/>
    <w:rsid w:val="00483F21"/>
    <w:rsid w:val="00483FB5"/>
    <w:rsid w:val="00483FE4"/>
    <w:rsid w:val="00484778"/>
    <w:rsid w:val="00484893"/>
    <w:rsid w:val="00484DA0"/>
    <w:rsid w:val="00485094"/>
    <w:rsid w:val="0048596B"/>
    <w:rsid w:val="00485BA6"/>
    <w:rsid w:val="00485E09"/>
    <w:rsid w:val="0048648D"/>
    <w:rsid w:val="00487AFE"/>
    <w:rsid w:val="00487CD6"/>
    <w:rsid w:val="004908D2"/>
    <w:rsid w:val="00490971"/>
    <w:rsid w:val="004909CB"/>
    <w:rsid w:val="0049157E"/>
    <w:rsid w:val="00493219"/>
    <w:rsid w:val="004935E4"/>
    <w:rsid w:val="00493B22"/>
    <w:rsid w:val="00493F7C"/>
    <w:rsid w:val="00494098"/>
    <w:rsid w:val="00494B04"/>
    <w:rsid w:val="00494C09"/>
    <w:rsid w:val="004974A6"/>
    <w:rsid w:val="004A01C2"/>
    <w:rsid w:val="004A0208"/>
    <w:rsid w:val="004A02DE"/>
    <w:rsid w:val="004A05C4"/>
    <w:rsid w:val="004A0A05"/>
    <w:rsid w:val="004A118E"/>
    <w:rsid w:val="004A1CD3"/>
    <w:rsid w:val="004A1DF7"/>
    <w:rsid w:val="004A37F9"/>
    <w:rsid w:val="004A3F55"/>
    <w:rsid w:val="004A404F"/>
    <w:rsid w:val="004A494B"/>
    <w:rsid w:val="004A54B5"/>
    <w:rsid w:val="004A5E85"/>
    <w:rsid w:val="004A6910"/>
    <w:rsid w:val="004A794E"/>
    <w:rsid w:val="004A7AA1"/>
    <w:rsid w:val="004A7BE2"/>
    <w:rsid w:val="004A7FA2"/>
    <w:rsid w:val="004A7FD3"/>
    <w:rsid w:val="004B0133"/>
    <w:rsid w:val="004B0958"/>
    <w:rsid w:val="004B0B1B"/>
    <w:rsid w:val="004B14A8"/>
    <w:rsid w:val="004B29D8"/>
    <w:rsid w:val="004B2B24"/>
    <w:rsid w:val="004B2CBC"/>
    <w:rsid w:val="004B35F9"/>
    <w:rsid w:val="004B383C"/>
    <w:rsid w:val="004B4848"/>
    <w:rsid w:val="004B4EB7"/>
    <w:rsid w:val="004B527E"/>
    <w:rsid w:val="004B5640"/>
    <w:rsid w:val="004B6DF0"/>
    <w:rsid w:val="004B7941"/>
    <w:rsid w:val="004B7975"/>
    <w:rsid w:val="004C0562"/>
    <w:rsid w:val="004C0684"/>
    <w:rsid w:val="004C2B1B"/>
    <w:rsid w:val="004C2BDF"/>
    <w:rsid w:val="004C2D15"/>
    <w:rsid w:val="004C3A18"/>
    <w:rsid w:val="004C3C97"/>
    <w:rsid w:val="004C4257"/>
    <w:rsid w:val="004C42E2"/>
    <w:rsid w:val="004C549D"/>
    <w:rsid w:val="004C5564"/>
    <w:rsid w:val="004C6687"/>
    <w:rsid w:val="004C7B25"/>
    <w:rsid w:val="004C7C0A"/>
    <w:rsid w:val="004D0472"/>
    <w:rsid w:val="004D1668"/>
    <w:rsid w:val="004D2116"/>
    <w:rsid w:val="004D243B"/>
    <w:rsid w:val="004D3138"/>
    <w:rsid w:val="004D33F9"/>
    <w:rsid w:val="004D3F6F"/>
    <w:rsid w:val="004D487E"/>
    <w:rsid w:val="004D490A"/>
    <w:rsid w:val="004D506B"/>
    <w:rsid w:val="004D56C8"/>
    <w:rsid w:val="004D60C9"/>
    <w:rsid w:val="004D676F"/>
    <w:rsid w:val="004D740A"/>
    <w:rsid w:val="004D7B9A"/>
    <w:rsid w:val="004D7C18"/>
    <w:rsid w:val="004D7E04"/>
    <w:rsid w:val="004E0832"/>
    <w:rsid w:val="004E1411"/>
    <w:rsid w:val="004E2A79"/>
    <w:rsid w:val="004E30BF"/>
    <w:rsid w:val="004E34C8"/>
    <w:rsid w:val="004E3720"/>
    <w:rsid w:val="004E3B80"/>
    <w:rsid w:val="004E4B73"/>
    <w:rsid w:val="004E5BD7"/>
    <w:rsid w:val="004E5C5A"/>
    <w:rsid w:val="004E6175"/>
    <w:rsid w:val="004E642B"/>
    <w:rsid w:val="004E6A4F"/>
    <w:rsid w:val="004E7063"/>
    <w:rsid w:val="004E707D"/>
    <w:rsid w:val="004E75C3"/>
    <w:rsid w:val="004E7F4D"/>
    <w:rsid w:val="004F0796"/>
    <w:rsid w:val="004F0C55"/>
    <w:rsid w:val="004F0F62"/>
    <w:rsid w:val="004F1748"/>
    <w:rsid w:val="004F1B79"/>
    <w:rsid w:val="004F1E57"/>
    <w:rsid w:val="004F286F"/>
    <w:rsid w:val="004F2D7E"/>
    <w:rsid w:val="004F3402"/>
    <w:rsid w:val="004F3C35"/>
    <w:rsid w:val="004F3C6E"/>
    <w:rsid w:val="004F471E"/>
    <w:rsid w:val="004F57C0"/>
    <w:rsid w:val="004F67A6"/>
    <w:rsid w:val="004F6B5B"/>
    <w:rsid w:val="00500002"/>
    <w:rsid w:val="0050077B"/>
    <w:rsid w:val="005009FC"/>
    <w:rsid w:val="00500EB7"/>
    <w:rsid w:val="00501C33"/>
    <w:rsid w:val="00502269"/>
    <w:rsid w:val="00502662"/>
    <w:rsid w:val="00502AB7"/>
    <w:rsid w:val="00502B21"/>
    <w:rsid w:val="00502DE3"/>
    <w:rsid w:val="0050329C"/>
    <w:rsid w:val="0050341B"/>
    <w:rsid w:val="005034B8"/>
    <w:rsid w:val="0050384C"/>
    <w:rsid w:val="005044E6"/>
    <w:rsid w:val="005045F3"/>
    <w:rsid w:val="00504606"/>
    <w:rsid w:val="00504E08"/>
    <w:rsid w:val="005055F5"/>
    <w:rsid w:val="00505668"/>
    <w:rsid w:val="00505D02"/>
    <w:rsid w:val="00506164"/>
    <w:rsid w:val="0050665B"/>
    <w:rsid w:val="005069F7"/>
    <w:rsid w:val="00506C40"/>
    <w:rsid w:val="00506D91"/>
    <w:rsid w:val="00506EC0"/>
    <w:rsid w:val="00507900"/>
    <w:rsid w:val="0051010C"/>
    <w:rsid w:val="00510184"/>
    <w:rsid w:val="0051055B"/>
    <w:rsid w:val="00510A9E"/>
    <w:rsid w:val="00510C13"/>
    <w:rsid w:val="00510ECC"/>
    <w:rsid w:val="00511128"/>
    <w:rsid w:val="005113BB"/>
    <w:rsid w:val="0051158D"/>
    <w:rsid w:val="00511A5C"/>
    <w:rsid w:val="0051217E"/>
    <w:rsid w:val="00512392"/>
    <w:rsid w:val="00512FEE"/>
    <w:rsid w:val="00514692"/>
    <w:rsid w:val="00514EA9"/>
    <w:rsid w:val="00514F23"/>
    <w:rsid w:val="005155C5"/>
    <w:rsid w:val="00515C46"/>
    <w:rsid w:val="00515C7C"/>
    <w:rsid w:val="00516250"/>
    <w:rsid w:val="0051730F"/>
    <w:rsid w:val="0052018E"/>
    <w:rsid w:val="005208A5"/>
    <w:rsid w:val="00520C0E"/>
    <w:rsid w:val="00520D78"/>
    <w:rsid w:val="0052141E"/>
    <w:rsid w:val="0052307E"/>
    <w:rsid w:val="00523652"/>
    <w:rsid w:val="00523C62"/>
    <w:rsid w:val="00523D31"/>
    <w:rsid w:val="005242A8"/>
    <w:rsid w:val="00524AFF"/>
    <w:rsid w:val="0052572F"/>
    <w:rsid w:val="00525AF5"/>
    <w:rsid w:val="00525E9D"/>
    <w:rsid w:val="005262C9"/>
    <w:rsid w:val="005264D3"/>
    <w:rsid w:val="0052697E"/>
    <w:rsid w:val="00526C20"/>
    <w:rsid w:val="0052766F"/>
    <w:rsid w:val="005277A4"/>
    <w:rsid w:val="0053010A"/>
    <w:rsid w:val="0053013F"/>
    <w:rsid w:val="0053073B"/>
    <w:rsid w:val="0053097C"/>
    <w:rsid w:val="00530C10"/>
    <w:rsid w:val="00531512"/>
    <w:rsid w:val="005323D5"/>
    <w:rsid w:val="005323DD"/>
    <w:rsid w:val="00532871"/>
    <w:rsid w:val="00532BE3"/>
    <w:rsid w:val="0053374F"/>
    <w:rsid w:val="00533D34"/>
    <w:rsid w:val="00533EE7"/>
    <w:rsid w:val="00534000"/>
    <w:rsid w:val="00534206"/>
    <w:rsid w:val="00534371"/>
    <w:rsid w:val="0053449A"/>
    <w:rsid w:val="00534A81"/>
    <w:rsid w:val="00534F44"/>
    <w:rsid w:val="005353D8"/>
    <w:rsid w:val="005361D0"/>
    <w:rsid w:val="005371DF"/>
    <w:rsid w:val="00537812"/>
    <w:rsid w:val="00537957"/>
    <w:rsid w:val="00537C57"/>
    <w:rsid w:val="0054022C"/>
    <w:rsid w:val="00540730"/>
    <w:rsid w:val="00540B27"/>
    <w:rsid w:val="0054126E"/>
    <w:rsid w:val="005413C0"/>
    <w:rsid w:val="00541909"/>
    <w:rsid w:val="00541A31"/>
    <w:rsid w:val="005422EC"/>
    <w:rsid w:val="00542425"/>
    <w:rsid w:val="0054277C"/>
    <w:rsid w:val="00542C53"/>
    <w:rsid w:val="005430CD"/>
    <w:rsid w:val="0054430F"/>
    <w:rsid w:val="00544A95"/>
    <w:rsid w:val="005450DB"/>
    <w:rsid w:val="00547E25"/>
    <w:rsid w:val="005502CC"/>
    <w:rsid w:val="00550EBE"/>
    <w:rsid w:val="00551377"/>
    <w:rsid w:val="005516EC"/>
    <w:rsid w:val="0055173D"/>
    <w:rsid w:val="005523CC"/>
    <w:rsid w:val="0055296B"/>
    <w:rsid w:val="00552C1B"/>
    <w:rsid w:val="0055401C"/>
    <w:rsid w:val="00554526"/>
    <w:rsid w:val="00554E3C"/>
    <w:rsid w:val="00555B6B"/>
    <w:rsid w:val="00555C49"/>
    <w:rsid w:val="00556281"/>
    <w:rsid w:val="00556DCB"/>
    <w:rsid w:val="0055732D"/>
    <w:rsid w:val="00557406"/>
    <w:rsid w:val="005579AB"/>
    <w:rsid w:val="00557BF3"/>
    <w:rsid w:val="00557F38"/>
    <w:rsid w:val="00560461"/>
    <w:rsid w:val="00561518"/>
    <w:rsid w:val="00561826"/>
    <w:rsid w:val="00561C2D"/>
    <w:rsid w:val="00561F0E"/>
    <w:rsid w:val="005635FE"/>
    <w:rsid w:val="00563806"/>
    <w:rsid w:val="00563884"/>
    <w:rsid w:val="00563D35"/>
    <w:rsid w:val="00563F8C"/>
    <w:rsid w:val="0056431B"/>
    <w:rsid w:val="005644EE"/>
    <w:rsid w:val="00564F26"/>
    <w:rsid w:val="00565016"/>
    <w:rsid w:val="00565171"/>
    <w:rsid w:val="0056605F"/>
    <w:rsid w:val="00566195"/>
    <w:rsid w:val="005662C1"/>
    <w:rsid w:val="005664D4"/>
    <w:rsid w:val="00566600"/>
    <w:rsid w:val="005668E9"/>
    <w:rsid w:val="00566E6F"/>
    <w:rsid w:val="00566F0E"/>
    <w:rsid w:val="005677D4"/>
    <w:rsid w:val="00567974"/>
    <w:rsid w:val="00567DB6"/>
    <w:rsid w:val="00570D48"/>
    <w:rsid w:val="00570E9C"/>
    <w:rsid w:val="00571138"/>
    <w:rsid w:val="005715D1"/>
    <w:rsid w:val="00572314"/>
    <w:rsid w:val="00572549"/>
    <w:rsid w:val="00572A42"/>
    <w:rsid w:val="00572C23"/>
    <w:rsid w:val="00572FA0"/>
    <w:rsid w:val="00573064"/>
    <w:rsid w:val="005736F5"/>
    <w:rsid w:val="00574205"/>
    <w:rsid w:val="005757B7"/>
    <w:rsid w:val="00575822"/>
    <w:rsid w:val="00576110"/>
    <w:rsid w:val="00576A80"/>
    <w:rsid w:val="005779C0"/>
    <w:rsid w:val="00580513"/>
    <w:rsid w:val="005805BC"/>
    <w:rsid w:val="00580AD4"/>
    <w:rsid w:val="00581114"/>
    <w:rsid w:val="005812DE"/>
    <w:rsid w:val="005815C3"/>
    <w:rsid w:val="00581B37"/>
    <w:rsid w:val="00582006"/>
    <w:rsid w:val="00582C51"/>
    <w:rsid w:val="00582E38"/>
    <w:rsid w:val="00583A1A"/>
    <w:rsid w:val="00584729"/>
    <w:rsid w:val="00584D7C"/>
    <w:rsid w:val="00584DA6"/>
    <w:rsid w:val="00585852"/>
    <w:rsid w:val="00585875"/>
    <w:rsid w:val="00585A10"/>
    <w:rsid w:val="00585D20"/>
    <w:rsid w:val="00585DC0"/>
    <w:rsid w:val="005860B5"/>
    <w:rsid w:val="005866AF"/>
    <w:rsid w:val="00586FBE"/>
    <w:rsid w:val="0058742A"/>
    <w:rsid w:val="00587788"/>
    <w:rsid w:val="00587EFF"/>
    <w:rsid w:val="00587F35"/>
    <w:rsid w:val="005907E9"/>
    <w:rsid w:val="00591CC9"/>
    <w:rsid w:val="00591DF5"/>
    <w:rsid w:val="005927AA"/>
    <w:rsid w:val="00593C07"/>
    <w:rsid w:val="00593FCB"/>
    <w:rsid w:val="00594153"/>
    <w:rsid w:val="005944CB"/>
    <w:rsid w:val="00594650"/>
    <w:rsid w:val="005947E3"/>
    <w:rsid w:val="00595166"/>
    <w:rsid w:val="0059539C"/>
    <w:rsid w:val="0059565C"/>
    <w:rsid w:val="005956D6"/>
    <w:rsid w:val="005959E7"/>
    <w:rsid w:val="00596247"/>
    <w:rsid w:val="005966DC"/>
    <w:rsid w:val="005968FE"/>
    <w:rsid w:val="005969E2"/>
    <w:rsid w:val="00596C36"/>
    <w:rsid w:val="00597718"/>
    <w:rsid w:val="005A0C85"/>
    <w:rsid w:val="005A1E5F"/>
    <w:rsid w:val="005A1EBC"/>
    <w:rsid w:val="005A3810"/>
    <w:rsid w:val="005A3A56"/>
    <w:rsid w:val="005A3D2E"/>
    <w:rsid w:val="005A4D47"/>
    <w:rsid w:val="005A51C9"/>
    <w:rsid w:val="005A5BF3"/>
    <w:rsid w:val="005A651F"/>
    <w:rsid w:val="005A66FC"/>
    <w:rsid w:val="005A67B9"/>
    <w:rsid w:val="005A6BA1"/>
    <w:rsid w:val="005A7EF9"/>
    <w:rsid w:val="005B0052"/>
    <w:rsid w:val="005B0208"/>
    <w:rsid w:val="005B2611"/>
    <w:rsid w:val="005B3C7D"/>
    <w:rsid w:val="005B41E8"/>
    <w:rsid w:val="005B58C8"/>
    <w:rsid w:val="005B630A"/>
    <w:rsid w:val="005B6F7A"/>
    <w:rsid w:val="005B7339"/>
    <w:rsid w:val="005B7697"/>
    <w:rsid w:val="005B780B"/>
    <w:rsid w:val="005C003A"/>
    <w:rsid w:val="005C0294"/>
    <w:rsid w:val="005C034B"/>
    <w:rsid w:val="005C0886"/>
    <w:rsid w:val="005C09F5"/>
    <w:rsid w:val="005C0E24"/>
    <w:rsid w:val="005C0EAE"/>
    <w:rsid w:val="005C152A"/>
    <w:rsid w:val="005C16A2"/>
    <w:rsid w:val="005C18A6"/>
    <w:rsid w:val="005C1C5B"/>
    <w:rsid w:val="005C1CCB"/>
    <w:rsid w:val="005C1F8C"/>
    <w:rsid w:val="005C2B24"/>
    <w:rsid w:val="005C30AE"/>
    <w:rsid w:val="005C33E6"/>
    <w:rsid w:val="005C3789"/>
    <w:rsid w:val="005C37DB"/>
    <w:rsid w:val="005C4543"/>
    <w:rsid w:val="005C4725"/>
    <w:rsid w:val="005C5659"/>
    <w:rsid w:val="005C59A3"/>
    <w:rsid w:val="005C61EB"/>
    <w:rsid w:val="005C638D"/>
    <w:rsid w:val="005C67C9"/>
    <w:rsid w:val="005C6901"/>
    <w:rsid w:val="005C6A30"/>
    <w:rsid w:val="005C6F01"/>
    <w:rsid w:val="005C7595"/>
    <w:rsid w:val="005D0311"/>
    <w:rsid w:val="005D03F9"/>
    <w:rsid w:val="005D058F"/>
    <w:rsid w:val="005D0CF8"/>
    <w:rsid w:val="005D21D5"/>
    <w:rsid w:val="005D2BFD"/>
    <w:rsid w:val="005D2ED3"/>
    <w:rsid w:val="005D3FA8"/>
    <w:rsid w:val="005D421D"/>
    <w:rsid w:val="005D4651"/>
    <w:rsid w:val="005D4753"/>
    <w:rsid w:val="005D5794"/>
    <w:rsid w:val="005D5FB0"/>
    <w:rsid w:val="005D6D10"/>
    <w:rsid w:val="005D6E7B"/>
    <w:rsid w:val="005D79C5"/>
    <w:rsid w:val="005D7A65"/>
    <w:rsid w:val="005D7F2B"/>
    <w:rsid w:val="005E0422"/>
    <w:rsid w:val="005E16A9"/>
    <w:rsid w:val="005E28D1"/>
    <w:rsid w:val="005E3242"/>
    <w:rsid w:val="005E35CE"/>
    <w:rsid w:val="005E3744"/>
    <w:rsid w:val="005E3835"/>
    <w:rsid w:val="005E3A7C"/>
    <w:rsid w:val="005E3E85"/>
    <w:rsid w:val="005E3F96"/>
    <w:rsid w:val="005E41A1"/>
    <w:rsid w:val="005E4247"/>
    <w:rsid w:val="005E4C28"/>
    <w:rsid w:val="005E529C"/>
    <w:rsid w:val="005E643E"/>
    <w:rsid w:val="005E659A"/>
    <w:rsid w:val="005E6622"/>
    <w:rsid w:val="005E6F18"/>
    <w:rsid w:val="005E78A3"/>
    <w:rsid w:val="005F032F"/>
    <w:rsid w:val="005F05B2"/>
    <w:rsid w:val="005F0751"/>
    <w:rsid w:val="005F0CFC"/>
    <w:rsid w:val="005F0E9F"/>
    <w:rsid w:val="005F172F"/>
    <w:rsid w:val="005F19E4"/>
    <w:rsid w:val="005F34FB"/>
    <w:rsid w:val="005F3AF8"/>
    <w:rsid w:val="005F3C50"/>
    <w:rsid w:val="005F3CB0"/>
    <w:rsid w:val="005F3E2C"/>
    <w:rsid w:val="005F42F0"/>
    <w:rsid w:val="005F58FE"/>
    <w:rsid w:val="005F5B4F"/>
    <w:rsid w:val="005F6735"/>
    <w:rsid w:val="005F6A7E"/>
    <w:rsid w:val="005F70A3"/>
    <w:rsid w:val="005F789C"/>
    <w:rsid w:val="005F7BB1"/>
    <w:rsid w:val="005F7DA2"/>
    <w:rsid w:val="005F7DDD"/>
    <w:rsid w:val="005F7F01"/>
    <w:rsid w:val="00600477"/>
    <w:rsid w:val="00600EB6"/>
    <w:rsid w:val="00600F64"/>
    <w:rsid w:val="0060105D"/>
    <w:rsid w:val="0060110E"/>
    <w:rsid w:val="006011C3"/>
    <w:rsid w:val="00601548"/>
    <w:rsid w:val="00601C9C"/>
    <w:rsid w:val="00602114"/>
    <w:rsid w:val="00602576"/>
    <w:rsid w:val="00602DF9"/>
    <w:rsid w:val="006034F0"/>
    <w:rsid w:val="006036C7"/>
    <w:rsid w:val="00603F6E"/>
    <w:rsid w:val="00605414"/>
    <w:rsid w:val="0060554F"/>
    <w:rsid w:val="00606656"/>
    <w:rsid w:val="00606DD1"/>
    <w:rsid w:val="006103F8"/>
    <w:rsid w:val="00610499"/>
    <w:rsid w:val="006110B8"/>
    <w:rsid w:val="006118E3"/>
    <w:rsid w:val="00611B91"/>
    <w:rsid w:val="00611F85"/>
    <w:rsid w:val="00611FAA"/>
    <w:rsid w:val="0061215F"/>
    <w:rsid w:val="00612369"/>
    <w:rsid w:val="00612537"/>
    <w:rsid w:val="00613302"/>
    <w:rsid w:val="00613662"/>
    <w:rsid w:val="00613E88"/>
    <w:rsid w:val="006146A2"/>
    <w:rsid w:val="00614E83"/>
    <w:rsid w:val="00616992"/>
    <w:rsid w:val="006208BF"/>
    <w:rsid w:val="00621563"/>
    <w:rsid w:val="006219CB"/>
    <w:rsid w:val="00622FA9"/>
    <w:rsid w:val="0062332E"/>
    <w:rsid w:val="006233C3"/>
    <w:rsid w:val="006235BA"/>
    <w:rsid w:val="006237A8"/>
    <w:rsid w:val="006241CA"/>
    <w:rsid w:val="006241DD"/>
    <w:rsid w:val="0062446A"/>
    <w:rsid w:val="00624892"/>
    <w:rsid w:val="00624CF1"/>
    <w:rsid w:val="006250A5"/>
    <w:rsid w:val="00625781"/>
    <w:rsid w:val="0062624D"/>
    <w:rsid w:val="00626327"/>
    <w:rsid w:val="00626B2F"/>
    <w:rsid w:val="00626BA0"/>
    <w:rsid w:val="006279DE"/>
    <w:rsid w:val="00627FD1"/>
    <w:rsid w:val="00630106"/>
    <w:rsid w:val="00630156"/>
    <w:rsid w:val="006309E3"/>
    <w:rsid w:val="00631A4B"/>
    <w:rsid w:val="00632243"/>
    <w:rsid w:val="006322E4"/>
    <w:rsid w:val="006334B2"/>
    <w:rsid w:val="00634133"/>
    <w:rsid w:val="0063417B"/>
    <w:rsid w:val="00634760"/>
    <w:rsid w:val="006362EF"/>
    <w:rsid w:val="00636C47"/>
    <w:rsid w:val="00636C98"/>
    <w:rsid w:val="00636D22"/>
    <w:rsid w:val="00636F60"/>
    <w:rsid w:val="00637259"/>
    <w:rsid w:val="00637298"/>
    <w:rsid w:val="00637FA1"/>
    <w:rsid w:val="006405A7"/>
    <w:rsid w:val="00641158"/>
    <w:rsid w:val="006417AB"/>
    <w:rsid w:val="0064290A"/>
    <w:rsid w:val="006435FB"/>
    <w:rsid w:val="00643625"/>
    <w:rsid w:val="006437C5"/>
    <w:rsid w:val="0064392F"/>
    <w:rsid w:val="00643D5C"/>
    <w:rsid w:val="00643DA2"/>
    <w:rsid w:val="0064423B"/>
    <w:rsid w:val="00644295"/>
    <w:rsid w:val="00644F4C"/>
    <w:rsid w:val="00645001"/>
    <w:rsid w:val="006455FD"/>
    <w:rsid w:val="0064645D"/>
    <w:rsid w:val="006474D7"/>
    <w:rsid w:val="00650467"/>
    <w:rsid w:val="00650BDC"/>
    <w:rsid w:val="00651EE4"/>
    <w:rsid w:val="00652DEE"/>
    <w:rsid w:val="00653134"/>
    <w:rsid w:val="00653636"/>
    <w:rsid w:val="00653B5D"/>
    <w:rsid w:val="006542FB"/>
    <w:rsid w:val="00654509"/>
    <w:rsid w:val="006547F5"/>
    <w:rsid w:val="0065514C"/>
    <w:rsid w:val="00655EF3"/>
    <w:rsid w:val="006560D7"/>
    <w:rsid w:val="00656453"/>
    <w:rsid w:val="006564B3"/>
    <w:rsid w:val="00657918"/>
    <w:rsid w:val="00657E79"/>
    <w:rsid w:val="0066091F"/>
    <w:rsid w:val="00661761"/>
    <w:rsid w:val="00662FDD"/>
    <w:rsid w:val="006632D6"/>
    <w:rsid w:val="00663B89"/>
    <w:rsid w:val="00664336"/>
    <w:rsid w:val="00664394"/>
    <w:rsid w:val="00664495"/>
    <w:rsid w:val="006647CC"/>
    <w:rsid w:val="00664A0E"/>
    <w:rsid w:val="00665233"/>
    <w:rsid w:val="0066581F"/>
    <w:rsid w:val="00666364"/>
    <w:rsid w:val="006667EA"/>
    <w:rsid w:val="00666B96"/>
    <w:rsid w:val="006671E3"/>
    <w:rsid w:val="0066746C"/>
    <w:rsid w:val="00667A17"/>
    <w:rsid w:val="00667ED6"/>
    <w:rsid w:val="00670728"/>
    <w:rsid w:val="00670D60"/>
    <w:rsid w:val="00671219"/>
    <w:rsid w:val="006717F2"/>
    <w:rsid w:val="0067185B"/>
    <w:rsid w:val="00671ACA"/>
    <w:rsid w:val="00672636"/>
    <w:rsid w:val="00672C19"/>
    <w:rsid w:val="00673B76"/>
    <w:rsid w:val="00674428"/>
    <w:rsid w:val="006745F9"/>
    <w:rsid w:val="0067509C"/>
    <w:rsid w:val="0067591A"/>
    <w:rsid w:val="00675FF5"/>
    <w:rsid w:val="00676676"/>
    <w:rsid w:val="00677043"/>
    <w:rsid w:val="00677AD3"/>
    <w:rsid w:val="00677D87"/>
    <w:rsid w:val="0068055A"/>
    <w:rsid w:val="00680739"/>
    <w:rsid w:val="006808C9"/>
    <w:rsid w:val="00681D2C"/>
    <w:rsid w:val="006826FE"/>
    <w:rsid w:val="00682A60"/>
    <w:rsid w:val="00683339"/>
    <w:rsid w:val="0068336D"/>
    <w:rsid w:val="00683B10"/>
    <w:rsid w:val="00683FC2"/>
    <w:rsid w:val="00684B6E"/>
    <w:rsid w:val="00684C9A"/>
    <w:rsid w:val="0068557C"/>
    <w:rsid w:val="00685AFA"/>
    <w:rsid w:val="00685BCF"/>
    <w:rsid w:val="00685D3E"/>
    <w:rsid w:val="00686BA2"/>
    <w:rsid w:val="00687038"/>
    <w:rsid w:val="0068704E"/>
    <w:rsid w:val="00687076"/>
    <w:rsid w:val="006906B3"/>
    <w:rsid w:val="00690EE6"/>
    <w:rsid w:val="006913F1"/>
    <w:rsid w:val="00691AC6"/>
    <w:rsid w:val="006923A4"/>
    <w:rsid w:val="006928A2"/>
    <w:rsid w:val="00692CFC"/>
    <w:rsid w:val="00692D80"/>
    <w:rsid w:val="00693270"/>
    <w:rsid w:val="00693C50"/>
    <w:rsid w:val="00694046"/>
    <w:rsid w:val="0069432C"/>
    <w:rsid w:val="006949C6"/>
    <w:rsid w:val="00694BE5"/>
    <w:rsid w:val="00695DB5"/>
    <w:rsid w:val="00695DDE"/>
    <w:rsid w:val="00695E79"/>
    <w:rsid w:val="006963BD"/>
    <w:rsid w:val="0069653A"/>
    <w:rsid w:val="0069688F"/>
    <w:rsid w:val="00696AE7"/>
    <w:rsid w:val="00697388"/>
    <w:rsid w:val="006A0380"/>
    <w:rsid w:val="006A05BB"/>
    <w:rsid w:val="006A05D1"/>
    <w:rsid w:val="006A09D6"/>
    <w:rsid w:val="006A0ACE"/>
    <w:rsid w:val="006A2600"/>
    <w:rsid w:val="006A27D9"/>
    <w:rsid w:val="006A2C79"/>
    <w:rsid w:val="006A3F7E"/>
    <w:rsid w:val="006A40AA"/>
    <w:rsid w:val="006A44B2"/>
    <w:rsid w:val="006A6058"/>
    <w:rsid w:val="006A61BC"/>
    <w:rsid w:val="006A675A"/>
    <w:rsid w:val="006A6DF6"/>
    <w:rsid w:val="006A787A"/>
    <w:rsid w:val="006B00A6"/>
    <w:rsid w:val="006B042F"/>
    <w:rsid w:val="006B0451"/>
    <w:rsid w:val="006B047D"/>
    <w:rsid w:val="006B0954"/>
    <w:rsid w:val="006B0959"/>
    <w:rsid w:val="006B1304"/>
    <w:rsid w:val="006B1840"/>
    <w:rsid w:val="006B1B2B"/>
    <w:rsid w:val="006B2973"/>
    <w:rsid w:val="006B312E"/>
    <w:rsid w:val="006B3A36"/>
    <w:rsid w:val="006B3FF8"/>
    <w:rsid w:val="006B4043"/>
    <w:rsid w:val="006B43E5"/>
    <w:rsid w:val="006B4916"/>
    <w:rsid w:val="006B5B06"/>
    <w:rsid w:val="006B5C24"/>
    <w:rsid w:val="006B67AD"/>
    <w:rsid w:val="006B67C6"/>
    <w:rsid w:val="006B6953"/>
    <w:rsid w:val="006B6B1C"/>
    <w:rsid w:val="006B6B34"/>
    <w:rsid w:val="006B7004"/>
    <w:rsid w:val="006B77FC"/>
    <w:rsid w:val="006B7F2F"/>
    <w:rsid w:val="006C0029"/>
    <w:rsid w:val="006C024D"/>
    <w:rsid w:val="006C05FF"/>
    <w:rsid w:val="006C0D3A"/>
    <w:rsid w:val="006C0F78"/>
    <w:rsid w:val="006C1311"/>
    <w:rsid w:val="006C156D"/>
    <w:rsid w:val="006C164B"/>
    <w:rsid w:val="006C265F"/>
    <w:rsid w:val="006C26C6"/>
    <w:rsid w:val="006C2E5C"/>
    <w:rsid w:val="006C30CA"/>
    <w:rsid w:val="006C325B"/>
    <w:rsid w:val="006C36A2"/>
    <w:rsid w:val="006C37AF"/>
    <w:rsid w:val="006C407B"/>
    <w:rsid w:val="006C4450"/>
    <w:rsid w:val="006C45EB"/>
    <w:rsid w:val="006C4672"/>
    <w:rsid w:val="006C5765"/>
    <w:rsid w:val="006C59DD"/>
    <w:rsid w:val="006C5FE6"/>
    <w:rsid w:val="006C6647"/>
    <w:rsid w:val="006C67CA"/>
    <w:rsid w:val="006C69A5"/>
    <w:rsid w:val="006C6FFB"/>
    <w:rsid w:val="006C7032"/>
    <w:rsid w:val="006C7FF3"/>
    <w:rsid w:val="006D01CE"/>
    <w:rsid w:val="006D0211"/>
    <w:rsid w:val="006D0D66"/>
    <w:rsid w:val="006D1685"/>
    <w:rsid w:val="006D17E5"/>
    <w:rsid w:val="006D1B84"/>
    <w:rsid w:val="006D215C"/>
    <w:rsid w:val="006D2B08"/>
    <w:rsid w:val="006D3078"/>
    <w:rsid w:val="006D345D"/>
    <w:rsid w:val="006D387F"/>
    <w:rsid w:val="006D4CD8"/>
    <w:rsid w:val="006D65A8"/>
    <w:rsid w:val="006D65E5"/>
    <w:rsid w:val="006D666E"/>
    <w:rsid w:val="006D73FC"/>
    <w:rsid w:val="006E0E58"/>
    <w:rsid w:val="006E2613"/>
    <w:rsid w:val="006E2E2A"/>
    <w:rsid w:val="006E3446"/>
    <w:rsid w:val="006E35A7"/>
    <w:rsid w:val="006E3623"/>
    <w:rsid w:val="006E3E1A"/>
    <w:rsid w:val="006E3EED"/>
    <w:rsid w:val="006E460C"/>
    <w:rsid w:val="006E4B8B"/>
    <w:rsid w:val="006E4C84"/>
    <w:rsid w:val="006E571E"/>
    <w:rsid w:val="006E576D"/>
    <w:rsid w:val="006E58C4"/>
    <w:rsid w:val="006E591F"/>
    <w:rsid w:val="006E5D92"/>
    <w:rsid w:val="006E6145"/>
    <w:rsid w:val="006E6278"/>
    <w:rsid w:val="006E66B6"/>
    <w:rsid w:val="006E6CCA"/>
    <w:rsid w:val="006E6F1E"/>
    <w:rsid w:val="006E72D3"/>
    <w:rsid w:val="006E75B8"/>
    <w:rsid w:val="006F0A96"/>
    <w:rsid w:val="006F0B4F"/>
    <w:rsid w:val="006F167C"/>
    <w:rsid w:val="006F1743"/>
    <w:rsid w:val="006F23D4"/>
    <w:rsid w:val="006F2D76"/>
    <w:rsid w:val="006F32E2"/>
    <w:rsid w:val="006F3C6D"/>
    <w:rsid w:val="006F4478"/>
    <w:rsid w:val="006F4564"/>
    <w:rsid w:val="006F59E5"/>
    <w:rsid w:val="006F5E23"/>
    <w:rsid w:val="006F5E4A"/>
    <w:rsid w:val="006F621B"/>
    <w:rsid w:val="006F682C"/>
    <w:rsid w:val="006F70DC"/>
    <w:rsid w:val="006F772A"/>
    <w:rsid w:val="00700858"/>
    <w:rsid w:val="0070085B"/>
    <w:rsid w:val="00700995"/>
    <w:rsid w:val="00701241"/>
    <w:rsid w:val="00701656"/>
    <w:rsid w:val="00701E9A"/>
    <w:rsid w:val="00702E97"/>
    <w:rsid w:val="007037E6"/>
    <w:rsid w:val="007040A1"/>
    <w:rsid w:val="007042C7"/>
    <w:rsid w:val="00704C89"/>
    <w:rsid w:val="00704CEB"/>
    <w:rsid w:val="00705316"/>
    <w:rsid w:val="00705773"/>
    <w:rsid w:val="00705A7F"/>
    <w:rsid w:val="007063EB"/>
    <w:rsid w:val="00707040"/>
    <w:rsid w:val="007077C4"/>
    <w:rsid w:val="00707838"/>
    <w:rsid w:val="00710732"/>
    <w:rsid w:val="00711102"/>
    <w:rsid w:val="00712BB3"/>
    <w:rsid w:val="00714007"/>
    <w:rsid w:val="00714FDF"/>
    <w:rsid w:val="00715212"/>
    <w:rsid w:val="00715C28"/>
    <w:rsid w:val="00715D2A"/>
    <w:rsid w:val="007165B0"/>
    <w:rsid w:val="0071697D"/>
    <w:rsid w:val="00716DA6"/>
    <w:rsid w:val="00716E90"/>
    <w:rsid w:val="00720C68"/>
    <w:rsid w:val="007213BB"/>
    <w:rsid w:val="007214DB"/>
    <w:rsid w:val="007216CB"/>
    <w:rsid w:val="00721867"/>
    <w:rsid w:val="00722CDD"/>
    <w:rsid w:val="00723130"/>
    <w:rsid w:val="007234C7"/>
    <w:rsid w:val="007235C7"/>
    <w:rsid w:val="00723C07"/>
    <w:rsid w:val="00723D6D"/>
    <w:rsid w:val="0072495B"/>
    <w:rsid w:val="00724DBE"/>
    <w:rsid w:val="00724E53"/>
    <w:rsid w:val="00725243"/>
    <w:rsid w:val="0072539D"/>
    <w:rsid w:val="007253C9"/>
    <w:rsid w:val="00725B72"/>
    <w:rsid w:val="007262CF"/>
    <w:rsid w:val="00730771"/>
    <w:rsid w:val="00731D95"/>
    <w:rsid w:val="00732B95"/>
    <w:rsid w:val="00732D2D"/>
    <w:rsid w:val="00733313"/>
    <w:rsid w:val="00734637"/>
    <w:rsid w:val="00734CD2"/>
    <w:rsid w:val="0073579D"/>
    <w:rsid w:val="00735D52"/>
    <w:rsid w:val="00740182"/>
    <w:rsid w:val="0074046E"/>
    <w:rsid w:val="0074109E"/>
    <w:rsid w:val="007412B3"/>
    <w:rsid w:val="0074191F"/>
    <w:rsid w:val="00741A7D"/>
    <w:rsid w:val="00741E03"/>
    <w:rsid w:val="007438F8"/>
    <w:rsid w:val="00743E28"/>
    <w:rsid w:val="00744186"/>
    <w:rsid w:val="0074442B"/>
    <w:rsid w:val="007444AF"/>
    <w:rsid w:val="007448C2"/>
    <w:rsid w:val="00744B64"/>
    <w:rsid w:val="00745349"/>
    <w:rsid w:val="00745634"/>
    <w:rsid w:val="00745ED6"/>
    <w:rsid w:val="00746034"/>
    <w:rsid w:val="00746183"/>
    <w:rsid w:val="007466D7"/>
    <w:rsid w:val="00746D26"/>
    <w:rsid w:val="00747743"/>
    <w:rsid w:val="007508CC"/>
    <w:rsid w:val="007517EF"/>
    <w:rsid w:val="007523DB"/>
    <w:rsid w:val="00752409"/>
    <w:rsid w:val="00752557"/>
    <w:rsid w:val="00752AE0"/>
    <w:rsid w:val="00753F65"/>
    <w:rsid w:val="007553D0"/>
    <w:rsid w:val="0075656A"/>
    <w:rsid w:val="00756A6F"/>
    <w:rsid w:val="00756B12"/>
    <w:rsid w:val="00756C6A"/>
    <w:rsid w:val="00757608"/>
    <w:rsid w:val="0076038B"/>
    <w:rsid w:val="00760707"/>
    <w:rsid w:val="007608E7"/>
    <w:rsid w:val="007618FF"/>
    <w:rsid w:val="00761A18"/>
    <w:rsid w:val="00761B9F"/>
    <w:rsid w:val="007630F0"/>
    <w:rsid w:val="00763299"/>
    <w:rsid w:val="007636EB"/>
    <w:rsid w:val="00763F15"/>
    <w:rsid w:val="00764C2E"/>
    <w:rsid w:val="007657AF"/>
    <w:rsid w:val="00765853"/>
    <w:rsid w:val="007665C8"/>
    <w:rsid w:val="007665F1"/>
    <w:rsid w:val="00766DA2"/>
    <w:rsid w:val="00767256"/>
    <w:rsid w:val="00767455"/>
    <w:rsid w:val="007676CA"/>
    <w:rsid w:val="007676DB"/>
    <w:rsid w:val="00767BE7"/>
    <w:rsid w:val="00767DFF"/>
    <w:rsid w:val="00767EDB"/>
    <w:rsid w:val="0077074B"/>
    <w:rsid w:val="00770A09"/>
    <w:rsid w:val="00772CF6"/>
    <w:rsid w:val="00772E70"/>
    <w:rsid w:val="00773971"/>
    <w:rsid w:val="00773AC3"/>
    <w:rsid w:val="00775467"/>
    <w:rsid w:val="007756FC"/>
    <w:rsid w:val="00775B1C"/>
    <w:rsid w:val="0077646E"/>
    <w:rsid w:val="00776EA8"/>
    <w:rsid w:val="0077756E"/>
    <w:rsid w:val="007777EB"/>
    <w:rsid w:val="00777A26"/>
    <w:rsid w:val="00780885"/>
    <w:rsid w:val="0078154A"/>
    <w:rsid w:val="00781BA0"/>
    <w:rsid w:val="0078200E"/>
    <w:rsid w:val="007824B5"/>
    <w:rsid w:val="0078256B"/>
    <w:rsid w:val="00782981"/>
    <w:rsid w:val="00782B9B"/>
    <w:rsid w:val="00782BCF"/>
    <w:rsid w:val="00782F17"/>
    <w:rsid w:val="007833DB"/>
    <w:rsid w:val="00783E8C"/>
    <w:rsid w:val="0078452B"/>
    <w:rsid w:val="00784928"/>
    <w:rsid w:val="00785473"/>
    <w:rsid w:val="007854FC"/>
    <w:rsid w:val="00785799"/>
    <w:rsid w:val="00785BBC"/>
    <w:rsid w:val="0078624C"/>
    <w:rsid w:val="00786969"/>
    <w:rsid w:val="00787A4F"/>
    <w:rsid w:val="00790360"/>
    <w:rsid w:val="00790507"/>
    <w:rsid w:val="007906CA"/>
    <w:rsid w:val="007908EF"/>
    <w:rsid w:val="00790D28"/>
    <w:rsid w:val="00790F42"/>
    <w:rsid w:val="00791475"/>
    <w:rsid w:val="00791994"/>
    <w:rsid w:val="00792A73"/>
    <w:rsid w:val="00792E81"/>
    <w:rsid w:val="007933E9"/>
    <w:rsid w:val="007937C7"/>
    <w:rsid w:val="007938DD"/>
    <w:rsid w:val="0079392E"/>
    <w:rsid w:val="00793FC3"/>
    <w:rsid w:val="00794FF2"/>
    <w:rsid w:val="00795528"/>
    <w:rsid w:val="00795F19"/>
    <w:rsid w:val="00795FEE"/>
    <w:rsid w:val="0079674D"/>
    <w:rsid w:val="007A04C3"/>
    <w:rsid w:val="007A0AF8"/>
    <w:rsid w:val="007A0E0B"/>
    <w:rsid w:val="007A1146"/>
    <w:rsid w:val="007A1688"/>
    <w:rsid w:val="007A186B"/>
    <w:rsid w:val="007A1E31"/>
    <w:rsid w:val="007A219B"/>
    <w:rsid w:val="007A24C9"/>
    <w:rsid w:val="007A31ED"/>
    <w:rsid w:val="007A33FA"/>
    <w:rsid w:val="007A3BCC"/>
    <w:rsid w:val="007A403D"/>
    <w:rsid w:val="007A4838"/>
    <w:rsid w:val="007A4A20"/>
    <w:rsid w:val="007A4FE6"/>
    <w:rsid w:val="007A531F"/>
    <w:rsid w:val="007A61D7"/>
    <w:rsid w:val="007A6307"/>
    <w:rsid w:val="007A7408"/>
    <w:rsid w:val="007A7602"/>
    <w:rsid w:val="007A7C8F"/>
    <w:rsid w:val="007A7D65"/>
    <w:rsid w:val="007B02F0"/>
    <w:rsid w:val="007B1144"/>
    <w:rsid w:val="007B1613"/>
    <w:rsid w:val="007B161B"/>
    <w:rsid w:val="007B1D92"/>
    <w:rsid w:val="007B24D5"/>
    <w:rsid w:val="007B4FB7"/>
    <w:rsid w:val="007B51C3"/>
    <w:rsid w:val="007B549D"/>
    <w:rsid w:val="007B55C6"/>
    <w:rsid w:val="007B694D"/>
    <w:rsid w:val="007B69FB"/>
    <w:rsid w:val="007B7557"/>
    <w:rsid w:val="007B77DA"/>
    <w:rsid w:val="007B7BF8"/>
    <w:rsid w:val="007C01EE"/>
    <w:rsid w:val="007C19E4"/>
    <w:rsid w:val="007C1B0F"/>
    <w:rsid w:val="007C2094"/>
    <w:rsid w:val="007C24AE"/>
    <w:rsid w:val="007C2ED4"/>
    <w:rsid w:val="007C49DA"/>
    <w:rsid w:val="007C591B"/>
    <w:rsid w:val="007C5B9E"/>
    <w:rsid w:val="007C5BBA"/>
    <w:rsid w:val="007C5E4B"/>
    <w:rsid w:val="007C5E7A"/>
    <w:rsid w:val="007C7297"/>
    <w:rsid w:val="007C7983"/>
    <w:rsid w:val="007C7F64"/>
    <w:rsid w:val="007D0C3E"/>
    <w:rsid w:val="007D0E34"/>
    <w:rsid w:val="007D0FF4"/>
    <w:rsid w:val="007D1687"/>
    <w:rsid w:val="007D1A11"/>
    <w:rsid w:val="007D1C38"/>
    <w:rsid w:val="007D1C86"/>
    <w:rsid w:val="007D2D1B"/>
    <w:rsid w:val="007D33F8"/>
    <w:rsid w:val="007D3D76"/>
    <w:rsid w:val="007D40EA"/>
    <w:rsid w:val="007D441E"/>
    <w:rsid w:val="007D45B7"/>
    <w:rsid w:val="007D599E"/>
    <w:rsid w:val="007D59C3"/>
    <w:rsid w:val="007D5AFF"/>
    <w:rsid w:val="007D6048"/>
    <w:rsid w:val="007D6144"/>
    <w:rsid w:val="007D6414"/>
    <w:rsid w:val="007D64B6"/>
    <w:rsid w:val="007D67D4"/>
    <w:rsid w:val="007D681B"/>
    <w:rsid w:val="007D6C40"/>
    <w:rsid w:val="007E0844"/>
    <w:rsid w:val="007E10BB"/>
    <w:rsid w:val="007E20B8"/>
    <w:rsid w:val="007E22C0"/>
    <w:rsid w:val="007E2936"/>
    <w:rsid w:val="007E2D1E"/>
    <w:rsid w:val="007E53C6"/>
    <w:rsid w:val="007E5ED6"/>
    <w:rsid w:val="007E5EED"/>
    <w:rsid w:val="007E62BD"/>
    <w:rsid w:val="007E6630"/>
    <w:rsid w:val="007E707A"/>
    <w:rsid w:val="007E763C"/>
    <w:rsid w:val="007E7794"/>
    <w:rsid w:val="007E78EF"/>
    <w:rsid w:val="007E7D42"/>
    <w:rsid w:val="007E7ECD"/>
    <w:rsid w:val="007F0437"/>
    <w:rsid w:val="007F084E"/>
    <w:rsid w:val="007F141C"/>
    <w:rsid w:val="007F1D4D"/>
    <w:rsid w:val="007F223C"/>
    <w:rsid w:val="007F2352"/>
    <w:rsid w:val="007F266B"/>
    <w:rsid w:val="007F2A26"/>
    <w:rsid w:val="007F2D90"/>
    <w:rsid w:val="007F3470"/>
    <w:rsid w:val="007F3A38"/>
    <w:rsid w:val="007F4561"/>
    <w:rsid w:val="007F50E7"/>
    <w:rsid w:val="007F5165"/>
    <w:rsid w:val="007F5C7D"/>
    <w:rsid w:val="007F5EA0"/>
    <w:rsid w:val="007F5F56"/>
    <w:rsid w:val="007F68C4"/>
    <w:rsid w:val="007F6F7D"/>
    <w:rsid w:val="007F7204"/>
    <w:rsid w:val="007F743D"/>
    <w:rsid w:val="007F772F"/>
    <w:rsid w:val="008009EF"/>
    <w:rsid w:val="0080120C"/>
    <w:rsid w:val="0080171B"/>
    <w:rsid w:val="00801796"/>
    <w:rsid w:val="00801CC8"/>
    <w:rsid w:val="008022E0"/>
    <w:rsid w:val="0080246A"/>
    <w:rsid w:val="008025C3"/>
    <w:rsid w:val="00802AB8"/>
    <w:rsid w:val="00802C24"/>
    <w:rsid w:val="00802D59"/>
    <w:rsid w:val="00804AD4"/>
    <w:rsid w:val="00804F25"/>
    <w:rsid w:val="00805685"/>
    <w:rsid w:val="00805841"/>
    <w:rsid w:val="0080594E"/>
    <w:rsid w:val="0080651C"/>
    <w:rsid w:val="00807222"/>
    <w:rsid w:val="008079EF"/>
    <w:rsid w:val="00807DD5"/>
    <w:rsid w:val="00811332"/>
    <w:rsid w:val="00811887"/>
    <w:rsid w:val="00811E81"/>
    <w:rsid w:val="00811F98"/>
    <w:rsid w:val="00812501"/>
    <w:rsid w:val="00812D38"/>
    <w:rsid w:val="00814B7E"/>
    <w:rsid w:val="00814C92"/>
    <w:rsid w:val="0081521A"/>
    <w:rsid w:val="0081560C"/>
    <w:rsid w:val="0081562E"/>
    <w:rsid w:val="00815B43"/>
    <w:rsid w:val="00815F9B"/>
    <w:rsid w:val="00816AB5"/>
    <w:rsid w:val="00816CB1"/>
    <w:rsid w:val="00817047"/>
    <w:rsid w:val="0081713E"/>
    <w:rsid w:val="00817205"/>
    <w:rsid w:val="008173BF"/>
    <w:rsid w:val="00817AEA"/>
    <w:rsid w:val="00817D1E"/>
    <w:rsid w:val="00817FBF"/>
    <w:rsid w:val="008202D4"/>
    <w:rsid w:val="008203B3"/>
    <w:rsid w:val="008206BF"/>
    <w:rsid w:val="00820DFE"/>
    <w:rsid w:val="008213C4"/>
    <w:rsid w:val="008214C4"/>
    <w:rsid w:val="00821756"/>
    <w:rsid w:val="008217BB"/>
    <w:rsid w:val="00821E20"/>
    <w:rsid w:val="00822016"/>
    <w:rsid w:val="0082230E"/>
    <w:rsid w:val="00822522"/>
    <w:rsid w:val="00822B16"/>
    <w:rsid w:val="00823006"/>
    <w:rsid w:val="00823A32"/>
    <w:rsid w:val="00824253"/>
    <w:rsid w:val="008243E0"/>
    <w:rsid w:val="00824FF8"/>
    <w:rsid w:val="00825A39"/>
    <w:rsid w:val="00825B5E"/>
    <w:rsid w:val="0082725E"/>
    <w:rsid w:val="00827AA5"/>
    <w:rsid w:val="008302F6"/>
    <w:rsid w:val="00830627"/>
    <w:rsid w:val="00830E57"/>
    <w:rsid w:val="00831E9C"/>
    <w:rsid w:val="008324AE"/>
    <w:rsid w:val="00833231"/>
    <w:rsid w:val="00833991"/>
    <w:rsid w:val="00834876"/>
    <w:rsid w:val="00834A21"/>
    <w:rsid w:val="00835139"/>
    <w:rsid w:val="0083668D"/>
    <w:rsid w:val="00836835"/>
    <w:rsid w:val="008368AD"/>
    <w:rsid w:val="00840521"/>
    <w:rsid w:val="00841022"/>
    <w:rsid w:val="00841096"/>
    <w:rsid w:val="008426CD"/>
    <w:rsid w:val="00842BA5"/>
    <w:rsid w:val="00842E0D"/>
    <w:rsid w:val="00842EAF"/>
    <w:rsid w:val="008436D9"/>
    <w:rsid w:val="00843E31"/>
    <w:rsid w:val="00843EEE"/>
    <w:rsid w:val="008442B7"/>
    <w:rsid w:val="00845173"/>
    <w:rsid w:val="008451A2"/>
    <w:rsid w:val="008459CD"/>
    <w:rsid w:val="00846705"/>
    <w:rsid w:val="008479B4"/>
    <w:rsid w:val="00850525"/>
    <w:rsid w:val="00850D1F"/>
    <w:rsid w:val="00851A5B"/>
    <w:rsid w:val="00851E19"/>
    <w:rsid w:val="008523CB"/>
    <w:rsid w:val="008525AE"/>
    <w:rsid w:val="0085265A"/>
    <w:rsid w:val="00852A12"/>
    <w:rsid w:val="00852A66"/>
    <w:rsid w:val="008535B9"/>
    <w:rsid w:val="00853B9E"/>
    <w:rsid w:val="00853D24"/>
    <w:rsid w:val="00854AB5"/>
    <w:rsid w:val="00854C39"/>
    <w:rsid w:val="00854F56"/>
    <w:rsid w:val="0085507E"/>
    <w:rsid w:val="00855507"/>
    <w:rsid w:val="00855523"/>
    <w:rsid w:val="00856B92"/>
    <w:rsid w:val="00856CC2"/>
    <w:rsid w:val="00857163"/>
    <w:rsid w:val="008572EA"/>
    <w:rsid w:val="00857400"/>
    <w:rsid w:val="008579E3"/>
    <w:rsid w:val="00857D61"/>
    <w:rsid w:val="00860075"/>
    <w:rsid w:val="00860A31"/>
    <w:rsid w:val="00860DE9"/>
    <w:rsid w:val="00860E9B"/>
    <w:rsid w:val="00862473"/>
    <w:rsid w:val="00863163"/>
    <w:rsid w:val="0086318E"/>
    <w:rsid w:val="00863DA4"/>
    <w:rsid w:val="00865093"/>
    <w:rsid w:val="00865319"/>
    <w:rsid w:val="008658BD"/>
    <w:rsid w:val="00865EFA"/>
    <w:rsid w:val="00866C2A"/>
    <w:rsid w:val="00867043"/>
    <w:rsid w:val="00870425"/>
    <w:rsid w:val="008713C3"/>
    <w:rsid w:val="00872D92"/>
    <w:rsid w:val="00872F3B"/>
    <w:rsid w:val="00872FF9"/>
    <w:rsid w:val="00873614"/>
    <w:rsid w:val="00873AF8"/>
    <w:rsid w:val="00873EA9"/>
    <w:rsid w:val="00875410"/>
    <w:rsid w:val="00875BD7"/>
    <w:rsid w:val="00875C43"/>
    <w:rsid w:val="00875C51"/>
    <w:rsid w:val="00875E79"/>
    <w:rsid w:val="00876639"/>
    <w:rsid w:val="0087684F"/>
    <w:rsid w:val="00876A5A"/>
    <w:rsid w:val="00876AB0"/>
    <w:rsid w:val="00876B86"/>
    <w:rsid w:val="00876BE5"/>
    <w:rsid w:val="00876E16"/>
    <w:rsid w:val="0087763D"/>
    <w:rsid w:val="00877A8D"/>
    <w:rsid w:val="00880D5B"/>
    <w:rsid w:val="0088151F"/>
    <w:rsid w:val="00881524"/>
    <w:rsid w:val="008820AC"/>
    <w:rsid w:val="008823CB"/>
    <w:rsid w:val="008824EA"/>
    <w:rsid w:val="008829DE"/>
    <w:rsid w:val="00882DD9"/>
    <w:rsid w:val="008836D9"/>
    <w:rsid w:val="008839E4"/>
    <w:rsid w:val="008840EF"/>
    <w:rsid w:val="008844D4"/>
    <w:rsid w:val="008848FA"/>
    <w:rsid w:val="008849D4"/>
    <w:rsid w:val="00884C83"/>
    <w:rsid w:val="00885503"/>
    <w:rsid w:val="0088559F"/>
    <w:rsid w:val="00885884"/>
    <w:rsid w:val="00885DB7"/>
    <w:rsid w:val="00885EAB"/>
    <w:rsid w:val="008861C5"/>
    <w:rsid w:val="0088622B"/>
    <w:rsid w:val="00886C67"/>
    <w:rsid w:val="00886E6D"/>
    <w:rsid w:val="0088755B"/>
    <w:rsid w:val="008878C2"/>
    <w:rsid w:val="00887D00"/>
    <w:rsid w:val="0089098A"/>
    <w:rsid w:val="00890B1A"/>
    <w:rsid w:val="008912BA"/>
    <w:rsid w:val="008919A7"/>
    <w:rsid w:val="00891D8D"/>
    <w:rsid w:val="008923C7"/>
    <w:rsid w:val="008923E9"/>
    <w:rsid w:val="0089251D"/>
    <w:rsid w:val="00892785"/>
    <w:rsid w:val="008932E2"/>
    <w:rsid w:val="00893966"/>
    <w:rsid w:val="00893CAB"/>
    <w:rsid w:val="00894816"/>
    <w:rsid w:val="00894FC8"/>
    <w:rsid w:val="008955A8"/>
    <w:rsid w:val="00895769"/>
    <w:rsid w:val="00895B64"/>
    <w:rsid w:val="00896ACE"/>
    <w:rsid w:val="00896B9F"/>
    <w:rsid w:val="00897046"/>
    <w:rsid w:val="008972A6"/>
    <w:rsid w:val="00897330"/>
    <w:rsid w:val="00897634"/>
    <w:rsid w:val="00897D0D"/>
    <w:rsid w:val="008A02DB"/>
    <w:rsid w:val="008A0BD1"/>
    <w:rsid w:val="008A0C6B"/>
    <w:rsid w:val="008A0ED8"/>
    <w:rsid w:val="008A0EE4"/>
    <w:rsid w:val="008A1369"/>
    <w:rsid w:val="008A1664"/>
    <w:rsid w:val="008A17B1"/>
    <w:rsid w:val="008A1E5C"/>
    <w:rsid w:val="008A23DC"/>
    <w:rsid w:val="008A36C7"/>
    <w:rsid w:val="008A39FF"/>
    <w:rsid w:val="008A3EA1"/>
    <w:rsid w:val="008A48F0"/>
    <w:rsid w:val="008A49DB"/>
    <w:rsid w:val="008A506F"/>
    <w:rsid w:val="008A54C9"/>
    <w:rsid w:val="008A63CA"/>
    <w:rsid w:val="008B043A"/>
    <w:rsid w:val="008B0457"/>
    <w:rsid w:val="008B1148"/>
    <w:rsid w:val="008B1309"/>
    <w:rsid w:val="008B167A"/>
    <w:rsid w:val="008B1ACE"/>
    <w:rsid w:val="008B1F03"/>
    <w:rsid w:val="008B230C"/>
    <w:rsid w:val="008B292F"/>
    <w:rsid w:val="008B2CC9"/>
    <w:rsid w:val="008B3347"/>
    <w:rsid w:val="008B36CB"/>
    <w:rsid w:val="008B3B64"/>
    <w:rsid w:val="008B3D42"/>
    <w:rsid w:val="008B3D76"/>
    <w:rsid w:val="008B40FD"/>
    <w:rsid w:val="008B42C5"/>
    <w:rsid w:val="008B439C"/>
    <w:rsid w:val="008B62CF"/>
    <w:rsid w:val="008B65D5"/>
    <w:rsid w:val="008B6A0F"/>
    <w:rsid w:val="008B6B06"/>
    <w:rsid w:val="008B7833"/>
    <w:rsid w:val="008B7D1C"/>
    <w:rsid w:val="008B7DAD"/>
    <w:rsid w:val="008C06B5"/>
    <w:rsid w:val="008C073B"/>
    <w:rsid w:val="008C0C60"/>
    <w:rsid w:val="008C0E26"/>
    <w:rsid w:val="008C1B6B"/>
    <w:rsid w:val="008C236B"/>
    <w:rsid w:val="008C254E"/>
    <w:rsid w:val="008C2840"/>
    <w:rsid w:val="008C2848"/>
    <w:rsid w:val="008C340B"/>
    <w:rsid w:val="008C3D82"/>
    <w:rsid w:val="008C49D1"/>
    <w:rsid w:val="008C4CA5"/>
    <w:rsid w:val="008C55AA"/>
    <w:rsid w:val="008C57B0"/>
    <w:rsid w:val="008C57C4"/>
    <w:rsid w:val="008C586A"/>
    <w:rsid w:val="008C5C7E"/>
    <w:rsid w:val="008C620B"/>
    <w:rsid w:val="008C676E"/>
    <w:rsid w:val="008C6BAA"/>
    <w:rsid w:val="008C6E3D"/>
    <w:rsid w:val="008C6F12"/>
    <w:rsid w:val="008C74BB"/>
    <w:rsid w:val="008C7902"/>
    <w:rsid w:val="008C7CC1"/>
    <w:rsid w:val="008D1042"/>
    <w:rsid w:val="008D11DC"/>
    <w:rsid w:val="008D127E"/>
    <w:rsid w:val="008D12A1"/>
    <w:rsid w:val="008D1704"/>
    <w:rsid w:val="008D23B1"/>
    <w:rsid w:val="008D2631"/>
    <w:rsid w:val="008D341F"/>
    <w:rsid w:val="008D3584"/>
    <w:rsid w:val="008D3839"/>
    <w:rsid w:val="008D5248"/>
    <w:rsid w:val="008D5F77"/>
    <w:rsid w:val="008D6235"/>
    <w:rsid w:val="008D6822"/>
    <w:rsid w:val="008D6CDB"/>
    <w:rsid w:val="008D7111"/>
    <w:rsid w:val="008D7188"/>
    <w:rsid w:val="008D744E"/>
    <w:rsid w:val="008D78B7"/>
    <w:rsid w:val="008D7943"/>
    <w:rsid w:val="008D796A"/>
    <w:rsid w:val="008E12C4"/>
    <w:rsid w:val="008E15F0"/>
    <w:rsid w:val="008E1A69"/>
    <w:rsid w:val="008E4036"/>
    <w:rsid w:val="008E4702"/>
    <w:rsid w:val="008E4713"/>
    <w:rsid w:val="008E4F26"/>
    <w:rsid w:val="008E4F39"/>
    <w:rsid w:val="008E57A2"/>
    <w:rsid w:val="008E5D5F"/>
    <w:rsid w:val="008F032F"/>
    <w:rsid w:val="008F1011"/>
    <w:rsid w:val="008F163D"/>
    <w:rsid w:val="008F2241"/>
    <w:rsid w:val="008F3922"/>
    <w:rsid w:val="008F4388"/>
    <w:rsid w:val="008F460A"/>
    <w:rsid w:val="008F4896"/>
    <w:rsid w:val="008F59C8"/>
    <w:rsid w:val="008F5C3D"/>
    <w:rsid w:val="008F5D9F"/>
    <w:rsid w:val="008F6210"/>
    <w:rsid w:val="008F63FC"/>
    <w:rsid w:val="008F682B"/>
    <w:rsid w:val="008F69B9"/>
    <w:rsid w:val="008F6A10"/>
    <w:rsid w:val="008F6B1E"/>
    <w:rsid w:val="008F7CDA"/>
    <w:rsid w:val="00900843"/>
    <w:rsid w:val="009008DC"/>
    <w:rsid w:val="0090093E"/>
    <w:rsid w:val="00900997"/>
    <w:rsid w:val="00900BBD"/>
    <w:rsid w:val="00900EA6"/>
    <w:rsid w:val="009011FD"/>
    <w:rsid w:val="0090140D"/>
    <w:rsid w:val="00901E93"/>
    <w:rsid w:val="00902034"/>
    <w:rsid w:val="0090282E"/>
    <w:rsid w:val="00903131"/>
    <w:rsid w:val="00903A87"/>
    <w:rsid w:val="00903E6D"/>
    <w:rsid w:val="00903F5C"/>
    <w:rsid w:val="0090462D"/>
    <w:rsid w:val="009046E2"/>
    <w:rsid w:val="0090550F"/>
    <w:rsid w:val="00906B96"/>
    <w:rsid w:val="00906D50"/>
    <w:rsid w:val="009072E6"/>
    <w:rsid w:val="00907C5F"/>
    <w:rsid w:val="00907D79"/>
    <w:rsid w:val="00907F51"/>
    <w:rsid w:val="00910237"/>
    <w:rsid w:val="00910CA1"/>
    <w:rsid w:val="00910D8B"/>
    <w:rsid w:val="00911136"/>
    <w:rsid w:val="0091116E"/>
    <w:rsid w:val="00911312"/>
    <w:rsid w:val="00911953"/>
    <w:rsid w:val="00912C83"/>
    <w:rsid w:val="00913B19"/>
    <w:rsid w:val="00914331"/>
    <w:rsid w:val="00914B57"/>
    <w:rsid w:val="00915207"/>
    <w:rsid w:val="00915688"/>
    <w:rsid w:val="009156BC"/>
    <w:rsid w:val="0091577A"/>
    <w:rsid w:val="00916B6F"/>
    <w:rsid w:val="00916F0C"/>
    <w:rsid w:val="0092074B"/>
    <w:rsid w:val="009207D2"/>
    <w:rsid w:val="0092097B"/>
    <w:rsid w:val="00921752"/>
    <w:rsid w:val="00921856"/>
    <w:rsid w:val="00921FC5"/>
    <w:rsid w:val="009221BE"/>
    <w:rsid w:val="0092319D"/>
    <w:rsid w:val="009232E0"/>
    <w:rsid w:val="009239A0"/>
    <w:rsid w:val="00923B98"/>
    <w:rsid w:val="00923CB8"/>
    <w:rsid w:val="00924533"/>
    <w:rsid w:val="00924993"/>
    <w:rsid w:val="009260F2"/>
    <w:rsid w:val="00926A4D"/>
    <w:rsid w:val="009274FB"/>
    <w:rsid w:val="00930EF2"/>
    <w:rsid w:val="00931505"/>
    <w:rsid w:val="00933206"/>
    <w:rsid w:val="009333C0"/>
    <w:rsid w:val="00933A3F"/>
    <w:rsid w:val="00933A4E"/>
    <w:rsid w:val="00933B6C"/>
    <w:rsid w:val="00933ED9"/>
    <w:rsid w:val="009342F6"/>
    <w:rsid w:val="00934653"/>
    <w:rsid w:val="00934822"/>
    <w:rsid w:val="00934C58"/>
    <w:rsid w:val="00935F66"/>
    <w:rsid w:val="00937715"/>
    <w:rsid w:val="00937B0B"/>
    <w:rsid w:val="00937B51"/>
    <w:rsid w:val="00937EBA"/>
    <w:rsid w:val="0094061F"/>
    <w:rsid w:val="009411B4"/>
    <w:rsid w:val="00941579"/>
    <w:rsid w:val="00941FB9"/>
    <w:rsid w:val="0094262E"/>
    <w:rsid w:val="00942634"/>
    <w:rsid w:val="00942651"/>
    <w:rsid w:val="00942879"/>
    <w:rsid w:val="0094287E"/>
    <w:rsid w:val="00942D4C"/>
    <w:rsid w:val="00943231"/>
    <w:rsid w:val="009433C5"/>
    <w:rsid w:val="0094473D"/>
    <w:rsid w:val="00945A1C"/>
    <w:rsid w:val="00945AC1"/>
    <w:rsid w:val="00946402"/>
    <w:rsid w:val="0094696B"/>
    <w:rsid w:val="00946F7F"/>
    <w:rsid w:val="00947B30"/>
    <w:rsid w:val="009501D9"/>
    <w:rsid w:val="0095079E"/>
    <w:rsid w:val="00950C9B"/>
    <w:rsid w:val="00950E03"/>
    <w:rsid w:val="00951177"/>
    <w:rsid w:val="009513FC"/>
    <w:rsid w:val="0095153C"/>
    <w:rsid w:val="009517F8"/>
    <w:rsid w:val="00951A20"/>
    <w:rsid w:val="0095216A"/>
    <w:rsid w:val="00952191"/>
    <w:rsid w:val="0095229B"/>
    <w:rsid w:val="00952774"/>
    <w:rsid w:val="009527A1"/>
    <w:rsid w:val="009529BD"/>
    <w:rsid w:val="009538DC"/>
    <w:rsid w:val="009538DF"/>
    <w:rsid w:val="0095451F"/>
    <w:rsid w:val="00954CD4"/>
    <w:rsid w:val="009550DB"/>
    <w:rsid w:val="009554AC"/>
    <w:rsid w:val="009559FA"/>
    <w:rsid w:val="00955DF3"/>
    <w:rsid w:val="00956123"/>
    <w:rsid w:val="0095666C"/>
    <w:rsid w:val="009567E7"/>
    <w:rsid w:val="00956CEA"/>
    <w:rsid w:val="00956F84"/>
    <w:rsid w:val="0095742E"/>
    <w:rsid w:val="00957AFE"/>
    <w:rsid w:val="00960470"/>
    <w:rsid w:val="00960600"/>
    <w:rsid w:val="00961199"/>
    <w:rsid w:val="00961470"/>
    <w:rsid w:val="00961EA1"/>
    <w:rsid w:val="00961F0A"/>
    <w:rsid w:val="009626D1"/>
    <w:rsid w:val="00962925"/>
    <w:rsid w:val="00962BCE"/>
    <w:rsid w:val="00962FF1"/>
    <w:rsid w:val="00963081"/>
    <w:rsid w:val="009642E5"/>
    <w:rsid w:val="0096464C"/>
    <w:rsid w:val="009646C2"/>
    <w:rsid w:val="00964B0A"/>
    <w:rsid w:val="00964CA5"/>
    <w:rsid w:val="0096533A"/>
    <w:rsid w:val="00965B06"/>
    <w:rsid w:val="00966F01"/>
    <w:rsid w:val="00967C2F"/>
    <w:rsid w:val="009702B1"/>
    <w:rsid w:val="00970962"/>
    <w:rsid w:val="00971F78"/>
    <w:rsid w:val="009720B3"/>
    <w:rsid w:val="00972823"/>
    <w:rsid w:val="009728D7"/>
    <w:rsid w:val="00973CEF"/>
    <w:rsid w:val="00974134"/>
    <w:rsid w:val="00974696"/>
    <w:rsid w:val="00974C4C"/>
    <w:rsid w:val="009755B5"/>
    <w:rsid w:val="00975CD7"/>
    <w:rsid w:val="009760CB"/>
    <w:rsid w:val="00976871"/>
    <w:rsid w:val="0097691F"/>
    <w:rsid w:val="009771C5"/>
    <w:rsid w:val="009803B1"/>
    <w:rsid w:val="00980441"/>
    <w:rsid w:val="00980953"/>
    <w:rsid w:val="009821A6"/>
    <w:rsid w:val="00982D4C"/>
    <w:rsid w:val="009830EF"/>
    <w:rsid w:val="009836B3"/>
    <w:rsid w:val="00983BE9"/>
    <w:rsid w:val="00983E51"/>
    <w:rsid w:val="00983FFB"/>
    <w:rsid w:val="00984CD8"/>
    <w:rsid w:val="00985B31"/>
    <w:rsid w:val="00985CD0"/>
    <w:rsid w:val="00986715"/>
    <w:rsid w:val="00986F18"/>
    <w:rsid w:val="00987127"/>
    <w:rsid w:val="0098753D"/>
    <w:rsid w:val="00987839"/>
    <w:rsid w:val="00987F52"/>
    <w:rsid w:val="00990178"/>
    <w:rsid w:val="00990417"/>
    <w:rsid w:val="009912A1"/>
    <w:rsid w:val="0099146F"/>
    <w:rsid w:val="00991BA6"/>
    <w:rsid w:val="00991E68"/>
    <w:rsid w:val="009931A2"/>
    <w:rsid w:val="009936CF"/>
    <w:rsid w:val="00993D92"/>
    <w:rsid w:val="009940D9"/>
    <w:rsid w:val="00994499"/>
    <w:rsid w:val="0099480B"/>
    <w:rsid w:val="00994D39"/>
    <w:rsid w:val="00995523"/>
    <w:rsid w:val="00996333"/>
    <w:rsid w:val="00997593"/>
    <w:rsid w:val="009975E2"/>
    <w:rsid w:val="00997839"/>
    <w:rsid w:val="00997A8C"/>
    <w:rsid w:val="009A0467"/>
    <w:rsid w:val="009A0F09"/>
    <w:rsid w:val="009A165F"/>
    <w:rsid w:val="009A1A80"/>
    <w:rsid w:val="009A23BC"/>
    <w:rsid w:val="009A2E4E"/>
    <w:rsid w:val="009A360C"/>
    <w:rsid w:val="009A3A9B"/>
    <w:rsid w:val="009A3DE4"/>
    <w:rsid w:val="009A3E26"/>
    <w:rsid w:val="009A498B"/>
    <w:rsid w:val="009A4E50"/>
    <w:rsid w:val="009A5390"/>
    <w:rsid w:val="009A5AAA"/>
    <w:rsid w:val="009A6B3D"/>
    <w:rsid w:val="009A6D43"/>
    <w:rsid w:val="009A714F"/>
    <w:rsid w:val="009A7B23"/>
    <w:rsid w:val="009A7B26"/>
    <w:rsid w:val="009A7F63"/>
    <w:rsid w:val="009B0AA1"/>
    <w:rsid w:val="009B15A7"/>
    <w:rsid w:val="009B167B"/>
    <w:rsid w:val="009B18B9"/>
    <w:rsid w:val="009B1AE0"/>
    <w:rsid w:val="009B1AFA"/>
    <w:rsid w:val="009B2523"/>
    <w:rsid w:val="009B2765"/>
    <w:rsid w:val="009B287F"/>
    <w:rsid w:val="009B2C21"/>
    <w:rsid w:val="009B2FF8"/>
    <w:rsid w:val="009B30C1"/>
    <w:rsid w:val="009B32D6"/>
    <w:rsid w:val="009B38BC"/>
    <w:rsid w:val="009B4157"/>
    <w:rsid w:val="009B4782"/>
    <w:rsid w:val="009B6333"/>
    <w:rsid w:val="009B6988"/>
    <w:rsid w:val="009B76D4"/>
    <w:rsid w:val="009B778C"/>
    <w:rsid w:val="009B7C6B"/>
    <w:rsid w:val="009B7F3C"/>
    <w:rsid w:val="009C0881"/>
    <w:rsid w:val="009C18CD"/>
    <w:rsid w:val="009C18D3"/>
    <w:rsid w:val="009C1B06"/>
    <w:rsid w:val="009C1D09"/>
    <w:rsid w:val="009C2131"/>
    <w:rsid w:val="009C2A60"/>
    <w:rsid w:val="009C3D61"/>
    <w:rsid w:val="009C40DF"/>
    <w:rsid w:val="009C4832"/>
    <w:rsid w:val="009C4992"/>
    <w:rsid w:val="009C4B7E"/>
    <w:rsid w:val="009C4C27"/>
    <w:rsid w:val="009C5485"/>
    <w:rsid w:val="009C5D03"/>
    <w:rsid w:val="009C5FFF"/>
    <w:rsid w:val="009C741E"/>
    <w:rsid w:val="009D07A4"/>
    <w:rsid w:val="009D07B9"/>
    <w:rsid w:val="009D1963"/>
    <w:rsid w:val="009D23BB"/>
    <w:rsid w:val="009D2447"/>
    <w:rsid w:val="009D24CA"/>
    <w:rsid w:val="009D2D92"/>
    <w:rsid w:val="009D31FD"/>
    <w:rsid w:val="009D3268"/>
    <w:rsid w:val="009D401F"/>
    <w:rsid w:val="009D4105"/>
    <w:rsid w:val="009D463B"/>
    <w:rsid w:val="009D4DBD"/>
    <w:rsid w:val="009D5B6E"/>
    <w:rsid w:val="009D5B9F"/>
    <w:rsid w:val="009D5DC9"/>
    <w:rsid w:val="009D5DCB"/>
    <w:rsid w:val="009D5E98"/>
    <w:rsid w:val="009D62EC"/>
    <w:rsid w:val="009D7110"/>
    <w:rsid w:val="009D73C8"/>
    <w:rsid w:val="009D7A0E"/>
    <w:rsid w:val="009D7DFE"/>
    <w:rsid w:val="009E00FC"/>
    <w:rsid w:val="009E0163"/>
    <w:rsid w:val="009E08D4"/>
    <w:rsid w:val="009E0F6E"/>
    <w:rsid w:val="009E11BD"/>
    <w:rsid w:val="009E1EA1"/>
    <w:rsid w:val="009E20CE"/>
    <w:rsid w:val="009E2A31"/>
    <w:rsid w:val="009E2BFC"/>
    <w:rsid w:val="009E2FB0"/>
    <w:rsid w:val="009E33D0"/>
    <w:rsid w:val="009E398D"/>
    <w:rsid w:val="009E3C5F"/>
    <w:rsid w:val="009E3CDE"/>
    <w:rsid w:val="009E4C8A"/>
    <w:rsid w:val="009E525D"/>
    <w:rsid w:val="009E64F4"/>
    <w:rsid w:val="009E70B0"/>
    <w:rsid w:val="009E71F7"/>
    <w:rsid w:val="009E74B4"/>
    <w:rsid w:val="009E7672"/>
    <w:rsid w:val="009F01C1"/>
    <w:rsid w:val="009F0559"/>
    <w:rsid w:val="009F0762"/>
    <w:rsid w:val="009F08B3"/>
    <w:rsid w:val="009F08CF"/>
    <w:rsid w:val="009F0964"/>
    <w:rsid w:val="009F119A"/>
    <w:rsid w:val="009F1230"/>
    <w:rsid w:val="009F16A2"/>
    <w:rsid w:val="009F176C"/>
    <w:rsid w:val="009F1D13"/>
    <w:rsid w:val="009F23E9"/>
    <w:rsid w:val="009F24D1"/>
    <w:rsid w:val="009F2965"/>
    <w:rsid w:val="009F2999"/>
    <w:rsid w:val="009F2E02"/>
    <w:rsid w:val="009F30C7"/>
    <w:rsid w:val="009F4E13"/>
    <w:rsid w:val="009F61FF"/>
    <w:rsid w:val="009F6EC1"/>
    <w:rsid w:val="009F7752"/>
    <w:rsid w:val="009F7841"/>
    <w:rsid w:val="009F7F82"/>
    <w:rsid w:val="00A0048E"/>
    <w:rsid w:val="00A00ABE"/>
    <w:rsid w:val="00A00DA0"/>
    <w:rsid w:val="00A00F30"/>
    <w:rsid w:val="00A010BD"/>
    <w:rsid w:val="00A01266"/>
    <w:rsid w:val="00A020AF"/>
    <w:rsid w:val="00A02855"/>
    <w:rsid w:val="00A03122"/>
    <w:rsid w:val="00A03528"/>
    <w:rsid w:val="00A03916"/>
    <w:rsid w:val="00A042A8"/>
    <w:rsid w:val="00A042B2"/>
    <w:rsid w:val="00A049D1"/>
    <w:rsid w:val="00A0550F"/>
    <w:rsid w:val="00A056F9"/>
    <w:rsid w:val="00A07C79"/>
    <w:rsid w:val="00A10112"/>
    <w:rsid w:val="00A1014F"/>
    <w:rsid w:val="00A10922"/>
    <w:rsid w:val="00A10D4B"/>
    <w:rsid w:val="00A1178E"/>
    <w:rsid w:val="00A117D8"/>
    <w:rsid w:val="00A120B6"/>
    <w:rsid w:val="00A123E9"/>
    <w:rsid w:val="00A12442"/>
    <w:rsid w:val="00A12A5B"/>
    <w:rsid w:val="00A12A9C"/>
    <w:rsid w:val="00A13B18"/>
    <w:rsid w:val="00A13D01"/>
    <w:rsid w:val="00A14B8C"/>
    <w:rsid w:val="00A15371"/>
    <w:rsid w:val="00A15C6B"/>
    <w:rsid w:val="00A16B02"/>
    <w:rsid w:val="00A176B7"/>
    <w:rsid w:val="00A17F2B"/>
    <w:rsid w:val="00A20579"/>
    <w:rsid w:val="00A20B07"/>
    <w:rsid w:val="00A21825"/>
    <w:rsid w:val="00A21C4E"/>
    <w:rsid w:val="00A21F43"/>
    <w:rsid w:val="00A22B78"/>
    <w:rsid w:val="00A22C91"/>
    <w:rsid w:val="00A22CF4"/>
    <w:rsid w:val="00A22DCA"/>
    <w:rsid w:val="00A2393C"/>
    <w:rsid w:val="00A23ED4"/>
    <w:rsid w:val="00A24DDB"/>
    <w:rsid w:val="00A2550E"/>
    <w:rsid w:val="00A25584"/>
    <w:rsid w:val="00A258F8"/>
    <w:rsid w:val="00A265A4"/>
    <w:rsid w:val="00A265D4"/>
    <w:rsid w:val="00A30340"/>
    <w:rsid w:val="00A30552"/>
    <w:rsid w:val="00A30F30"/>
    <w:rsid w:val="00A32670"/>
    <w:rsid w:val="00A32EF6"/>
    <w:rsid w:val="00A331E0"/>
    <w:rsid w:val="00A33D8B"/>
    <w:rsid w:val="00A34421"/>
    <w:rsid w:val="00A3520F"/>
    <w:rsid w:val="00A35447"/>
    <w:rsid w:val="00A3569E"/>
    <w:rsid w:val="00A3607F"/>
    <w:rsid w:val="00A36849"/>
    <w:rsid w:val="00A37367"/>
    <w:rsid w:val="00A37D2B"/>
    <w:rsid w:val="00A40494"/>
    <w:rsid w:val="00A40615"/>
    <w:rsid w:val="00A4105E"/>
    <w:rsid w:val="00A417B5"/>
    <w:rsid w:val="00A41CFB"/>
    <w:rsid w:val="00A41D91"/>
    <w:rsid w:val="00A424AC"/>
    <w:rsid w:val="00A426C5"/>
    <w:rsid w:val="00A42E66"/>
    <w:rsid w:val="00A42F79"/>
    <w:rsid w:val="00A43CB1"/>
    <w:rsid w:val="00A4429F"/>
    <w:rsid w:val="00A44EDC"/>
    <w:rsid w:val="00A452C0"/>
    <w:rsid w:val="00A45541"/>
    <w:rsid w:val="00A457EC"/>
    <w:rsid w:val="00A458A1"/>
    <w:rsid w:val="00A465FC"/>
    <w:rsid w:val="00A46A72"/>
    <w:rsid w:val="00A46A7C"/>
    <w:rsid w:val="00A46C0F"/>
    <w:rsid w:val="00A46CC6"/>
    <w:rsid w:val="00A46D3A"/>
    <w:rsid w:val="00A470EA"/>
    <w:rsid w:val="00A4753B"/>
    <w:rsid w:val="00A47D40"/>
    <w:rsid w:val="00A50007"/>
    <w:rsid w:val="00A51EA0"/>
    <w:rsid w:val="00A51F21"/>
    <w:rsid w:val="00A5261D"/>
    <w:rsid w:val="00A52F6C"/>
    <w:rsid w:val="00A530C4"/>
    <w:rsid w:val="00A532CA"/>
    <w:rsid w:val="00A54276"/>
    <w:rsid w:val="00A5466A"/>
    <w:rsid w:val="00A54A3F"/>
    <w:rsid w:val="00A54FC8"/>
    <w:rsid w:val="00A55097"/>
    <w:rsid w:val="00A56476"/>
    <w:rsid w:val="00A56EEF"/>
    <w:rsid w:val="00A57147"/>
    <w:rsid w:val="00A571EA"/>
    <w:rsid w:val="00A572E3"/>
    <w:rsid w:val="00A5735E"/>
    <w:rsid w:val="00A5741F"/>
    <w:rsid w:val="00A5742B"/>
    <w:rsid w:val="00A5747A"/>
    <w:rsid w:val="00A5762B"/>
    <w:rsid w:val="00A57C3B"/>
    <w:rsid w:val="00A57D17"/>
    <w:rsid w:val="00A600B6"/>
    <w:rsid w:val="00A60155"/>
    <w:rsid w:val="00A60766"/>
    <w:rsid w:val="00A60E1B"/>
    <w:rsid w:val="00A610EC"/>
    <w:rsid w:val="00A615E8"/>
    <w:rsid w:val="00A62461"/>
    <w:rsid w:val="00A62754"/>
    <w:rsid w:val="00A629CE"/>
    <w:rsid w:val="00A629F4"/>
    <w:rsid w:val="00A62D17"/>
    <w:rsid w:val="00A64487"/>
    <w:rsid w:val="00A6577D"/>
    <w:rsid w:val="00A65FAE"/>
    <w:rsid w:val="00A65FD3"/>
    <w:rsid w:val="00A6641F"/>
    <w:rsid w:val="00A666BB"/>
    <w:rsid w:val="00A66C1E"/>
    <w:rsid w:val="00A66DB1"/>
    <w:rsid w:val="00A66EFD"/>
    <w:rsid w:val="00A66FDE"/>
    <w:rsid w:val="00A6722E"/>
    <w:rsid w:val="00A6767A"/>
    <w:rsid w:val="00A67809"/>
    <w:rsid w:val="00A7020C"/>
    <w:rsid w:val="00A70D1F"/>
    <w:rsid w:val="00A71005"/>
    <w:rsid w:val="00A7106F"/>
    <w:rsid w:val="00A7133D"/>
    <w:rsid w:val="00A71607"/>
    <w:rsid w:val="00A71854"/>
    <w:rsid w:val="00A71EE3"/>
    <w:rsid w:val="00A72818"/>
    <w:rsid w:val="00A72919"/>
    <w:rsid w:val="00A72A2F"/>
    <w:rsid w:val="00A736A3"/>
    <w:rsid w:val="00A73C0B"/>
    <w:rsid w:val="00A74A88"/>
    <w:rsid w:val="00A74E71"/>
    <w:rsid w:val="00A7536D"/>
    <w:rsid w:val="00A75BF2"/>
    <w:rsid w:val="00A75C33"/>
    <w:rsid w:val="00A76574"/>
    <w:rsid w:val="00A768C2"/>
    <w:rsid w:val="00A776C4"/>
    <w:rsid w:val="00A80693"/>
    <w:rsid w:val="00A809EF"/>
    <w:rsid w:val="00A80BD2"/>
    <w:rsid w:val="00A8258A"/>
    <w:rsid w:val="00A828E1"/>
    <w:rsid w:val="00A839F1"/>
    <w:rsid w:val="00A83B63"/>
    <w:rsid w:val="00A846BD"/>
    <w:rsid w:val="00A847FE"/>
    <w:rsid w:val="00A84B50"/>
    <w:rsid w:val="00A85317"/>
    <w:rsid w:val="00A85A80"/>
    <w:rsid w:val="00A85FF3"/>
    <w:rsid w:val="00A8627D"/>
    <w:rsid w:val="00A86817"/>
    <w:rsid w:val="00A868DE"/>
    <w:rsid w:val="00A86CBE"/>
    <w:rsid w:val="00A87B1D"/>
    <w:rsid w:val="00A87C4C"/>
    <w:rsid w:val="00A87FD1"/>
    <w:rsid w:val="00A91361"/>
    <w:rsid w:val="00A91665"/>
    <w:rsid w:val="00A927B5"/>
    <w:rsid w:val="00A938AC"/>
    <w:rsid w:val="00A94574"/>
    <w:rsid w:val="00A949D3"/>
    <w:rsid w:val="00A94DDD"/>
    <w:rsid w:val="00A94ECF"/>
    <w:rsid w:val="00A94F45"/>
    <w:rsid w:val="00A954A2"/>
    <w:rsid w:val="00A95A07"/>
    <w:rsid w:val="00A95AF1"/>
    <w:rsid w:val="00A95E89"/>
    <w:rsid w:val="00A964E5"/>
    <w:rsid w:val="00A96C18"/>
    <w:rsid w:val="00A972CA"/>
    <w:rsid w:val="00A9730E"/>
    <w:rsid w:val="00A973F3"/>
    <w:rsid w:val="00A97407"/>
    <w:rsid w:val="00A97867"/>
    <w:rsid w:val="00A97C2F"/>
    <w:rsid w:val="00A97E90"/>
    <w:rsid w:val="00AA0204"/>
    <w:rsid w:val="00AA04F7"/>
    <w:rsid w:val="00AA05C9"/>
    <w:rsid w:val="00AA12AD"/>
    <w:rsid w:val="00AA1592"/>
    <w:rsid w:val="00AA17DD"/>
    <w:rsid w:val="00AA295E"/>
    <w:rsid w:val="00AA29A7"/>
    <w:rsid w:val="00AA3204"/>
    <w:rsid w:val="00AA33D3"/>
    <w:rsid w:val="00AA481B"/>
    <w:rsid w:val="00AA509E"/>
    <w:rsid w:val="00AA516E"/>
    <w:rsid w:val="00AA52BF"/>
    <w:rsid w:val="00AA5A9C"/>
    <w:rsid w:val="00AA7A51"/>
    <w:rsid w:val="00AA7ADB"/>
    <w:rsid w:val="00AA7CB1"/>
    <w:rsid w:val="00AB014B"/>
    <w:rsid w:val="00AB0B34"/>
    <w:rsid w:val="00AB0C34"/>
    <w:rsid w:val="00AB161F"/>
    <w:rsid w:val="00AB1AD1"/>
    <w:rsid w:val="00AB2922"/>
    <w:rsid w:val="00AB2D3D"/>
    <w:rsid w:val="00AB3301"/>
    <w:rsid w:val="00AB370B"/>
    <w:rsid w:val="00AB4033"/>
    <w:rsid w:val="00AB44A8"/>
    <w:rsid w:val="00AB4D24"/>
    <w:rsid w:val="00AB579C"/>
    <w:rsid w:val="00AB5E68"/>
    <w:rsid w:val="00AB63D0"/>
    <w:rsid w:val="00AB6D7A"/>
    <w:rsid w:val="00AB730B"/>
    <w:rsid w:val="00AB7462"/>
    <w:rsid w:val="00AB7692"/>
    <w:rsid w:val="00AB783B"/>
    <w:rsid w:val="00AB796B"/>
    <w:rsid w:val="00AB7E61"/>
    <w:rsid w:val="00AB7F5C"/>
    <w:rsid w:val="00AC039A"/>
    <w:rsid w:val="00AC0A61"/>
    <w:rsid w:val="00AC107F"/>
    <w:rsid w:val="00AC1EEF"/>
    <w:rsid w:val="00AC264B"/>
    <w:rsid w:val="00AC2655"/>
    <w:rsid w:val="00AC293A"/>
    <w:rsid w:val="00AC2D7D"/>
    <w:rsid w:val="00AC3BFE"/>
    <w:rsid w:val="00AC3F3F"/>
    <w:rsid w:val="00AC4148"/>
    <w:rsid w:val="00AC41A1"/>
    <w:rsid w:val="00AC4206"/>
    <w:rsid w:val="00AC4B36"/>
    <w:rsid w:val="00AC4FD6"/>
    <w:rsid w:val="00AC5A89"/>
    <w:rsid w:val="00AC693C"/>
    <w:rsid w:val="00AC69C5"/>
    <w:rsid w:val="00AC6C26"/>
    <w:rsid w:val="00AC7081"/>
    <w:rsid w:val="00AC724C"/>
    <w:rsid w:val="00AC7369"/>
    <w:rsid w:val="00AC77ED"/>
    <w:rsid w:val="00AC7E4E"/>
    <w:rsid w:val="00AC7F44"/>
    <w:rsid w:val="00AD0121"/>
    <w:rsid w:val="00AD0552"/>
    <w:rsid w:val="00AD056B"/>
    <w:rsid w:val="00AD076E"/>
    <w:rsid w:val="00AD12E4"/>
    <w:rsid w:val="00AD15AB"/>
    <w:rsid w:val="00AD16D8"/>
    <w:rsid w:val="00AD1F0E"/>
    <w:rsid w:val="00AD24BE"/>
    <w:rsid w:val="00AD3106"/>
    <w:rsid w:val="00AD40B3"/>
    <w:rsid w:val="00AD4687"/>
    <w:rsid w:val="00AD4C8A"/>
    <w:rsid w:val="00AD523E"/>
    <w:rsid w:val="00AD5C76"/>
    <w:rsid w:val="00AD615A"/>
    <w:rsid w:val="00AD6256"/>
    <w:rsid w:val="00AD6C29"/>
    <w:rsid w:val="00AE047D"/>
    <w:rsid w:val="00AE09F2"/>
    <w:rsid w:val="00AE0EF7"/>
    <w:rsid w:val="00AE1D14"/>
    <w:rsid w:val="00AE2073"/>
    <w:rsid w:val="00AE227A"/>
    <w:rsid w:val="00AE2469"/>
    <w:rsid w:val="00AE2865"/>
    <w:rsid w:val="00AE2D38"/>
    <w:rsid w:val="00AE3267"/>
    <w:rsid w:val="00AE3BBB"/>
    <w:rsid w:val="00AE3D2D"/>
    <w:rsid w:val="00AE436B"/>
    <w:rsid w:val="00AE4C1B"/>
    <w:rsid w:val="00AE50BF"/>
    <w:rsid w:val="00AE518C"/>
    <w:rsid w:val="00AE5C93"/>
    <w:rsid w:val="00AE5DDE"/>
    <w:rsid w:val="00AE674C"/>
    <w:rsid w:val="00AE6A59"/>
    <w:rsid w:val="00AE6B0D"/>
    <w:rsid w:val="00AE6E47"/>
    <w:rsid w:val="00AE7439"/>
    <w:rsid w:val="00AE7A4A"/>
    <w:rsid w:val="00AF0B59"/>
    <w:rsid w:val="00AF0C45"/>
    <w:rsid w:val="00AF1203"/>
    <w:rsid w:val="00AF1DAA"/>
    <w:rsid w:val="00AF202C"/>
    <w:rsid w:val="00AF251C"/>
    <w:rsid w:val="00AF39D9"/>
    <w:rsid w:val="00AF3B73"/>
    <w:rsid w:val="00AF443F"/>
    <w:rsid w:val="00AF44F2"/>
    <w:rsid w:val="00AF4FB1"/>
    <w:rsid w:val="00AF5988"/>
    <w:rsid w:val="00AF5F3E"/>
    <w:rsid w:val="00AF621F"/>
    <w:rsid w:val="00AF63CD"/>
    <w:rsid w:val="00AF6BC3"/>
    <w:rsid w:val="00AF7118"/>
    <w:rsid w:val="00AF72BF"/>
    <w:rsid w:val="00AF73FC"/>
    <w:rsid w:val="00AF76A3"/>
    <w:rsid w:val="00AF76AC"/>
    <w:rsid w:val="00AF7CBF"/>
    <w:rsid w:val="00B01239"/>
    <w:rsid w:val="00B01889"/>
    <w:rsid w:val="00B01A96"/>
    <w:rsid w:val="00B01B53"/>
    <w:rsid w:val="00B021F2"/>
    <w:rsid w:val="00B02280"/>
    <w:rsid w:val="00B0272B"/>
    <w:rsid w:val="00B02737"/>
    <w:rsid w:val="00B02E72"/>
    <w:rsid w:val="00B02FBC"/>
    <w:rsid w:val="00B03502"/>
    <w:rsid w:val="00B036E5"/>
    <w:rsid w:val="00B03E8D"/>
    <w:rsid w:val="00B04102"/>
    <w:rsid w:val="00B0441B"/>
    <w:rsid w:val="00B044B9"/>
    <w:rsid w:val="00B049D4"/>
    <w:rsid w:val="00B052B3"/>
    <w:rsid w:val="00B057B2"/>
    <w:rsid w:val="00B06E2E"/>
    <w:rsid w:val="00B0731F"/>
    <w:rsid w:val="00B073A4"/>
    <w:rsid w:val="00B07A04"/>
    <w:rsid w:val="00B07CC1"/>
    <w:rsid w:val="00B07E65"/>
    <w:rsid w:val="00B07ED8"/>
    <w:rsid w:val="00B106EB"/>
    <w:rsid w:val="00B1148C"/>
    <w:rsid w:val="00B11A06"/>
    <w:rsid w:val="00B11D22"/>
    <w:rsid w:val="00B11D61"/>
    <w:rsid w:val="00B11F61"/>
    <w:rsid w:val="00B12995"/>
    <w:rsid w:val="00B131D4"/>
    <w:rsid w:val="00B13293"/>
    <w:rsid w:val="00B137F2"/>
    <w:rsid w:val="00B13AE9"/>
    <w:rsid w:val="00B13C86"/>
    <w:rsid w:val="00B13F78"/>
    <w:rsid w:val="00B143B2"/>
    <w:rsid w:val="00B1454B"/>
    <w:rsid w:val="00B14761"/>
    <w:rsid w:val="00B15212"/>
    <w:rsid w:val="00B15D00"/>
    <w:rsid w:val="00B160B9"/>
    <w:rsid w:val="00B171DE"/>
    <w:rsid w:val="00B17526"/>
    <w:rsid w:val="00B17819"/>
    <w:rsid w:val="00B21721"/>
    <w:rsid w:val="00B2185F"/>
    <w:rsid w:val="00B222F6"/>
    <w:rsid w:val="00B22445"/>
    <w:rsid w:val="00B22BD8"/>
    <w:rsid w:val="00B22EF0"/>
    <w:rsid w:val="00B232CF"/>
    <w:rsid w:val="00B24E4E"/>
    <w:rsid w:val="00B24EBC"/>
    <w:rsid w:val="00B25299"/>
    <w:rsid w:val="00B25859"/>
    <w:rsid w:val="00B26160"/>
    <w:rsid w:val="00B2677A"/>
    <w:rsid w:val="00B267A6"/>
    <w:rsid w:val="00B26969"/>
    <w:rsid w:val="00B26F79"/>
    <w:rsid w:val="00B272AD"/>
    <w:rsid w:val="00B2786D"/>
    <w:rsid w:val="00B3076A"/>
    <w:rsid w:val="00B31BF1"/>
    <w:rsid w:val="00B32124"/>
    <w:rsid w:val="00B32161"/>
    <w:rsid w:val="00B32234"/>
    <w:rsid w:val="00B325D6"/>
    <w:rsid w:val="00B326F3"/>
    <w:rsid w:val="00B328D7"/>
    <w:rsid w:val="00B32A94"/>
    <w:rsid w:val="00B33F8F"/>
    <w:rsid w:val="00B34204"/>
    <w:rsid w:val="00B34268"/>
    <w:rsid w:val="00B3453B"/>
    <w:rsid w:val="00B34920"/>
    <w:rsid w:val="00B34B1D"/>
    <w:rsid w:val="00B34CF1"/>
    <w:rsid w:val="00B34E81"/>
    <w:rsid w:val="00B351D7"/>
    <w:rsid w:val="00B364A1"/>
    <w:rsid w:val="00B36506"/>
    <w:rsid w:val="00B3673A"/>
    <w:rsid w:val="00B36770"/>
    <w:rsid w:val="00B36ABB"/>
    <w:rsid w:val="00B3760E"/>
    <w:rsid w:val="00B37A6B"/>
    <w:rsid w:val="00B4062A"/>
    <w:rsid w:val="00B410DF"/>
    <w:rsid w:val="00B41BA1"/>
    <w:rsid w:val="00B41C5E"/>
    <w:rsid w:val="00B42111"/>
    <w:rsid w:val="00B434E0"/>
    <w:rsid w:val="00B437FF"/>
    <w:rsid w:val="00B441EE"/>
    <w:rsid w:val="00B453C2"/>
    <w:rsid w:val="00B456B6"/>
    <w:rsid w:val="00B456F7"/>
    <w:rsid w:val="00B462EE"/>
    <w:rsid w:val="00B47004"/>
    <w:rsid w:val="00B476E5"/>
    <w:rsid w:val="00B47AB1"/>
    <w:rsid w:val="00B50671"/>
    <w:rsid w:val="00B50A27"/>
    <w:rsid w:val="00B50F21"/>
    <w:rsid w:val="00B50F2D"/>
    <w:rsid w:val="00B5172D"/>
    <w:rsid w:val="00B51F42"/>
    <w:rsid w:val="00B52585"/>
    <w:rsid w:val="00B52CEA"/>
    <w:rsid w:val="00B530FC"/>
    <w:rsid w:val="00B545FE"/>
    <w:rsid w:val="00B54967"/>
    <w:rsid w:val="00B5526E"/>
    <w:rsid w:val="00B554D8"/>
    <w:rsid w:val="00B55622"/>
    <w:rsid w:val="00B558D0"/>
    <w:rsid w:val="00B559A9"/>
    <w:rsid w:val="00B560C9"/>
    <w:rsid w:val="00B562E0"/>
    <w:rsid w:val="00B568C5"/>
    <w:rsid w:val="00B57D65"/>
    <w:rsid w:val="00B60383"/>
    <w:rsid w:val="00B604D8"/>
    <w:rsid w:val="00B609D8"/>
    <w:rsid w:val="00B616E7"/>
    <w:rsid w:val="00B616ED"/>
    <w:rsid w:val="00B6191C"/>
    <w:rsid w:val="00B6258D"/>
    <w:rsid w:val="00B626FB"/>
    <w:rsid w:val="00B62C4E"/>
    <w:rsid w:val="00B63B81"/>
    <w:rsid w:val="00B6419A"/>
    <w:rsid w:val="00B64235"/>
    <w:rsid w:val="00B64257"/>
    <w:rsid w:val="00B64286"/>
    <w:rsid w:val="00B644A5"/>
    <w:rsid w:val="00B64B31"/>
    <w:rsid w:val="00B6571D"/>
    <w:rsid w:val="00B6599E"/>
    <w:rsid w:val="00B659CD"/>
    <w:rsid w:val="00B668D6"/>
    <w:rsid w:val="00B709A3"/>
    <w:rsid w:val="00B70D48"/>
    <w:rsid w:val="00B70DE8"/>
    <w:rsid w:val="00B70EDB"/>
    <w:rsid w:val="00B71373"/>
    <w:rsid w:val="00B72088"/>
    <w:rsid w:val="00B72FDC"/>
    <w:rsid w:val="00B73388"/>
    <w:rsid w:val="00B740FA"/>
    <w:rsid w:val="00B7534E"/>
    <w:rsid w:val="00B76B2C"/>
    <w:rsid w:val="00B76E1F"/>
    <w:rsid w:val="00B779D4"/>
    <w:rsid w:val="00B77E0C"/>
    <w:rsid w:val="00B80EEC"/>
    <w:rsid w:val="00B81112"/>
    <w:rsid w:val="00B81405"/>
    <w:rsid w:val="00B814DF"/>
    <w:rsid w:val="00B81534"/>
    <w:rsid w:val="00B82A51"/>
    <w:rsid w:val="00B82D61"/>
    <w:rsid w:val="00B83A61"/>
    <w:rsid w:val="00B83AE4"/>
    <w:rsid w:val="00B83C91"/>
    <w:rsid w:val="00B83F62"/>
    <w:rsid w:val="00B84C4C"/>
    <w:rsid w:val="00B853B6"/>
    <w:rsid w:val="00B86D7E"/>
    <w:rsid w:val="00B875AF"/>
    <w:rsid w:val="00B90209"/>
    <w:rsid w:val="00B90811"/>
    <w:rsid w:val="00B909BC"/>
    <w:rsid w:val="00B90C80"/>
    <w:rsid w:val="00B90F46"/>
    <w:rsid w:val="00B9121E"/>
    <w:rsid w:val="00B914E5"/>
    <w:rsid w:val="00B916C1"/>
    <w:rsid w:val="00B91AED"/>
    <w:rsid w:val="00B93500"/>
    <w:rsid w:val="00B93994"/>
    <w:rsid w:val="00B93EBB"/>
    <w:rsid w:val="00B942C4"/>
    <w:rsid w:val="00B94735"/>
    <w:rsid w:val="00B95009"/>
    <w:rsid w:val="00B9588C"/>
    <w:rsid w:val="00B960D2"/>
    <w:rsid w:val="00B96154"/>
    <w:rsid w:val="00B961A1"/>
    <w:rsid w:val="00B9621D"/>
    <w:rsid w:val="00B9622E"/>
    <w:rsid w:val="00B96295"/>
    <w:rsid w:val="00B967CB"/>
    <w:rsid w:val="00B96F4B"/>
    <w:rsid w:val="00B97C28"/>
    <w:rsid w:val="00BA0ECB"/>
    <w:rsid w:val="00BA20E2"/>
    <w:rsid w:val="00BA2A2E"/>
    <w:rsid w:val="00BA32DE"/>
    <w:rsid w:val="00BA38B0"/>
    <w:rsid w:val="00BA3E0D"/>
    <w:rsid w:val="00BA4605"/>
    <w:rsid w:val="00BA57B3"/>
    <w:rsid w:val="00BA5B25"/>
    <w:rsid w:val="00BA66DC"/>
    <w:rsid w:val="00BA6893"/>
    <w:rsid w:val="00BA6956"/>
    <w:rsid w:val="00BA6BED"/>
    <w:rsid w:val="00BA7F24"/>
    <w:rsid w:val="00BB0DD4"/>
    <w:rsid w:val="00BB122E"/>
    <w:rsid w:val="00BB1723"/>
    <w:rsid w:val="00BB1EBB"/>
    <w:rsid w:val="00BB23A7"/>
    <w:rsid w:val="00BB24E2"/>
    <w:rsid w:val="00BB32A9"/>
    <w:rsid w:val="00BB395B"/>
    <w:rsid w:val="00BB3ED7"/>
    <w:rsid w:val="00BB4E6B"/>
    <w:rsid w:val="00BB50A4"/>
    <w:rsid w:val="00BB5552"/>
    <w:rsid w:val="00BB5A8C"/>
    <w:rsid w:val="00BB5D38"/>
    <w:rsid w:val="00BB5DD1"/>
    <w:rsid w:val="00BB5F70"/>
    <w:rsid w:val="00BB62AE"/>
    <w:rsid w:val="00BC071F"/>
    <w:rsid w:val="00BC072C"/>
    <w:rsid w:val="00BC1102"/>
    <w:rsid w:val="00BC1AE8"/>
    <w:rsid w:val="00BC27D2"/>
    <w:rsid w:val="00BC3562"/>
    <w:rsid w:val="00BC3BDC"/>
    <w:rsid w:val="00BC46D4"/>
    <w:rsid w:val="00BC4FD5"/>
    <w:rsid w:val="00BC5187"/>
    <w:rsid w:val="00BC6236"/>
    <w:rsid w:val="00BC643A"/>
    <w:rsid w:val="00BC6BC6"/>
    <w:rsid w:val="00BC6DA3"/>
    <w:rsid w:val="00BC7EEE"/>
    <w:rsid w:val="00BD08B3"/>
    <w:rsid w:val="00BD09ED"/>
    <w:rsid w:val="00BD0EFC"/>
    <w:rsid w:val="00BD1ED3"/>
    <w:rsid w:val="00BD22D0"/>
    <w:rsid w:val="00BD2756"/>
    <w:rsid w:val="00BD30CA"/>
    <w:rsid w:val="00BD3DA2"/>
    <w:rsid w:val="00BD4870"/>
    <w:rsid w:val="00BD4CDE"/>
    <w:rsid w:val="00BD52FA"/>
    <w:rsid w:val="00BD568A"/>
    <w:rsid w:val="00BD577A"/>
    <w:rsid w:val="00BD5BA8"/>
    <w:rsid w:val="00BD61E7"/>
    <w:rsid w:val="00BD6FEA"/>
    <w:rsid w:val="00BD7797"/>
    <w:rsid w:val="00BD7AD7"/>
    <w:rsid w:val="00BD7DEC"/>
    <w:rsid w:val="00BE0CE1"/>
    <w:rsid w:val="00BE143F"/>
    <w:rsid w:val="00BE1629"/>
    <w:rsid w:val="00BE18FC"/>
    <w:rsid w:val="00BE1B29"/>
    <w:rsid w:val="00BE21F9"/>
    <w:rsid w:val="00BE229E"/>
    <w:rsid w:val="00BE24BC"/>
    <w:rsid w:val="00BE29E5"/>
    <w:rsid w:val="00BE2F34"/>
    <w:rsid w:val="00BE367B"/>
    <w:rsid w:val="00BE45B9"/>
    <w:rsid w:val="00BE501C"/>
    <w:rsid w:val="00BE54F2"/>
    <w:rsid w:val="00BE68EB"/>
    <w:rsid w:val="00BE7118"/>
    <w:rsid w:val="00BE768D"/>
    <w:rsid w:val="00BF0032"/>
    <w:rsid w:val="00BF0D51"/>
    <w:rsid w:val="00BF0E70"/>
    <w:rsid w:val="00BF2423"/>
    <w:rsid w:val="00BF2A47"/>
    <w:rsid w:val="00BF3020"/>
    <w:rsid w:val="00BF3A2A"/>
    <w:rsid w:val="00BF3F0F"/>
    <w:rsid w:val="00BF3F7A"/>
    <w:rsid w:val="00BF4A9D"/>
    <w:rsid w:val="00BF522B"/>
    <w:rsid w:val="00BF5357"/>
    <w:rsid w:val="00BF6298"/>
    <w:rsid w:val="00BF6505"/>
    <w:rsid w:val="00BF6599"/>
    <w:rsid w:val="00BF6665"/>
    <w:rsid w:val="00BF6681"/>
    <w:rsid w:val="00BF79AA"/>
    <w:rsid w:val="00BF7DC0"/>
    <w:rsid w:val="00C00513"/>
    <w:rsid w:val="00C0060C"/>
    <w:rsid w:val="00C00854"/>
    <w:rsid w:val="00C00A6B"/>
    <w:rsid w:val="00C02363"/>
    <w:rsid w:val="00C04EB6"/>
    <w:rsid w:val="00C05C78"/>
    <w:rsid w:val="00C05CCB"/>
    <w:rsid w:val="00C06018"/>
    <w:rsid w:val="00C06460"/>
    <w:rsid w:val="00C06B23"/>
    <w:rsid w:val="00C06BB2"/>
    <w:rsid w:val="00C0748C"/>
    <w:rsid w:val="00C07564"/>
    <w:rsid w:val="00C076AD"/>
    <w:rsid w:val="00C07703"/>
    <w:rsid w:val="00C07957"/>
    <w:rsid w:val="00C07E45"/>
    <w:rsid w:val="00C10146"/>
    <w:rsid w:val="00C10E11"/>
    <w:rsid w:val="00C1134D"/>
    <w:rsid w:val="00C113EF"/>
    <w:rsid w:val="00C11D14"/>
    <w:rsid w:val="00C1214E"/>
    <w:rsid w:val="00C13605"/>
    <w:rsid w:val="00C13F4C"/>
    <w:rsid w:val="00C142D4"/>
    <w:rsid w:val="00C14494"/>
    <w:rsid w:val="00C145BC"/>
    <w:rsid w:val="00C14C84"/>
    <w:rsid w:val="00C15295"/>
    <w:rsid w:val="00C15CE8"/>
    <w:rsid w:val="00C16091"/>
    <w:rsid w:val="00C1645F"/>
    <w:rsid w:val="00C16B3F"/>
    <w:rsid w:val="00C17747"/>
    <w:rsid w:val="00C17FF9"/>
    <w:rsid w:val="00C20273"/>
    <w:rsid w:val="00C20774"/>
    <w:rsid w:val="00C20AB3"/>
    <w:rsid w:val="00C211B0"/>
    <w:rsid w:val="00C216FB"/>
    <w:rsid w:val="00C21AE5"/>
    <w:rsid w:val="00C22B0F"/>
    <w:rsid w:val="00C22EE4"/>
    <w:rsid w:val="00C241ED"/>
    <w:rsid w:val="00C24289"/>
    <w:rsid w:val="00C24B08"/>
    <w:rsid w:val="00C25416"/>
    <w:rsid w:val="00C25488"/>
    <w:rsid w:val="00C26B12"/>
    <w:rsid w:val="00C26FB0"/>
    <w:rsid w:val="00C27C7D"/>
    <w:rsid w:val="00C3048B"/>
    <w:rsid w:val="00C31512"/>
    <w:rsid w:val="00C317D6"/>
    <w:rsid w:val="00C31E48"/>
    <w:rsid w:val="00C32805"/>
    <w:rsid w:val="00C32E38"/>
    <w:rsid w:val="00C33538"/>
    <w:rsid w:val="00C33AA6"/>
    <w:rsid w:val="00C33EC8"/>
    <w:rsid w:val="00C34020"/>
    <w:rsid w:val="00C34208"/>
    <w:rsid w:val="00C34882"/>
    <w:rsid w:val="00C34A3E"/>
    <w:rsid w:val="00C34FFD"/>
    <w:rsid w:val="00C36E51"/>
    <w:rsid w:val="00C372F9"/>
    <w:rsid w:val="00C37B30"/>
    <w:rsid w:val="00C37C5D"/>
    <w:rsid w:val="00C409A0"/>
    <w:rsid w:val="00C416F8"/>
    <w:rsid w:val="00C41C42"/>
    <w:rsid w:val="00C41E9B"/>
    <w:rsid w:val="00C41F69"/>
    <w:rsid w:val="00C421A6"/>
    <w:rsid w:val="00C423A2"/>
    <w:rsid w:val="00C42E81"/>
    <w:rsid w:val="00C434B5"/>
    <w:rsid w:val="00C44B26"/>
    <w:rsid w:val="00C44C3C"/>
    <w:rsid w:val="00C44D22"/>
    <w:rsid w:val="00C45047"/>
    <w:rsid w:val="00C452D2"/>
    <w:rsid w:val="00C461A3"/>
    <w:rsid w:val="00C46207"/>
    <w:rsid w:val="00C467A6"/>
    <w:rsid w:val="00C46E54"/>
    <w:rsid w:val="00C47274"/>
    <w:rsid w:val="00C474AB"/>
    <w:rsid w:val="00C479C8"/>
    <w:rsid w:val="00C47B0F"/>
    <w:rsid w:val="00C50BE9"/>
    <w:rsid w:val="00C5101E"/>
    <w:rsid w:val="00C512A4"/>
    <w:rsid w:val="00C51DDA"/>
    <w:rsid w:val="00C5286E"/>
    <w:rsid w:val="00C52F2E"/>
    <w:rsid w:val="00C5320C"/>
    <w:rsid w:val="00C53D7B"/>
    <w:rsid w:val="00C53DD5"/>
    <w:rsid w:val="00C54AD2"/>
    <w:rsid w:val="00C54DCE"/>
    <w:rsid w:val="00C56466"/>
    <w:rsid w:val="00C56B08"/>
    <w:rsid w:val="00C56B97"/>
    <w:rsid w:val="00C56D4D"/>
    <w:rsid w:val="00C56F14"/>
    <w:rsid w:val="00C572CE"/>
    <w:rsid w:val="00C57AF1"/>
    <w:rsid w:val="00C57B5E"/>
    <w:rsid w:val="00C57D1A"/>
    <w:rsid w:val="00C603A2"/>
    <w:rsid w:val="00C6105C"/>
    <w:rsid w:val="00C61153"/>
    <w:rsid w:val="00C61172"/>
    <w:rsid w:val="00C615B9"/>
    <w:rsid w:val="00C61889"/>
    <w:rsid w:val="00C61F11"/>
    <w:rsid w:val="00C62411"/>
    <w:rsid w:val="00C6264D"/>
    <w:rsid w:val="00C62C16"/>
    <w:rsid w:val="00C6384D"/>
    <w:rsid w:val="00C63915"/>
    <w:rsid w:val="00C646AD"/>
    <w:rsid w:val="00C649A5"/>
    <w:rsid w:val="00C64C20"/>
    <w:rsid w:val="00C65B57"/>
    <w:rsid w:val="00C65CAE"/>
    <w:rsid w:val="00C65E0F"/>
    <w:rsid w:val="00C668D8"/>
    <w:rsid w:val="00C67073"/>
    <w:rsid w:val="00C67FE6"/>
    <w:rsid w:val="00C7001B"/>
    <w:rsid w:val="00C711E4"/>
    <w:rsid w:val="00C71680"/>
    <w:rsid w:val="00C71E61"/>
    <w:rsid w:val="00C72658"/>
    <w:rsid w:val="00C72BCD"/>
    <w:rsid w:val="00C72F77"/>
    <w:rsid w:val="00C73190"/>
    <w:rsid w:val="00C734D4"/>
    <w:rsid w:val="00C73531"/>
    <w:rsid w:val="00C73980"/>
    <w:rsid w:val="00C742BD"/>
    <w:rsid w:val="00C742C5"/>
    <w:rsid w:val="00C743D0"/>
    <w:rsid w:val="00C750C7"/>
    <w:rsid w:val="00C75F1A"/>
    <w:rsid w:val="00C76124"/>
    <w:rsid w:val="00C76A22"/>
    <w:rsid w:val="00C76DAC"/>
    <w:rsid w:val="00C76FC7"/>
    <w:rsid w:val="00C76FDF"/>
    <w:rsid w:val="00C77842"/>
    <w:rsid w:val="00C77C17"/>
    <w:rsid w:val="00C8017E"/>
    <w:rsid w:val="00C813A8"/>
    <w:rsid w:val="00C82C8F"/>
    <w:rsid w:val="00C82D43"/>
    <w:rsid w:val="00C831D9"/>
    <w:rsid w:val="00C83D49"/>
    <w:rsid w:val="00C845B6"/>
    <w:rsid w:val="00C84A88"/>
    <w:rsid w:val="00C84E5D"/>
    <w:rsid w:val="00C85209"/>
    <w:rsid w:val="00C860B5"/>
    <w:rsid w:val="00C86408"/>
    <w:rsid w:val="00C86B0E"/>
    <w:rsid w:val="00C86BE9"/>
    <w:rsid w:val="00C87B90"/>
    <w:rsid w:val="00C90F88"/>
    <w:rsid w:val="00C91A17"/>
    <w:rsid w:val="00C91DE3"/>
    <w:rsid w:val="00C92B5E"/>
    <w:rsid w:val="00C93421"/>
    <w:rsid w:val="00C939B2"/>
    <w:rsid w:val="00C93BEF"/>
    <w:rsid w:val="00C93D93"/>
    <w:rsid w:val="00C94055"/>
    <w:rsid w:val="00C94663"/>
    <w:rsid w:val="00C94748"/>
    <w:rsid w:val="00C948CF"/>
    <w:rsid w:val="00C9499B"/>
    <w:rsid w:val="00C9584B"/>
    <w:rsid w:val="00C95A37"/>
    <w:rsid w:val="00C968D9"/>
    <w:rsid w:val="00C969AF"/>
    <w:rsid w:val="00C978F7"/>
    <w:rsid w:val="00CA173C"/>
    <w:rsid w:val="00CA1878"/>
    <w:rsid w:val="00CA23C3"/>
    <w:rsid w:val="00CA248B"/>
    <w:rsid w:val="00CA2656"/>
    <w:rsid w:val="00CA2CB5"/>
    <w:rsid w:val="00CA3941"/>
    <w:rsid w:val="00CA4BAA"/>
    <w:rsid w:val="00CA4C5F"/>
    <w:rsid w:val="00CA4CD8"/>
    <w:rsid w:val="00CA5CF3"/>
    <w:rsid w:val="00CA5D7A"/>
    <w:rsid w:val="00CA5F21"/>
    <w:rsid w:val="00CA630D"/>
    <w:rsid w:val="00CA7340"/>
    <w:rsid w:val="00CB0470"/>
    <w:rsid w:val="00CB05E5"/>
    <w:rsid w:val="00CB10B0"/>
    <w:rsid w:val="00CB286F"/>
    <w:rsid w:val="00CB28F4"/>
    <w:rsid w:val="00CB3464"/>
    <w:rsid w:val="00CB3488"/>
    <w:rsid w:val="00CB355F"/>
    <w:rsid w:val="00CB3C3C"/>
    <w:rsid w:val="00CB3F13"/>
    <w:rsid w:val="00CB52B8"/>
    <w:rsid w:val="00CB5BB7"/>
    <w:rsid w:val="00CB5CE6"/>
    <w:rsid w:val="00CB64E3"/>
    <w:rsid w:val="00CB6765"/>
    <w:rsid w:val="00CB6A95"/>
    <w:rsid w:val="00CB6C64"/>
    <w:rsid w:val="00CB6CF4"/>
    <w:rsid w:val="00CB70A7"/>
    <w:rsid w:val="00CB7685"/>
    <w:rsid w:val="00CB7A5F"/>
    <w:rsid w:val="00CB7C8A"/>
    <w:rsid w:val="00CB7DAE"/>
    <w:rsid w:val="00CC03CD"/>
    <w:rsid w:val="00CC044A"/>
    <w:rsid w:val="00CC0A93"/>
    <w:rsid w:val="00CC0C5B"/>
    <w:rsid w:val="00CC1C21"/>
    <w:rsid w:val="00CC1F69"/>
    <w:rsid w:val="00CC2044"/>
    <w:rsid w:val="00CC2306"/>
    <w:rsid w:val="00CC28E1"/>
    <w:rsid w:val="00CC29A7"/>
    <w:rsid w:val="00CC2ED0"/>
    <w:rsid w:val="00CC32FC"/>
    <w:rsid w:val="00CC3A77"/>
    <w:rsid w:val="00CC3AFD"/>
    <w:rsid w:val="00CC3BB6"/>
    <w:rsid w:val="00CC4329"/>
    <w:rsid w:val="00CC4EAD"/>
    <w:rsid w:val="00CC538D"/>
    <w:rsid w:val="00CC5566"/>
    <w:rsid w:val="00CC6360"/>
    <w:rsid w:val="00CC6BBF"/>
    <w:rsid w:val="00CC70B4"/>
    <w:rsid w:val="00CC74B9"/>
    <w:rsid w:val="00CC754B"/>
    <w:rsid w:val="00CC79C1"/>
    <w:rsid w:val="00CC7ECF"/>
    <w:rsid w:val="00CD0072"/>
    <w:rsid w:val="00CD0AB3"/>
    <w:rsid w:val="00CD1425"/>
    <w:rsid w:val="00CD1F25"/>
    <w:rsid w:val="00CD223B"/>
    <w:rsid w:val="00CD2AD4"/>
    <w:rsid w:val="00CD2D8D"/>
    <w:rsid w:val="00CD3F01"/>
    <w:rsid w:val="00CD4D8C"/>
    <w:rsid w:val="00CD58BC"/>
    <w:rsid w:val="00CD58FC"/>
    <w:rsid w:val="00CD5FE7"/>
    <w:rsid w:val="00CD6C92"/>
    <w:rsid w:val="00CD7206"/>
    <w:rsid w:val="00CD7433"/>
    <w:rsid w:val="00CD775C"/>
    <w:rsid w:val="00CD7779"/>
    <w:rsid w:val="00CE0104"/>
    <w:rsid w:val="00CE0169"/>
    <w:rsid w:val="00CE021A"/>
    <w:rsid w:val="00CE153F"/>
    <w:rsid w:val="00CE1561"/>
    <w:rsid w:val="00CE15E1"/>
    <w:rsid w:val="00CE1A85"/>
    <w:rsid w:val="00CE2A73"/>
    <w:rsid w:val="00CE2B88"/>
    <w:rsid w:val="00CE36F9"/>
    <w:rsid w:val="00CE3C87"/>
    <w:rsid w:val="00CE59AB"/>
    <w:rsid w:val="00CE5C9B"/>
    <w:rsid w:val="00CE5D0A"/>
    <w:rsid w:val="00CE616C"/>
    <w:rsid w:val="00CE64D2"/>
    <w:rsid w:val="00CE6B5A"/>
    <w:rsid w:val="00CE7964"/>
    <w:rsid w:val="00CE7AD1"/>
    <w:rsid w:val="00CE7DB0"/>
    <w:rsid w:val="00CF01D1"/>
    <w:rsid w:val="00CF09BC"/>
    <w:rsid w:val="00CF0C3A"/>
    <w:rsid w:val="00CF0E4A"/>
    <w:rsid w:val="00CF0EEC"/>
    <w:rsid w:val="00CF1342"/>
    <w:rsid w:val="00CF149D"/>
    <w:rsid w:val="00CF1651"/>
    <w:rsid w:val="00CF2352"/>
    <w:rsid w:val="00CF2DE9"/>
    <w:rsid w:val="00CF3115"/>
    <w:rsid w:val="00CF4325"/>
    <w:rsid w:val="00CF4F06"/>
    <w:rsid w:val="00CF6D51"/>
    <w:rsid w:val="00CF6F90"/>
    <w:rsid w:val="00CF7842"/>
    <w:rsid w:val="00CF7899"/>
    <w:rsid w:val="00CF7FDD"/>
    <w:rsid w:val="00D0033C"/>
    <w:rsid w:val="00D00687"/>
    <w:rsid w:val="00D014CC"/>
    <w:rsid w:val="00D020FC"/>
    <w:rsid w:val="00D0225F"/>
    <w:rsid w:val="00D02499"/>
    <w:rsid w:val="00D024C8"/>
    <w:rsid w:val="00D02637"/>
    <w:rsid w:val="00D02E48"/>
    <w:rsid w:val="00D0343B"/>
    <w:rsid w:val="00D036A0"/>
    <w:rsid w:val="00D036DB"/>
    <w:rsid w:val="00D03FD1"/>
    <w:rsid w:val="00D0450F"/>
    <w:rsid w:val="00D045A3"/>
    <w:rsid w:val="00D049D2"/>
    <w:rsid w:val="00D04C47"/>
    <w:rsid w:val="00D05300"/>
    <w:rsid w:val="00D055CE"/>
    <w:rsid w:val="00D063F5"/>
    <w:rsid w:val="00D0648A"/>
    <w:rsid w:val="00D068D3"/>
    <w:rsid w:val="00D07090"/>
    <w:rsid w:val="00D07A1D"/>
    <w:rsid w:val="00D10015"/>
    <w:rsid w:val="00D106F2"/>
    <w:rsid w:val="00D10CC6"/>
    <w:rsid w:val="00D115F2"/>
    <w:rsid w:val="00D11B88"/>
    <w:rsid w:val="00D12350"/>
    <w:rsid w:val="00D12502"/>
    <w:rsid w:val="00D12B1C"/>
    <w:rsid w:val="00D130D6"/>
    <w:rsid w:val="00D13B35"/>
    <w:rsid w:val="00D13BCB"/>
    <w:rsid w:val="00D13F89"/>
    <w:rsid w:val="00D144D2"/>
    <w:rsid w:val="00D149C7"/>
    <w:rsid w:val="00D14D3A"/>
    <w:rsid w:val="00D14DD3"/>
    <w:rsid w:val="00D14EAA"/>
    <w:rsid w:val="00D15168"/>
    <w:rsid w:val="00D152FB"/>
    <w:rsid w:val="00D15346"/>
    <w:rsid w:val="00D15364"/>
    <w:rsid w:val="00D15FBC"/>
    <w:rsid w:val="00D161DE"/>
    <w:rsid w:val="00D164BA"/>
    <w:rsid w:val="00D16723"/>
    <w:rsid w:val="00D1672D"/>
    <w:rsid w:val="00D16DF2"/>
    <w:rsid w:val="00D20052"/>
    <w:rsid w:val="00D20400"/>
    <w:rsid w:val="00D20E7E"/>
    <w:rsid w:val="00D20E86"/>
    <w:rsid w:val="00D21904"/>
    <w:rsid w:val="00D21B64"/>
    <w:rsid w:val="00D222CA"/>
    <w:rsid w:val="00D23656"/>
    <w:rsid w:val="00D23E9E"/>
    <w:rsid w:val="00D260FE"/>
    <w:rsid w:val="00D26AC5"/>
    <w:rsid w:val="00D26D0A"/>
    <w:rsid w:val="00D26F34"/>
    <w:rsid w:val="00D30B69"/>
    <w:rsid w:val="00D30F2C"/>
    <w:rsid w:val="00D3112A"/>
    <w:rsid w:val="00D31650"/>
    <w:rsid w:val="00D31713"/>
    <w:rsid w:val="00D33574"/>
    <w:rsid w:val="00D33735"/>
    <w:rsid w:val="00D33A44"/>
    <w:rsid w:val="00D344EC"/>
    <w:rsid w:val="00D34DE3"/>
    <w:rsid w:val="00D3522B"/>
    <w:rsid w:val="00D355F6"/>
    <w:rsid w:val="00D3566C"/>
    <w:rsid w:val="00D358AA"/>
    <w:rsid w:val="00D36473"/>
    <w:rsid w:val="00D36F4B"/>
    <w:rsid w:val="00D37239"/>
    <w:rsid w:val="00D40082"/>
    <w:rsid w:val="00D4091B"/>
    <w:rsid w:val="00D40B60"/>
    <w:rsid w:val="00D4120A"/>
    <w:rsid w:val="00D41465"/>
    <w:rsid w:val="00D4176A"/>
    <w:rsid w:val="00D42346"/>
    <w:rsid w:val="00D4263F"/>
    <w:rsid w:val="00D426D9"/>
    <w:rsid w:val="00D42C5F"/>
    <w:rsid w:val="00D42D23"/>
    <w:rsid w:val="00D44019"/>
    <w:rsid w:val="00D44C85"/>
    <w:rsid w:val="00D4500F"/>
    <w:rsid w:val="00D466F2"/>
    <w:rsid w:val="00D468DC"/>
    <w:rsid w:val="00D47025"/>
    <w:rsid w:val="00D474CD"/>
    <w:rsid w:val="00D47DB4"/>
    <w:rsid w:val="00D47E9C"/>
    <w:rsid w:val="00D47F92"/>
    <w:rsid w:val="00D50E0F"/>
    <w:rsid w:val="00D5152E"/>
    <w:rsid w:val="00D51770"/>
    <w:rsid w:val="00D52E6F"/>
    <w:rsid w:val="00D53611"/>
    <w:rsid w:val="00D53DBB"/>
    <w:rsid w:val="00D53FE4"/>
    <w:rsid w:val="00D5600F"/>
    <w:rsid w:val="00D56210"/>
    <w:rsid w:val="00D5647F"/>
    <w:rsid w:val="00D56809"/>
    <w:rsid w:val="00D56C87"/>
    <w:rsid w:val="00D57629"/>
    <w:rsid w:val="00D57CC1"/>
    <w:rsid w:val="00D57F53"/>
    <w:rsid w:val="00D60039"/>
    <w:rsid w:val="00D60ACB"/>
    <w:rsid w:val="00D60B64"/>
    <w:rsid w:val="00D61747"/>
    <w:rsid w:val="00D61FDC"/>
    <w:rsid w:val="00D6272D"/>
    <w:rsid w:val="00D62897"/>
    <w:rsid w:val="00D62BDE"/>
    <w:rsid w:val="00D62EC0"/>
    <w:rsid w:val="00D633B7"/>
    <w:rsid w:val="00D635F9"/>
    <w:rsid w:val="00D6376B"/>
    <w:rsid w:val="00D63983"/>
    <w:rsid w:val="00D63C0B"/>
    <w:rsid w:val="00D63C3B"/>
    <w:rsid w:val="00D63C96"/>
    <w:rsid w:val="00D64F4C"/>
    <w:rsid w:val="00D652BC"/>
    <w:rsid w:val="00D65840"/>
    <w:rsid w:val="00D65E80"/>
    <w:rsid w:val="00D66564"/>
    <w:rsid w:val="00D66C00"/>
    <w:rsid w:val="00D674FC"/>
    <w:rsid w:val="00D6751A"/>
    <w:rsid w:val="00D700A1"/>
    <w:rsid w:val="00D700A2"/>
    <w:rsid w:val="00D70CA7"/>
    <w:rsid w:val="00D70D7F"/>
    <w:rsid w:val="00D70FC8"/>
    <w:rsid w:val="00D711FB"/>
    <w:rsid w:val="00D715EF"/>
    <w:rsid w:val="00D71E11"/>
    <w:rsid w:val="00D7208C"/>
    <w:rsid w:val="00D72135"/>
    <w:rsid w:val="00D723B2"/>
    <w:rsid w:val="00D727AD"/>
    <w:rsid w:val="00D7296B"/>
    <w:rsid w:val="00D730BE"/>
    <w:rsid w:val="00D735C7"/>
    <w:rsid w:val="00D738A7"/>
    <w:rsid w:val="00D739CB"/>
    <w:rsid w:val="00D7531A"/>
    <w:rsid w:val="00D75864"/>
    <w:rsid w:val="00D7631C"/>
    <w:rsid w:val="00D76A86"/>
    <w:rsid w:val="00D76DB8"/>
    <w:rsid w:val="00D770D9"/>
    <w:rsid w:val="00D810EE"/>
    <w:rsid w:val="00D82AE4"/>
    <w:rsid w:val="00D82FF6"/>
    <w:rsid w:val="00D83935"/>
    <w:rsid w:val="00D845C9"/>
    <w:rsid w:val="00D847E8"/>
    <w:rsid w:val="00D85017"/>
    <w:rsid w:val="00D85106"/>
    <w:rsid w:val="00D8525D"/>
    <w:rsid w:val="00D86518"/>
    <w:rsid w:val="00D86AE3"/>
    <w:rsid w:val="00D87448"/>
    <w:rsid w:val="00D8744C"/>
    <w:rsid w:val="00D87DFD"/>
    <w:rsid w:val="00D87F3D"/>
    <w:rsid w:val="00D90092"/>
    <w:rsid w:val="00D90163"/>
    <w:rsid w:val="00D90351"/>
    <w:rsid w:val="00D90D38"/>
    <w:rsid w:val="00D91487"/>
    <w:rsid w:val="00D93365"/>
    <w:rsid w:val="00D938FF"/>
    <w:rsid w:val="00D94506"/>
    <w:rsid w:val="00D950E7"/>
    <w:rsid w:val="00D9515F"/>
    <w:rsid w:val="00D9529F"/>
    <w:rsid w:val="00D95317"/>
    <w:rsid w:val="00D96431"/>
    <w:rsid w:val="00D9696E"/>
    <w:rsid w:val="00D96A9F"/>
    <w:rsid w:val="00D96BE8"/>
    <w:rsid w:val="00D96E4C"/>
    <w:rsid w:val="00D9702F"/>
    <w:rsid w:val="00D972AF"/>
    <w:rsid w:val="00D97645"/>
    <w:rsid w:val="00DA0202"/>
    <w:rsid w:val="00DA0910"/>
    <w:rsid w:val="00DA0B63"/>
    <w:rsid w:val="00DA16A5"/>
    <w:rsid w:val="00DA2302"/>
    <w:rsid w:val="00DA2453"/>
    <w:rsid w:val="00DA2A06"/>
    <w:rsid w:val="00DA31DF"/>
    <w:rsid w:val="00DA493B"/>
    <w:rsid w:val="00DA4ED0"/>
    <w:rsid w:val="00DA51B9"/>
    <w:rsid w:val="00DA592E"/>
    <w:rsid w:val="00DA5BC3"/>
    <w:rsid w:val="00DA6062"/>
    <w:rsid w:val="00DA66F1"/>
    <w:rsid w:val="00DA6999"/>
    <w:rsid w:val="00DA6A75"/>
    <w:rsid w:val="00DA6B74"/>
    <w:rsid w:val="00DA727A"/>
    <w:rsid w:val="00DA78F9"/>
    <w:rsid w:val="00DA7F75"/>
    <w:rsid w:val="00DB0D12"/>
    <w:rsid w:val="00DB162B"/>
    <w:rsid w:val="00DB180B"/>
    <w:rsid w:val="00DB2122"/>
    <w:rsid w:val="00DB2708"/>
    <w:rsid w:val="00DB29EE"/>
    <w:rsid w:val="00DB30A6"/>
    <w:rsid w:val="00DB483B"/>
    <w:rsid w:val="00DB533D"/>
    <w:rsid w:val="00DB5E70"/>
    <w:rsid w:val="00DB6901"/>
    <w:rsid w:val="00DB6A00"/>
    <w:rsid w:val="00DB7B7D"/>
    <w:rsid w:val="00DC0384"/>
    <w:rsid w:val="00DC0B46"/>
    <w:rsid w:val="00DC1279"/>
    <w:rsid w:val="00DC135F"/>
    <w:rsid w:val="00DC1711"/>
    <w:rsid w:val="00DC22B4"/>
    <w:rsid w:val="00DC22C1"/>
    <w:rsid w:val="00DC230B"/>
    <w:rsid w:val="00DC282B"/>
    <w:rsid w:val="00DC38FE"/>
    <w:rsid w:val="00DC4D79"/>
    <w:rsid w:val="00DC4E6D"/>
    <w:rsid w:val="00DC61FC"/>
    <w:rsid w:val="00DC642B"/>
    <w:rsid w:val="00DC6518"/>
    <w:rsid w:val="00DC72A7"/>
    <w:rsid w:val="00DC7A28"/>
    <w:rsid w:val="00DC7B14"/>
    <w:rsid w:val="00DC7B30"/>
    <w:rsid w:val="00DC7B8B"/>
    <w:rsid w:val="00DD0B05"/>
    <w:rsid w:val="00DD0D8C"/>
    <w:rsid w:val="00DD13BC"/>
    <w:rsid w:val="00DD1AD6"/>
    <w:rsid w:val="00DD21E1"/>
    <w:rsid w:val="00DD2EF8"/>
    <w:rsid w:val="00DD3D3F"/>
    <w:rsid w:val="00DD3D4F"/>
    <w:rsid w:val="00DD4380"/>
    <w:rsid w:val="00DD5AA5"/>
    <w:rsid w:val="00DD63FB"/>
    <w:rsid w:val="00DD656E"/>
    <w:rsid w:val="00DD76B5"/>
    <w:rsid w:val="00DE17EF"/>
    <w:rsid w:val="00DE1D1D"/>
    <w:rsid w:val="00DE1D23"/>
    <w:rsid w:val="00DE249D"/>
    <w:rsid w:val="00DE3300"/>
    <w:rsid w:val="00DE3420"/>
    <w:rsid w:val="00DE38F7"/>
    <w:rsid w:val="00DE4EC8"/>
    <w:rsid w:val="00DE5250"/>
    <w:rsid w:val="00DE5816"/>
    <w:rsid w:val="00DE5C96"/>
    <w:rsid w:val="00DE6D42"/>
    <w:rsid w:val="00DE6E70"/>
    <w:rsid w:val="00DE70F2"/>
    <w:rsid w:val="00DE71CC"/>
    <w:rsid w:val="00DE79CA"/>
    <w:rsid w:val="00DE7E31"/>
    <w:rsid w:val="00DF0366"/>
    <w:rsid w:val="00DF0484"/>
    <w:rsid w:val="00DF09AD"/>
    <w:rsid w:val="00DF0C7F"/>
    <w:rsid w:val="00DF1336"/>
    <w:rsid w:val="00DF1350"/>
    <w:rsid w:val="00DF16BF"/>
    <w:rsid w:val="00DF20D9"/>
    <w:rsid w:val="00DF21CA"/>
    <w:rsid w:val="00DF25E9"/>
    <w:rsid w:val="00DF2861"/>
    <w:rsid w:val="00DF3251"/>
    <w:rsid w:val="00DF4575"/>
    <w:rsid w:val="00DF4E3A"/>
    <w:rsid w:val="00DF4E61"/>
    <w:rsid w:val="00DF56D0"/>
    <w:rsid w:val="00DF5CB4"/>
    <w:rsid w:val="00E00059"/>
    <w:rsid w:val="00E00509"/>
    <w:rsid w:val="00E012C9"/>
    <w:rsid w:val="00E01DB2"/>
    <w:rsid w:val="00E01F43"/>
    <w:rsid w:val="00E02137"/>
    <w:rsid w:val="00E02477"/>
    <w:rsid w:val="00E02523"/>
    <w:rsid w:val="00E02E57"/>
    <w:rsid w:val="00E030A2"/>
    <w:rsid w:val="00E039CA"/>
    <w:rsid w:val="00E0485B"/>
    <w:rsid w:val="00E04A36"/>
    <w:rsid w:val="00E04E72"/>
    <w:rsid w:val="00E053F0"/>
    <w:rsid w:val="00E05802"/>
    <w:rsid w:val="00E0601A"/>
    <w:rsid w:val="00E06D1B"/>
    <w:rsid w:val="00E06E9E"/>
    <w:rsid w:val="00E06F6C"/>
    <w:rsid w:val="00E07252"/>
    <w:rsid w:val="00E0732B"/>
    <w:rsid w:val="00E073E2"/>
    <w:rsid w:val="00E076AB"/>
    <w:rsid w:val="00E10079"/>
    <w:rsid w:val="00E10216"/>
    <w:rsid w:val="00E102BE"/>
    <w:rsid w:val="00E10750"/>
    <w:rsid w:val="00E1181E"/>
    <w:rsid w:val="00E11C9B"/>
    <w:rsid w:val="00E1299E"/>
    <w:rsid w:val="00E12D2E"/>
    <w:rsid w:val="00E12D9E"/>
    <w:rsid w:val="00E136F3"/>
    <w:rsid w:val="00E14245"/>
    <w:rsid w:val="00E14757"/>
    <w:rsid w:val="00E15008"/>
    <w:rsid w:val="00E1504A"/>
    <w:rsid w:val="00E15FE1"/>
    <w:rsid w:val="00E1666C"/>
    <w:rsid w:val="00E16CCA"/>
    <w:rsid w:val="00E1715B"/>
    <w:rsid w:val="00E17237"/>
    <w:rsid w:val="00E1750D"/>
    <w:rsid w:val="00E17DDA"/>
    <w:rsid w:val="00E201A0"/>
    <w:rsid w:val="00E2085D"/>
    <w:rsid w:val="00E20DB1"/>
    <w:rsid w:val="00E2108E"/>
    <w:rsid w:val="00E215BE"/>
    <w:rsid w:val="00E215EF"/>
    <w:rsid w:val="00E21936"/>
    <w:rsid w:val="00E2262F"/>
    <w:rsid w:val="00E228E4"/>
    <w:rsid w:val="00E22A46"/>
    <w:rsid w:val="00E22FBA"/>
    <w:rsid w:val="00E25881"/>
    <w:rsid w:val="00E259FD"/>
    <w:rsid w:val="00E25EBC"/>
    <w:rsid w:val="00E273E4"/>
    <w:rsid w:val="00E27BBD"/>
    <w:rsid w:val="00E27C1F"/>
    <w:rsid w:val="00E27D1C"/>
    <w:rsid w:val="00E27F05"/>
    <w:rsid w:val="00E30A1B"/>
    <w:rsid w:val="00E30E6C"/>
    <w:rsid w:val="00E31865"/>
    <w:rsid w:val="00E31BA5"/>
    <w:rsid w:val="00E32979"/>
    <w:rsid w:val="00E32A62"/>
    <w:rsid w:val="00E33040"/>
    <w:rsid w:val="00E330F2"/>
    <w:rsid w:val="00E33949"/>
    <w:rsid w:val="00E34AFA"/>
    <w:rsid w:val="00E354BB"/>
    <w:rsid w:val="00E357D0"/>
    <w:rsid w:val="00E3614E"/>
    <w:rsid w:val="00E3651D"/>
    <w:rsid w:val="00E36894"/>
    <w:rsid w:val="00E36CC6"/>
    <w:rsid w:val="00E36E72"/>
    <w:rsid w:val="00E3713A"/>
    <w:rsid w:val="00E37523"/>
    <w:rsid w:val="00E37E23"/>
    <w:rsid w:val="00E37EB2"/>
    <w:rsid w:val="00E400F1"/>
    <w:rsid w:val="00E40112"/>
    <w:rsid w:val="00E40F08"/>
    <w:rsid w:val="00E41275"/>
    <w:rsid w:val="00E414E9"/>
    <w:rsid w:val="00E4164E"/>
    <w:rsid w:val="00E41E06"/>
    <w:rsid w:val="00E421AF"/>
    <w:rsid w:val="00E4281C"/>
    <w:rsid w:val="00E43054"/>
    <w:rsid w:val="00E4312C"/>
    <w:rsid w:val="00E4343F"/>
    <w:rsid w:val="00E438DD"/>
    <w:rsid w:val="00E43D58"/>
    <w:rsid w:val="00E4432E"/>
    <w:rsid w:val="00E44630"/>
    <w:rsid w:val="00E44695"/>
    <w:rsid w:val="00E44D17"/>
    <w:rsid w:val="00E451D5"/>
    <w:rsid w:val="00E45B52"/>
    <w:rsid w:val="00E45FBB"/>
    <w:rsid w:val="00E4628A"/>
    <w:rsid w:val="00E4691F"/>
    <w:rsid w:val="00E47049"/>
    <w:rsid w:val="00E4718A"/>
    <w:rsid w:val="00E4771F"/>
    <w:rsid w:val="00E500BE"/>
    <w:rsid w:val="00E5063A"/>
    <w:rsid w:val="00E506F3"/>
    <w:rsid w:val="00E50E27"/>
    <w:rsid w:val="00E5167E"/>
    <w:rsid w:val="00E52218"/>
    <w:rsid w:val="00E52224"/>
    <w:rsid w:val="00E5281F"/>
    <w:rsid w:val="00E52A75"/>
    <w:rsid w:val="00E52F06"/>
    <w:rsid w:val="00E53087"/>
    <w:rsid w:val="00E5327C"/>
    <w:rsid w:val="00E5329A"/>
    <w:rsid w:val="00E5365D"/>
    <w:rsid w:val="00E53F67"/>
    <w:rsid w:val="00E54340"/>
    <w:rsid w:val="00E54B85"/>
    <w:rsid w:val="00E54FEF"/>
    <w:rsid w:val="00E55055"/>
    <w:rsid w:val="00E55270"/>
    <w:rsid w:val="00E55C47"/>
    <w:rsid w:val="00E566F6"/>
    <w:rsid w:val="00E57443"/>
    <w:rsid w:val="00E579F1"/>
    <w:rsid w:val="00E57AD6"/>
    <w:rsid w:val="00E57AEB"/>
    <w:rsid w:val="00E602E1"/>
    <w:rsid w:val="00E60FD4"/>
    <w:rsid w:val="00E612E7"/>
    <w:rsid w:val="00E623F0"/>
    <w:rsid w:val="00E629F9"/>
    <w:rsid w:val="00E62E5F"/>
    <w:rsid w:val="00E63083"/>
    <w:rsid w:val="00E63A4C"/>
    <w:rsid w:val="00E63DF4"/>
    <w:rsid w:val="00E644AF"/>
    <w:rsid w:val="00E6453E"/>
    <w:rsid w:val="00E6456A"/>
    <w:rsid w:val="00E64E2C"/>
    <w:rsid w:val="00E65127"/>
    <w:rsid w:val="00E655C8"/>
    <w:rsid w:val="00E65E65"/>
    <w:rsid w:val="00E65F68"/>
    <w:rsid w:val="00E66F79"/>
    <w:rsid w:val="00E67138"/>
    <w:rsid w:val="00E67715"/>
    <w:rsid w:val="00E70012"/>
    <w:rsid w:val="00E70BD7"/>
    <w:rsid w:val="00E713A3"/>
    <w:rsid w:val="00E71508"/>
    <w:rsid w:val="00E71A89"/>
    <w:rsid w:val="00E71BB8"/>
    <w:rsid w:val="00E7210B"/>
    <w:rsid w:val="00E7223C"/>
    <w:rsid w:val="00E732F5"/>
    <w:rsid w:val="00E739EF"/>
    <w:rsid w:val="00E73C5F"/>
    <w:rsid w:val="00E73C6C"/>
    <w:rsid w:val="00E73E66"/>
    <w:rsid w:val="00E73EF5"/>
    <w:rsid w:val="00E740A9"/>
    <w:rsid w:val="00E74354"/>
    <w:rsid w:val="00E746FA"/>
    <w:rsid w:val="00E74932"/>
    <w:rsid w:val="00E75B71"/>
    <w:rsid w:val="00E75CD0"/>
    <w:rsid w:val="00E761A4"/>
    <w:rsid w:val="00E76AED"/>
    <w:rsid w:val="00E76F38"/>
    <w:rsid w:val="00E770D3"/>
    <w:rsid w:val="00E7710B"/>
    <w:rsid w:val="00E77A1F"/>
    <w:rsid w:val="00E77F28"/>
    <w:rsid w:val="00E8013A"/>
    <w:rsid w:val="00E805DB"/>
    <w:rsid w:val="00E80648"/>
    <w:rsid w:val="00E80867"/>
    <w:rsid w:val="00E80AE9"/>
    <w:rsid w:val="00E81456"/>
    <w:rsid w:val="00E815C1"/>
    <w:rsid w:val="00E82023"/>
    <w:rsid w:val="00E82E14"/>
    <w:rsid w:val="00E8481E"/>
    <w:rsid w:val="00E84A11"/>
    <w:rsid w:val="00E865A9"/>
    <w:rsid w:val="00E872BA"/>
    <w:rsid w:val="00E87FAE"/>
    <w:rsid w:val="00E900A7"/>
    <w:rsid w:val="00E90BAE"/>
    <w:rsid w:val="00E919FE"/>
    <w:rsid w:val="00E92437"/>
    <w:rsid w:val="00E92EFA"/>
    <w:rsid w:val="00E934E9"/>
    <w:rsid w:val="00E93B70"/>
    <w:rsid w:val="00E942AF"/>
    <w:rsid w:val="00E95108"/>
    <w:rsid w:val="00E9578E"/>
    <w:rsid w:val="00E95898"/>
    <w:rsid w:val="00E95D55"/>
    <w:rsid w:val="00E95E96"/>
    <w:rsid w:val="00E96191"/>
    <w:rsid w:val="00E969D2"/>
    <w:rsid w:val="00E96C32"/>
    <w:rsid w:val="00E97BBE"/>
    <w:rsid w:val="00EA05BD"/>
    <w:rsid w:val="00EA0A4D"/>
    <w:rsid w:val="00EA114A"/>
    <w:rsid w:val="00EA1273"/>
    <w:rsid w:val="00EA127E"/>
    <w:rsid w:val="00EA16E8"/>
    <w:rsid w:val="00EA17DA"/>
    <w:rsid w:val="00EA17EB"/>
    <w:rsid w:val="00EA1AB8"/>
    <w:rsid w:val="00EA1DB4"/>
    <w:rsid w:val="00EA1ECB"/>
    <w:rsid w:val="00EA22A0"/>
    <w:rsid w:val="00EA3965"/>
    <w:rsid w:val="00EA3FAB"/>
    <w:rsid w:val="00EA4079"/>
    <w:rsid w:val="00EA4CCF"/>
    <w:rsid w:val="00EA5B9D"/>
    <w:rsid w:val="00EA63D7"/>
    <w:rsid w:val="00EA6DE9"/>
    <w:rsid w:val="00EA75C1"/>
    <w:rsid w:val="00EA7D80"/>
    <w:rsid w:val="00EB0104"/>
    <w:rsid w:val="00EB087C"/>
    <w:rsid w:val="00EB173F"/>
    <w:rsid w:val="00EB238E"/>
    <w:rsid w:val="00EB2C51"/>
    <w:rsid w:val="00EB2D39"/>
    <w:rsid w:val="00EB309C"/>
    <w:rsid w:val="00EB3300"/>
    <w:rsid w:val="00EB357A"/>
    <w:rsid w:val="00EB3CE7"/>
    <w:rsid w:val="00EB40F1"/>
    <w:rsid w:val="00EB5885"/>
    <w:rsid w:val="00EB5F30"/>
    <w:rsid w:val="00EB6075"/>
    <w:rsid w:val="00EB663B"/>
    <w:rsid w:val="00EC0506"/>
    <w:rsid w:val="00EC051A"/>
    <w:rsid w:val="00EC053C"/>
    <w:rsid w:val="00EC0E00"/>
    <w:rsid w:val="00EC118D"/>
    <w:rsid w:val="00EC2869"/>
    <w:rsid w:val="00EC29B5"/>
    <w:rsid w:val="00EC2B8B"/>
    <w:rsid w:val="00EC2C32"/>
    <w:rsid w:val="00EC2C52"/>
    <w:rsid w:val="00EC31F6"/>
    <w:rsid w:val="00EC322C"/>
    <w:rsid w:val="00EC32CE"/>
    <w:rsid w:val="00EC373E"/>
    <w:rsid w:val="00EC37FF"/>
    <w:rsid w:val="00EC3AE9"/>
    <w:rsid w:val="00EC3ECD"/>
    <w:rsid w:val="00EC400A"/>
    <w:rsid w:val="00EC4124"/>
    <w:rsid w:val="00EC4D04"/>
    <w:rsid w:val="00EC4D05"/>
    <w:rsid w:val="00EC5699"/>
    <w:rsid w:val="00EC66CF"/>
    <w:rsid w:val="00EC6738"/>
    <w:rsid w:val="00EC7381"/>
    <w:rsid w:val="00ED0179"/>
    <w:rsid w:val="00ED0930"/>
    <w:rsid w:val="00ED24CC"/>
    <w:rsid w:val="00ED2609"/>
    <w:rsid w:val="00ED2D7A"/>
    <w:rsid w:val="00ED2E5C"/>
    <w:rsid w:val="00ED2FD2"/>
    <w:rsid w:val="00ED3882"/>
    <w:rsid w:val="00ED39F9"/>
    <w:rsid w:val="00ED3B32"/>
    <w:rsid w:val="00ED45E4"/>
    <w:rsid w:val="00ED47FE"/>
    <w:rsid w:val="00ED5328"/>
    <w:rsid w:val="00ED6DB7"/>
    <w:rsid w:val="00ED7571"/>
    <w:rsid w:val="00EE0269"/>
    <w:rsid w:val="00EE079A"/>
    <w:rsid w:val="00EE0D69"/>
    <w:rsid w:val="00EE0E6A"/>
    <w:rsid w:val="00EE1937"/>
    <w:rsid w:val="00EE2EC6"/>
    <w:rsid w:val="00EE300F"/>
    <w:rsid w:val="00EE3486"/>
    <w:rsid w:val="00EE3FD3"/>
    <w:rsid w:val="00EE4559"/>
    <w:rsid w:val="00EE45AE"/>
    <w:rsid w:val="00EE49B0"/>
    <w:rsid w:val="00EE4FC0"/>
    <w:rsid w:val="00EE6296"/>
    <w:rsid w:val="00EE6CCE"/>
    <w:rsid w:val="00EE6EF4"/>
    <w:rsid w:val="00EE7754"/>
    <w:rsid w:val="00EE787E"/>
    <w:rsid w:val="00EE7C4C"/>
    <w:rsid w:val="00EE7FF5"/>
    <w:rsid w:val="00EF0103"/>
    <w:rsid w:val="00EF083F"/>
    <w:rsid w:val="00EF1979"/>
    <w:rsid w:val="00EF2243"/>
    <w:rsid w:val="00EF257D"/>
    <w:rsid w:val="00EF47E8"/>
    <w:rsid w:val="00EF4ABE"/>
    <w:rsid w:val="00EF5627"/>
    <w:rsid w:val="00EF6226"/>
    <w:rsid w:val="00EF6A37"/>
    <w:rsid w:val="00F00E00"/>
    <w:rsid w:val="00F00E3D"/>
    <w:rsid w:val="00F010CD"/>
    <w:rsid w:val="00F012CA"/>
    <w:rsid w:val="00F01B25"/>
    <w:rsid w:val="00F01F95"/>
    <w:rsid w:val="00F02464"/>
    <w:rsid w:val="00F02F28"/>
    <w:rsid w:val="00F0320A"/>
    <w:rsid w:val="00F05701"/>
    <w:rsid w:val="00F065FA"/>
    <w:rsid w:val="00F06A4C"/>
    <w:rsid w:val="00F07453"/>
    <w:rsid w:val="00F07AE5"/>
    <w:rsid w:val="00F104B8"/>
    <w:rsid w:val="00F10CC5"/>
    <w:rsid w:val="00F11385"/>
    <w:rsid w:val="00F114F3"/>
    <w:rsid w:val="00F123BC"/>
    <w:rsid w:val="00F13499"/>
    <w:rsid w:val="00F13688"/>
    <w:rsid w:val="00F1490E"/>
    <w:rsid w:val="00F14A9D"/>
    <w:rsid w:val="00F15B3B"/>
    <w:rsid w:val="00F16167"/>
    <w:rsid w:val="00F161BE"/>
    <w:rsid w:val="00F1624C"/>
    <w:rsid w:val="00F16720"/>
    <w:rsid w:val="00F178F5"/>
    <w:rsid w:val="00F17A7A"/>
    <w:rsid w:val="00F222D4"/>
    <w:rsid w:val="00F22319"/>
    <w:rsid w:val="00F22505"/>
    <w:rsid w:val="00F2318E"/>
    <w:rsid w:val="00F234FD"/>
    <w:rsid w:val="00F23594"/>
    <w:rsid w:val="00F23934"/>
    <w:rsid w:val="00F23B5D"/>
    <w:rsid w:val="00F23DF5"/>
    <w:rsid w:val="00F24085"/>
    <w:rsid w:val="00F24CC2"/>
    <w:rsid w:val="00F254C0"/>
    <w:rsid w:val="00F25A68"/>
    <w:rsid w:val="00F26F10"/>
    <w:rsid w:val="00F2786C"/>
    <w:rsid w:val="00F27991"/>
    <w:rsid w:val="00F30503"/>
    <w:rsid w:val="00F30BD8"/>
    <w:rsid w:val="00F30FD0"/>
    <w:rsid w:val="00F31B60"/>
    <w:rsid w:val="00F32189"/>
    <w:rsid w:val="00F32499"/>
    <w:rsid w:val="00F324A7"/>
    <w:rsid w:val="00F32AEF"/>
    <w:rsid w:val="00F32E7A"/>
    <w:rsid w:val="00F331CA"/>
    <w:rsid w:val="00F34036"/>
    <w:rsid w:val="00F341BE"/>
    <w:rsid w:val="00F3506E"/>
    <w:rsid w:val="00F3521A"/>
    <w:rsid w:val="00F352DF"/>
    <w:rsid w:val="00F35DF8"/>
    <w:rsid w:val="00F365CA"/>
    <w:rsid w:val="00F36B2F"/>
    <w:rsid w:val="00F36BF4"/>
    <w:rsid w:val="00F36EB4"/>
    <w:rsid w:val="00F36F17"/>
    <w:rsid w:val="00F3729B"/>
    <w:rsid w:val="00F3732A"/>
    <w:rsid w:val="00F37558"/>
    <w:rsid w:val="00F40FB2"/>
    <w:rsid w:val="00F41917"/>
    <w:rsid w:val="00F41E2A"/>
    <w:rsid w:val="00F42D49"/>
    <w:rsid w:val="00F42E79"/>
    <w:rsid w:val="00F4338B"/>
    <w:rsid w:val="00F43688"/>
    <w:rsid w:val="00F43AAC"/>
    <w:rsid w:val="00F449DD"/>
    <w:rsid w:val="00F44B7F"/>
    <w:rsid w:val="00F45095"/>
    <w:rsid w:val="00F454AA"/>
    <w:rsid w:val="00F4653C"/>
    <w:rsid w:val="00F46D1D"/>
    <w:rsid w:val="00F4721E"/>
    <w:rsid w:val="00F479EC"/>
    <w:rsid w:val="00F47D9B"/>
    <w:rsid w:val="00F517FD"/>
    <w:rsid w:val="00F51923"/>
    <w:rsid w:val="00F526E5"/>
    <w:rsid w:val="00F53128"/>
    <w:rsid w:val="00F53A05"/>
    <w:rsid w:val="00F53ECA"/>
    <w:rsid w:val="00F54B3D"/>
    <w:rsid w:val="00F54BE8"/>
    <w:rsid w:val="00F54F68"/>
    <w:rsid w:val="00F55043"/>
    <w:rsid w:val="00F55BD2"/>
    <w:rsid w:val="00F55FFA"/>
    <w:rsid w:val="00F56AC8"/>
    <w:rsid w:val="00F56FE2"/>
    <w:rsid w:val="00F573A7"/>
    <w:rsid w:val="00F57903"/>
    <w:rsid w:val="00F57BB3"/>
    <w:rsid w:val="00F6018B"/>
    <w:rsid w:val="00F60541"/>
    <w:rsid w:val="00F6074A"/>
    <w:rsid w:val="00F60AA5"/>
    <w:rsid w:val="00F611DF"/>
    <w:rsid w:val="00F6149F"/>
    <w:rsid w:val="00F617A6"/>
    <w:rsid w:val="00F61E2A"/>
    <w:rsid w:val="00F62C6E"/>
    <w:rsid w:val="00F63818"/>
    <w:rsid w:val="00F65AAA"/>
    <w:rsid w:val="00F667ED"/>
    <w:rsid w:val="00F669E0"/>
    <w:rsid w:val="00F66A15"/>
    <w:rsid w:val="00F66F18"/>
    <w:rsid w:val="00F66F38"/>
    <w:rsid w:val="00F674DC"/>
    <w:rsid w:val="00F67A39"/>
    <w:rsid w:val="00F70201"/>
    <w:rsid w:val="00F7022F"/>
    <w:rsid w:val="00F70582"/>
    <w:rsid w:val="00F70D9E"/>
    <w:rsid w:val="00F71656"/>
    <w:rsid w:val="00F716BD"/>
    <w:rsid w:val="00F71779"/>
    <w:rsid w:val="00F71FA2"/>
    <w:rsid w:val="00F72975"/>
    <w:rsid w:val="00F72D45"/>
    <w:rsid w:val="00F72E53"/>
    <w:rsid w:val="00F7304C"/>
    <w:rsid w:val="00F73E0F"/>
    <w:rsid w:val="00F7427A"/>
    <w:rsid w:val="00F74603"/>
    <w:rsid w:val="00F747E2"/>
    <w:rsid w:val="00F74AEF"/>
    <w:rsid w:val="00F74B63"/>
    <w:rsid w:val="00F74FCA"/>
    <w:rsid w:val="00F75229"/>
    <w:rsid w:val="00F75B3B"/>
    <w:rsid w:val="00F75FB0"/>
    <w:rsid w:val="00F7667C"/>
    <w:rsid w:val="00F76914"/>
    <w:rsid w:val="00F76E26"/>
    <w:rsid w:val="00F77B87"/>
    <w:rsid w:val="00F802C2"/>
    <w:rsid w:val="00F803A0"/>
    <w:rsid w:val="00F80CD9"/>
    <w:rsid w:val="00F81717"/>
    <w:rsid w:val="00F81D7C"/>
    <w:rsid w:val="00F820CF"/>
    <w:rsid w:val="00F829E0"/>
    <w:rsid w:val="00F83D67"/>
    <w:rsid w:val="00F853C4"/>
    <w:rsid w:val="00F857BF"/>
    <w:rsid w:val="00F85818"/>
    <w:rsid w:val="00F85A20"/>
    <w:rsid w:val="00F85FCB"/>
    <w:rsid w:val="00F86687"/>
    <w:rsid w:val="00F86CDD"/>
    <w:rsid w:val="00F90429"/>
    <w:rsid w:val="00F90536"/>
    <w:rsid w:val="00F90565"/>
    <w:rsid w:val="00F90C89"/>
    <w:rsid w:val="00F90E01"/>
    <w:rsid w:val="00F93418"/>
    <w:rsid w:val="00F93798"/>
    <w:rsid w:val="00F93ACE"/>
    <w:rsid w:val="00F94159"/>
    <w:rsid w:val="00F94287"/>
    <w:rsid w:val="00F94674"/>
    <w:rsid w:val="00F94DC6"/>
    <w:rsid w:val="00F94DDE"/>
    <w:rsid w:val="00F9583E"/>
    <w:rsid w:val="00F9612D"/>
    <w:rsid w:val="00F961BF"/>
    <w:rsid w:val="00F96FB4"/>
    <w:rsid w:val="00F97589"/>
    <w:rsid w:val="00F97AC0"/>
    <w:rsid w:val="00F97B49"/>
    <w:rsid w:val="00FA0883"/>
    <w:rsid w:val="00FA08F3"/>
    <w:rsid w:val="00FA0C01"/>
    <w:rsid w:val="00FA19D3"/>
    <w:rsid w:val="00FA1BDB"/>
    <w:rsid w:val="00FA1BFB"/>
    <w:rsid w:val="00FA1C56"/>
    <w:rsid w:val="00FA2869"/>
    <w:rsid w:val="00FA3A4B"/>
    <w:rsid w:val="00FA3A95"/>
    <w:rsid w:val="00FA3CAB"/>
    <w:rsid w:val="00FA3ECC"/>
    <w:rsid w:val="00FA44FD"/>
    <w:rsid w:val="00FA49EC"/>
    <w:rsid w:val="00FA50B2"/>
    <w:rsid w:val="00FA590F"/>
    <w:rsid w:val="00FA5EBD"/>
    <w:rsid w:val="00FB008A"/>
    <w:rsid w:val="00FB0258"/>
    <w:rsid w:val="00FB03A5"/>
    <w:rsid w:val="00FB070B"/>
    <w:rsid w:val="00FB10AE"/>
    <w:rsid w:val="00FB10D5"/>
    <w:rsid w:val="00FB143C"/>
    <w:rsid w:val="00FB152A"/>
    <w:rsid w:val="00FB1777"/>
    <w:rsid w:val="00FB1840"/>
    <w:rsid w:val="00FB2083"/>
    <w:rsid w:val="00FB21DA"/>
    <w:rsid w:val="00FB2FB9"/>
    <w:rsid w:val="00FB3904"/>
    <w:rsid w:val="00FB3ABD"/>
    <w:rsid w:val="00FB47A5"/>
    <w:rsid w:val="00FB4A42"/>
    <w:rsid w:val="00FB4ECA"/>
    <w:rsid w:val="00FB51AF"/>
    <w:rsid w:val="00FB5EFE"/>
    <w:rsid w:val="00FB62F3"/>
    <w:rsid w:val="00FB6684"/>
    <w:rsid w:val="00FB6B41"/>
    <w:rsid w:val="00FB6D8B"/>
    <w:rsid w:val="00FC0DEF"/>
    <w:rsid w:val="00FC0E22"/>
    <w:rsid w:val="00FC10C4"/>
    <w:rsid w:val="00FC1938"/>
    <w:rsid w:val="00FC320C"/>
    <w:rsid w:val="00FC3237"/>
    <w:rsid w:val="00FC33B3"/>
    <w:rsid w:val="00FC3A8A"/>
    <w:rsid w:val="00FC46D4"/>
    <w:rsid w:val="00FC47D7"/>
    <w:rsid w:val="00FC48C9"/>
    <w:rsid w:val="00FC4A28"/>
    <w:rsid w:val="00FC4B1D"/>
    <w:rsid w:val="00FC4E83"/>
    <w:rsid w:val="00FC5071"/>
    <w:rsid w:val="00FC531F"/>
    <w:rsid w:val="00FC6309"/>
    <w:rsid w:val="00FD03CB"/>
    <w:rsid w:val="00FD0718"/>
    <w:rsid w:val="00FD0E43"/>
    <w:rsid w:val="00FD1088"/>
    <w:rsid w:val="00FD116B"/>
    <w:rsid w:val="00FD1208"/>
    <w:rsid w:val="00FD2612"/>
    <w:rsid w:val="00FD3021"/>
    <w:rsid w:val="00FD3475"/>
    <w:rsid w:val="00FD481E"/>
    <w:rsid w:val="00FD49F5"/>
    <w:rsid w:val="00FD63AD"/>
    <w:rsid w:val="00FD653E"/>
    <w:rsid w:val="00FD6665"/>
    <w:rsid w:val="00FD6973"/>
    <w:rsid w:val="00FD6A5C"/>
    <w:rsid w:val="00FD7488"/>
    <w:rsid w:val="00FD7999"/>
    <w:rsid w:val="00FD7C3D"/>
    <w:rsid w:val="00FD7FDE"/>
    <w:rsid w:val="00FE1CC8"/>
    <w:rsid w:val="00FE1E1A"/>
    <w:rsid w:val="00FE1F61"/>
    <w:rsid w:val="00FE2178"/>
    <w:rsid w:val="00FE27C3"/>
    <w:rsid w:val="00FE2A15"/>
    <w:rsid w:val="00FE2AC2"/>
    <w:rsid w:val="00FE2B59"/>
    <w:rsid w:val="00FE36D7"/>
    <w:rsid w:val="00FE3CCF"/>
    <w:rsid w:val="00FE4B1A"/>
    <w:rsid w:val="00FE4C61"/>
    <w:rsid w:val="00FE5B0D"/>
    <w:rsid w:val="00FE5DC1"/>
    <w:rsid w:val="00FE6A24"/>
    <w:rsid w:val="00FE7217"/>
    <w:rsid w:val="00FF0F24"/>
    <w:rsid w:val="00FF0F5C"/>
    <w:rsid w:val="00FF1204"/>
    <w:rsid w:val="00FF17D2"/>
    <w:rsid w:val="00FF2302"/>
    <w:rsid w:val="00FF31F6"/>
    <w:rsid w:val="00FF3710"/>
    <w:rsid w:val="00FF392D"/>
    <w:rsid w:val="00FF3A25"/>
    <w:rsid w:val="00FF40BC"/>
    <w:rsid w:val="00FF455A"/>
    <w:rsid w:val="00FF53E3"/>
    <w:rsid w:val="00FF59EF"/>
    <w:rsid w:val="00FF5B66"/>
    <w:rsid w:val="00FF5EAB"/>
    <w:rsid w:val="00FF5EDC"/>
    <w:rsid w:val="00FF6998"/>
    <w:rsid w:val="00FF6BBE"/>
    <w:rsid w:val="00FF6EED"/>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075D3"/>
  <w15:docId w15:val="{F3EBFAA7-4540-42F2-848E-1FAE6E8AF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E4C8B"/>
    <w:rPr>
      <w:sz w:val="24"/>
      <w:szCs w:val="24"/>
    </w:rPr>
  </w:style>
  <w:style w:type="paragraph" w:styleId="Nagwek1">
    <w:name w:val="heading 1"/>
    <w:basedOn w:val="Normalny"/>
    <w:next w:val="Normalny"/>
    <w:autoRedefine/>
    <w:qFormat/>
    <w:rsid w:val="00805685"/>
    <w:pPr>
      <w:keepNext/>
      <w:contextualSpacing/>
      <w:jc w:val="center"/>
      <w:outlineLvl w:val="0"/>
    </w:pPr>
    <w:rPr>
      <w:rFonts w:ascii="Calibri Light" w:hAnsi="Calibri Light"/>
      <w:b/>
    </w:rPr>
  </w:style>
  <w:style w:type="paragraph" w:styleId="Nagwek2">
    <w:name w:val="heading 2"/>
    <w:basedOn w:val="Normalny"/>
    <w:next w:val="Normalny"/>
    <w:link w:val="Nagwek2Znak"/>
    <w:autoRedefine/>
    <w:qFormat/>
    <w:rsid w:val="005B2611"/>
    <w:pPr>
      <w:keepNext/>
      <w:contextualSpacing/>
      <w:jc w:val="center"/>
      <w:outlineLvl w:val="1"/>
    </w:pPr>
    <w:rPr>
      <w:rFonts w:asciiTheme="majorHAnsi" w:hAnsiTheme="majorHAnsi" w:cstheme="majorHAnsi"/>
      <w:b/>
      <w:sz w:val="22"/>
      <w:szCs w:val="22"/>
    </w:rPr>
  </w:style>
  <w:style w:type="paragraph" w:styleId="Nagwek3">
    <w:name w:val="heading 3"/>
    <w:basedOn w:val="Normalny"/>
    <w:next w:val="Normalny"/>
    <w:qFormat/>
    <w:rsid w:val="008B7833"/>
    <w:pPr>
      <w:keepNext/>
      <w:outlineLvl w:val="2"/>
    </w:pPr>
    <w:rPr>
      <w:rFonts w:ascii="Arial" w:hAnsi="Arial"/>
      <w:b/>
      <w:szCs w:val="20"/>
    </w:rPr>
  </w:style>
  <w:style w:type="paragraph" w:styleId="Nagwek4">
    <w:name w:val="heading 4"/>
    <w:basedOn w:val="Normalny"/>
    <w:next w:val="Normalny"/>
    <w:link w:val="Nagwek4Znak"/>
    <w:qFormat/>
    <w:rsid w:val="008B7833"/>
    <w:pPr>
      <w:keepNext/>
      <w:jc w:val="center"/>
      <w:outlineLvl w:val="3"/>
    </w:pPr>
    <w:rPr>
      <w:rFonts w:ascii="Garamond" w:hAnsi="Garamond"/>
      <w:b/>
      <w:bCs/>
      <w:color w:val="000000"/>
    </w:rPr>
  </w:style>
  <w:style w:type="paragraph" w:styleId="Nagwek5">
    <w:name w:val="heading 5"/>
    <w:basedOn w:val="Normalny"/>
    <w:next w:val="Normalny"/>
    <w:qFormat/>
    <w:rsid w:val="008B7833"/>
    <w:pPr>
      <w:keepNext/>
      <w:jc w:val="both"/>
      <w:outlineLvl w:val="4"/>
    </w:pPr>
    <w:rPr>
      <w:rFonts w:ascii="Arial" w:hAnsi="Arial"/>
      <w:b/>
      <w:szCs w:val="20"/>
    </w:rPr>
  </w:style>
  <w:style w:type="paragraph" w:styleId="Nagwek6">
    <w:name w:val="heading 6"/>
    <w:basedOn w:val="Normalny"/>
    <w:next w:val="Normalny"/>
    <w:qFormat/>
    <w:rsid w:val="008B7833"/>
    <w:pPr>
      <w:keepNext/>
      <w:spacing w:line="360" w:lineRule="auto"/>
      <w:jc w:val="both"/>
      <w:outlineLvl w:val="5"/>
    </w:pPr>
    <w:rPr>
      <w:rFonts w:ascii="Garamond" w:hAnsi="Garamond"/>
      <w:b/>
      <w:color w:val="000000"/>
    </w:rPr>
  </w:style>
  <w:style w:type="paragraph" w:styleId="Nagwek7">
    <w:name w:val="heading 7"/>
    <w:basedOn w:val="Normalny"/>
    <w:next w:val="Normalny"/>
    <w:qFormat/>
    <w:rsid w:val="008B7833"/>
    <w:pPr>
      <w:keepNext/>
      <w:jc w:val="both"/>
      <w:outlineLvl w:val="6"/>
    </w:pPr>
    <w:rPr>
      <w:rFonts w:ascii="Garamond" w:hAnsi="Garamond"/>
      <w:b/>
      <w:bCs/>
      <w:color w:val="0000FF"/>
    </w:rPr>
  </w:style>
  <w:style w:type="paragraph" w:styleId="Nagwek8">
    <w:name w:val="heading 8"/>
    <w:basedOn w:val="Normalny"/>
    <w:next w:val="Normalny"/>
    <w:link w:val="Nagwek8Znak"/>
    <w:qFormat/>
    <w:rsid w:val="008B7833"/>
    <w:pPr>
      <w:keepNext/>
      <w:tabs>
        <w:tab w:val="right" w:leader="underscore" w:pos="9072"/>
      </w:tabs>
      <w:spacing w:before="120" w:after="120"/>
      <w:ind w:left="426"/>
      <w:jc w:val="center"/>
      <w:outlineLvl w:val="7"/>
    </w:pPr>
    <w:rPr>
      <w:rFonts w:ascii="Book Antiqua" w:hAnsi="Book Antiqua"/>
      <w:b/>
      <w:bCs/>
    </w:rPr>
  </w:style>
  <w:style w:type="paragraph" w:styleId="Nagwek9">
    <w:name w:val="heading 9"/>
    <w:basedOn w:val="Normalny"/>
    <w:next w:val="Normalny"/>
    <w:qFormat/>
    <w:rsid w:val="008B783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A71EE3"/>
    <w:rPr>
      <w:rFonts w:ascii="Garamond" w:hAnsi="Garamond"/>
      <w:b/>
      <w:bCs/>
      <w:color w:val="000000"/>
      <w:sz w:val="24"/>
      <w:szCs w:val="24"/>
    </w:rPr>
  </w:style>
  <w:style w:type="character" w:customStyle="1" w:styleId="Nagwek8Znak">
    <w:name w:val="Nagłówek 8 Znak"/>
    <w:link w:val="Nagwek8"/>
    <w:rsid w:val="009A4E50"/>
    <w:rPr>
      <w:rFonts w:ascii="Book Antiqua" w:hAnsi="Book Antiqua"/>
      <w:b/>
      <w:bCs/>
      <w:sz w:val="24"/>
      <w:szCs w:val="24"/>
    </w:rPr>
  </w:style>
  <w:style w:type="paragraph" w:styleId="Nagwek">
    <w:name w:val="header"/>
    <w:basedOn w:val="Normalny"/>
    <w:rsid w:val="008B7833"/>
    <w:pPr>
      <w:tabs>
        <w:tab w:val="center" w:pos="4536"/>
        <w:tab w:val="right" w:pos="9072"/>
      </w:tabs>
    </w:pPr>
  </w:style>
  <w:style w:type="paragraph" w:styleId="Stopka">
    <w:name w:val="footer"/>
    <w:basedOn w:val="Normalny"/>
    <w:link w:val="StopkaZnak"/>
    <w:uiPriority w:val="99"/>
    <w:rsid w:val="008B7833"/>
    <w:pPr>
      <w:tabs>
        <w:tab w:val="center" w:pos="4536"/>
        <w:tab w:val="right" w:pos="9072"/>
      </w:tabs>
    </w:pPr>
  </w:style>
  <w:style w:type="character" w:customStyle="1" w:styleId="StopkaZnak">
    <w:name w:val="Stopka Znak"/>
    <w:basedOn w:val="Domylnaczcionkaakapitu"/>
    <w:link w:val="Stopka"/>
    <w:uiPriority w:val="99"/>
    <w:rsid w:val="00F85FCB"/>
    <w:rPr>
      <w:sz w:val="24"/>
      <w:szCs w:val="24"/>
    </w:rPr>
  </w:style>
  <w:style w:type="character" w:styleId="Numerstrony">
    <w:name w:val="page number"/>
    <w:basedOn w:val="Domylnaczcionkaakapitu"/>
    <w:rsid w:val="008B7833"/>
  </w:style>
  <w:style w:type="paragraph" w:styleId="Tekstpodstawowy2">
    <w:name w:val="Body Text 2"/>
    <w:basedOn w:val="Normalny"/>
    <w:link w:val="Tekstpodstawowy2Znak"/>
    <w:uiPriority w:val="99"/>
    <w:rsid w:val="008B7833"/>
    <w:rPr>
      <w:rFonts w:ascii="Garamond" w:hAnsi="Garamond"/>
      <w:b/>
    </w:rPr>
  </w:style>
  <w:style w:type="character" w:customStyle="1" w:styleId="Tekstpodstawowy2Znak">
    <w:name w:val="Tekst podstawowy 2 Znak"/>
    <w:basedOn w:val="Domylnaczcionkaakapitu"/>
    <w:link w:val="Tekstpodstawowy2"/>
    <w:uiPriority w:val="99"/>
    <w:locked/>
    <w:rsid w:val="008523CB"/>
    <w:rPr>
      <w:rFonts w:ascii="Garamond" w:hAnsi="Garamond"/>
      <w:b/>
      <w:sz w:val="24"/>
      <w:szCs w:val="24"/>
    </w:rPr>
  </w:style>
  <w:style w:type="paragraph" w:styleId="Tytu">
    <w:name w:val="Title"/>
    <w:basedOn w:val="Normalny"/>
    <w:qFormat/>
    <w:rsid w:val="008B7833"/>
    <w:pPr>
      <w:widowControl w:val="0"/>
      <w:tabs>
        <w:tab w:val="left" w:pos="142"/>
      </w:tabs>
      <w:autoSpaceDE w:val="0"/>
      <w:autoSpaceDN w:val="0"/>
      <w:ind w:hanging="284"/>
      <w:jc w:val="center"/>
    </w:pPr>
    <w:rPr>
      <w:rFonts w:ascii="Arial" w:hAnsi="Arial" w:cs="Arial"/>
      <w:b/>
      <w:bCs/>
      <w:sz w:val="20"/>
      <w:szCs w:val="20"/>
    </w:rPr>
  </w:style>
  <w:style w:type="paragraph" w:styleId="Tekstpodstawowywcity">
    <w:name w:val="Body Text Indent"/>
    <w:basedOn w:val="Normalny"/>
    <w:link w:val="TekstpodstawowywcityZnak"/>
    <w:uiPriority w:val="99"/>
    <w:rsid w:val="008B7833"/>
    <w:pPr>
      <w:ind w:left="360" w:hanging="180"/>
      <w:jc w:val="both"/>
    </w:pPr>
    <w:rPr>
      <w:rFonts w:ascii="Garamond" w:hAnsi="Garamond"/>
    </w:rPr>
  </w:style>
  <w:style w:type="character" w:customStyle="1" w:styleId="TekstpodstawowywcityZnak">
    <w:name w:val="Tekst podstawowy wcięty Znak"/>
    <w:link w:val="Tekstpodstawowywcity"/>
    <w:uiPriority w:val="99"/>
    <w:rsid w:val="00A71EE3"/>
    <w:rPr>
      <w:rFonts w:ascii="Garamond" w:hAnsi="Garamond"/>
      <w:sz w:val="24"/>
      <w:szCs w:val="24"/>
    </w:rPr>
  </w:style>
  <w:style w:type="paragraph" w:styleId="Tekstpodstawowywcity2">
    <w:name w:val="Body Text Indent 2"/>
    <w:basedOn w:val="Normalny"/>
    <w:link w:val="Tekstpodstawowywcity2Znak"/>
    <w:rsid w:val="008B7833"/>
    <w:pPr>
      <w:spacing w:line="360" w:lineRule="auto"/>
      <w:ind w:left="360"/>
      <w:jc w:val="both"/>
    </w:pPr>
    <w:rPr>
      <w:rFonts w:ascii="Garamond" w:hAnsi="Garamond"/>
      <w:b/>
      <w:bCs/>
      <w:color w:val="000000"/>
    </w:rPr>
  </w:style>
  <w:style w:type="character" w:customStyle="1" w:styleId="Tekstpodstawowywcity2Znak">
    <w:name w:val="Tekst podstawowy wcięty 2 Znak"/>
    <w:link w:val="Tekstpodstawowywcity2"/>
    <w:rsid w:val="00A71EE3"/>
    <w:rPr>
      <w:rFonts w:ascii="Garamond" w:hAnsi="Garamond"/>
      <w:b/>
      <w:bCs/>
      <w:color w:val="000000"/>
      <w:sz w:val="24"/>
      <w:szCs w:val="24"/>
    </w:rPr>
  </w:style>
  <w:style w:type="paragraph" w:styleId="Tekstpodstawowywcity3">
    <w:name w:val="Body Text Indent 3"/>
    <w:basedOn w:val="Normalny"/>
    <w:link w:val="Tekstpodstawowywcity3Znak"/>
    <w:uiPriority w:val="99"/>
    <w:rsid w:val="008B7833"/>
    <w:pPr>
      <w:spacing w:line="360" w:lineRule="auto"/>
      <w:ind w:left="360"/>
      <w:jc w:val="both"/>
    </w:pPr>
    <w:rPr>
      <w:rFonts w:ascii="Garamond" w:hAnsi="Garamond"/>
      <w:color w:val="000000"/>
    </w:rPr>
  </w:style>
  <w:style w:type="paragraph" w:styleId="Tekstpodstawowy3">
    <w:name w:val="Body Text 3"/>
    <w:basedOn w:val="Normalny"/>
    <w:link w:val="Tekstpodstawowy3Znak"/>
    <w:rsid w:val="008B7833"/>
    <w:pPr>
      <w:jc w:val="both"/>
    </w:pPr>
    <w:rPr>
      <w:rFonts w:ascii="Arial" w:hAnsi="Arial"/>
      <w:b/>
      <w:color w:val="FF0000"/>
      <w:szCs w:val="20"/>
    </w:rPr>
  </w:style>
  <w:style w:type="character" w:customStyle="1" w:styleId="Tekstpodstawowy3Znak">
    <w:name w:val="Tekst podstawowy 3 Znak"/>
    <w:link w:val="Tekstpodstawowy3"/>
    <w:rsid w:val="006B6B34"/>
    <w:rPr>
      <w:rFonts w:ascii="Arial" w:hAnsi="Arial"/>
      <w:b/>
      <w:color w:val="FF0000"/>
      <w:sz w:val="24"/>
    </w:rPr>
  </w:style>
  <w:style w:type="paragraph" w:styleId="Tekstpodstawowy">
    <w:name w:val="Body Text"/>
    <w:basedOn w:val="Normalny"/>
    <w:link w:val="TekstpodstawowyZnak"/>
    <w:rsid w:val="008B7833"/>
    <w:pPr>
      <w:jc w:val="both"/>
    </w:pPr>
    <w:rPr>
      <w:rFonts w:ascii="Arial" w:hAnsi="Arial"/>
      <w:b/>
      <w:szCs w:val="20"/>
    </w:rPr>
  </w:style>
  <w:style w:type="character" w:customStyle="1" w:styleId="TekstpodstawowyZnak">
    <w:name w:val="Tekst podstawowy Znak"/>
    <w:link w:val="Tekstpodstawowy"/>
    <w:rsid w:val="006B6B34"/>
    <w:rPr>
      <w:rFonts w:ascii="Arial" w:hAnsi="Arial"/>
      <w:b/>
      <w:sz w:val="24"/>
    </w:rPr>
  </w:style>
  <w:style w:type="paragraph" w:customStyle="1" w:styleId="pkt">
    <w:name w:val="pkt"/>
    <w:basedOn w:val="Normalny"/>
    <w:rsid w:val="008B7833"/>
    <w:pPr>
      <w:spacing w:before="60" w:after="60"/>
      <w:ind w:left="851" w:hanging="295"/>
      <w:jc w:val="both"/>
    </w:pPr>
  </w:style>
  <w:style w:type="character" w:styleId="Hipercze">
    <w:name w:val="Hyperlink"/>
    <w:uiPriority w:val="99"/>
    <w:rsid w:val="008B7833"/>
    <w:rPr>
      <w:color w:val="0000FF"/>
      <w:u w:val="single"/>
    </w:rPr>
  </w:style>
  <w:style w:type="table" w:styleId="Tabela-Siatka">
    <w:name w:val="Table Grid"/>
    <w:basedOn w:val="Standardowy"/>
    <w:uiPriority w:val="59"/>
    <w:rsid w:val="00BD30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1F3E3A"/>
    <w:pPr>
      <w:suppressAutoHyphens/>
      <w:spacing w:line="360" w:lineRule="auto"/>
      <w:ind w:left="360"/>
      <w:jc w:val="both"/>
    </w:pPr>
    <w:rPr>
      <w:rFonts w:ascii="Garamond" w:hAnsi="Garamond"/>
      <w:b/>
      <w:bCs/>
      <w:color w:val="000000"/>
      <w:lang w:eastAsia="ar-SA"/>
    </w:rPr>
  </w:style>
  <w:style w:type="paragraph" w:styleId="Tekstdymka">
    <w:name w:val="Balloon Text"/>
    <w:basedOn w:val="Normalny"/>
    <w:link w:val="TekstdymkaZnak"/>
    <w:uiPriority w:val="99"/>
    <w:rsid w:val="0090140D"/>
    <w:rPr>
      <w:rFonts w:ascii="Tahoma" w:hAnsi="Tahoma" w:cs="Tahoma"/>
      <w:sz w:val="16"/>
      <w:szCs w:val="16"/>
    </w:rPr>
  </w:style>
  <w:style w:type="character" w:customStyle="1" w:styleId="TekstdymkaZnak">
    <w:name w:val="Tekst dymka Znak"/>
    <w:link w:val="Tekstdymka"/>
    <w:uiPriority w:val="99"/>
    <w:rsid w:val="00A71EE3"/>
    <w:rPr>
      <w:rFonts w:ascii="Tahoma" w:hAnsi="Tahoma" w:cs="Tahoma"/>
      <w:sz w:val="16"/>
      <w:szCs w:val="16"/>
    </w:rPr>
  </w:style>
  <w:style w:type="paragraph" w:customStyle="1" w:styleId="punkty">
    <w:name w:val="punkty"/>
    <w:link w:val="punktyZnak"/>
    <w:rsid w:val="009E11BD"/>
    <w:pPr>
      <w:widowControl w:val="0"/>
      <w:tabs>
        <w:tab w:val="num" w:pos="360"/>
        <w:tab w:val="left" w:pos="964"/>
      </w:tabs>
      <w:spacing w:before="120" w:after="40"/>
      <w:ind w:left="360" w:hanging="360"/>
      <w:jc w:val="both"/>
    </w:pPr>
    <w:rPr>
      <w:color w:val="000000"/>
      <w:sz w:val="24"/>
      <w:szCs w:val="24"/>
    </w:rPr>
  </w:style>
  <w:style w:type="character" w:customStyle="1" w:styleId="punktyZnak">
    <w:name w:val="punkty Znak"/>
    <w:link w:val="punkty"/>
    <w:rsid w:val="002C2A4D"/>
    <w:rPr>
      <w:color w:val="000000"/>
      <w:sz w:val="24"/>
      <w:szCs w:val="24"/>
      <w:lang w:val="pl-PL" w:eastAsia="pl-PL" w:bidi="ar-SA"/>
    </w:rPr>
  </w:style>
  <w:style w:type="paragraph" w:customStyle="1" w:styleId="Tekstpodstawowy21">
    <w:name w:val="Tekst podstawowy 21"/>
    <w:basedOn w:val="Normalny"/>
    <w:rsid w:val="00BA6956"/>
    <w:pPr>
      <w:suppressAutoHyphens/>
      <w:jc w:val="both"/>
    </w:pPr>
    <w:rPr>
      <w:sz w:val="20"/>
      <w:szCs w:val="20"/>
      <w:lang w:eastAsia="ar-SA"/>
    </w:rPr>
  </w:style>
  <w:style w:type="paragraph" w:customStyle="1" w:styleId="punktya">
    <w:name w:val="punkty a.)"/>
    <w:link w:val="punktyaZnakZnak"/>
    <w:rsid w:val="002C2A4D"/>
    <w:pPr>
      <w:jc w:val="both"/>
    </w:pPr>
    <w:rPr>
      <w:sz w:val="24"/>
      <w:szCs w:val="24"/>
    </w:rPr>
  </w:style>
  <w:style w:type="character" w:customStyle="1" w:styleId="punktyaZnakZnak">
    <w:name w:val="punkty a.) Znak Znak"/>
    <w:link w:val="punktya"/>
    <w:locked/>
    <w:rsid w:val="001E578A"/>
    <w:rPr>
      <w:sz w:val="24"/>
      <w:szCs w:val="24"/>
      <w:lang w:val="pl-PL" w:eastAsia="pl-PL" w:bidi="ar-SA"/>
    </w:rPr>
  </w:style>
  <w:style w:type="paragraph" w:styleId="Listapunktowana2">
    <w:name w:val="List Bullet 2"/>
    <w:basedOn w:val="Normalny"/>
    <w:autoRedefine/>
    <w:rsid w:val="002A3887"/>
    <w:pPr>
      <w:tabs>
        <w:tab w:val="left" w:pos="-1080"/>
      </w:tabs>
      <w:ind w:left="720" w:hanging="360"/>
      <w:jc w:val="both"/>
    </w:pPr>
    <w:rPr>
      <w:rFonts w:ascii="Trebuchet MS" w:hAnsi="Trebuchet MS"/>
      <w:sz w:val="20"/>
      <w:szCs w:val="20"/>
    </w:rPr>
  </w:style>
  <w:style w:type="paragraph" w:styleId="Zwykytekst">
    <w:name w:val="Plain Text"/>
    <w:basedOn w:val="Normalny"/>
    <w:link w:val="ZwykytekstZnak"/>
    <w:rsid w:val="005353D8"/>
    <w:rPr>
      <w:rFonts w:ascii="Courier New" w:hAnsi="Courier New" w:cs="Courier New"/>
      <w:sz w:val="20"/>
      <w:szCs w:val="20"/>
    </w:rPr>
  </w:style>
  <w:style w:type="character" w:customStyle="1" w:styleId="ZwykytekstZnak">
    <w:name w:val="Zwykły tekst Znak"/>
    <w:link w:val="Zwykytekst"/>
    <w:rsid w:val="005353D8"/>
    <w:rPr>
      <w:rFonts w:ascii="Courier New" w:hAnsi="Courier New" w:cs="Courier New"/>
      <w:lang w:val="pl-PL" w:eastAsia="pl-PL" w:bidi="ar-SA"/>
    </w:rPr>
  </w:style>
  <w:style w:type="paragraph" w:styleId="Mapadokumentu">
    <w:name w:val="Document Map"/>
    <w:basedOn w:val="Normalny"/>
    <w:semiHidden/>
    <w:rsid w:val="002459F3"/>
    <w:pPr>
      <w:shd w:val="clear" w:color="auto" w:fill="000080"/>
    </w:pPr>
    <w:rPr>
      <w:rFonts w:ascii="Tahoma" w:hAnsi="Tahoma" w:cs="Tahoma"/>
      <w:sz w:val="20"/>
      <w:szCs w:val="20"/>
    </w:rPr>
  </w:style>
  <w:style w:type="paragraph" w:customStyle="1" w:styleId="Akapitzlist1">
    <w:name w:val="Akapit z listą1"/>
    <w:basedOn w:val="Normalny"/>
    <w:rsid w:val="00FF6EED"/>
    <w:pPr>
      <w:ind w:left="720"/>
      <w:contextualSpacing/>
    </w:pPr>
    <w:rPr>
      <w:rFonts w:ascii="Arial" w:hAnsi="Arial"/>
      <w:sz w:val="22"/>
    </w:rPr>
  </w:style>
  <w:style w:type="paragraph" w:styleId="NormalnyWeb">
    <w:name w:val="Normal (Web)"/>
    <w:basedOn w:val="Normalny"/>
    <w:uiPriority w:val="99"/>
    <w:rsid w:val="002273A9"/>
    <w:pPr>
      <w:spacing w:before="100" w:beforeAutospacing="1" w:after="100" w:afterAutospacing="1"/>
    </w:pPr>
  </w:style>
  <w:style w:type="paragraph" w:customStyle="1" w:styleId="ZnakZnak2ZnakZnak">
    <w:name w:val="Znak Znak2 Znak Znak"/>
    <w:basedOn w:val="Normalny"/>
    <w:rsid w:val="00157FF7"/>
  </w:style>
  <w:style w:type="paragraph" w:customStyle="1" w:styleId="ZnakZnak3">
    <w:name w:val="Znak Znak3"/>
    <w:basedOn w:val="Normalny"/>
    <w:rsid w:val="0078200E"/>
  </w:style>
  <w:style w:type="character" w:customStyle="1" w:styleId="text">
    <w:name w:val="text"/>
    <w:basedOn w:val="Domylnaczcionkaakapitu"/>
    <w:rsid w:val="003E05C8"/>
  </w:style>
  <w:style w:type="paragraph" w:customStyle="1" w:styleId="WW-Tekstpodstawowywcity2">
    <w:name w:val="WW-Tekst podstawowy wcięty 2"/>
    <w:basedOn w:val="Normalny"/>
    <w:rsid w:val="00C72658"/>
    <w:pPr>
      <w:suppressAutoHyphens/>
      <w:spacing w:after="120" w:line="480" w:lineRule="auto"/>
      <w:ind w:left="283"/>
    </w:pPr>
    <w:rPr>
      <w:lang w:eastAsia="ar-SA"/>
    </w:rPr>
  </w:style>
  <w:style w:type="paragraph" w:customStyle="1" w:styleId="Standard">
    <w:name w:val="Standard"/>
    <w:rsid w:val="00E77F28"/>
    <w:pPr>
      <w:widowControl w:val="0"/>
      <w:suppressAutoHyphens/>
      <w:textAlignment w:val="baseline"/>
    </w:pPr>
    <w:rPr>
      <w:rFonts w:eastAsia="Arial Unicode MS"/>
      <w:color w:val="000000"/>
      <w:kern w:val="1"/>
      <w:sz w:val="24"/>
      <w:szCs w:val="24"/>
      <w:lang w:val="en-US" w:eastAsia="en-US" w:bidi="en-US"/>
    </w:rPr>
  </w:style>
  <w:style w:type="paragraph" w:customStyle="1" w:styleId="Tekstpodstawowy31">
    <w:name w:val="Tekst podstawowy 31"/>
    <w:basedOn w:val="Normalny"/>
    <w:rsid w:val="00E77F28"/>
    <w:pPr>
      <w:suppressAutoHyphens/>
      <w:jc w:val="both"/>
    </w:pPr>
    <w:rPr>
      <w:rFonts w:ascii="Arial" w:hAnsi="Arial" w:cs="Arial"/>
      <w:b/>
      <w:color w:val="FF0000"/>
      <w:szCs w:val="20"/>
      <w:lang w:eastAsia="ar-SA"/>
    </w:rPr>
  </w:style>
  <w:style w:type="paragraph" w:customStyle="1" w:styleId="Akapitzlist11">
    <w:name w:val="Akapit z listą11"/>
    <w:basedOn w:val="Normalny"/>
    <w:uiPriority w:val="99"/>
    <w:rsid w:val="006B1304"/>
    <w:pPr>
      <w:spacing w:after="200" w:line="276" w:lineRule="auto"/>
      <w:ind w:left="720"/>
      <w:contextualSpacing/>
    </w:pPr>
    <w:rPr>
      <w:rFonts w:ascii="Calibri" w:hAnsi="Calibri"/>
      <w:sz w:val="22"/>
      <w:szCs w:val="22"/>
      <w:lang w:eastAsia="en-US"/>
    </w:rPr>
  </w:style>
  <w:style w:type="paragraph" w:customStyle="1" w:styleId="Default">
    <w:name w:val="Default"/>
    <w:rsid w:val="006B1304"/>
    <w:pPr>
      <w:autoSpaceDE w:val="0"/>
      <w:autoSpaceDN w:val="0"/>
      <w:adjustRightInd w:val="0"/>
    </w:pPr>
    <w:rPr>
      <w:color w:val="000000"/>
      <w:sz w:val="24"/>
      <w:szCs w:val="24"/>
    </w:rPr>
  </w:style>
  <w:style w:type="paragraph" w:styleId="Tekstprzypisukocowego">
    <w:name w:val="endnote text"/>
    <w:basedOn w:val="Normalny"/>
    <w:link w:val="TekstprzypisukocowegoZnak"/>
    <w:rsid w:val="00E3713A"/>
    <w:rPr>
      <w:sz w:val="20"/>
      <w:szCs w:val="20"/>
    </w:rPr>
  </w:style>
  <w:style w:type="character" w:customStyle="1" w:styleId="TekstprzypisukocowegoZnak">
    <w:name w:val="Tekst przypisu końcowego Znak"/>
    <w:basedOn w:val="Domylnaczcionkaakapitu"/>
    <w:link w:val="Tekstprzypisukocowego"/>
    <w:rsid w:val="00E3713A"/>
  </w:style>
  <w:style w:type="character" w:styleId="Odwoanieprzypisukocowego">
    <w:name w:val="endnote reference"/>
    <w:rsid w:val="00E3713A"/>
    <w:rPr>
      <w:vertAlign w:val="superscript"/>
    </w:rPr>
  </w:style>
  <w:style w:type="paragraph" w:customStyle="1" w:styleId="ZnakZnak2">
    <w:name w:val="Znak Znak2"/>
    <w:basedOn w:val="Normalny"/>
    <w:rsid w:val="001F54B6"/>
  </w:style>
  <w:style w:type="paragraph" w:styleId="Akapitzlist">
    <w:name w:val="List Paragraph"/>
    <w:aliases w:val="Numerowanie,List Paragraph,Akapit z listą BS,Kolorowa lista — akcent 11,CW_Lista,normalny tekst,Nagłowek 3,L1,Preambuła,Dot pt,F5 List Paragraph,Recommendation,List Paragraph11,lp1,maz_wyliczenie,opis dzialania,K-P_odwolanie,A_wyliczenie"/>
    <w:basedOn w:val="Normalny"/>
    <w:link w:val="AkapitzlistZnak"/>
    <w:uiPriority w:val="34"/>
    <w:qFormat/>
    <w:rsid w:val="002B7C7B"/>
    <w:pPr>
      <w:ind w:left="720"/>
      <w:contextualSpacing/>
    </w:pPr>
  </w:style>
  <w:style w:type="character" w:styleId="Odwoaniedokomentarza">
    <w:name w:val="annotation reference"/>
    <w:basedOn w:val="Domylnaczcionkaakapitu"/>
    <w:semiHidden/>
    <w:unhideWhenUsed/>
    <w:rsid w:val="00B967CB"/>
    <w:rPr>
      <w:sz w:val="16"/>
      <w:szCs w:val="16"/>
    </w:rPr>
  </w:style>
  <w:style w:type="paragraph" w:styleId="Tekstkomentarza">
    <w:name w:val="annotation text"/>
    <w:basedOn w:val="Normalny"/>
    <w:link w:val="TekstkomentarzaZnak"/>
    <w:semiHidden/>
    <w:unhideWhenUsed/>
    <w:rsid w:val="00B967CB"/>
    <w:rPr>
      <w:sz w:val="20"/>
      <w:szCs w:val="20"/>
    </w:rPr>
  </w:style>
  <w:style w:type="character" w:customStyle="1" w:styleId="TekstkomentarzaZnak">
    <w:name w:val="Tekst komentarza Znak"/>
    <w:basedOn w:val="Domylnaczcionkaakapitu"/>
    <w:link w:val="Tekstkomentarza"/>
    <w:semiHidden/>
    <w:rsid w:val="00B967CB"/>
  </w:style>
  <w:style w:type="paragraph" w:styleId="Tematkomentarza">
    <w:name w:val="annotation subject"/>
    <w:basedOn w:val="Tekstkomentarza"/>
    <w:next w:val="Tekstkomentarza"/>
    <w:link w:val="TematkomentarzaZnak"/>
    <w:semiHidden/>
    <w:unhideWhenUsed/>
    <w:rsid w:val="00B967CB"/>
    <w:rPr>
      <w:b/>
      <w:bCs/>
    </w:rPr>
  </w:style>
  <w:style w:type="character" w:customStyle="1" w:styleId="TematkomentarzaZnak">
    <w:name w:val="Temat komentarza Znak"/>
    <w:basedOn w:val="TekstkomentarzaZnak"/>
    <w:link w:val="Tematkomentarza"/>
    <w:semiHidden/>
    <w:rsid w:val="00B967CB"/>
    <w:rPr>
      <w:b/>
      <w:bCs/>
    </w:rPr>
  </w:style>
  <w:style w:type="paragraph" w:customStyle="1" w:styleId="xl63">
    <w:name w:val="xl63"/>
    <w:basedOn w:val="Normalny"/>
    <w:rsid w:val="00B77E0C"/>
    <w:pPr>
      <w:spacing w:before="100" w:beforeAutospacing="1" w:after="100" w:afterAutospacing="1"/>
    </w:pPr>
  </w:style>
  <w:style w:type="paragraph" w:customStyle="1" w:styleId="xl64">
    <w:name w:val="xl6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B77E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7">
    <w:name w:val="xl6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9">
    <w:name w:val="xl69"/>
    <w:basedOn w:val="Normalny"/>
    <w:rsid w:val="00B77E0C"/>
    <w:pPr>
      <w:pBdr>
        <w:left w:val="single" w:sz="4" w:space="0" w:color="auto"/>
        <w:bottom w:val="single" w:sz="4" w:space="0" w:color="auto"/>
        <w:right w:val="single" w:sz="8" w:space="0" w:color="auto"/>
      </w:pBdr>
      <w:spacing w:before="100" w:beforeAutospacing="1" w:after="100" w:afterAutospacing="1"/>
    </w:pPr>
  </w:style>
  <w:style w:type="paragraph" w:customStyle="1" w:styleId="xl70">
    <w:name w:val="xl70"/>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2">
    <w:name w:val="xl72"/>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3">
    <w:name w:val="xl73"/>
    <w:basedOn w:val="Normalny"/>
    <w:rsid w:val="00B77E0C"/>
    <w:pPr>
      <w:pBdr>
        <w:top w:val="single" w:sz="4" w:space="0" w:color="auto"/>
        <w:left w:val="single" w:sz="4" w:space="0" w:color="auto"/>
        <w:bottom w:val="single" w:sz="4" w:space="0" w:color="auto"/>
      </w:pBdr>
      <w:spacing w:before="100" w:beforeAutospacing="1" w:after="100" w:afterAutospacing="1"/>
    </w:pPr>
  </w:style>
  <w:style w:type="paragraph" w:customStyle="1" w:styleId="xl74">
    <w:name w:val="xl74"/>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rPr>
      <w:b/>
      <w:bCs/>
    </w:rPr>
  </w:style>
  <w:style w:type="paragraph" w:customStyle="1" w:styleId="xl75">
    <w:name w:val="xl75"/>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style>
  <w:style w:type="paragraph" w:customStyle="1" w:styleId="xl76">
    <w:name w:val="xl76"/>
    <w:basedOn w:val="Normalny"/>
    <w:rsid w:val="00B77E0C"/>
    <w:pPr>
      <w:pBdr>
        <w:top w:val="single" w:sz="8" w:space="0" w:color="auto"/>
        <w:left w:val="single" w:sz="4" w:space="0" w:color="auto"/>
      </w:pBdr>
      <w:shd w:val="clear" w:color="000000" w:fill="FFD966"/>
      <w:spacing w:before="100" w:beforeAutospacing="1" w:after="100" w:afterAutospacing="1"/>
    </w:pPr>
  </w:style>
  <w:style w:type="paragraph" w:customStyle="1" w:styleId="xl77">
    <w:name w:val="xl77"/>
    <w:basedOn w:val="Normalny"/>
    <w:rsid w:val="00B77E0C"/>
    <w:pPr>
      <w:pBdr>
        <w:top w:val="single" w:sz="8" w:space="0" w:color="auto"/>
        <w:left w:val="single" w:sz="4" w:space="0" w:color="auto"/>
        <w:right w:val="single" w:sz="8" w:space="0" w:color="auto"/>
      </w:pBdr>
      <w:shd w:val="clear" w:color="000000" w:fill="FFD966"/>
      <w:spacing w:before="100" w:beforeAutospacing="1" w:after="100" w:afterAutospacing="1"/>
    </w:pPr>
  </w:style>
  <w:style w:type="paragraph" w:customStyle="1" w:styleId="xl78">
    <w:name w:val="xl78"/>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ny"/>
    <w:rsid w:val="00B77E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ny"/>
    <w:rsid w:val="00B77E0C"/>
    <w:pPr>
      <w:pBdr>
        <w:left w:val="single" w:sz="4" w:space="0" w:color="auto"/>
        <w:bottom w:val="single" w:sz="4" w:space="0" w:color="auto"/>
      </w:pBdr>
      <w:spacing w:before="100" w:beforeAutospacing="1" w:after="100" w:afterAutospacing="1"/>
    </w:pPr>
  </w:style>
  <w:style w:type="paragraph" w:customStyle="1" w:styleId="xl82">
    <w:name w:val="xl82"/>
    <w:basedOn w:val="Normalny"/>
    <w:rsid w:val="00B77E0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3">
    <w:name w:val="xl83"/>
    <w:basedOn w:val="Normalny"/>
    <w:rsid w:val="00B77E0C"/>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84">
    <w:name w:val="xl84"/>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b/>
      <w:bCs/>
    </w:rPr>
  </w:style>
  <w:style w:type="paragraph" w:customStyle="1" w:styleId="xl85">
    <w:name w:val="xl8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style>
  <w:style w:type="paragraph" w:customStyle="1" w:styleId="xl86">
    <w:name w:val="xl86"/>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7">
    <w:name w:val="xl87"/>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8">
    <w:name w:val="xl88"/>
    <w:basedOn w:val="Normalny"/>
    <w:rsid w:val="00B77E0C"/>
    <w:pPr>
      <w:pBdr>
        <w:top w:val="single" w:sz="4" w:space="0" w:color="auto"/>
        <w:left w:val="single" w:sz="4" w:space="0" w:color="auto"/>
        <w:bottom w:val="single" w:sz="4" w:space="0" w:color="auto"/>
      </w:pBdr>
      <w:shd w:val="clear" w:color="000000" w:fill="FFFFCC"/>
      <w:spacing w:before="100" w:beforeAutospacing="1" w:after="100" w:afterAutospacing="1"/>
    </w:pPr>
  </w:style>
  <w:style w:type="paragraph" w:customStyle="1" w:styleId="xl89">
    <w:name w:val="xl89"/>
    <w:basedOn w:val="Normalny"/>
    <w:rsid w:val="00B77E0C"/>
    <w:pPr>
      <w:pBdr>
        <w:top w:val="single" w:sz="4" w:space="0" w:color="auto"/>
        <w:left w:val="single" w:sz="4" w:space="0" w:color="auto"/>
        <w:bottom w:val="single" w:sz="4" w:space="0" w:color="auto"/>
        <w:right w:val="single" w:sz="8" w:space="0" w:color="auto"/>
      </w:pBdr>
      <w:shd w:val="clear" w:color="000000" w:fill="FFFFCC"/>
      <w:spacing w:before="100" w:beforeAutospacing="1" w:after="100" w:afterAutospacing="1"/>
    </w:pPr>
  </w:style>
  <w:style w:type="paragraph" w:customStyle="1" w:styleId="xl90">
    <w:name w:val="xl90"/>
    <w:basedOn w:val="Normalny"/>
    <w:rsid w:val="00B77E0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91">
    <w:name w:val="xl91"/>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3">
    <w:name w:val="xl93"/>
    <w:basedOn w:val="Normalny"/>
    <w:rsid w:val="00B77E0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4">
    <w:name w:val="xl94"/>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95">
    <w:name w:val="xl95"/>
    <w:basedOn w:val="Normalny"/>
    <w:rsid w:val="00B77E0C"/>
    <w:pPr>
      <w:pBdr>
        <w:top w:val="single" w:sz="4" w:space="0" w:color="auto"/>
        <w:left w:val="single" w:sz="4" w:space="0" w:color="auto"/>
        <w:right w:val="single" w:sz="4" w:space="0" w:color="auto"/>
      </w:pBdr>
      <w:spacing w:before="100" w:beforeAutospacing="1" w:after="100" w:afterAutospacing="1"/>
    </w:pPr>
  </w:style>
  <w:style w:type="paragraph" w:customStyle="1" w:styleId="xl96">
    <w:name w:val="xl96"/>
    <w:basedOn w:val="Normalny"/>
    <w:rsid w:val="00B77E0C"/>
    <w:pPr>
      <w:pBdr>
        <w:top w:val="single" w:sz="4" w:space="0" w:color="auto"/>
        <w:left w:val="single" w:sz="4" w:space="0" w:color="auto"/>
      </w:pBdr>
      <w:spacing w:before="100" w:beforeAutospacing="1" w:after="100" w:afterAutospacing="1"/>
      <w:jc w:val="center"/>
    </w:pPr>
  </w:style>
  <w:style w:type="paragraph" w:customStyle="1" w:styleId="xl97">
    <w:name w:val="xl9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8">
    <w:name w:val="xl9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rPr>
      <w:b/>
      <w:bCs/>
    </w:rPr>
  </w:style>
  <w:style w:type="paragraph" w:customStyle="1" w:styleId="xl99">
    <w:name w:val="xl99"/>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Normalny"/>
    <w:rsid w:val="00B77E0C"/>
    <w:pPr>
      <w:pBdr>
        <w:bottom w:val="single" w:sz="8" w:space="0" w:color="auto"/>
      </w:pBdr>
      <w:shd w:val="clear" w:color="000000" w:fill="A9D08E"/>
      <w:spacing w:before="100" w:beforeAutospacing="1" w:after="100" w:afterAutospacing="1"/>
    </w:pPr>
  </w:style>
  <w:style w:type="paragraph" w:customStyle="1" w:styleId="xl101">
    <w:name w:val="xl101"/>
    <w:basedOn w:val="Normalny"/>
    <w:rsid w:val="00B77E0C"/>
    <w:pPr>
      <w:pBdr>
        <w:bottom w:val="single" w:sz="8" w:space="0" w:color="auto"/>
      </w:pBdr>
      <w:shd w:val="clear" w:color="000000" w:fill="A9D08E"/>
      <w:spacing w:before="100" w:beforeAutospacing="1" w:after="100" w:afterAutospacing="1"/>
      <w:jc w:val="center"/>
    </w:pPr>
  </w:style>
  <w:style w:type="paragraph" w:customStyle="1" w:styleId="xl102">
    <w:name w:val="xl102"/>
    <w:basedOn w:val="Normalny"/>
    <w:rsid w:val="00B77E0C"/>
    <w:pPr>
      <w:pBdr>
        <w:bottom w:val="single" w:sz="8" w:space="0" w:color="auto"/>
        <w:right w:val="single" w:sz="8" w:space="0" w:color="auto"/>
      </w:pBdr>
      <w:shd w:val="clear" w:color="000000" w:fill="A9D08E"/>
      <w:spacing w:before="100" w:beforeAutospacing="1" w:after="100" w:afterAutospacing="1"/>
      <w:jc w:val="center"/>
    </w:pPr>
  </w:style>
  <w:style w:type="paragraph" w:customStyle="1" w:styleId="xl103">
    <w:name w:val="xl103"/>
    <w:basedOn w:val="Normalny"/>
    <w:rsid w:val="00B77E0C"/>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104">
    <w:name w:val="xl104"/>
    <w:basedOn w:val="Normalny"/>
    <w:rsid w:val="00B77E0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b/>
      <w:bCs/>
      <w:sz w:val="28"/>
      <w:szCs w:val="28"/>
    </w:rPr>
  </w:style>
  <w:style w:type="paragraph" w:customStyle="1" w:styleId="xl105">
    <w:name w:val="xl10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06">
    <w:name w:val="xl106"/>
    <w:basedOn w:val="Normalny"/>
    <w:rsid w:val="00B77E0C"/>
    <w:pPr>
      <w:pBdr>
        <w:top w:val="single" w:sz="4" w:space="0" w:color="auto"/>
        <w:bottom w:val="single" w:sz="4" w:space="0" w:color="auto"/>
      </w:pBdr>
      <w:shd w:val="clear" w:color="000000" w:fill="FFFFCC"/>
      <w:spacing w:before="100" w:beforeAutospacing="1" w:after="100" w:afterAutospacing="1"/>
    </w:pPr>
    <w:rPr>
      <w:b/>
      <w:bCs/>
    </w:rPr>
  </w:style>
  <w:style w:type="paragraph" w:customStyle="1" w:styleId="xl107">
    <w:name w:val="xl107"/>
    <w:basedOn w:val="Normalny"/>
    <w:rsid w:val="00B77E0C"/>
    <w:pPr>
      <w:pBdr>
        <w:bottom w:val="single" w:sz="4" w:space="0" w:color="auto"/>
      </w:pBdr>
      <w:spacing w:before="100" w:beforeAutospacing="1" w:after="100" w:afterAutospacing="1"/>
    </w:pPr>
  </w:style>
  <w:style w:type="paragraph" w:customStyle="1" w:styleId="xl108">
    <w:name w:val="xl108"/>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style>
  <w:style w:type="paragraph" w:customStyle="1" w:styleId="xl109">
    <w:name w:val="xl109"/>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rPr>
      <w:b/>
      <w:bCs/>
    </w:rPr>
  </w:style>
  <w:style w:type="paragraph" w:customStyle="1" w:styleId="xl111">
    <w:name w:val="xl111"/>
    <w:basedOn w:val="Normalny"/>
    <w:rsid w:val="00B77E0C"/>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Normalny"/>
    <w:rsid w:val="00B77E0C"/>
    <w:pPr>
      <w:pBdr>
        <w:top w:val="single" w:sz="8" w:space="0" w:color="auto"/>
        <w:bottom w:val="single" w:sz="8" w:space="0" w:color="auto"/>
      </w:pBdr>
      <w:shd w:val="clear" w:color="000000" w:fill="A9D08E"/>
      <w:spacing w:before="100" w:beforeAutospacing="1" w:after="100" w:afterAutospacing="1"/>
      <w:jc w:val="center"/>
      <w:textAlignment w:val="center"/>
    </w:pPr>
    <w:rPr>
      <w:b/>
      <w:bCs/>
    </w:rPr>
  </w:style>
  <w:style w:type="paragraph" w:customStyle="1" w:styleId="xl114">
    <w:name w:val="xl114"/>
    <w:basedOn w:val="Normalny"/>
    <w:rsid w:val="00B77E0C"/>
    <w:pPr>
      <w:pBdr>
        <w:bottom w:val="single" w:sz="4" w:space="0" w:color="auto"/>
        <w:right w:val="single" w:sz="4" w:space="0" w:color="auto"/>
      </w:pBdr>
      <w:shd w:val="clear" w:color="000000" w:fill="FFD966"/>
      <w:spacing w:before="100" w:beforeAutospacing="1" w:after="100" w:afterAutospacing="1"/>
    </w:pPr>
    <w:rPr>
      <w:b/>
      <w:bCs/>
    </w:rPr>
  </w:style>
  <w:style w:type="paragraph" w:customStyle="1" w:styleId="xl115">
    <w:name w:val="xl115"/>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style>
  <w:style w:type="paragraph" w:customStyle="1" w:styleId="xl116">
    <w:name w:val="xl116"/>
    <w:basedOn w:val="Normalny"/>
    <w:rsid w:val="00B77E0C"/>
    <w:pPr>
      <w:pBdr>
        <w:bottom w:val="single" w:sz="4" w:space="0" w:color="auto"/>
        <w:right w:val="single" w:sz="4" w:space="0" w:color="auto"/>
      </w:pBdr>
      <w:spacing w:before="100" w:beforeAutospacing="1" w:after="100" w:afterAutospacing="1"/>
    </w:pPr>
  </w:style>
  <w:style w:type="paragraph" w:customStyle="1" w:styleId="xl117">
    <w:name w:val="xl117"/>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rPr>
      <w:b/>
      <w:bCs/>
    </w:rPr>
  </w:style>
  <w:style w:type="paragraph" w:customStyle="1" w:styleId="xl118">
    <w:name w:val="xl118"/>
    <w:basedOn w:val="Normalny"/>
    <w:rsid w:val="00B77E0C"/>
    <w:pPr>
      <w:spacing w:before="100" w:beforeAutospacing="1" w:after="100" w:afterAutospacing="1"/>
      <w:jc w:val="center"/>
      <w:textAlignment w:val="center"/>
    </w:pPr>
  </w:style>
  <w:style w:type="paragraph" w:customStyle="1" w:styleId="xl119">
    <w:name w:val="xl119"/>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Normalny"/>
    <w:rsid w:val="00B77E0C"/>
    <w:pPr>
      <w:pBdr>
        <w:top w:val="single" w:sz="8" w:space="0" w:color="auto"/>
        <w:left w:val="single" w:sz="8" w:space="0" w:color="auto"/>
        <w:bottom w:val="single" w:sz="4" w:space="0" w:color="auto"/>
        <w:right w:val="single" w:sz="4" w:space="0" w:color="auto"/>
      </w:pBdr>
      <w:shd w:val="clear" w:color="000000" w:fill="FFD966"/>
      <w:spacing w:before="100" w:beforeAutospacing="1" w:after="100" w:afterAutospacing="1"/>
      <w:jc w:val="center"/>
      <w:textAlignment w:val="center"/>
    </w:pPr>
    <w:rPr>
      <w:b/>
      <w:bCs/>
    </w:rPr>
  </w:style>
  <w:style w:type="paragraph" w:customStyle="1" w:styleId="xl121">
    <w:name w:val="xl121"/>
    <w:basedOn w:val="Normalny"/>
    <w:rsid w:val="00B77E0C"/>
    <w:pPr>
      <w:pBdr>
        <w:top w:val="single" w:sz="4" w:space="0" w:color="auto"/>
        <w:left w:val="single" w:sz="8" w:space="0" w:color="auto"/>
        <w:bottom w:val="single" w:sz="4" w:space="0" w:color="auto"/>
      </w:pBdr>
      <w:shd w:val="clear" w:color="000000" w:fill="FFE699"/>
      <w:spacing w:before="100" w:beforeAutospacing="1" w:after="100" w:afterAutospacing="1"/>
      <w:jc w:val="center"/>
      <w:textAlignment w:val="center"/>
    </w:pPr>
  </w:style>
  <w:style w:type="paragraph" w:customStyle="1" w:styleId="xl122">
    <w:name w:val="xl122"/>
    <w:basedOn w:val="Normalny"/>
    <w:rsid w:val="00B77E0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Normalny"/>
    <w:rsid w:val="00B77E0C"/>
    <w:pPr>
      <w:pBdr>
        <w:top w:val="single" w:sz="4"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124">
    <w:name w:val="xl124"/>
    <w:basedOn w:val="Normalny"/>
    <w:rsid w:val="00B77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rPr>
  </w:style>
  <w:style w:type="paragraph" w:customStyle="1" w:styleId="xl126">
    <w:name w:val="xl126"/>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Normalny"/>
    <w:rsid w:val="00B77E0C"/>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style>
  <w:style w:type="paragraph" w:customStyle="1" w:styleId="xl128">
    <w:name w:val="xl128"/>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Normalny"/>
    <w:rsid w:val="00B77E0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rPr>
  </w:style>
  <w:style w:type="paragraph" w:customStyle="1" w:styleId="xl131">
    <w:name w:val="xl131"/>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2">
    <w:name w:val="xl132"/>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Normalny"/>
    <w:rsid w:val="00B77E0C"/>
    <w:pPr>
      <w:pBdr>
        <w:top w:val="single" w:sz="8" w:space="0" w:color="auto"/>
        <w:left w:val="single" w:sz="8" w:space="0" w:color="auto"/>
        <w:bottom w:val="single" w:sz="8" w:space="0" w:color="auto"/>
      </w:pBdr>
      <w:spacing w:before="100" w:beforeAutospacing="1" w:after="100" w:afterAutospacing="1"/>
      <w:jc w:val="center"/>
    </w:pPr>
    <w:rPr>
      <w:sz w:val="28"/>
      <w:szCs w:val="28"/>
    </w:rPr>
  </w:style>
  <w:style w:type="paragraph" w:customStyle="1" w:styleId="xl134">
    <w:name w:val="xl134"/>
    <w:basedOn w:val="Normalny"/>
    <w:rsid w:val="00B77E0C"/>
    <w:pPr>
      <w:pBdr>
        <w:top w:val="single" w:sz="8" w:space="0" w:color="auto"/>
        <w:bottom w:val="single" w:sz="8" w:space="0" w:color="auto"/>
      </w:pBdr>
      <w:spacing w:before="100" w:beforeAutospacing="1" w:after="100" w:afterAutospacing="1"/>
      <w:jc w:val="center"/>
    </w:pPr>
    <w:rPr>
      <w:sz w:val="28"/>
      <w:szCs w:val="28"/>
    </w:rPr>
  </w:style>
  <w:style w:type="paragraph" w:customStyle="1" w:styleId="xl135">
    <w:name w:val="xl135"/>
    <w:basedOn w:val="Normalny"/>
    <w:rsid w:val="00B77E0C"/>
    <w:pPr>
      <w:pBdr>
        <w:top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136">
    <w:name w:val="xl136"/>
    <w:basedOn w:val="Normalny"/>
    <w:rsid w:val="00B77E0C"/>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137">
    <w:name w:val="xl137"/>
    <w:basedOn w:val="Normalny"/>
    <w:rsid w:val="00B77E0C"/>
    <w:pPr>
      <w:pBdr>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38">
    <w:name w:val="xl138"/>
    <w:basedOn w:val="Normalny"/>
    <w:rsid w:val="00B77E0C"/>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39">
    <w:name w:val="xl139"/>
    <w:basedOn w:val="Normalny"/>
    <w:rsid w:val="00B77E0C"/>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40">
    <w:name w:val="xl140"/>
    <w:basedOn w:val="Normalny"/>
    <w:rsid w:val="00B77E0C"/>
    <w:pPr>
      <w:pBdr>
        <w:left w:val="single" w:sz="8" w:space="0" w:color="auto"/>
      </w:pBdr>
      <w:spacing w:before="100" w:beforeAutospacing="1" w:after="100" w:afterAutospacing="1"/>
      <w:jc w:val="center"/>
      <w:textAlignment w:val="center"/>
    </w:pPr>
    <w:rPr>
      <w:b/>
      <w:bCs/>
      <w:sz w:val="32"/>
      <w:szCs w:val="32"/>
    </w:rPr>
  </w:style>
  <w:style w:type="paragraph" w:customStyle="1" w:styleId="xl141">
    <w:name w:val="xl141"/>
    <w:basedOn w:val="Normalny"/>
    <w:rsid w:val="00B77E0C"/>
    <w:pPr>
      <w:spacing w:before="100" w:beforeAutospacing="1" w:after="100" w:afterAutospacing="1"/>
      <w:jc w:val="center"/>
      <w:textAlignment w:val="center"/>
    </w:pPr>
    <w:rPr>
      <w:b/>
      <w:bCs/>
      <w:sz w:val="32"/>
      <w:szCs w:val="32"/>
    </w:rPr>
  </w:style>
  <w:style w:type="paragraph" w:customStyle="1" w:styleId="xl142">
    <w:name w:val="xl142"/>
    <w:basedOn w:val="Normalny"/>
    <w:rsid w:val="00B77E0C"/>
    <w:pPr>
      <w:pBdr>
        <w:right w:val="single" w:sz="8" w:space="0" w:color="auto"/>
      </w:pBdr>
      <w:spacing w:before="100" w:beforeAutospacing="1" w:after="100" w:afterAutospacing="1"/>
      <w:jc w:val="center"/>
      <w:textAlignment w:val="center"/>
    </w:pPr>
    <w:rPr>
      <w:b/>
      <w:bCs/>
      <w:sz w:val="32"/>
      <w:szCs w:val="32"/>
    </w:rPr>
  </w:style>
  <w:style w:type="paragraph" w:customStyle="1" w:styleId="xl143">
    <w:name w:val="xl143"/>
    <w:basedOn w:val="Normalny"/>
    <w:rsid w:val="00B77E0C"/>
    <w:pPr>
      <w:pBdr>
        <w:left w:val="single" w:sz="8" w:space="0" w:color="auto"/>
        <w:bottom w:val="single" w:sz="8" w:space="0" w:color="auto"/>
      </w:pBdr>
      <w:spacing w:before="100" w:beforeAutospacing="1" w:after="100" w:afterAutospacing="1"/>
      <w:jc w:val="center"/>
      <w:textAlignment w:val="center"/>
    </w:pPr>
    <w:rPr>
      <w:b/>
      <w:bCs/>
      <w:sz w:val="32"/>
      <w:szCs w:val="32"/>
    </w:rPr>
  </w:style>
  <w:style w:type="paragraph" w:customStyle="1" w:styleId="xl144">
    <w:name w:val="xl144"/>
    <w:basedOn w:val="Normalny"/>
    <w:rsid w:val="00B77E0C"/>
    <w:pPr>
      <w:pBdr>
        <w:bottom w:val="single" w:sz="8" w:space="0" w:color="auto"/>
      </w:pBdr>
      <w:spacing w:before="100" w:beforeAutospacing="1" w:after="100" w:afterAutospacing="1"/>
      <w:jc w:val="center"/>
      <w:textAlignment w:val="center"/>
    </w:pPr>
    <w:rPr>
      <w:b/>
      <w:bCs/>
      <w:sz w:val="32"/>
      <w:szCs w:val="32"/>
    </w:rPr>
  </w:style>
  <w:style w:type="paragraph" w:customStyle="1" w:styleId="xl145">
    <w:name w:val="xl145"/>
    <w:basedOn w:val="Normalny"/>
    <w:rsid w:val="00B77E0C"/>
    <w:pPr>
      <w:pBdr>
        <w:bottom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46">
    <w:name w:val="xl146"/>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7">
    <w:name w:val="xl147"/>
    <w:basedOn w:val="Normalny"/>
    <w:rsid w:val="00B77E0C"/>
    <w:pPr>
      <w:pBdr>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8">
    <w:name w:val="xl148"/>
    <w:basedOn w:val="Normalny"/>
    <w:rsid w:val="00B77E0C"/>
    <w:pPr>
      <w:pBdr>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9">
    <w:name w:val="xl149"/>
    <w:basedOn w:val="Normalny"/>
    <w:rsid w:val="00B77E0C"/>
    <w:pPr>
      <w:pBdr>
        <w:top w:val="single" w:sz="8" w:space="0" w:color="auto"/>
        <w:left w:val="single" w:sz="4" w:space="0" w:color="auto"/>
      </w:pBdr>
      <w:spacing w:before="100" w:beforeAutospacing="1" w:after="100" w:afterAutospacing="1"/>
      <w:jc w:val="center"/>
      <w:textAlignment w:val="center"/>
    </w:pPr>
    <w:rPr>
      <w:b/>
      <w:bCs/>
      <w:sz w:val="28"/>
      <w:szCs w:val="28"/>
    </w:rPr>
  </w:style>
  <w:style w:type="paragraph" w:customStyle="1" w:styleId="xl150">
    <w:name w:val="xl150"/>
    <w:basedOn w:val="Normalny"/>
    <w:rsid w:val="00B77E0C"/>
    <w:pPr>
      <w:pBdr>
        <w:left w:val="single" w:sz="4" w:space="0" w:color="auto"/>
      </w:pBdr>
      <w:spacing w:before="100" w:beforeAutospacing="1" w:after="100" w:afterAutospacing="1"/>
      <w:jc w:val="center"/>
      <w:textAlignment w:val="center"/>
    </w:pPr>
    <w:rPr>
      <w:b/>
      <w:bCs/>
      <w:sz w:val="28"/>
      <w:szCs w:val="28"/>
    </w:rPr>
  </w:style>
  <w:style w:type="paragraph" w:customStyle="1" w:styleId="xl151">
    <w:name w:val="xl151"/>
    <w:basedOn w:val="Normalny"/>
    <w:rsid w:val="00B77E0C"/>
    <w:pPr>
      <w:pBdr>
        <w:left w:val="single" w:sz="4"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2">
    <w:name w:val="xl152"/>
    <w:basedOn w:val="Normalny"/>
    <w:rsid w:val="00B77E0C"/>
    <w:pPr>
      <w:pBdr>
        <w:top w:val="single" w:sz="8" w:space="0" w:color="auto"/>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53">
    <w:name w:val="xl153"/>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54">
    <w:name w:val="xl15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Normalny"/>
    <w:rsid w:val="00B77E0C"/>
    <w:pPr>
      <w:pBdr>
        <w:top w:val="single" w:sz="8" w:space="0" w:color="auto"/>
        <w:left w:val="single" w:sz="8" w:space="0" w:color="auto"/>
      </w:pBdr>
      <w:spacing w:before="100" w:beforeAutospacing="1" w:after="100" w:afterAutospacing="1"/>
      <w:jc w:val="center"/>
      <w:textAlignment w:val="center"/>
    </w:pPr>
    <w:rPr>
      <w:b/>
      <w:bCs/>
      <w:sz w:val="32"/>
      <w:szCs w:val="32"/>
    </w:rPr>
  </w:style>
  <w:style w:type="paragraph" w:customStyle="1" w:styleId="xl156">
    <w:name w:val="xl156"/>
    <w:basedOn w:val="Normalny"/>
    <w:rsid w:val="00B77E0C"/>
    <w:pPr>
      <w:pBdr>
        <w:top w:val="single" w:sz="8" w:space="0" w:color="auto"/>
      </w:pBdr>
      <w:spacing w:before="100" w:beforeAutospacing="1" w:after="100" w:afterAutospacing="1"/>
      <w:jc w:val="center"/>
      <w:textAlignment w:val="center"/>
    </w:pPr>
    <w:rPr>
      <w:b/>
      <w:bCs/>
      <w:sz w:val="32"/>
      <w:szCs w:val="32"/>
    </w:rPr>
  </w:style>
  <w:style w:type="paragraph" w:customStyle="1" w:styleId="xl157">
    <w:name w:val="xl157"/>
    <w:basedOn w:val="Normalny"/>
    <w:rsid w:val="00B77E0C"/>
    <w:pPr>
      <w:pBdr>
        <w:top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58">
    <w:name w:val="xl158"/>
    <w:basedOn w:val="Normalny"/>
    <w:rsid w:val="00B77E0C"/>
    <w:pPr>
      <w:pBdr>
        <w:top w:val="single" w:sz="8" w:space="0" w:color="auto"/>
        <w:left w:val="single" w:sz="8" w:space="0" w:color="auto"/>
        <w:right w:val="single" w:sz="8" w:space="0" w:color="auto"/>
      </w:pBdr>
      <w:spacing w:before="100" w:beforeAutospacing="1" w:after="100" w:afterAutospacing="1"/>
      <w:jc w:val="center"/>
    </w:pPr>
    <w:rPr>
      <w:b/>
      <w:bCs/>
      <w:sz w:val="28"/>
      <w:szCs w:val="28"/>
    </w:rPr>
  </w:style>
  <w:style w:type="paragraph" w:customStyle="1" w:styleId="xl159">
    <w:name w:val="xl159"/>
    <w:basedOn w:val="Normalny"/>
    <w:rsid w:val="00B77E0C"/>
    <w:pPr>
      <w:pBdr>
        <w:left w:val="single" w:sz="8" w:space="0" w:color="auto"/>
        <w:right w:val="single" w:sz="8" w:space="0" w:color="auto"/>
      </w:pBdr>
      <w:spacing w:before="100" w:beforeAutospacing="1" w:after="100" w:afterAutospacing="1"/>
      <w:jc w:val="center"/>
    </w:pPr>
    <w:rPr>
      <w:b/>
      <w:bCs/>
      <w:sz w:val="28"/>
      <w:szCs w:val="28"/>
    </w:rPr>
  </w:style>
  <w:style w:type="paragraph" w:customStyle="1" w:styleId="xl160">
    <w:name w:val="xl160"/>
    <w:basedOn w:val="Normalny"/>
    <w:rsid w:val="00B77E0C"/>
    <w:pPr>
      <w:pBdr>
        <w:left w:val="single" w:sz="8" w:space="0" w:color="auto"/>
        <w:bottom w:val="single" w:sz="8" w:space="0" w:color="auto"/>
        <w:right w:val="single" w:sz="8" w:space="0" w:color="auto"/>
      </w:pBdr>
      <w:spacing w:before="100" w:beforeAutospacing="1" w:after="100" w:afterAutospacing="1"/>
      <w:jc w:val="center"/>
    </w:pPr>
    <w:rPr>
      <w:b/>
      <w:bCs/>
      <w:sz w:val="28"/>
      <w:szCs w:val="28"/>
    </w:rPr>
  </w:style>
  <w:style w:type="paragraph" w:customStyle="1" w:styleId="xl161">
    <w:name w:val="xl161"/>
    <w:basedOn w:val="Normalny"/>
    <w:rsid w:val="00B77E0C"/>
    <w:pPr>
      <w:pBdr>
        <w:left w:val="single" w:sz="4" w:space="0" w:color="auto"/>
        <w:bottom w:val="single" w:sz="4" w:space="0" w:color="auto"/>
      </w:pBdr>
      <w:spacing w:before="100" w:beforeAutospacing="1" w:after="100" w:afterAutospacing="1"/>
      <w:jc w:val="center"/>
    </w:pPr>
  </w:style>
  <w:style w:type="paragraph" w:customStyle="1" w:styleId="xl162">
    <w:name w:val="xl162"/>
    <w:basedOn w:val="Normalny"/>
    <w:rsid w:val="00B77E0C"/>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63">
    <w:name w:val="xl163"/>
    <w:basedOn w:val="Normalny"/>
    <w:rsid w:val="00B77E0C"/>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164">
    <w:name w:val="xl164"/>
    <w:basedOn w:val="Normalny"/>
    <w:rsid w:val="00B77E0C"/>
    <w:pPr>
      <w:pBdr>
        <w:top w:val="single" w:sz="8" w:space="0" w:color="auto"/>
        <w:left w:val="single" w:sz="8" w:space="0" w:color="auto"/>
        <w:bottom w:val="single" w:sz="8" w:space="0" w:color="auto"/>
      </w:pBdr>
      <w:shd w:val="clear" w:color="000000" w:fill="FFE699"/>
      <w:spacing w:before="100" w:beforeAutospacing="1" w:after="100" w:afterAutospacing="1"/>
    </w:pPr>
    <w:rPr>
      <w:b/>
      <w:bCs/>
    </w:rPr>
  </w:style>
  <w:style w:type="paragraph" w:customStyle="1" w:styleId="xl165">
    <w:name w:val="xl165"/>
    <w:basedOn w:val="Normalny"/>
    <w:rsid w:val="00B77E0C"/>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6">
    <w:name w:val="xl166"/>
    <w:basedOn w:val="Normalny"/>
    <w:rsid w:val="00B77E0C"/>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character" w:styleId="UyteHipercze">
    <w:name w:val="FollowedHyperlink"/>
    <w:basedOn w:val="Domylnaczcionkaakapitu"/>
    <w:uiPriority w:val="99"/>
    <w:semiHidden/>
    <w:unhideWhenUsed/>
    <w:rsid w:val="00D715EF"/>
    <w:rPr>
      <w:color w:val="954F72"/>
      <w:u w:val="single"/>
    </w:rPr>
  </w:style>
  <w:style w:type="paragraph" w:customStyle="1" w:styleId="xl167">
    <w:name w:val="xl167"/>
    <w:basedOn w:val="Normalny"/>
    <w:rsid w:val="00D715EF"/>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8">
    <w:name w:val="xl168"/>
    <w:basedOn w:val="Normalny"/>
    <w:rsid w:val="00D715EF"/>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paragraph" w:styleId="Bezodstpw">
    <w:name w:val="No Spacing"/>
    <w:uiPriority w:val="1"/>
    <w:qFormat/>
    <w:rsid w:val="000C717D"/>
    <w:rPr>
      <w:sz w:val="24"/>
      <w:szCs w:val="24"/>
    </w:rPr>
  </w:style>
  <w:style w:type="character" w:styleId="Uwydatnienie">
    <w:name w:val="Emphasis"/>
    <w:basedOn w:val="Domylnaczcionkaakapitu"/>
    <w:uiPriority w:val="20"/>
    <w:qFormat/>
    <w:rsid w:val="008A0C6B"/>
    <w:rPr>
      <w:i/>
      <w:iCs/>
    </w:rPr>
  </w:style>
  <w:style w:type="numbering" w:customStyle="1" w:styleId="Bezlisty1">
    <w:name w:val="Bez listy1"/>
    <w:next w:val="Bezlisty"/>
    <w:uiPriority w:val="99"/>
    <w:semiHidden/>
    <w:unhideWhenUsed/>
    <w:rsid w:val="008A0C6B"/>
  </w:style>
  <w:style w:type="character" w:customStyle="1" w:styleId="object">
    <w:name w:val="object"/>
    <w:basedOn w:val="Domylnaczcionkaakapitu"/>
    <w:rsid w:val="00BF522B"/>
  </w:style>
  <w:style w:type="character" w:customStyle="1" w:styleId="txt-new">
    <w:name w:val="txt-new"/>
    <w:basedOn w:val="Domylnaczcionkaakapitu"/>
    <w:rsid w:val="007412B3"/>
  </w:style>
  <w:style w:type="character" w:customStyle="1" w:styleId="AkapitzlistZnak">
    <w:name w:val="Akapit z listą Znak"/>
    <w:aliases w:val="Numerowanie Znak,List Paragraph Znak,Akapit z listą BS Znak,Kolorowa lista — akcent 11 Znak,CW_Lista Znak,normalny tekst Znak,Nagłowek 3 Znak,L1 Znak,Preambuła Znak,Dot pt Znak,F5 List Paragraph Znak,Recommendation Znak,lp1 Znak"/>
    <w:link w:val="Akapitzlist"/>
    <w:uiPriority w:val="34"/>
    <w:qFormat/>
    <w:locked/>
    <w:rsid w:val="009F01C1"/>
    <w:rPr>
      <w:sz w:val="24"/>
      <w:szCs w:val="24"/>
    </w:rPr>
  </w:style>
  <w:style w:type="paragraph" w:customStyle="1" w:styleId="Akapitzlist3">
    <w:name w:val="Akapit z listą3"/>
    <w:basedOn w:val="Normalny"/>
    <w:rsid w:val="000608E5"/>
    <w:pPr>
      <w:widowControl w:val="0"/>
      <w:suppressAutoHyphens/>
      <w:ind w:left="720"/>
    </w:pPr>
    <w:rPr>
      <w:rFonts w:eastAsia="Arial Unicode MS"/>
      <w:color w:val="000000"/>
      <w:kern w:val="1"/>
      <w:lang w:val="en-US" w:eastAsia="en-US" w:bidi="en-US"/>
    </w:rPr>
  </w:style>
  <w:style w:type="character" w:styleId="Pogrubienie">
    <w:name w:val="Strong"/>
    <w:basedOn w:val="Domylnaczcionkaakapitu"/>
    <w:uiPriority w:val="22"/>
    <w:qFormat/>
    <w:rsid w:val="00C72BCD"/>
    <w:rPr>
      <w:b/>
      <w:bCs/>
    </w:rPr>
  </w:style>
  <w:style w:type="paragraph" w:customStyle="1" w:styleId="Styl1">
    <w:name w:val="Styl1"/>
    <w:basedOn w:val="Nagwek1"/>
    <w:qFormat/>
    <w:rsid w:val="00980953"/>
    <w:pPr>
      <w:keepLines/>
      <w:numPr>
        <w:numId w:val="56"/>
      </w:numPr>
      <w:contextualSpacing w:val="0"/>
      <w:jc w:val="left"/>
    </w:pPr>
    <w:rPr>
      <w:rFonts w:eastAsiaTheme="majorEastAsia" w:cstheme="majorBidi"/>
      <w:sz w:val="22"/>
      <w:szCs w:val="32"/>
      <w:lang w:eastAsia="en-US"/>
    </w:rPr>
  </w:style>
  <w:style w:type="paragraph" w:customStyle="1" w:styleId="Nagwek10">
    <w:name w:val="Nagłówek 10"/>
    <w:basedOn w:val="Styl1"/>
    <w:qFormat/>
    <w:rsid w:val="00980953"/>
  </w:style>
  <w:style w:type="paragraph" w:customStyle="1" w:styleId="standardowytekst">
    <w:name w:val="standardowytekst"/>
    <w:basedOn w:val="Normalny"/>
    <w:rsid w:val="00DD0D8C"/>
    <w:pPr>
      <w:spacing w:before="100" w:beforeAutospacing="1" w:after="100" w:afterAutospacing="1"/>
    </w:pPr>
  </w:style>
  <w:style w:type="numbering" w:customStyle="1" w:styleId="Styl2">
    <w:name w:val="Styl2"/>
    <w:uiPriority w:val="99"/>
    <w:rsid w:val="00400C02"/>
    <w:pPr>
      <w:numPr>
        <w:numId w:val="59"/>
      </w:numPr>
    </w:pPr>
  </w:style>
  <w:style w:type="numbering" w:customStyle="1" w:styleId="Styl3">
    <w:name w:val="Styl3"/>
    <w:uiPriority w:val="99"/>
    <w:rsid w:val="00400C02"/>
    <w:pPr>
      <w:numPr>
        <w:numId w:val="60"/>
      </w:numPr>
    </w:pPr>
  </w:style>
  <w:style w:type="character" w:customStyle="1" w:styleId="Nagwek2Znak">
    <w:name w:val="Nagłówek 2 Znak"/>
    <w:basedOn w:val="Domylnaczcionkaakapitu"/>
    <w:link w:val="Nagwek2"/>
    <w:rsid w:val="005B2611"/>
    <w:rPr>
      <w:rFonts w:asciiTheme="majorHAnsi" w:hAnsiTheme="majorHAnsi" w:cstheme="majorHAnsi"/>
      <w:b/>
      <w:sz w:val="22"/>
      <w:szCs w:val="22"/>
    </w:rPr>
  </w:style>
  <w:style w:type="character" w:customStyle="1" w:styleId="Tekstpodstawowywcity3Znak">
    <w:name w:val="Tekst podstawowy wcięty 3 Znak"/>
    <w:link w:val="Tekstpodstawowywcity3"/>
    <w:uiPriority w:val="99"/>
    <w:locked/>
    <w:rsid w:val="00D42346"/>
    <w:rPr>
      <w:rFonts w:ascii="Garamond" w:hAnsi="Garamond"/>
      <w:color w:val="000000"/>
      <w:sz w:val="24"/>
      <w:szCs w:val="24"/>
    </w:rPr>
  </w:style>
  <w:style w:type="paragraph" w:styleId="Poprawka">
    <w:name w:val="Revision"/>
    <w:hidden/>
    <w:uiPriority w:val="99"/>
    <w:semiHidden/>
    <w:rsid w:val="00707040"/>
    <w:rPr>
      <w:sz w:val="24"/>
      <w:szCs w:val="24"/>
    </w:rPr>
  </w:style>
  <w:style w:type="character" w:customStyle="1" w:styleId="hgkelc">
    <w:name w:val="hgkelc"/>
    <w:rsid w:val="00CE7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6049">
      <w:bodyDiv w:val="1"/>
      <w:marLeft w:val="0"/>
      <w:marRight w:val="0"/>
      <w:marTop w:val="0"/>
      <w:marBottom w:val="0"/>
      <w:divBdr>
        <w:top w:val="none" w:sz="0" w:space="0" w:color="auto"/>
        <w:left w:val="none" w:sz="0" w:space="0" w:color="auto"/>
        <w:bottom w:val="none" w:sz="0" w:space="0" w:color="auto"/>
        <w:right w:val="none" w:sz="0" w:space="0" w:color="auto"/>
      </w:divBdr>
    </w:div>
    <w:div w:id="101195947">
      <w:bodyDiv w:val="1"/>
      <w:marLeft w:val="0"/>
      <w:marRight w:val="0"/>
      <w:marTop w:val="0"/>
      <w:marBottom w:val="0"/>
      <w:divBdr>
        <w:top w:val="none" w:sz="0" w:space="0" w:color="auto"/>
        <w:left w:val="none" w:sz="0" w:space="0" w:color="auto"/>
        <w:bottom w:val="none" w:sz="0" w:space="0" w:color="auto"/>
        <w:right w:val="none" w:sz="0" w:space="0" w:color="auto"/>
      </w:divBdr>
    </w:div>
    <w:div w:id="135800893">
      <w:bodyDiv w:val="1"/>
      <w:marLeft w:val="0"/>
      <w:marRight w:val="0"/>
      <w:marTop w:val="0"/>
      <w:marBottom w:val="0"/>
      <w:divBdr>
        <w:top w:val="none" w:sz="0" w:space="0" w:color="auto"/>
        <w:left w:val="none" w:sz="0" w:space="0" w:color="auto"/>
        <w:bottom w:val="none" w:sz="0" w:space="0" w:color="auto"/>
        <w:right w:val="none" w:sz="0" w:space="0" w:color="auto"/>
      </w:divBdr>
      <w:divsChild>
        <w:div w:id="864639222">
          <w:marLeft w:val="0"/>
          <w:marRight w:val="0"/>
          <w:marTop w:val="0"/>
          <w:marBottom w:val="0"/>
          <w:divBdr>
            <w:top w:val="none" w:sz="0" w:space="0" w:color="auto"/>
            <w:left w:val="none" w:sz="0" w:space="0" w:color="auto"/>
            <w:bottom w:val="none" w:sz="0" w:space="0" w:color="auto"/>
            <w:right w:val="none" w:sz="0" w:space="0" w:color="auto"/>
          </w:divBdr>
        </w:div>
        <w:div w:id="114715345">
          <w:marLeft w:val="0"/>
          <w:marRight w:val="0"/>
          <w:marTop w:val="0"/>
          <w:marBottom w:val="0"/>
          <w:divBdr>
            <w:top w:val="none" w:sz="0" w:space="0" w:color="auto"/>
            <w:left w:val="none" w:sz="0" w:space="0" w:color="auto"/>
            <w:bottom w:val="none" w:sz="0" w:space="0" w:color="auto"/>
            <w:right w:val="none" w:sz="0" w:space="0" w:color="auto"/>
          </w:divBdr>
        </w:div>
      </w:divsChild>
    </w:div>
    <w:div w:id="140974732">
      <w:bodyDiv w:val="1"/>
      <w:marLeft w:val="0"/>
      <w:marRight w:val="0"/>
      <w:marTop w:val="0"/>
      <w:marBottom w:val="0"/>
      <w:divBdr>
        <w:top w:val="none" w:sz="0" w:space="0" w:color="auto"/>
        <w:left w:val="none" w:sz="0" w:space="0" w:color="auto"/>
        <w:bottom w:val="none" w:sz="0" w:space="0" w:color="auto"/>
        <w:right w:val="none" w:sz="0" w:space="0" w:color="auto"/>
      </w:divBdr>
    </w:div>
    <w:div w:id="220143284">
      <w:bodyDiv w:val="1"/>
      <w:marLeft w:val="0"/>
      <w:marRight w:val="0"/>
      <w:marTop w:val="0"/>
      <w:marBottom w:val="0"/>
      <w:divBdr>
        <w:top w:val="none" w:sz="0" w:space="0" w:color="auto"/>
        <w:left w:val="none" w:sz="0" w:space="0" w:color="auto"/>
        <w:bottom w:val="none" w:sz="0" w:space="0" w:color="auto"/>
        <w:right w:val="none" w:sz="0" w:space="0" w:color="auto"/>
      </w:divBdr>
    </w:div>
    <w:div w:id="301817131">
      <w:bodyDiv w:val="1"/>
      <w:marLeft w:val="0"/>
      <w:marRight w:val="0"/>
      <w:marTop w:val="0"/>
      <w:marBottom w:val="0"/>
      <w:divBdr>
        <w:top w:val="none" w:sz="0" w:space="0" w:color="auto"/>
        <w:left w:val="none" w:sz="0" w:space="0" w:color="auto"/>
        <w:bottom w:val="none" w:sz="0" w:space="0" w:color="auto"/>
        <w:right w:val="none" w:sz="0" w:space="0" w:color="auto"/>
      </w:divBdr>
    </w:div>
    <w:div w:id="344209959">
      <w:bodyDiv w:val="1"/>
      <w:marLeft w:val="0"/>
      <w:marRight w:val="0"/>
      <w:marTop w:val="0"/>
      <w:marBottom w:val="0"/>
      <w:divBdr>
        <w:top w:val="none" w:sz="0" w:space="0" w:color="auto"/>
        <w:left w:val="none" w:sz="0" w:space="0" w:color="auto"/>
        <w:bottom w:val="none" w:sz="0" w:space="0" w:color="auto"/>
        <w:right w:val="none" w:sz="0" w:space="0" w:color="auto"/>
      </w:divBdr>
    </w:div>
    <w:div w:id="378558088">
      <w:bodyDiv w:val="1"/>
      <w:marLeft w:val="0"/>
      <w:marRight w:val="0"/>
      <w:marTop w:val="0"/>
      <w:marBottom w:val="0"/>
      <w:divBdr>
        <w:top w:val="none" w:sz="0" w:space="0" w:color="auto"/>
        <w:left w:val="none" w:sz="0" w:space="0" w:color="auto"/>
        <w:bottom w:val="none" w:sz="0" w:space="0" w:color="auto"/>
        <w:right w:val="none" w:sz="0" w:space="0" w:color="auto"/>
      </w:divBdr>
    </w:div>
    <w:div w:id="450979464">
      <w:bodyDiv w:val="1"/>
      <w:marLeft w:val="0"/>
      <w:marRight w:val="0"/>
      <w:marTop w:val="0"/>
      <w:marBottom w:val="0"/>
      <w:divBdr>
        <w:top w:val="none" w:sz="0" w:space="0" w:color="auto"/>
        <w:left w:val="none" w:sz="0" w:space="0" w:color="auto"/>
        <w:bottom w:val="none" w:sz="0" w:space="0" w:color="auto"/>
        <w:right w:val="none" w:sz="0" w:space="0" w:color="auto"/>
      </w:divBdr>
    </w:div>
    <w:div w:id="468741838">
      <w:bodyDiv w:val="1"/>
      <w:marLeft w:val="0"/>
      <w:marRight w:val="0"/>
      <w:marTop w:val="0"/>
      <w:marBottom w:val="0"/>
      <w:divBdr>
        <w:top w:val="none" w:sz="0" w:space="0" w:color="auto"/>
        <w:left w:val="none" w:sz="0" w:space="0" w:color="auto"/>
        <w:bottom w:val="none" w:sz="0" w:space="0" w:color="auto"/>
        <w:right w:val="none" w:sz="0" w:space="0" w:color="auto"/>
      </w:divBdr>
    </w:div>
    <w:div w:id="471100756">
      <w:bodyDiv w:val="1"/>
      <w:marLeft w:val="0"/>
      <w:marRight w:val="0"/>
      <w:marTop w:val="0"/>
      <w:marBottom w:val="0"/>
      <w:divBdr>
        <w:top w:val="none" w:sz="0" w:space="0" w:color="auto"/>
        <w:left w:val="none" w:sz="0" w:space="0" w:color="auto"/>
        <w:bottom w:val="none" w:sz="0" w:space="0" w:color="auto"/>
        <w:right w:val="none" w:sz="0" w:space="0" w:color="auto"/>
      </w:divBdr>
    </w:div>
    <w:div w:id="574168014">
      <w:bodyDiv w:val="1"/>
      <w:marLeft w:val="0"/>
      <w:marRight w:val="0"/>
      <w:marTop w:val="0"/>
      <w:marBottom w:val="0"/>
      <w:divBdr>
        <w:top w:val="none" w:sz="0" w:space="0" w:color="auto"/>
        <w:left w:val="none" w:sz="0" w:space="0" w:color="auto"/>
        <w:bottom w:val="none" w:sz="0" w:space="0" w:color="auto"/>
        <w:right w:val="none" w:sz="0" w:space="0" w:color="auto"/>
      </w:divBdr>
    </w:div>
    <w:div w:id="583539991">
      <w:bodyDiv w:val="1"/>
      <w:marLeft w:val="0"/>
      <w:marRight w:val="0"/>
      <w:marTop w:val="0"/>
      <w:marBottom w:val="0"/>
      <w:divBdr>
        <w:top w:val="none" w:sz="0" w:space="0" w:color="auto"/>
        <w:left w:val="none" w:sz="0" w:space="0" w:color="auto"/>
        <w:bottom w:val="none" w:sz="0" w:space="0" w:color="auto"/>
        <w:right w:val="none" w:sz="0" w:space="0" w:color="auto"/>
      </w:divBdr>
    </w:div>
    <w:div w:id="590285497">
      <w:bodyDiv w:val="1"/>
      <w:marLeft w:val="0"/>
      <w:marRight w:val="0"/>
      <w:marTop w:val="0"/>
      <w:marBottom w:val="0"/>
      <w:divBdr>
        <w:top w:val="none" w:sz="0" w:space="0" w:color="auto"/>
        <w:left w:val="none" w:sz="0" w:space="0" w:color="auto"/>
        <w:bottom w:val="none" w:sz="0" w:space="0" w:color="auto"/>
        <w:right w:val="none" w:sz="0" w:space="0" w:color="auto"/>
      </w:divBdr>
    </w:div>
    <w:div w:id="627664277">
      <w:bodyDiv w:val="1"/>
      <w:marLeft w:val="0"/>
      <w:marRight w:val="0"/>
      <w:marTop w:val="0"/>
      <w:marBottom w:val="0"/>
      <w:divBdr>
        <w:top w:val="none" w:sz="0" w:space="0" w:color="auto"/>
        <w:left w:val="none" w:sz="0" w:space="0" w:color="auto"/>
        <w:bottom w:val="none" w:sz="0" w:space="0" w:color="auto"/>
        <w:right w:val="none" w:sz="0" w:space="0" w:color="auto"/>
      </w:divBdr>
    </w:div>
    <w:div w:id="631524547">
      <w:bodyDiv w:val="1"/>
      <w:marLeft w:val="0"/>
      <w:marRight w:val="0"/>
      <w:marTop w:val="0"/>
      <w:marBottom w:val="0"/>
      <w:divBdr>
        <w:top w:val="none" w:sz="0" w:space="0" w:color="auto"/>
        <w:left w:val="none" w:sz="0" w:space="0" w:color="auto"/>
        <w:bottom w:val="none" w:sz="0" w:space="0" w:color="auto"/>
        <w:right w:val="none" w:sz="0" w:space="0" w:color="auto"/>
      </w:divBdr>
    </w:div>
    <w:div w:id="699088928">
      <w:bodyDiv w:val="1"/>
      <w:marLeft w:val="0"/>
      <w:marRight w:val="0"/>
      <w:marTop w:val="0"/>
      <w:marBottom w:val="0"/>
      <w:divBdr>
        <w:top w:val="none" w:sz="0" w:space="0" w:color="auto"/>
        <w:left w:val="none" w:sz="0" w:space="0" w:color="auto"/>
        <w:bottom w:val="none" w:sz="0" w:space="0" w:color="auto"/>
        <w:right w:val="none" w:sz="0" w:space="0" w:color="auto"/>
      </w:divBdr>
    </w:div>
    <w:div w:id="705330941">
      <w:bodyDiv w:val="1"/>
      <w:marLeft w:val="0"/>
      <w:marRight w:val="0"/>
      <w:marTop w:val="0"/>
      <w:marBottom w:val="0"/>
      <w:divBdr>
        <w:top w:val="none" w:sz="0" w:space="0" w:color="auto"/>
        <w:left w:val="none" w:sz="0" w:space="0" w:color="auto"/>
        <w:bottom w:val="none" w:sz="0" w:space="0" w:color="auto"/>
        <w:right w:val="none" w:sz="0" w:space="0" w:color="auto"/>
      </w:divBdr>
    </w:div>
    <w:div w:id="719331341">
      <w:bodyDiv w:val="1"/>
      <w:marLeft w:val="0"/>
      <w:marRight w:val="0"/>
      <w:marTop w:val="0"/>
      <w:marBottom w:val="0"/>
      <w:divBdr>
        <w:top w:val="none" w:sz="0" w:space="0" w:color="auto"/>
        <w:left w:val="none" w:sz="0" w:space="0" w:color="auto"/>
        <w:bottom w:val="none" w:sz="0" w:space="0" w:color="auto"/>
        <w:right w:val="none" w:sz="0" w:space="0" w:color="auto"/>
      </w:divBdr>
    </w:div>
    <w:div w:id="723262856">
      <w:bodyDiv w:val="1"/>
      <w:marLeft w:val="0"/>
      <w:marRight w:val="0"/>
      <w:marTop w:val="0"/>
      <w:marBottom w:val="0"/>
      <w:divBdr>
        <w:top w:val="none" w:sz="0" w:space="0" w:color="auto"/>
        <w:left w:val="none" w:sz="0" w:space="0" w:color="auto"/>
        <w:bottom w:val="none" w:sz="0" w:space="0" w:color="auto"/>
        <w:right w:val="none" w:sz="0" w:space="0" w:color="auto"/>
      </w:divBdr>
    </w:div>
    <w:div w:id="786698972">
      <w:bodyDiv w:val="1"/>
      <w:marLeft w:val="0"/>
      <w:marRight w:val="0"/>
      <w:marTop w:val="0"/>
      <w:marBottom w:val="0"/>
      <w:divBdr>
        <w:top w:val="none" w:sz="0" w:space="0" w:color="auto"/>
        <w:left w:val="none" w:sz="0" w:space="0" w:color="auto"/>
        <w:bottom w:val="none" w:sz="0" w:space="0" w:color="auto"/>
        <w:right w:val="none" w:sz="0" w:space="0" w:color="auto"/>
      </w:divBdr>
    </w:div>
    <w:div w:id="855773949">
      <w:bodyDiv w:val="1"/>
      <w:marLeft w:val="0"/>
      <w:marRight w:val="0"/>
      <w:marTop w:val="0"/>
      <w:marBottom w:val="0"/>
      <w:divBdr>
        <w:top w:val="none" w:sz="0" w:space="0" w:color="auto"/>
        <w:left w:val="none" w:sz="0" w:space="0" w:color="auto"/>
        <w:bottom w:val="none" w:sz="0" w:space="0" w:color="auto"/>
        <w:right w:val="none" w:sz="0" w:space="0" w:color="auto"/>
      </w:divBdr>
    </w:div>
    <w:div w:id="966204515">
      <w:bodyDiv w:val="1"/>
      <w:marLeft w:val="0"/>
      <w:marRight w:val="0"/>
      <w:marTop w:val="0"/>
      <w:marBottom w:val="0"/>
      <w:divBdr>
        <w:top w:val="none" w:sz="0" w:space="0" w:color="auto"/>
        <w:left w:val="none" w:sz="0" w:space="0" w:color="auto"/>
        <w:bottom w:val="none" w:sz="0" w:space="0" w:color="auto"/>
        <w:right w:val="none" w:sz="0" w:space="0" w:color="auto"/>
      </w:divBdr>
    </w:div>
    <w:div w:id="980035132">
      <w:bodyDiv w:val="1"/>
      <w:marLeft w:val="0"/>
      <w:marRight w:val="0"/>
      <w:marTop w:val="0"/>
      <w:marBottom w:val="0"/>
      <w:divBdr>
        <w:top w:val="none" w:sz="0" w:space="0" w:color="auto"/>
        <w:left w:val="none" w:sz="0" w:space="0" w:color="auto"/>
        <w:bottom w:val="none" w:sz="0" w:space="0" w:color="auto"/>
        <w:right w:val="none" w:sz="0" w:space="0" w:color="auto"/>
      </w:divBdr>
    </w:div>
    <w:div w:id="1025906177">
      <w:bodyDiv w:val="1"/>
      <w:marLeft w:val="0"/>
      <w:marRight w:val="0"/>
      <w:marTop w:val="0"/>
      <w:marBottom w:val="0"/>
      <w:divBdr>
        <w:top w:val="none" w:sz="0" w:space="0" w:color="auto"/>
        <w:left w:val="none" w:sz="0" w:space="0" w:color="auto"/>
        <w:bottom w:val="none" w:sz="0" w:space="0" w:color="auto"/>
        <w:right w:val="none" w:sz="0" w:space="0" w:color="auto"/>
      </w:divBdr>
    </w:div>
    <w:div w:id="1028216834">
      <w:bodyDiv w:val="1"/>
      <w:marLeft w:val="0"/>
      <w:marRight w:val="0"/>
      <w:marTop w:val="0"/>
      <w:marBottom w:val="0"/>
      <w:divBdr>
        <w:top w:val="none" w:sz="0" w:space="0" w:color="auto"/>
        <w:left w:val="none" w:sz="0" w:space="0" w:color="auto"/>
        <w:bottom w:val="none" w:sz="0" w:space="0" w:color="auto"/>
        <w:right w:val="none" w:sz="0" w:space="0" w:color="auto"/>
      </w:divBdr>
    </w:div>
    <w:div w:id="1061709862">
      <w:bodyDiv w:val="1"/>
      <w:marLeft w:val="0"/>
      <w:marRight w:val="0"/>
      <w:marTop w:val="0"/>
      <w:marBottom w:val="0"/>
      <w:divBdr>
        <w:top w:val="none" w:sz="0" w:space="0" w:color="auto"/>
        <w:left w:val="none" w:sz="0" w:space="0" w:color="auto"/>
        <w:bottom w:val="none" w:sz="0" w:space="0" w:color="auto"/>
        <w:right w:val="none" w:sz="0" w:space="0" w:color="auto"/>
      </w:divBdr>
    </w:div>
    <w:div w:id="1102998029">
      <w:bodyDiv w:val="1"/>
      <w:marLeft w:val="0"/>
      <w:marRight w:val="0"/>
      <w:marTop w:val="0"/>
      <w:marBottom w:val="0"/>
      <w:divBdr>
        <w:top w:val="none" w:sz="0" w:space="0" w:color="auto"/>
        <w:left w:val="none" w:sz="0" w:space="0" w:color="auto"/>
        <w:bottom w:val="none" w:sz="0" w:space="0" w:color="auto"/>
        <w:right w:val="none" w:sz="0" w:space="0" w:color="auto"/>
      </w:divBdr>
    </w:div>
    <w:div w:id="1170868507">
      <w:bodyDiv w:val="1"/>
      <w:marLeft w:val="0"/>
      <w:marRight w:val="0"/>
      <w:marTop w:val="0"/>
      <w:marBottom w:val="0"/>
      <w:divBdr>
        <w:top w:val="none" w:sz="0" w:space="0" w:color="auto"/>
        <w:left w:val="none" w:sz="0" w:space="0" w:color="auto"/>
        <w:bottom w:val="none" w:sz="0" w:space="0" w:color="auto"/>
        <w:right w:val="none" w:sz="0" w:space="0" w:color="auto"/>
      </w:divBdr>
    </w:div>
    <w:div w:id="1237669919">
      <w:bodyDiv w:val="1"/>
      <w:marLeft w:val="0"/>
      <w:marRight w:val="0"/>
      <w:marTop w:val="0"/>
      <w:marBottom w:val="0"/>
      <w:divBdr>
        <w:top w:val="none" w:sz="0" w:space="0" w:color="auto"/>
        <w:left w:val="none" w:sz="0" w:space="0" w:color="auto"/>
        <w:bottom w:val="none" w:sz="0" w:space="0" w:color="auto"/>
        <w:right w:val="none" w:sz="0" w:space="0" w:color="auto"/>
      </w:divBdr>
    </w:div>
    <w:div w:id="1245725248">
      <w:bodyDiv w:val="1"/>
      <w:marLeft w:val="0"/>
      <w:marRight w:val="0"/>
      <w:marTop w:val="0"/>
      <w:marBottom w:val="0"/>
      <w:divBdr>
        <w:top w:val="none" w:sz="0" w:space="0" w:color="auto"/>
        <w:left w:val="none" w:sz="0" w:space="0" w:color="auto"/>
        <w:bottom w:val="none" w:sz="0" w:space="0" w:color="auto"/>
        <w:right w:val="none" w:sz="0" w:space="0" w:color="auto"/>
      </w:divBdr>
    </w:div>
    <w:div w:id="1251546000">
      <w:bodyDiv w:val="1"/>
      <w:marLeft w:val="0"/>
      <w:marRight w:val="0"/>
      <w:marTop w:val="0"/>
      <w:marBottom w:val="0"/>
      <w:divBdr>
        <w:top w:val="none" w:sz="0" w:space="0" w:color="auto"/>
        <w:left w:val="none" w:sz="0" w:space="0" w:color="auto"/>
        <w:bottom w:val="none" w:sz="0" w:space="0" w:color="auto"/>
        <w:right w:val="none" w:sz="0" w:space="0" w:color="auto"/>
      </w:divBdr>
    </w:div>
    <w:div w:id="1269898518">
      <w:bodyDiv w:val="1"/>
      <w:marLeft w:val="0"/>
      <w:marRight w:val="0"/>
      <w:marTop w:val="0"/>
      <w:marBottom w:val="0"/>
      <w:divBdr>
        <w:top w:val="none" w:sz="0" w:space="0" w:color="auto"/>
        <w:left w:val="none" w:sz="0" w:space="0" w:color="auto"/>
        <w:bottom w:val="none" w:sz="0" w:space="0" w:color="auto"/>
        <w:right w:val="none" w:sz="0" w:space="0" w:color="auto"/>
      </w:divBdr>
    </w:div>
    <w:div w:id="1275134178">
      <w:bodyDiv w:val="1"/>
      <w:marLeft w:val="0"/>
      <w:marRight w:val="0"/>
      <w:marTop w:val="0"/>
      <w:marBottom w:val="0"/>
      <w:divBdr>
        <w:top w:val="none" w:sz="0" w:space="0" w:color="auto"/>
        <w:left w:val="none" w:sz="0" w:space="0" w:color="auto"/>
        <w:bottom w:val="none" w:sz="0" w:space="0" w:color="auto"/>
        <w:right w:val="none" w:sz="0" w:space="0" w:color="auto"/>
      </w:divBdr>
    </w:div>
    <w:div w:id="1287546652">
      <w:bodyDiv w:val="1"/>
      <w:marLeft w:val="0"/>
      <w:marRight w:val="0"/>
      <w:marTop w:val="0"/>
      <w:marBottom w:val="0"/>
      <w:divBdr>
        <w:top w:val="none" w:sz="0" w:space="0" w:color="auto"/>
        <w:left w:val="none" w:sz="0" w:space="0" w:color="auto"/>
        <w:bottom w:val="none" w:sz="0" w:space="0" w:color="auto"/>
        <w:right w:val="none" w:sz="0" w:space="0" w:color="auto"/>
      </w:divBdr>
    </w:div>
    <w:div w:id="1296915298">
      <w:bodyDiv w:val="1"/>
      <w:marLeft w:val="0"/>
      <w:marRight w:val="0"/>
      <w:marTop w:val="0"/>
      <w:marBottom w:val="0"/>
      <w:divBdr>
        <w:top w:val="none" w:sz="0" w:space="0" w:color="auto"/>
        <w:left w:val="none" w:sz="0" w:space="0" w:color="auto"/>
        <w:bottom w:val="none" w:sz="0" w:space="0" w:color="auto"/>
        <w:right w:val="none" w:sz="0" w:space="0" w:color="auto"/>
      </w:divBdr>
    </w:div>
    <w:div w:id="1306668666">
      <w:bodyDiv w:val="1"/>
      <w:marLeft w:val="0"/>
      <w:marRight w:val="0"/>
      <w:marTop w:val="0"/>
      <w:marBottom w:val="0"/>
      <w:divBdr>
        <w:top w:val="none" w:sz="0" w:space="0" w:color="auto"/>
        <w:left w:val="none" w:sz="0" w:space="0" w:color="auto"/>
        <w:bottom w:val="none" w:sz="0" w:space="0" w:color="auto"/>
        <w:right w:val="none" w:sz="0" w:space="0" w:color="auto"/>
      </w:divBdr>
    </w:div>
    <w:div w:id="1360742820">
      <w:bodyDiv w:val="1"/>
      <w:marLeft w:val="0"/>
      <w:marRight w:val="0"/>
      <w:marTop w:val="0"/>
      <w:marBottom w:val="0"/>
      <w:divBdr>
        <w:top w:val="none" w:sz="0" w:space="0" w:color="auto"/>
        <w:left w:val="none" w:sz="0" w:space="0" w:color="auto"/>
        <w:bottom w:val="none" w:sz="0" w:space="0" w:color="auto"/>
        <w:right w:val="none" w:sz="0" w:space="0" w:color="auto"/>
      </w:divBdr>
      <w:divsChild>
        <w:div w:id="1283263829">
          <w:marLeft w:val="0"/>
          <w:marRight w:val="0"/>
          <w:marTop w:val="0"/>
          <w:marBottom w:val="0"/>
          <w:divBdr>
            <w:top w:val="none" w:sz="0" w:space="0" w:color="auto"/>
            <w:left w:val="none" w:sz="0" w:space="0" w:color="auto"/>
            <w:bottom w:val="none" w:sz="0" w:space="0" w:color="auto"/>
            <w:right w:val="none" w:sz="0" w:space="0" w:color="auto"/>
          </w:divBdr>
        </w:div>
        <w:div w:id="47606680">
          <w:marLeft w:val="0"/>
          <w:marRight w:val="0"/>
          <w:marTop w:val="0"/>
          <w:marBottom w:val="0"/>
          <w:divBdr>
            <w:top w:val="none" w:sz="0" w:space="0" w:color="auto"/>
            <w:left w:val="none" w:sz="0" w:space="0" w:color="auto"/>
            <w:bottom w:val="none" w:sz="0" w:space="0" w:color="auto"/>
            <w:right w:val="none" w:sz="0" w:space="0" w:color="auto"/>
          </w:divBdr>
        </w:div>
      </w:divsChild>
    </w:div>
    <w:div w:id="1372224739">
      <w:bodyDiv w:val="1"/>
      <w:marLeft w:val="0"/>
      <w:marRight w:val="0"/>
      <w:marTop w:val="0"/>
      <w:marBottom w:val="0"/>
      <w:divBdr>
        <w:top w:val="none" w:sz="0" w:space="0" w:color="auto"/>
        <w:left w:val="none" w:sz="0" w:space="0" w:color="auto"/>
        <w:bottom w:val="none" w:sz="0" w:space="0" w:color="auto"/>
        <w:right w:val="none" w:sz="0" w:space="0" w:color="auto"/>
      </w:divBdr>
    </w:div>
    <w:div w:id="1433234630">
      <w:bodyDiv w:val="1"/>
      <w:marLeft w:val="0"/>
      <w:marRight w:val="0"/>
      <w:marTop w:val="0"/>
      <w:marBottom w:val="0"/>
      <w:divBdr>
        <w:top w:val="none" w:sz="0" w:space="0" w:color="auto"/>
        <w:left w:val="none" w:sz="0" w:space="0" w:color="auto"/>
        <w:bottom w:val="none" w:sz="0" w:space="0" w:color="auto"/>
        <w:right w:val="none" w:sz="0" w:space="0" w:color="auto"/>
      </w:divBdr>
    </w:div>
    <w:div w:id="1457289279">
      <w:bodyDiv w:val="1"/>
      <w:marLeft w:val="0"/>
      <w:marRight w:val="0"/>
      <w:marTop w:val="0"/>
      <w:marBottom w:val="0"/>
      <w:divBdr>
        <w:top w:val="none" w:sz="0" w:space="0" w:color="auto"/>
        <w:left w:val="none" w:sz="0" w:space="0" w:color="auto"/>
        <w:bottom w:val="none" w:sz="0" w:space="0" w:color="auto"/>
        <w:right w:val="none" w:sz="0" w:space="0" w:color="auto"/>
      </w:divBdr>
    </w:div>
    <w:div w:id="1549609982">
      <w:bodyDiv w:val="1"/>
      <w:marLeft w:val="0"/>
      <w:marRight w:val="0"/>
      <w:marTop w:val="0"/>
      <w:marBottom w:val="0"/>
      <w:divBdr>
        <w:top w:val="none" w:sz="0" w:space="0" w:color="auto"/>
        <w:left w:val="none" w:sz="0" w:space="0" w:color="auto"/>
        <w:bottom w:val="none" w:sz="0" w:space="0" w:color="auto"/>
        <w:right w:val="none" w:sz="0" w:space="0" w:color="auto"/>
      </w:divBdr>
    </w:div>
    <w:div w:id="1563443964">
      <w:bodyDiv w:val="1"/>
      <w:marLeft w:val="0"/>
      <w:marRight w:val="0"/>
      <w:marTop w:val="0"/>
      <w:marBottom w:val="0"/>
      <w:divBdr>
        <w:top w:val="none" w:sz="0" w:space="0" w:color="auto"/>
        <w:left w:val="none" w:sz="0" w:space="0" w:color="auto"/>
        <w:bottom w:val="none" w:sz="0" w:space="0" w:color="auto"/>
        <w:right w:val="none" w:sz="0" w:space="0" w:color="auto"/>
      </w:divBdr>
    </w:div>
    <w:div w:id="1629701652">
      <w:bodyDiv w:val="1"/>
      <w:marLeft w:val="0"/>
      <w:marRight w:val="0"/>
      <w:marTop w:val="0"/>
      <w:marBottom w:val="0"/>
      <w:divBdr>
        <w:top w:val="none" w:sz="0" w:space="0" w:color="auto"/>
        <w:left w:val="none" w:sz="0" w:space="0" w:color="auto"/>
        <w:bottom w:val="none" w:sz="0" w:space="0" w:color="auto"/>
        <w:right w:val="none" w:sz="0" w:space="0" w:color="auto"/>
      </w:divBdr>
    </w:div>
    <w:div w:id="1684356023">
      <w:bodyDiv w:val="1"/>
      <w:marLeft w:val="0"/>
      <w:marRight w:val="0"/>
      <w:marTop w:val="0"/>
      <w:marBottom w:val="0"/>
      <w:divBdr>
        <w:top w:val="none" w:sz="0" w:space="0" w:color="auto"/>
        <w:left w:val="none" w:sz="0" w:space="0" w:color="auto"/>
        <w:bottom w:val="none" w:sz="0" w:space="0" w:color="auto"/>
        <w:right w:val="none" w:sz="0" w:space="0" w:color="auto"/>
      </w:divBdr>
    </w:div>
    <w:div w:id="1712611293">
      <w:bodyDiv w:val="1"/>
      <w:marLeft w:val="0"/>
      <w:marRight w:val="0"/>
      <w:marTop w:val="0"/>
      <w:marBottom w:val="0"/>
      <w:divBdr>
        <w:top w:val="none" w:sz="0" w:space="0" w:color="auto"/>
        <w:left w:val="none" w:sz="0" w:space="0" w:color="auto"/>
        <w:bottom w:val="none" w:sz="0" w:space="0" w:color="auto"/>
        <w:right w:val="none" w:sz="0" w:space="0" w:color="auto"/>
      </w:divBdr>
    </w:div>
    <w:div w:id="1744989112">
      <w:bodyDiv w:val="1"/>
      <w:marLeft w:val="0"/>
      <w:marRight w:val="0"/>
      <w:marTop w:val="0"/>
      <w:marBottom w:val="0"/>
      <w:divBdr>
        <w:top w:val="none" w:sz="0" w:space="0" w:color="auto"/>
        <w:left w:val="none" w:sz="0" w:space="0" w:color="auto"/>
        <w:bottom w:val="none" w:sz="0" w:space="0" w:color="auto"/>
        <w:right w:val="none" w:sz="0" w:space="0" w:color="auto"/>
      </w:divBdr>
    </w:div>
    <w:div w:id="1837455064">
      <w:bodyDiv w:val="1"/>
      <w:marLeft w:val="0"/>
      <w:marRight w:val="0"/>
      <w:marTop w:val="0"/>
      <w:marBottom w:val="0"/>
      <w:divBdr>
        <w:top w:val="none" w:sz="0" w:space="0" w:color="auto"/>
        <w:left w:val="none" w:sz="0" w:space="0" w:color="auto"/>
        <w:bottom w:val="none" w:sz="0" w:space="0" w:color="auto"/>
        <w:right w:val="none" w:sz="0" w:space="0" w:color="auto"/>
      </w:divBdr>
    </w:div>
    <w:div w:id="1926527779">
      <w:bodyDiv w:val="1"/>
      <w:marLeft w:val="0"/>
      <w:marRight w:val="0"/>
      <w:marTop w:val="0"/>
      <w:marBottom w:val="0"/>
      <w:divBdr>
        <w:top w:val="none" w:sz="0" w:space="0" w:color="auto"/>
        <w:left w:val="none" w:sz="0" w:space="0" w:color="auto"/>
        <w:bottom w:val="none" w:sz="0" w:space="0" w:color="auto"/>
        <w:right w:val="none" w:sz="0" w:space="0" w:color="auto"/>
      </w:divBdr>
    </w:div>
    <w:div w:id="2000571888">
      <w:bodyDiv w:val="1"/>
      <w:marLeft w:val="0"/>
      <w:marRight w:val="0"/>
      <w:marTop w:val="0"/>
      <w:marBottom w:val="0"/>
      <w:divBdr>
        <w:top w:val="none" w:sz="0" w:space="0" w:color="auto"/>
        <w:left w:val="none" w:sz="0" w:space="0" w:color="auto"/>
        <w:bottom w:val="none" w:sz="0" w:space="0" w:color="auto"/>
        <w:right w:val="none" w:sz="0" w:space="0" w:color="auto"/>
      </w:divBdr>
    </w:div>
    <w:div w:id="2029063907">
      <w:bodyDiv w:val="1"/>
      <w:marLeft w:val="0"/>
      <w:marRight w:val="0"/>
      <w:marTop w:val="0"/>
      <w:marBottom w:val="0"/>
      <w:divBdr>
        <w:top w:val="none" w:sz="0" w:space="0" w:color="auto"/>
        <w:left w:val="none" w:sz="0" w:space="0" w:color="auto"/>
        <w:bottom w:val="none" w:sz="0" w:space="0" w:color="auto"/>
        <w:right w:val="none" w:sz="0" w:space="0" w:color="auto"/>
      </w:divBdr>
    </w:div>
    <w:div w:id="2043361337">
      <w:bodyDiv w:val="1"/>
      <w:marLeft w:val="0"/>
      <w:marRight w:val="0"/>
      <w:marTop w:val="0"/>
      <w:marBottom w:val="0"/>
      <w:divBdr>
        <w:top w:val="none" w:sz="0" w:space="0" w:color="auto"/>
        <w:left w:val="none" w:sz="0" w:space="0" w:color="auto"/>
        <w:bottom w:val="none" w:sz="0" w:space="0" w:color="auto"/>
        <w:right w:val="none" w:sz="0" w:space="0" w:color="auto"/>
      </w:divBdr>
    </w:div>
    <w:div w:id="2045062132">
      <w:bodyDiv w:val="1"/>
      <w:marLeft w:val="0"/>
      <w:marRight w:val="0"/>
      <w:marTop w:val="0"/>
      <w:marBottom w:val="0"/>
      <w:divBdr>
        <w:top w:val="none" w:sz="0" w:space="0" w:color="auto"/>
        <w:left w:val="none" w:sz="0" w:space="0" w:color="auto"/>
        <w:bottom w:val="none" w:sz="0" w:space="0" w:color="auto"/>
        <w:right w:val="none" w:sz="0" w:space="0" w:color="auto"/>
      </w:divBdr>
    </w:div>
    <w:div w:id="2061896295">
      <w:bodyDiv w:val="1"/>
      <w:marLeft w:val="0"/>
      <w:marRight w:val="0"/>
      <w:marTop w:val="0"/>
      <w:marBottom w:val="0"/>
      <w:divBdr>
        <w:top w:val="none" w:sz="0" w:space="0" w:color="auto"/>
        <w:left w:val="none" w:sz="0" w:space="0" w:color="auto"/>
        <w:bottom w:val="none" w:sz="0" w:space="0" w:color="auto"/>
        <w:right w:val="none" w:sz="0" w:space="0" w:color="auto"/>
      </w:divBdr>
    </w:div>
    <w:div w:id="2094430600">
      <w:bodyDiv w:val="1"/>
      <w:marLeft w:val="0"/>
      <w:marRight w:val="0"/>
      <w:marTop w:val="0"/>
      <w:marBottom w:val="0"/>
      <w:divBdr>
        <w:top w:val="none" w:sz="0" w:space="0" w:color="auto"/>
        <w:left w:val="none" w:sz="0" w:space="0" w:color="auto"/>
        <w:bottom w:val="none" w:sz="0" w:space="0" w:color="auto"/>
        <w:right w:val="none" w:sz="0" w:space="0" w:color="auto"/>
      </w:divBdr>
    </w:div>
    <w:div w:id="2108765896">
      <w:bodyDiv w:val="1"/>
      <w:marLeft w:val="0"/>
      <w:marRight w:val="0"/>
      <w:marTop w:val="0"/>
      <w:marBottom w:val="0"/>
      <w:divBdr>
        <w:top w:val="none" w:sz="0" w:space="0" w:color="auto"/>
        <w:left w:val="none" w:sz="0" w:space="0" w:color="auto"/>
        <w:bottom w:val="none" w:sz="0" w:space="0" w:color="auto"/>
        <w:right w:val="none" w:sz="0" w:space="0" w:color="auto"/>
      </w:divBdr>
    </w:div>
    <w:div w:id="212156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um.bialystok.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din@um.bialystok.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BABB4-AB5D-46C1-8FA9-662D7CC8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49</Pages>
  <Words>17102</Words>
  <Characters>113232</Characters>
  <Application>Microsoft Office Word</Application>
  <DocSecurity>0</DocSecurity>
  <Lines>943</Lines>
  <Paragraphs>260</Paragraphs>
  <ScaleCrop>false</ScaleCrop>
  <HeadingPairs>
    <vt:vector size="2" baseType="variant">
      <vt:variant>
        <vt:lpstr>Tytuł</vt:lpstr>
      </vt:variant>
      <vt:variant>
        <vt:i4>1</vt:i4>
      </vt:variant>
    </vt:vector>
  </HeadingPairs>
  <TitlesOfParts>
    <vt:vector size="1" baseType="lpstr">
      <vt:lpstr>powyżej  60 tys</vt:lpstr>
    </vt:vector>
  </TitlesOfParts>
  <Company>Urząd Miejski</Company>
  <LinksUpToDate>false</LinksUpToDate>
  <CharactersWithSpaces>130074</CharactersWithSpaces>
  <SharedDoc>false</SharedDoc>
  <HLinks>
    <vt:vector size="30" baseType="variant">
      <vt:variant>
        <vt:i4>6815771</vt:i4>
      </vt:variant>
      <vt:variant>
        <vt:i4>12</vt:i4>
      </vt:variant>
      <vt:variant>
        <vt:i4>0</vt:i4>
      </vt:variant>
      <vt:variant>
        <vt:i4>5</vt:i4>
      </vt:variant>
      <vt:variant>
        <vt:lpwstr>mailto:din@um.bialystok.pl</vt:lpwstr>
      </vt:variant>
      <vt:variant>
        <vt:lpwstr/>
      </vt:variant>
      <vt:variant>
        <vt:i4>196684</vt:i4>
      </vt:variant>
      <vt:variant>
        <vt:i4>9</vt:i4>
      </vt:variant>
      <vt:variant>
        <vt:i4>0</vt:i4>
      </vt:variant>
      <vt:variant>
        <vt:i4>5</vt:i4>
      </vt:variant>
      <vt:variant>
        <vt:lpwstr>http://www.bip.bialystok.pl/</vt:lpwstr>
      </vt:variant>
      <vt:variant>
        <vt:lpwstr/>
      </vt:variant>
      <vt:variant>
        <vt:i4>6815771</vt:i4>
      </vt:variant>
      <vt:variant>
        <vt:i4>6</vt:i4>
      </vt:variant>
      <vt:variant>
        <vt:i4>0</vt:i4>
      </vt:variant>
      <vt:variant>
        <vt:i4>5</vt:i4>
      </vt:variant>
      <vt:variant>
        <vt:lpwstr>mailto:din@um.bialystok.pl</vt:lpwstr>
      </vt:variant>
      <vt:variant>
        <vt:lpwstr/>
      </vt:variant>
      <vt:variant>
        <vt:i4>6815771</vt:i4>
      </vt:variant>
      <vt:variant>
        <vt:i4>3</vt:i4>
      </vt:variant>
      <vt:variant>
        <vt:i4>0</vt:i4>
      </vt:variant>
      <vt:variant>
        <vt:i4>5</vt:i4>
      </vt:variant>
      <vt:variant>
        <vt:lpwstr>mailto:din@um.bialystok.pl</vt:lpwstr>
      </vt:variant>
      <vt:variant>
        <vt:lpwstr/>
      </vt:variant>
      <vt:variant>
        <vt:i4>196684</vt:i4>
      </vt:variant>
      <vt:variant>
        <vt:i4>0</vt:i4>
      </vt:variant>
      <vt:variant>
        <vt:i4>0</vt:i4>
      </vt:variant>
      <vt:variant>
        <vt:i4>5</vt:i4>
      </vt:variant>
      <vt:variant>
        <vt:lpwstr>http://www.bip.bialystok.pl/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powyżej  60 tys</dc:title>
  <dc:creator>Urząd Miejski</dc:creator>
  <cp:lastModifiedBy>Elżbieta Zdanowicz</cp:lastModifiedBy>
  <cp:revision>67</cp:revision>
  <cp:lastPrinted>2026-04-15T06:47:00Z</cp:lastPrinted>
  <dcterms:created xsi:type="dcterms:W3CDTF">2024-07-17T13:22:00Z</dcterms:created>
  <dcterms:modified xsi:type="dcterms:W3CDTF">2026-04-15T06:47:00Z</dcterms:modified>
</cp:coreProperties>
</file>